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E50C" w14:textId="3D2B75FF" w:rsidR="000B56FC" w:rsidRPr="00893547" w:rsidRDefault="000B56FC" w:rsidP="00A8539B">
      <w:pPr>
        <w:pStyle w:val="Glava"/>
        <w:rPr>
          <w:rFonts w:ascii="Arial" w:hAnsi="Arial" w:cs="Arial"/>
        </w:rPr>
      </w:pPr>
    </w:p>
    <w:tbl>
      <w:tblPr>
        <w:tblW w:w="9060" w:type="dxa"/>
        <w:tblLayout w:type="fixed"/>
        <w:tblLook w:val="06A0" w:firstRow="1" w:lastRow="0" w:firstColumn="1" w:lastColumn="0" w:noHBand="1" w:noVBand="1"/>
      </w:tblPr>
      <w:tblGrid>
        <w:gridCol w:w="3020"/>
        <w:gridCol w:w="3020"/>
        <w:gridCol w:w="3020"/>
      </w:tblGrid>
      <w:tr w:rsidR="000B56FC" w:rsidRPr="00893547" w14:paraId="46AD29BB" w14:textId="77777777">
        <w:trPr>
          <w:trHeight w:val="551"/>
        </w:trPr>
        <w:tc>
          <w:tcPr>
            <w:tcW w:w="3020" w:type="dxa"/>
          </w:tcPr>
          <w:p w14:paraId="689BC391" w14:textId="77777777" w:rsidR="000B56FC" w:rsidRPr="00893547" w:rsidRDefault="000B56FC" w:rsidP="00A8539B">
            <w:pPr>
              <w:pStyle w:val="Glava"/>
              <w:tabs>
                <w:tab w:val="left" w:pos="5112"/>
              </w:tabs>
              <w:rPr>
                <w:rFonts w:ascii="Arial" w:hAnsi="Arial" w:cs="Arial"/>
                <w:sz w:val="16"/>
              </w:rPr>
            </w:pPr>
          </w:p>
          <w:p w14:paraId="3AAA7315" w14:textId="77777777" w:rsidR="000B56FC" w:rsidRPr="00893547" w:rsidRDefault="000B56FC" w:rsidP="00A8539B">
            <w:pPr>
              <w:pStyle w:val="Glava"/>
              <w:ind w:left="-115"/>
              <w:rPr>
                <w:rFonts w:ascii="Arial" w:hAnsi="Arial" w:cs="Arial"/>
              </w:rPr>
            </w:pPr>
          </w:p>
          <w:p w14:paraId="380DCB90" w14:textId="77777777" w:rsidR="000B56FC" w:rsidRPr="00893547" w:rsidRDefault="000B56FC" w:rsidP="00A8539B">
            <w:pPr>
              <w:pStyle w:val="Glava"/>
              <w:ind w:left="-115"/>
              <w:rPr>
                <w:rFonts w:ascii="Arial" w:hAnsi="Arial" w:cs="Arial"/>
              </w:rPr>
            </w:pPr>
          </w:p>
        </w:tc>
        <w:tc>
          <w:tcPr>
            <w:tcW w:w="3020" w:type="dxa"/>
          </w:tcPr>
          <w:p w14:paraId="0447327A" w14:textId="0200BCC4" w:rsidR="000B56FC" w:rsidRPr="00893547" w:rsidRDefault="000B56FC" w:rsidP="00A8539B">
            <w:pPr>
              <w:pStyle w:val="Glava"/>
              <w:jc w:val="center"/>
              <w:rPr>
                <w:rFonts w:ascii="Arial" w:hAnsi="Arial" w:cs="Arial"/>
              </w:rPr>
            </w:pPr>
            <w:r w:rsidRPr="00893547">
              <w:rPr>
                <w:rFonts w:ascii="Arial" w:hAnsi="Arial" w:cs="Arial"/>
              </w:rPr>
              <w:t xml:space="preserve">                      </w:t>
            </w:r>
          </w:p>
        </w:tc>
        <w:tc>
          <w:tcPr>
            <w:tcW w:w="3020" w:type="dxa"/>
          </w:tcPr>
          <w:p w14:paraId="3A6819A9" w14:textId="77777777" w:rsidR="000B56FC" w:rsidRPr="00893547" w:rsidRDefault="000B56FC" w:rsidP="00A8539B">
            <w:pPr>
              <w:pStyle w:val="Glava"/>
              <w:ind w:right="-115"/>
              <w:jc w:val="right"/>
              <w:rPr>
                <w:rFonts w:ascii="Arial" w:hAnsi="Arial" w:cs="Arial"/>
              </w:rPr>
            </w:pPr>
          </w:p>
        </w:tc>
      </w:tr>
    </w:tbl>
    <w:p w14:paraId="1110CF66" w14:textId="13A8013A" w:rsidR="0075039D" w:rsidRPr="00893547" w:rsidRDefault="0075039D" w:rsidP="00A8539B">
      <w:pPr>
        <w:ind w:left="283"/>
        <w:rPr>
          <w:rFonts w:ascii="Arial" w:hAnsi="Arial" w:cs="Arial"/>
          <w:sz w:val="20"/>
          <w:szCs w:val="20"/>
        </w:rPr>
      </w:pPr>
      <w:r w:rsidRPr="00893547">
        <w:rPr>
          <w:rFonts w:ascii="Arial" w:hAnsi="Arial" w:cs="Arial"/>
          <w:sz w:val="20"/>
          <w:szCs w:val="20"/>
        </w:rPr>
        <w:t xml:space="preserve"> </w:t>
      </w:r>
    </w:p>
    <w:tbl>
      <w:tblPr>
        <w:tblpPr w:leftFromText="141" w:rightFromText="141" w:vertAnchor="text" w:horzAnchor="margin" w:tblpY="284"/>
        <w:tblW w:w="12686" w:type="dxa"/>
        <w:tblLayout w:type="fixed"/>
        <w:tblCellMar>
          <w:left w:w="70" w:type="dxa"/>
          <w:right w:w="70" w:type="dxa"/>
        </w:tblCellMar>
        <w:tblLook w:val="0000" w:firstRow="0" w:lastRow="0" w:firstColumn="0" w:lastColumn="0" w:noHBand="0" w:noVBand="0"/>
      </w:tblPr>
      <w:tblGrid>
        <w:gridCol w:w="2835"/>
        <w:gridCol w:w="4725"/>
        <w:gridCol w:w="5126"/>
      </w:tblGrid>
      <w:tr w:rsidR="00B365EC" w:rsidRPr="00893547" w14:paraId="5232A068" w14:textId="77777777" w:rsidTr="00493927">
        <w:trPr>
          <w:cantSplit/>
          <w:trHeight w:val="300"/>
        </w:trPr>
        <w:tc>
          <w:tcPr>
            <w:tcW w:w="2835" w:type="dxa"/>
            <w:vAlign w:val="center"/>
          </w:tcPr>
          <w:p w14:paraId="22BB54D3" w14:textId="77777777" w:rsidR="00A125DB" w:rsidRPr="00893547" w:rsidRDefault="00A125DB" w:rsidP="00A8539B">
            <w:pPr>
              <w:rPr>
                <w:rFonts w:ascii="Arial" w:hAnsi="Arial" w:cs="Arial"/>
                <w:sz w:val="20"/>
                <w:szCs w:val="20"/>
                <w:lang w:eastAsia="en-US"/>
              </w:rPr>
            </w:pPr>
          </w:p>
          <w:p w14:paraId="4F16E323" w14:textId="77777777" w:rsidR="00A125DB" w:rsidRPr="00893547" w:rsidRDefault="00A125DB" w:rsidP="00A8539B">
            <w:pPr>
              <w:rPr>
                <w:rFonts w:ascii="Arial" w:hAnsi="Arial" w:cs="Arial"/>
                <w:sz w:val="20"/>
                <w:szCs w:val="20"/>
                <w:lang w:eastAsia="en-US"/>
              </w:rPr>
            </w:pPr>
          </w:p>
          <w:p w14:paraId="7F7D2218" w14:textId="77777777" w:rsidR="00A125DB" w:rsidRPr="00893547" w:rsidRDefault="00A125DB" w:rsidP="00A8539B">
            <w:pPr>
              <w:rPr>
                <w:rFonts w:ascii="Arial" w:hAnsi="Arial" w:cs="Arial"/>
                <w:sz w:val="20"/>
                <w:szCs w:val="20"/>
                <w:lang w:eastAsia="en-US"/>
              </w:rPr>
            </w:pPr>
          </w:p>
          <w:p w14:paraId="4CF143E9" w14:textId="221FE03D" w:rsidR="00B365EC" w:rsidRPr="00893547" w:rsidRDefault="00B365EC" w:rsidP="00A8539B">
            <w:pPr>
              <w:rPr>
                <w:rFonts w:ascii="Arial" w:hAnsi="Arial" w:cs="Arial"/>
                <w:sz w:val="20"/>
                <w:szCs w:val="20"/>
                <w:lang w:eastAsia="en-US"/>
              </w:rPr>
            </w:pPr>
            <w:r w:rsidRPr="00893547">
              <w:rPr>
                <w:rFonts w:ascii="Arial" w:hAnsi="Arial" w:cs="Arial"/>
                <w:sz w:val="20"/>
                <w:szCs w:val="20"/>
                <w:lang w:eastAsia="en-US"/>
              </w:rPr>
              <w:t xml:space="preserve">Številka: </w:t>
            </w:r>
            <w:r w:rsidR="00493927" w:rsidRPr="00893547">
              <w:rPr>
                <w:rFonts w:ascii="Arial" w:hAnsi="Arial" w:cs="Arial"/>
                <w:sz w:val="20"/>
                <w:szCs w:val="20"/>
                <w:lang w:eastAsia="en-US"/>
              </w:rPr>
              <w:t xml:space="preserve">   430-36/2023-2570</w:t>
            </w:r>
          </w:p>
        </w:tc>
        <w:tc>
          <w:tcPr>
            <w:tcW w:w="4725" w:type="dxa"/>
            <w:vAlign w:val="center"/>
          </w:tcPr>
          <w:p w14:paraId="3FF31B8D" w14:textId="77777777" w:rsidR="00A125DB" w:rsidRPr="00893547" w:rsidRDefault="00A125DB" w:rsidP="00A8539B">
            <w:pPr>
              <w:rPr>
                <w:rFonts w:ascii="Arial" w:hAnsi="Arial" w:cs="Arial"/>
                <w:sz w:val="20"/>
                <w:szCs w:val="20"/>
                <w:lang w:eastAsia="en-US"/>
              </w:rPr>
            </w:pPr>
          </w:p>
          <w:p w14:paraId="56D7A0BA" w14:textId="77777777" w:rsidR="00A125DB" w:rsidRPr="00893547" w:rsidRDefault="00A125DB" w:rsidP="00A8539B">
            <w:pPr>
              <w:rPr>
                <w:rFonts w:ascii="Arial" w:hAnsi="Arial" w:cs="Arial"/>
                <w:sz w:val="20"/>
                <w:szCs w:val="20"/>
                <w:lang w:eastAsia="en-US"/>
              </w:rPr>
            </w:pPr>
          </w:p>
          <w:p w14:paraId="44D5E24D" w14:textId="77777777" w:rsidR="00A125DB" w:rsidRPr="00893547" w:rsidRDefault="00A125DB" w:rsidP="00A8539B">
            <w:pPr>
              <w:rPr>
                <w:rFonts w:ascii="Arial" w:hAnsi="Arial" w:cs="Arial"/>
                <w:sz w:val="20"/>
                <w:szCs w:val="20"/>
                <w:lang w:eastAsia="en-US"/>
              </w:rPr>
            </w:pPr>
          </w:p>
          <w:p w14:paraId="5EC722E6" w14:textId="250C7ECB" w:rsidR="00711474" w:rsidRPr="00893547" w:rsidRDefault="00711474" w:rsidP="00A8539B">
            <w:pPr>
              <w:rPr>
                <w:rFonts w:ascii="Arial" w:hAnsi="Arial" w:cs="Arial"/>
                <w:sz w:val="20"/>
                <w:szCs w:val="20"/>
                <w:lang w:eastAsia="en-US"/>
              </w:rPr>
            </w:pPr>
          </w:p>
        </w:tc>
        <w:tc>
          <w:tcPr>
            <w:tcW w:w="5126" w:type="dxa"/>
          </w:tcPr>
          <w:p w14:paraId="1892C8EB" w14:textId="77777777" w:rsidR="00B365EC" w:rsidRPr="00893547" w:rsidRDefault="00B365EC" w:rsidP="00A8539B">
            <w:pPr>
              <w:rPr>
                <w:rFonts w:ascii="Arial" w:hAnsi="Arial" w:cs="Arial"/>
                <w:sz w:val="20"/>
                <w:szCs w:val="20"/>
                <w:lang w:eastAsia="en-US"/>
              </w:rPr>
            </w:pPr>
          </w:p>
        </w:tc>
      </w:tr>
      <w:tr w:rsidR="00B365EC" w:rsidRPr="00893547" w14:paraId="64118676" w14:textId="77777777" w:rsidTr="00493927">
        <w:trPr>
          <w:cantSplit/>
          <w:trHeight w:val="300"/>
        </w:trPr>
        <w:tc>
          <w:tcPr>
            <w:tcW w:w="2835" w:type="dxa"/>
            <w:vAlign w:val="center"/>
          </w:tcPr>
          <w:p w14:paraId="7B40A918" w14:textId="10BF9947" w:rsidR="00B365EC" w:rsidRPr="00893547" w:rsidRDefault="00B365EC" w:rsidP="00A8539B">
            <w:pPr>
              <w:rPr>
                <w:rFonts w:ascii="Arial" w:hAnsi="Arial" w:cs="Arial"/>
                <w:sz w:val="20"/>
                <w:szCs w:val="20"/>
                <w:lang w:eastAsia="en-US"/>
              </w:rPr>
            </w:pPr>
            <w:r w:rsidRPr="00893547">
              <w:rPr>
                <w:rFonts w:ascii="Arial" w:hAnsi="Arial" w:cs="Arial"/>
                <w:sz w:val="20"/>
                <w:szCs w:val="20"/>
                <w:lang w:eastAsia="en-US"/>
              </w:rPr>
              <w:t xml:space="preserve">Datum: </w:t>
            </w:r>
            <w:r w:rsidR="00FF1B69">
              <w:rPr>
                <w:rFonts w:ascii="Arial" w:hAnsi="Arial" w:cs="Arial"/>
                <w:sz w:val="20"/>
                <w:szCs w:val="20"/>
                <w:lang w:eastAsia="en-US"/>
              </w:rPr>
              <w:t xml:space="preserve">     2</w:t>
            </w:r>
            <w:r w:rsidR="009A5DB0">
              <w:rPr>
                <w:rFonts w:ascii="Arial" w:hAnsi="Arial" w:cs="Arial"/>
                <w:sz w:val="20"/>
                <w:szCs w:val="20"/>
                <w:lang w:eastAsia="en-US"/>
              </w:rPr>
              <w:t>7</w:t>
            </w:r>
            <w:r w:rsidR="00FF1B69">
              <w:rPr>
                <w:rFonts w:ascii="Arial" w:hAnsi="Arial" w:cs="Arial"/>
                <w:sz w:val="20"/>
                <w:szCs w:val="20"/>
                <w:lang w:eastAsia="en-US"/>
              </w:rPr>
              <w:t>.</w:t>
            </w:r>
            <w:r w:rsidR="009A5DB0">
              <w:rPr>
                <w:rFonts w:ascii="Arial" w:hAnsi="Arial" w:cs="Arial"/>
                <w:sz w:val="20"/>
                <w:szCs w:val="20"/>
                <w:lang w:eastAsia="en-US"/>
              </w:rPr>
              <w:t xml:space="preserve"> </w:t>
            </w:r>
            <w:r w:rsidR="00FF1B69">
              <w:rPr>
                <w:rFonts w:ascii="Arial" w:hAnsi="Arial" w:cs="Arial"/>
                <w:sz w:val="20"/>
                <w:szCs w:val="20"/>
                <w:lang w:eastAsia="en-US"/>
              </w:rPr>
              <w:t>11.</w:t>
            </w:r>
            <w:r w:rsidR="009A5DB0">
              <w:rPr>
                <w:rFonts w:ascii="Arial" w:hAnsi="Arial" w:cs="Arial"/>
                <w:sz w:val="20"/>
                <w:szCs w:val="20"/>
                <w:lang w:eastAsia="en-US"/>
              </w:rPr>
              <w:t xml:space="preserve"> </w:t>
            </w:r>
            <w:r w:rsidR="00FF1B69">
              <w:rPr>
                <w:rFonts w:ascii="Arial" w:hAnsi="Arial" w:cs="Arial"/>
                <w:sz w:val="20"/>
                <w:szCs w:val="20"/>
                <w:lang w:eastAsia="en-US"/>
              </w:rPr>
              <w:t>2023</w:t>
            </w:r>
          </w:p>
        </w:tc>
        <w:tc>
          <w:tcPr>
            <w:tcW w:w="4725" w:type="dxa"/>
            <w:vAlign w:val="center"/>
          </w:tcPr>
          <w:p w14:paraId="7AA3EC76" w14:textId="6556BE6E" w:rsidR="00B365EC" w:rsidRPr="00893547" w:rsidRDefault="00B365EC" w:rsidP="00A8539B">
            <w:pPr>
              <w:rPr>
                <w:rFonts w:ascii="Arial" w:hAnsi="Arial" w:cs="Arial"/>
                <w:sz w:val="20"/>
                <w:szCs w:val="20"/>
                <w:lang w:eastAsia="en-US"/>
              </w:rPr>
            </w:pPr>
          </w:p>
        </w:tc>
        <w:tc>
          <w:tcPr>
            <w:tcW w:w="5126" w:type="dxa"/>
          </w:tcPr>
          <w:p w14:paraId="7DB356B0" w14:textId="77777777" w:rsidR="00B365EC" w:rsidRPr="00893547" w:rsidRDefault="00B365EC" w:rsidP="00A8539B">
            <w:pPr>
              <w:rPr>
                <w:rFonts w:ascii="Arial" w:hAnsi="Arial" w:cs="Arial"/>
                <w:sz w:val="20"/>
                <w:szCs w:val="20"/>
                <w:lang w:eastAsia="en-US"/>
              </w:rPr>
            </w:pPr>
          </w:p>
        </w:tc>
      </w:tr>
    </w:tbl>
    <w:p w14:paraId="0F6045B2" w14:textId="77777777" w:rsidR="0075039D" w:rsidRPr="00893547" w:rsidRDefault="0075039D" w:rsidP="00A8539B">
      <w:pPr>
        <w:keepNext/>
        <w:widowControl w:val="0"/>
        <w:outlineLvl w:val="2"/>
        <w:rPr>
          <w:rFonts w:ascii="Arial" w:hAnsi="Arial" w:cs="Arial"/>
          <w:b/>
          <w:bCs/>
          <w:sz w:val="20"/>
          <w:szCs w:val="20"/>
          <w:lang w:eastAsia="en-US"/>
        </w:rPr>
      </w:pPr>
    </w:p>
    <w:p w14:paraId="7B5E758F" w14:textId="77777777" w:rsidR="0075039D" w:rsidRPr="00893547" w:rsidRDefault="0075039D" w:rsidP="00A8539B">
      <w:pPr>
        <w:rPr>
          <w:rFonts w:ascii="Arial" w:hAnsi="Arial" w:cs="Arial"/>
          <w:sz w:val="20"/>
          <w:szCs w:val="20"/>
          <w:lang w:eastAsia="en-US"/>
        </w:rPr>
      </w:pPr>
    </w:p>
    <w:p w14:paraId="71D0DC1E" w14:textId="77777777" w:rsidR="00FB7DD3" w:rsidRPr="00893547" w:rsidRDefault="00FB7DD3" w:rsidP="00A8539B">
      <w:pPr>
        <w:keepNext/>
        <w:widowControl w:val="0"/>
        <w:outlineLvl w:val="2"/>
        <w:rPr>
          <w:rFonts w:ascii="Arial" w:hAnsi="Arial" w:cs="Arial"/>
          <w:b/>
          <w:bCs/>
          <w:sz w:val="20"/>
          <w:szCs w:val="20"/>
          <w:lang w:eastAsia="en-US"/>
        </w:rPr>
      </w:pPr>
    </w:p>
    <w:p w14:paraId="74995DC3" w14:textId="24E215EC" w:rsidR="00FB7DD3" w:rsidRPr="00893547" w:rsidRDefault="00FB7DD3" w:rsidP="00A8539B">
      <w:pPr>
        <w:keepNext/>
        <w:widowControl w:val="0"/>
        <w:outlineLvl w:val="2"/>
        <w:rPr>
          <w:rFonts w:ascii="Arial" w:hAnsi="Arial" w:cs="Arial"/>
          <w:b/>
          <w:bCs/>
          <w:sz w:val="20"/>
          <w:szCs w:val="20"/>
          <w:lang w:eastAsia="en-US"/>
        </w:rPr>
      </w:pPr>
    </w:p>
    <w:p w14:paraId="20F8C377" w14:textId="026F69E7" w:rsidR="00A125DB" w:rsidRPr="00893547" w:rsidRDefault="00A125DB" w:rsidP="00A8539B">
      <w:pPr>
        <w:keepNext/>
        <w:widowControl w:val="0"/>
        <w:outlineLvl w:val="2"/>
        <w:rPr>
          <w:rFonts w:ascii="Arial" w:hAnsi="Arial" w:cs="Arial"/>
          <w:b/>
          <w:bCs/>
          <w:sz w:val="20"/>
          <w:szCs w:val="20"/>
          <w:lang w:eastAsia="en-US"/>
        </w:rPr>
      </w:pPr>
    </w:p>
    <w:p w14:paraId="073E62D7" w14:textId="7F62941E" w:rsidR="00A125DB" w:rsidRPr="00893547" w:rsidRDefault="00A125DB" w:rsidP="00A8539B">
      <w:pPr>
        <w:keepNext/>
        <w:widowControl w:val="0"/>
        <w:outlineLvl w:val="2"/>
        <w:rPr>
          <w:rFonts w:ascii="Arial" w:hAnsi="Arial" w:cs="Arial"/>
          <w:b/>
          <w:bCs/>
          <w:sz w:val="20"/>
          <w:szCs w:val="20"/>
          <w:lang w:eastAsia="en-US"/>
        </w:rPr>
      </w:pPr>
    </w:p>
    <w:p w14:paraId="03D934B6" w14:textId="3EC7CB03" w:rsidR="00A125DB" w:rsidRPr="00893547" w:rsidRDefault="00A125DB" w:rsidP="00A8539B">
      <w:pPr>
        <w:keepNext/>
        <w:widowControl w:val="0"/>
        <w:outlineLvl w:val="2"/>
        <w:rPr>
          <w:rFonts w:ascii="Arial" w:hAnsi="Arial" w:cs="Arial"/>
          <w:b/>
          <w:bCs/>
          <w:sz w:val="20"/>
          <w:szCs w:val="20"/>
          <w:lang w:eastAsia="en-US"/>
        </w:rPr>
      </w:pPr>
    </w:p>
    <w:p w14:paraId="11C401F7" w14:textId="77777777" w:rsidR="00A125DB" w:rsidRPr="00893547" w:rsidRDefault="00A125DB" w:rsidP="00A8539B">
      <w:pPr>
        <w:keepNext/>
        <w:widowControl w:val="0"/>
        <w:outlineLvl w:val="2"/>
        <w:rPr>
          <w:rFonts w:ascii="Arial" w:hAnsi="Arial" w:cs="Arial"/>
          <w:b/>
          <w:bCs/>
          <w:sz w:val="20"/>
          <w:szCs w:val="20"/>
          <w:lang w:eastAsia="en-US"/>
        </w:rPr>
      </w:pPr>
    </w:p>
    <w:p w14:paraId="3AAEED36" w14:textId="77777777" w:rsidR="00FB7DD3" w:rsidRPr="00893547" w:rsidRDefault="00FB7DD3" w:rsidP="00A8539B">
      <w:pPr>
        <w:keepNext/>
        <w:widowControl w:val="0"/>
        <w:outlineLvl w:val="2"/>
        <w:rPr>
          <w:rFonts w:ascii="Arial" w:hAnsi="Arial" w:cs="Arial"/>
          <w:b/>
          <w:bCs/>
          <w:sz w:val="20"/>
          <w:szCs w:val="20"/>
          <w:lang w:eastAsia="en-US"/>
        </w:rPr>
      </w:pPr>
    </w:p>
    <w:p w14:paraId="1A8028C8" w14:textId="083C738E" w:rsidR="0075039D" w:rsidRPr="00893547" w:rsidRDefault="00D36682" w:rsidP="00A8539B">
      <w:pPr>
        <w:keepNext/>
        <w:widowControl w:val="0"/>
        <w:ind w:left="2124" w:firstLine="708"/>
        <w:outlineLvl w:val="2"/>
        <w:rPr>
          <w:rFonts w:ascii="Arial" w:hAnsi="Arial" w:cs="Arial"/>
          <w:b/>
          <w:bCs/>
          <w:sz w:val="20"/>
          <w:szCs w:val="20"/>
          <w:lang w:eastAsia="en-US"/>
        </w:rPr>
      </w:pPr>
      <w:r>
        <w:rPr>
          <w:rFonts w:ascii="Arial" w:hAnsi="Arial" w:cs="Arial"/>
          <w:b/>
          <w:bCs/>
          <w:sz w:val="20"/>
          <w:szCs w:val="20"/>
          <w:lang w:eastAsia="en-US"/>
        </w:rPr>
        <w:t xml:space="preserve"> </w:t>
      </w:r>
      <w:r w:rsidR="0075039D" w:rsidRPr="00893547">
        <w:rPr>
          <w:rFonts w:ascii="Arial" w:hAnsi="Arial" w:cs="Arial"/>
          <w:b/>
          <w:bCs/>
          <w:sz w:val="20"/>
          <w:szCs w:val="20"/>
          <w:lang w:eastAsia="en-US"/>
        </w:rPr>
        <w:t>RAZPISNA DOKUMENTACIJA</w:t>
      </w:r>
    </w:p>
    <w:p w14:paraId="41A92F56" w14:textId="77777777" w:rsidR="0075039D" w:rsidRPr="00893547" w:rsidRDefault="0075039D" w:rsidP="00A8539B">
      <w:pPr>
        <w:keepNext/>
        <w:widowControl w:val="0"/>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893547" w14:paraId="6C7BB4D6" w14:textId="77777777" w:rsidTr="3E3147BB">
        <w:tc>
          <w:tcPr>
            <w:tcW w:w="2836" w:type="dxa"/>
          </w:tcPr>
          <w:p w14:paraId="1289D64E" w14:textId="77777777" w:rsidR="0075039D" w:rsidRPr="00893547" w:rsidRDefault="0075039D" w:rsidP="00A8539B">
            <w:pPr>
              <w:keepNext/>
              <w:widowControl w:val="0"/>
              <w:jc w:val="both"/>
              <w:outlineLvl w:val="2"/>
              <w:rPr>
                <w:rFonts w:ascii="Arial" w:hAnsi="Arial" w:cs="Arial"/>
                <w:b/>
                <w:bCs/>
                <w:sz w:val="20"/>
                <w:szCs w:val="20"/>
                <w:lang w:eastAsia="en-US"/>
              </w:rPr>
            </w:pPr>
            <w:r w:rsidRPr="00893547">
              <w:rPr>
                <w:rFonts w:ascii="Arial" w:hAnsi="Arial" w:cs="Arial"/>
                <w:b/>
                <w:bCs/>
                <w:sz w:val="20"/>
                <w:szCs w:val="20"/>
                <w:lang w:eastAsia="en-US"/>
              </w:rPr>
              <w:t xml:space="preserve">Predmet naročila: </w:t>
            </w:r>
          </w:p>
        </w:tc>
        <w:tc>
          <w:tcPr>
            <w:tcW w:w="5918" w:type="dxa"/>
          </w:tcPr>
          <w:p w14:paraId="2352C363" w14:textId="4DAFF83E" w:rsidR="000E45DD" w:rsidRPr="00893547" w:rsidRDefault="00493927" w:rsidP="00A8539B">
            <w:pPr>
              <w:jc w:val="both"/>
              <w:rPr>
                <w:rFonts w:ascii="Arial" w:eastAsia="Arial" w:hAnsi="Arial" w:cs="Arial"/>
                <w:sz w:val="20"/>
                <w:szCs w:val="20"/>
              </w:rPr>
            </w:pPr>
            <w:bookmarkStart w:id="0" w:name="_Hlk150948703"/>
            <w:r w:rsidRPr="00893547">
              <w:rPr>
                <w:rStyle w:val="FontStyle31"/>
                <w:rFonts w:eastAsia="Calibri"/>
                <w:color w:val="000000" w:themeColor="text1"/>
                <w:sz w:val="20"/>
                <w:szCs w:val="20"/>
              </w:rPr>
              <w:t>Informatizacija postopkov presoj vplivov na okolje in celovitih presoj vplivov na okolje</w:t>
            </w:r>
          </w:p>
          <w:bookmarkEnd w:id="0"/>
          <w:p w14:paraId="0C27C34A" w14:textId="2D274B55" w:rsidR="002C39DC" w:rsidRPr="00893547" w:rsidRDefault="002C39DC" w:rsidP="00A8539B">
            <w:pPr>
              <w:jc w:val="both"/>
              <w:rPr>
                <w:rFonts w:ascii="Arial" w:hAnsi="Arial" w:cs="Arial"/>
                <w:b/>
                <w:bCs/>
                <w:sz w:val="20"/>
                <w:szCs w:val="20"/>
                <w:lang w:eastAsia="en-US"/>
              </w:rPr>
            </w:pPr>
          </w:p>
        </w:tc>
      </w:tr>
    </w:tbl>
    <w:p w14:paraId="00969EAE" w14:textId="77777777" w:rsidR="0075039D" w:rsidRPr="00893547" w:rsidRDefault="0075039D" w:rsidP="00A8539B">
      <w:pPr>
        <w:keepNext/>
        <w:widowControl w:val="0"/>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893547" w14:paraId="24309FAE" w14:textId="77777777" w:rsidTr="0075039D">
        <w:tc>
          <w:tcPr>
            <w:tcW w:w="2836" w:type="dxa"/>
          </w:tcPr>
          <w:p w14:paraId="2D523B00" w14:textId="77777777" w:rsidR="0075039D" w:rsidRPr="00893547" w:rsidRDefault="0075039D" w:rsidP="00A8539B">
            <w:pPr>
              <w:keepNext/>
              <w:widowControl w:val="0"/>
              <w:jc w:val="both"/>
              <w:outlineLvl w:val="2"/>
              <w:rPr>
                <w:rFonts w:ascii="Arial" w:hAnsi="Arial" w:cs="Arial"/>
                <w:b/>
                <w:bCs/>
                <w:sz w:val="20"/>
                <w:szCs w:val="20"/>
                <w:lang w:eastAsia="en-US"/>
              </w:rPr>
            </w:pPr>
            <w:r w:rsidRPr="00893547">
              <w:rPr>
                <w:rFonts w:ascii="Arial" w:hAnsi="Arial" w:cs="Arial"/>
                <w:b/>
                <w:bCs/>
                <w:sz w:val="20"/>
                <w:szCs w:val="20"/>
                <w:lang w:eastAsia="en-US"/>
              </w:rPr>
              <w:t xml:space="preserve">Vrsta postopka: </w:t>
            </w:r>
          </w:p>
        </w:tc>
        <w:tc>
          <w:tcPr>
            <w:tcW w:w="5918" w:type="dxa"/>
          </w:tcPr>
          <w:p w14:paraId="46AE34E9" w14:textId="77777777" w:rsidR="0075039D" w:rsidRPr="00893547" w:rsidRDefault="0066402D" w:rsidP="00A8539B">
            <w:pPr>
              <w:keepNext/>
              <w:widowControl w:val="0"/>
              <w:jc w:val="both"/>
              <w:outlineLvl w:val="2"/>
              <w:rPr>
                <w:rFonts w:ascii="Arial" w:hAnsi="Arial" w:cs="Arial"/>
                <w:b/>
                <w:bCs/>
                <w:sz w:val="20"/>
                <w:szCs w:val="20"/>
                <w:lang w:eastAsia="en-US"/>
              </w:rPr>
            </w:pPr>
            <w:r w:rsidRPr="00893547">
              <w:rPr>
                <w:rFonts w:ascii="Arial" w:hAnsi="Arial" w:cs="Arial"/>
                <w:b/>
                <w:bCs/>
                <w:sz w:val="20"/>
                <w:szCs w:val="20"/>
                <w:lang w:eastAsia="en-US"/>
              </w:rPr>
              <w:t>Odprti postopek</w:t>
            </w:r>
          </w:p>
        </w:tc>
      </w:tr>
    </w:tbl>
    <w:p w14:paraId="786AADE0" w14:textId="77777777" w:rsidR="0075039D" w:rsidRPr="00893547" w:rsidRDefault="0075039D" w:rsidP="00A8539B">
      <w:pPr>
        <w:rPr>
          <w:rFonts w:ascii="Arial" w:hAnsi="Arial" w:cs="Arial"/>
          <w:sz w:val="20"/>
          <w:szCs w:val="20"/>
          <w:lang w:eastAsia="en-US"/>
        </w:rPr>
      </w:pPr>
    </w:p>
    <w:p w14:paraId="2F9D5825" w14:textId="77777777" w:rsidR="0075039D" w:rsidRPr="00893547" w:rsidRDefault="0075039D" w:rsidP="00A8539B">
      <w:pPr>
        <w:rPr>
          <w:rFonts w:ascii="Arial" w:hAnsi="Arial" w:cs="Arial"/>
          <w:sz w:val="20"/>
          <w:szCs w:val="20"/>
          <w:lang w:eastAsia="en-US"/>
        </w:rPr>
      </w:pPr>
    </w:p>
    <w:p w14:paraId="424B6154" w14:textId="77777777" w:rsidR="0075039D" w:rsidRPr="00893547" w:rsidRDefault="0075039D" w:rsidP="00A8539B">
      <w:pPr>
        <w:rPr>
          <w:rFonts w:ascii="Arial" w:hAnsi="Arial" w:cs="Arial"/>
          <w:sz w:val="20"/>
          <w:szCs w:val="20"/>
          <w:lang w:eastAsia="en-US"/>
        </w:rPr>
      </w:pPr>
    </w:p>
    <w:p w14:paraId="60E19DD8" w14:textId="77777777" w:rsidR="0075039D" w:rsidRPr="00893547" w:rsidRDefault="0075039D" w:rsidP="00A8539B">
      <w:pPr>
        <w:rPr>
          <w:rFonts w:ascii="Arial" w:hAnsi="Arial" w:cs="Arial"/>
          <w:sz w:val="20"/>
          <w:szCs w:val="20"/>
          <w:lang w:eastAsia="en-US"/>
        </w:rPr>
      </w:pPr>
    </w:p>
    <w:p w14:paraId="4A714880" w14:textId="77777777" w:rsidR="0075039D" w:rsidRPr="00893547" w:rsidRDefault="0075039D" w:rsidP="00A8539B">
      <w:pPr>
        <w:rPr>
          <w:rFonts w:ascii="Arial" w:hAnsi="Arial" w:cs="Arial"/>
          <w:sz w:val="20"/>
          <w:szCs w:val="20"/>
          <w:lang w:eastAsia="en-US"/>
        </w:rPr>
      </w:pPr>
    </w:p>
    <w:p w14:paraId="76F738F4" w14:textId="77777777" w:rsidR="0075039D" w:rsidRPr="00893547" w:rsidRDefault="0075039D" w:rsidP="00A8539B">
      <w:pPr>
        <w:rPr>
          <w:rFonts w:ascii="Arial" w:hAnsi="Arial" w:cs="Arial"/>
          <w:sz w:val="20"/>
          <w:szCs w:val="20"/>
          <w:lang w:eastAsia="en-US"/>
        </w:rPr>
      </w:pPr>
    </w:p>
    <w:p w14:paraId="3AB9C784" w14:textId="77777777" w:rsidR="00711474" w:rsidRPr="00893547" w:rsidRDefault="00711474" w:rsidP="00A8539B">
      <w:pPr>
        <w:rPr>
          <w:rFonts w:ascii="Arial" w:hAnsi="Arial" w:cs="Arial"/>
          <w:sz w:val="20"/>
          <w:szCs w:val="20"/>
          <w:lang w:eastAsia="en-US"/>
        </w:rPr>
      </w:pPr>
    </w:p>
    <w:p w14:paraId="0B663167" w14:textId="77777777" w:rsidR="00711474" w:rsidRPr="00893547" w:rsidRDefault="00711474" w:rsidP="00A8539B">
      <w:pPr>
        <w:rPr>
          <w:rFonts w:ascii="Arial" w:hAnsi="Arial" w:cs="Arial"/>
          <w:sz w:val="20"/>
          <w:szCs w:val="20"/>
          <w:lang w:eastAsia="en-US"/>
        </w:rPr>
      </w:pPr>
    </w:p>
    <w:p w14:paraId="17BFE024" w14:textId="77777777" w:rsidR="00711474" w:rsidRPr="00893547" w:rsidRDefault="00711474" w:rsidP="00A8539B">
      <w:pPr>
        <w:rPr>
          <w:rFonts w:ascii="Arial" w:hAnsi="Arial" w:cs="Arial"/>
          <w:sz w:val="20"/>
          <w:szCs w:val="20"/>
          <w:lang w:eastAsia="en-US"/>
        </w:rPr>
      </w:pPr>
    </w:p>
    <w:p w14:paraId="0DF57524" w14:textId="77777777" w:rsidR="00711474" w:rsidRPr="00893547" w:rsidRDefault="00711474" w:rsidP="00A8539B">
      <w:pPr>
        <w:rPr>
          <w:rFonts w:ascii="Arial" w:hAnsi="Arial" w:cs="Arial"/>
          <w:sz w:val="20"/>
          <w:szCs w:val="20"/>
          <w:lang w:eastAsia="en-US"/>
        </w:rPr>
      </w:pPr>
    </w:p>
    <w:p w14:paraId="1995204B" w14:textId="77777777" w:rsidR="00711474" w:rsidRPr="00893547" w:rsidRDefault="00711474" w:rsidP="00A8539B">
      <w:pPr>
        <w:rPr>
          <w:rFonts w:ascii="Arial" w:hAnsi="Arial" w:cs="Arial"/>
          <w:sz w:val="20"/>
          <w:szCs w:val="20"/>
          <w:lang w:eastAsia="en-US"/>
        </w:rPr>
      </w:pPr>
    </w:p>
    <w:p w14:paraId="116A0147" w14:textId="77777777" w:rsidR="00711474" w:rsidRPr="00893547" w:rsidRDefault="00711474" w:rsidP="00A8539B">
      <w:pPr>
        <w:rPr>
          <w:rFonts w:ascii="Arial" w:hAnsi="Arial" w:cs="Arial"/>
          <w:sz w:val="20"/>
          <w:szCs w:val="20"/>
          <w:lang w:eastAsia="en-US"/>
        </w:rPr>
      </w:pPr>
    </w:p>
    <w:p w14:paraId="15D59F5D" w14:textId="77777777" w:rsidR="00711474" w:rsidRPr="00893547" w:rsidRDefault="00711474" w:rsidP="00A8539B">
      <w:pPr>
        <w:rPr>
          <w:rFonts w:ascii="Arial" w:hAnsi="Arial" w:cs="Arial"/>
          <w:sz w:val="20"/>
          <w:szCs w:val="20"/>
          <w:lang w:eastAsia="en-US"/>
        </w:rPr>
      </w:pPr>
    </w:p>
    <w:p w14:paraId="66B38BBF" w14:textId="77777777" w:rsidR="00711474" w:rsidRPr="00893547" w:rsidRDefault="00711474" w:rsidP="00A8539B">
      <w:pPr>
        <w:rPr>
          <w:rFonts w:ascii="Arial" w:hAnsi="Arial" w:cs="Arial"/>
          <w:sz w:val="20"/>
          <w:szCs w:val="20"/>
          <w:lang w:eastAsia="en-US"/>
        </w:rPr>
      </w:pPr>
    </w:p>
    <w:p w14:paraId="0B98E25C" w14:textId="648EC328" w:rsidR="00711474" w:rsidRPr="00893547" w:rsidRDefault="00711474" w:rsidP="00A8539B">
      <w:pPr>
        <w:rPr>
          <w:rFonts w:ascii="Arial" w:hAnsi="Arial" w:cs="Arial"/>
          <w:sz w:val="20"/>
          <w:szCs w:val="20"/>
          <w:lang w:eastAsia="en-US"/>
        </w:rPr>
      </w:pPr>
    </w:p>
    <w:p w14:paraId="53E1B1FE" w14:textId="14763CA9" w:rsidR="00A125DB" w:rsidRPr="00893547" w:rsidRDefault="00A125DB" w:rsidP="00A8539B">
      <w:pPr>
        <w:rPr>
          <w:rFonts w:ascii="Arial" w:hAnsi="Arial" w:cs="Arial"/>
          <w:sz w:val="20"/>
          <w:szCs w:val="20"/>
          <w:lang w:eastAsia="en-US"/>
        </w:rPr>
      </w:pPr>
    </w:p>
    <w:p w14:paraId="1701DBA4" w14:textId="3D53D78E" w:rsidR="00A125DB" w:rsidRPr="00893547" w:rsidRDefault="00A125DB" w:rsidP="00A8539B">
      <w:pPr>
        <w:rPr>
          <w:rFonts w:ascii="Arial" w:hAnsi="Arial" w:cs="Arial"/>
          <w:sz w:val="20"/>
          <w:szCs w:val="20"/>
          <w:lang w:eastAsia="en-US"/>
        </w:rPr>
      </w:pPr>
    </w:p>
    <w:p w14:paraId="7AF9FD23" w14:textId="77777777" w:rsidR="00711474" w:rsidRPr="00893547" w:rsidRDefault="00711474" w:rsidP="00A8539B">
      <w:pPr>
        <w:rPr>
          <w:rFonts w:ascii="Arial" w:hAnsi="Arial" w:cs="Arial"/>
          <w:sz w:val="20"/>
          <w:szCs w:val="20"/>
          <w:lang w:eastAsia="en-US"/>
        </w:rPr>
      </w:pPr>
    </w:p>
    <w:p w14:paraId="0550DC69" w14:textId="03309CBF" w:rsidR="0075039D" w:rsidRPr="00893547" w:rsidRDefault="0075039D" w:rsidP="00A8539B">
      <w:pPr>
        <w:rPr>
          <w:rFonts w:ascii="Arial" w:hAnsi="Arial" w:cs="Arial"/>
          <w:sz w:val="20"/>
          <w:szCs w:val="20"/>
          <w:lang w:eastAsia="en-US"/>
        </w:rPr>
      </w:pPr>
      <w:r w:rsidRPr="00893547">
        <w:rPr>
          <w:rFonts w:ascii="Arial" w:hAnsi="Arial" w:cs="Arial"/>
          <w:sz w:val="20"/>
          <w:szCs w:val="20"/>
          <w:lang w:eastAsia="en-US"/>
        </w:rPr>
        <w:t xml:space="preserve">VSEBINA: </w:t>
      </w:r>
    </w:p>
    <w:p w14:paraId="0A244DB0" w14:textId="77777777" w:rsidR="0075039D" w:rsidRPr="00893547" w:rsidRDefault="00237744" w:rsidP="00A8539B">
      <w:pPr>
        <w:numPr>
          <w:ilvl w:val="0"/>
          <w:numId w:val="27"/>
        </w:numPr>
        <w:jc w:val="both"/>
        <w:rPr>
          <w:rFonts w:ascii="Arial" w:hAnsi="Arial" w:cs="Arial"/>
          <w:sz w:val="20"/>
          <w:szCs w:val="20"/>
          <w:lang w:eastAsia="en-US"/>
        </w:rPr>
      </w:pPr>
      <w:r w:rsidRPr="00893547">
        <w:rPr>
          <w:rFonts w:ascii="Arial" w:hAnsi="Arial" w:cs="Arial"/>
          <w:sz w:val="20"/>
          <w:szCs w:val="20"/>
          <w:lang w:eastAsia="en-US"/>
        </w:rPr>
        <w:t xml:space="preserve">POGLAVJE 1: </w:t>
      </w:r>
      <w:r w:rsidR="0075039D" w:rsidRPr="00893547">
        <w:rPr>
          <w:rFonts w:ascii="Arial" w:hAnsi="Arial" w:cs="Arial"/>
          <w:sz w:val="20"/>
          <w:szCs w:val="20"/>
          <w:lang w:eastAsia="en-US"/>
        </w:rPr>
        <w:t>POVABILO K ODDAJI PONUDBE</w:t>
      </w:r>
    </w:p>
    <w:p w14:paraId="2DC50C7D" w14:textId="77777777" w:rsidR="0075039D" w:rsidRPr="00893547" w:rsidRDefault="00237744" w:rsidP="00A8539B">
      <w:pPr>
        <w:numPr>
          <w:ilvl w:val="0"/>
          <w:numId w:val="27"/>
        </w:numPr>
        <w:jc w:val="both"/>
        <w:rPr>
          <w:rFonts w:ascii="Arial" w:hAnsi="Arial" w:cs="Arial"/>
          <w:sz w:val="20"/>
          <w:szCs w:val="20"/>
          <w:lang w:eastAsia="en-US"/>
        </w:rPr>
      </w:pPr>
      <w:r w:rsidRPr="00893547">
        <w:rPr>
          <w:rFonts w:ascii="Arial" w:hAnsi="Arial" w:cs="Arial"/>
          <w:sz w:val="20"/>
          <w:szCs w:val="20"/>
          <w:lang w:eastAsia="en-US"/>
        </w:rPr>
        <w:t xml:space="preserve">POGLAVJE 2: </w:t>
      </w:r>
      <w:r w:rsidR="0075039D" w:rsidRPr="00893547">
        <w:rPr>
          <w:rFonts w:ascii="Arial" w:hAnsi="Arial" w:cs="Arial"/>
          <w:sz w:val="20"/>
          <w:szCs w:val="20"/>
          <w:lang w:eastAsia="en-US"/>
        </w:rPr>
        <w:t>NAVODILO PONUDNIKOM ZA IZDELAVO PONUDBE TER DOLOČILA O IZVEDBI POSTOPKA</w:t>
      </w:r>
    </w:p>
    <w:p w14:paraId="7B7CF00C" w14:textId="77777777" w:rsidR="0075039D" w:rsidRPr="00893547" w:rsidRDefault="00237744" w:rsidP="00A8539B">
      <w:pPr>
        <w:numPr>
          <w:ilvl w:val="0"/>
          <w:numId w:val="27"/>
        </w:numPr>
        <w:jc w:val="both"/>
        <w:rPr>
          <w:rFonts w:ascii="Arial" w:hAnsi="Arial" w:cs="Arial"/>
          <w:sz w:val="20"/>
          <w:szCs w:val="20"/>
          <w:lang w:eastAsia="en-US"/>
        </w:rPr>
      </w:pPr>
      <w:r w:rsidRPr="00893547">
        <w:rPr>
          <w:rFonts w:ascii="Arial" w:hAnsi="Arial" w:cs="Arial"/>
          <w:sz w:val="20"/>
          <w:szCs w:val="20"/>
          <w:lang w:eastAsia="en-US"/>
        </w:rPr>
        <w:t xml:space="preserve">POGLAVJE 3: </w:t>
      </w:r>
      <w:r w:rsidR="0075039D" w:rsidRPr="00893547">
        <w:rPr>
          <w:rFonts w:ascii="Arial" w:hAnsi="Arial" w:cs="Arial"/>
          <w:sz w:val="20"/>
          <w:szCs w:val="20"/>
          <w:lang w:eastAsia="en-US"/>
        </w:rPr>
        <w:t>RAZLOGI ZA IZKLJUČITEV IN POGOJI ZA SODELOVANJE</w:t>
      </w:r>
    </w:p>
    <w:p w14:paraId="0311F7FF" w14:textId="77777777" w:rsidR="0075039D" w:rsidRPr="00893547" w:rsidRDefault="00237744" w:rsidP="00A8539B">
      <w:pPr>
        <w:numPr>
          <w:ilvl w:val="0"/>
          <w:numId w:val="27"/>
        </w:numPr>
        <w:jc w:val="both"/>
        <w:rPr>
          <w:rFonts w:ascii="Arial" w:hAnsi="Arial" w:cs="Arial"/>
          <w:sz w:val="20"/>
          <w:szCs w:val="20"/>
          <w:lang w:eastAsia="en-US"/>
        </w:rPr>
      </w:pPr>
      <w:r w:rsidRPr="00893547">
        <w:rPr>
          <w:rFonts w:ascii="Arial" w:hAnsi="Arial" w:cs="Arial"/>
          <w:sz w:val="20"/>
          <w:szCs w:val="20"/>
          <w:lang w:eastAsia="en-US"/>
        </w:rPr>
        <w:t xml:space="preserve">POGLAVJE 4: </w:t>
      </w:r>
      <w:r w:rsidR="0075039D" w:rsidRPr="00893547">
        <w:rPr>
          <w:rFonts w:ascii="Arial" w:hAnsi="Arial" w:cs="Arial"/>
          <w:sz w:val="20"/>
          <w:szCs w:val="20"/>
          <w:lang w:eastAsia="en-US"/>
        </w:rPr>
        <w:t xml:space="preserve">OBRAZCI NAROČNIKA </w:t>
      </w:r>
    </w:p>
    <w:p w14:paraId="63639A05" w14:textId="45D0686F" w:rsidR="00D22557" w:rsidRPr="00893547" w:rsidRDefault="00D11F69" w:rsidP="00A8539B">
      <w:pPr>
        <w:numPr>
          <w:ilvl w:val="0"/>
          <w:numId w:val="27"/>
        </w:numPr>
        <w:jc w:val="both"/>
        <w:rPr>
          <w:rFonts w:ascii="Arial" w:hAnsi="Arial" w:cs="Arial"/>
          <w:sz w:val="20"/>
          <w:szCs w:val="20"/>
          <w:lang w:eastAsia="en-US"/>
        </w:rPr>
      </w:pPr>
      <w:r>
        <w:rPr>
          <w:rFonts w:ascii="Arial" w:hAnsi="Arial" w:cs="Arial"/>
          <w:sz w:val="20"/>
          <w:szCs w:val="20"/>
          <w:lang w:eastAsia="en-US"/>
        </w:rPr>
        <w:t>PRILOGA</w:t>
      </w:r>
      <w:r w:rsidR="005337E5" w:rsidRPr="00893547">
        <w:rPr>
          <w:rFonts w:ascii="Arial" w:hAnsi="Arial" w:cs="Arial"/>
          <w:sz w:val="20"/>
          <w:szCs w:val="20"/>
          <w:lang w:eastAsia="en-US"/>
        </w:rPr>
        <w:t xml:space="preserve"> </w:t>
      </w:r>
      <w:r>
        <w:rPr>
          <w:rFonts w:ascii="Arial" w:hAnsi="Arial" w:cs="Arial"/>
          <w:sz w:val="20"/>
          <w:szCs w:val="20"/>
          <w:lang w:eastAsia="en-US"/>
        </w:rPr>
        <w:t>1</w:t>
      </w:r>
      <w:r w:rsidR="00D22557" w:rsidRPr="00893547">
        <w:rPr>
          <w:rFonts w:ascii="Arial" w:hAnsi="Arial" w:cs="Arial"/>
          <w:sz w:val="20"/>
          <w:szCs w:val="20"/>
          <w:lang w:eastAsia="en-US"/>
        </w:rPr>
        <w:t xml:space="preserve">: </w:t>
      </w:r>
      <w:r w:rsidR="00493927" w:rsidRPr="00893547">
        <w:rPr>
          <w:rFonts w:ascii="Arial" w:hAnsi="Arial" w:cs="Arial"/>
          <w:sz w:val="20"/>
          <w:szCs w:val="20"/>
          <w:lang w:eastAsia="en-US"/>
        </w:rPr>
        <w:t>PROJEKTNA NALOGA</w:t>
      </w:r>
      <w:r w:rsidR="007B7BAF">
        <w:rPr>
          <w:rFonts w:ascii="Arial" w:hAnsi="Arial" w:cs="Arial"/>
          <w:sz w:val="20"/>
          <w:szCs w:val="20"/>
          <w:lang w:eastAsia="en-US"/>
        </w:rPr>
        <w:t xml:space="preserve"> S PRILOGAMI 1 IN 2</w:t>
      </w:r>
    </w:p>
    <w:p w14:paraId="7F18AE59" w14:textId="6D97C398" w:rsidR="0075039D" w:rsidRPr="00893547" w:rsidRDefault="00475F7F" w:rsidP="00A8539B">
      <w:pPr>
        <w:numPr>
          <w:ilvl w:val="0"/>
          <w:numId w:val="27"/>
        </w:numPr>
        <w:jc w:val="both"/>
        <w:rPr>
          <w:rFonts w:ascii="Arial" w:hAnsi="Arial" w:cs="Arial"/>
          <w:sz w:val="20"/>
          <w:szCs w:val="20"/>
          <w:lang w:eastAsia="en-US"/>
        </w:rPr>
      </w:pPr>
      <w:r w:rsidRPr="00893547">
        <w:rPr>
          <w:rFonts w:ascii="Arial" w:hAnsi="Arial" w:cs="Arial"/>
          <w:sz w:val="20"/>
          <w:szCs w:val="20"/>
          <w:lang w:eastAsia="en-US"/>
        </w:rPr>
        <w:t xml:space="preserve">PRILOGA </w:t>
      </w:r>
      <w:r w:rsidR="00D11F69">
        <w:rPr>
          <w:rFonts w:ascii="Arial" w:hAnsi="Arial" w:cs="Arial"/>
          <w:sz w:val="20"/>
          <w:szCs w:val="20"/>
          <w:lang w:eastAsia="en-US"/>
        </w:rPr>
        <w:t>2:</w:t>
      </w:r>
      <w:r w:rsidRPr="00893547">
        <w:rPr>
          <w:rFonts w:ascii="Arial" w:hAnsi="Arial" w:cs="Arial"/>
          <w:sz w:val="20"/>
          <w:szCs w:val="20"/>
          <w:lang w:eastAsia="en-US"/>
        </w:rPr>
        <w:t xml:space="preserve"> </w:t>
      </w:r>
      <w:r w:rsidR="0075039D" w:rsidRPr="00893547">
        <w:rPr>
          <w:rFonts w:ascii="Arial" w:hAnsi="Arial" w:cs="Arial"/>
          <w:sz w:val="20"/>
          <w:szCs w:val="20"/>
          <w:lang w:eastAsia="en-US"/>
        </w:rPr>
        <w:t>ESPD OBRAZEC (datoteka v formatu .</w:t>
      </w:r>
      <w:proofErr w:type="spellStart"/>
      <w:r w:rsidR="0075039D" w:rsidRPr="00893547">
        <w:rPr>
          <w:rFonts w:ascii="Arial" w:hAnsi="Arial" w:cs="Arial"/>
          <w:sz w:val="20"/>
          <w:szCs w:val="20"/>
          <w:lang w:eastAsia="en-US"/>
        </w:rPr>
        <w:t>xml</w:t>
      </w:r>
      <w:proofErr w:type="spellEnd"/>
      <w:r w:rsidR="0075039D" w:rsidRPr="00893547">
        <w:rPr>
          <w:rFonts w:ascii="Arial" w:hAnsi="Arial" w:cs="Arial"/>
          <w:sz w:val="20"/>
          <w:szCs w:val="20"/>
          <w:lang w:eastAsia="en-US"/>
        </w:rPr>
        <w:t xml:space="preserve">) </w:t>
      </w:r>
    </w:p>
    <w:p w14:paraId="70E578D3" w14:textId="72378B50" w:rsidR="00874E15" w:rsidRPr="00893547" w:rsidRDefault="00475F7F" w:rsidP="00A8539B">
      <w:pPr>
        <w:numPr>
          <w:ilvl w:val="0"/>
          <w:numId w:val="27"/>
        </w:numPr>
        <w:jc w:val="both"/>
        <w:rPr>
          <w:rFonts w:ascii="Arial" w:hAnsi="Arial" w:cs="Arial"/>
          <w:sz w:val="20"/>
          <w:szCs w:val="20"/>
          <w:lang w:eastAsia="en-US"/>
        </w:rPr>
      </w:pPr>
      <w:r w:rsidRPr="00893547">
        <w:rPr>
          <w:rFonts w:ascii="Arial" w:hAnsi="Arial" w:cs="Arial"/>
          <w:sz w:val="20"/>
          <w:szCs w:val="20"/>
          <w:lang w:eastAsia="en-US"/>
        </w:rPr>
        <w:t xml:space="preserve">PRILOGA </w:t>
      </w:r>
      <w:r w:rsidR="00D11F69">
        <w:rPr>
          <w:rFonts w:ascii="Arial" w:hAnsi="Arial" w:cs="Arial"/>
          <w:sz w:val="20"/>
          <w:szCs w:val="20"/>
          <w:lang w:eastAsia="en-US"/>
        </w:rPr>
        <w:t>3:</w:t>
      </w:r>
      <w:r w:rsidRPr="00893547">
        <w:rPr>
          <w:rFonts w:ascii="Arial" w:hAnsi="Arial" w:cs="Arial"/>
          <w:sz w:val="20"/>
          <w:szCs w:val="20"/>
          <w:lang w:eastAsia="en-US"/>
        </w:rPr>
        <w:t xml:space="preserve"> </w:t>
      </w:r>
      <w:r w:rsidR="00874E15" w:rsidRPr="00893547">
        <w:rPr>
          <w:rFonts w:ascii="Arial" w:hAnsi="Arial" w:cs="Arial"/>
          <w:sz w:val="20"/>
          <w:szCs w:val="20"/>
          <w:lang w:eastAsia="en-US"/>
        </w:rPr>
        <w:t xml:space="preserve">OBRAZEC »PONUDBENI PREDRAČUN« </w:t>
      </w:r>
    </w:p>
    <w:p w14:paraId="73F05163" w14:textId="0A368583" w:rsidR="00874E15" w:rsidRPr="00893547" w:rsidRDefault="00874E15" w:rsidP="00A8539B">
      <w:pPr>
        <w:jc w:val="both"/>
        <w:rPr>
          <w:rFonts w:ascii="Arial" w:hAnsi="Arial" w:cs="Arial"/>
          <w:sz w:val="20"/>
          <w:szCs w:val="20"/>
          <w:lang w:eastAsia="en-US"/>
        </w:rPr>
      </w:pPr>
    </w:p>
    <w:p w14:paraId="68ACA218" w14:textId="0539BFF3" w:rsidR="00A125DB" w:rsidRPr="00893547" w:rsidRDefault="00A125DB" w:rsidP="00A8539B">
      <w:pPr>
        <w:jc w:val="both"/>
        <w:rPr>
          <w:rFonts w:ascii="Arial" w:hAnsi="Arial" w:cs="Arial"/>
          <w:sz w:val="20"/>
          <w:szCs w:val="20"/>
          <w:lang w:eastAsia="en-US"/>
        </w:rPr>
      </w:pPr>
    </w:p>
    <w:p w14:paraId="1385872A" w14:textId="1AB74FD1" w:rsidR="00A13F92" w:rsidRPr="00893547" w:rsidRDefault="00A13F92" w:rsidP="00A8539B">
      <w:pPr>
        <w:jc w:val="both"/>
        <w:rPr>
          <w:rFonts w:ascii="Arial" w:hAnsi="Arial" w:cs="Arial"/>
          <w:sz w:val="20"/>
          <w:szCs w:val="20"/>
          <w:lang w:eastAsia="en-US"/>
        </w:rPr>
      </w:pPr>
    </w:p>
    <w:p w14:paraId="03416A10" w14:textId="6524A723" w:rsidR="0075039D" w:rsidRPr="00893547" w:rsidRDefault="00A54C59" w:rsidP="00A8539B">
      <w:pPr>
        <w:rPr>
          <w:rFonts w:ascii="Arial" w:hAnsi="Arial" w:cs="Arial"/>
          <w:b/>
          <w:sz w:val="20"/>
          <w:szCs w:val="20"/>
          <w:lang w:eastAsia="en-US"/>
        </w:rPr>
      </w:pPr>
      <w:r w:rsidRPr="00E17C53">
        <w:rPr>
          <w:rFonts w:ascii="Arial" w:hAnsi="Arial"/>
          <w:b/>
          <w:sz w:val="20"/>
          <w:lang w:eastAsia="en-US"/>
        </w:rPr>
        <w:t xml:space="preserve">POGLAVJE 1: </w:t>
      </w:r>
      <w:r w:rsidR="0075039D" w:rsidRPr="00E17C53">
        <w:rPr>
          <w:rFonts w:ascii="Arial" w:hAnsi="Arial"/>
          <w:b/>
          <w:sz w:val="20"/>
          <w:lang w:eastAsia="en-US"/>
        </w:rPr>
        <w:t>POVABILO K  ODDAJI PONUDBE</w:t>
      </w:r>
    </w:p>
    <w:p w14:paraId="7F8EA733" w14:textId="77777777" w:rsidR="0075039D" w:rsidRPr="00893547" w:rsidRDefault="0075039D" w:rsidP="00A8539B">
      <w:pPr>
        <w:rPr>
          <w:rFonts w:ascii="Arial" w:hAnsi="Arial" w:cs="Arial"/>
          <w:b/>
          <w:sz w:val="20"/>
          <w:szCs w:val="20"/>
          <w:lang w:eastAsia="en-US"/>
        </w:rPr>
      </w:pPr>
    </w:p>
    <w:p w14:paraId="1EB142FF" w14:textId="0191B079" w:rsidR="0075039D" w:rsidRPr="00893547" w:rsidRDefault="0075039D" w:rsidP="00A8539B">
      <w:pPr>
        <w:jc w:val="both"/>
        <w:rPr>
          <w:rFonts w:ascii="Arial" w:hAnsi="Arial" w:cs="Arial"/>
          <w:sz w:val="20"/>
          <w:szCs w:val="20"/>
          <w:lang w:eastAsia="en-US"/>
        </w:rPr>
      </w:pPr>
      <w:r w:rsidRPr="00893547">
        <w:rPr>
          <w:rFonts w:ascii="Arial" w:hAnsi="Arial" w:cs="Arial"/>
          <w:b/>
          <w:sz w:val="20"/>
          <w:szCs w:val="20"/>
          <w:lang w:eastAsia="en-US"/>
        </w:rPr>
        <w:t>N</w:t>
      </w:r>
      <w:r w:rsidR="00FB7DD3" w:rsidRPr="00893547">
        <w:rPr>
          <w:rFonts w:ascii="Arial" w:hAnsi="Arial" w:cs="Arial"/>
          <w:b/>
          <w:sz w:val="20"/>
          <w:szCs w:val="20"/>
          <w:lang w:eastAsia="en-US"/>
        </w:rPr>
        <w:t>aročnik</w:t>
      </w:r>
      <w:r w:rsidRPr="00893547">
        <w:rPr>
          <w:rFonts w:ascii="Arial" w:hAnsi="Arial" w:cs="Arial"/>
          <w:b/>
          <w:sz w:val="20"/>
          <w:szCs w:val="20"/>
          <w:lang w:eastAsia="en-US"/>
        </w:rPr>
        <w:t xml:space="preserve">: </w:t>
      </w:r>
      <w:r w:rsidRPr="00893547">
        <w:rPr>
          <w:rFonts w:ascii="Arial" w:hAnsi="Arial" w:cs="Arial"/>
          <w:sz w:val="20"/>
          <w:szCs w:val="20"/>
          <w:lang w:eastAsia="en-US"/>
        </w:rPr>
        <w:t xml:space="preserve">Ministrstvo za </w:t>
      </w:r>
      <w:r w:rsidR="00711474" w:rsidRPr="00893547">
        <w:rPr>
          <w:rFonts w:ascii="Arial" w:hAnsi="Arial" w:cs="Arial"/>
          <w:sz w:val="20"/>
          <w:szCs w:val="20"/>
          <w:lang w:eastAsia="en-US"/>
        </w:rPr>
        <w:t>okolje, podnebje in energijo</w:t>
      </w:r>
      <w:r w:rsidRPr="00893547">
        <w:rPr>
          <w:rFonts w:ascii="Arial" w:hAnsi="Arial" w:cs="Arial"/>
          <w:sz w:val="20"/>
          <w:szCs w:val="20"/>
          <w:lang w:eastAsia="en-US"/>
        </w:rPr>
        <w:t xml:space="preserve">, </w:t>
      </w:r>
      <w:r w:rsidR="00711474" w:rsidRPr="00893547">
        <w:rPr>
          <w:rFonts w:ascii="Arial" w:hAnsi="Arial" w:cs="Arial"/>
          <w:sz w:val="20"/>
          <w:szCs w:val="20"/>
          <w:lang w:eastAsia="en-US"/>
        </w:rPr>
        <w:t>Langusova 4</w:t>
      </w:r>
      <w:r w:rsidRPr="00893547">
        <w:rPr>
          <w:rFonts w:ascii="Arial" w:hAnsi="Arial" w:cs="Arial"/>
          <w:sz w:val="20"/>
          <w:szCs w:val="20"/>
          <w:lang w:eastAsia="en-US"/>
        </w:rPr>
        <w:t>, 1</w:t>
      </w:r>
      <w:r w:rsidR="00967E7E" w:rsidRPr="00893547">
        <w:rPr>
          <w:rFonts w:ascii="Arial" w:hAnsi="Arial" w:cs="Arial"/>
          <w:sz w:val="20"/>
          <w:szCs w:val="20"/>
          <w:lang w:eastAsia="en-US"/>
        </w:rPr>
        <w:t>000</w:t>
      </w:r>
      <w:r w:rsidRPr="00893547">
        <w:rPr>
          <w:rFonts w:ascii="Arial" w:hAnsi="Arial" w:cs="Arial"/>
          <w:sz w:val="20"/>
          <w:szCs w:val="20"/>
          <w:lang w:eastAsia="en-US"/>
        </w:rPr>
        <w:t xml:space="preserve"> Ljubljana</w:t>
      </w:r>
    </w:p>
    <w:p w14:paraId="1163F799" w14:textId="77777777" w:rsidR="00FB7DD3" w:rsidRPr="00893547" w:rsidRDefault="00FB7DD3" w:rsidP="00A8539B">
      <w:pPr>
        <w:jc w:val="both"/>
        <w:rPr>
          <w:rFonts w:ascii="Arial" w:hAnsi="Arial" w:cs="Arial"/>
          <w:sz w:val="20"/>
          <w:szCs w:val="20"/>
          <w:lang w:eastAsia="en-US"/>
        </w:rPr>
      </w:pPr>
    </w:p>
    <w:p w14:paraId="7ED29C36" w14:textId="3BAED722" w:rsidR="00BE03A6" w:rsidRPr="00893547" w:rsidRDefault="0075039D" w:rsidP="00A8539B">
      <w:pPr>
        <w:jc w:val="both"/>
        <w:rPr>
          <w:rFonts w:ascii="Arial" w:hAnsi="Arial" w:cs="Arial"/>
        </w:rPr>
      </w:pPr>
      <w:r w:rsidRPr="00893547">
        <w:rPr>
          <w:rFonts w:ascii="Arial" w:hAnsi="Arial" w:cs="Arial"/>
          <w:b/>
          <w:bCs/>
          <w:sz w:val="20"/>
          <w:szCs w:val="20"/>
          <w:lang w:eastAsia="en-US"/>
        </w:rPr>
        <w:t>Predmet javnega naročila je</w:t>
      </w:r>
      <w:r w:rsidRPr="00893547">
        <w:rPr>
          <w:rFonts w:ascii="Arial" w:hAnsi="Arial" w:cs="Arial"/>
          <w:sz w:val="20"/>
          <w:szCs w:val="20"/>
          <w:lang w:eastAsia="en-US"/>
        </w:rPr>
        <w:t>:</w:t>
      </w:r>
      <w:r w:rsidR="00BE03A6" w:rsidRPr="00893547">
        <w:rPr>
          <w:rFonts w:ascii="Arial" w:hAnsi="Arial" w:cs="Arial"/>
          <w:sz w:val="20"/>
          <w:szCs w:val="20"/>
          <w:lang w:eastAsia="en-US"/>
        </w:rPr>
        <w:t xml:space="preserve"> </w:t>
      </w:r>
      <w:r w:rsidR="00811E25" w:rsidRPr="00893547">
        <w:rPr>
          <w:rStyle w:val="FontStyle31"/>
          <w:rFonts w:eastAsia="Calibri"/>
          <w:b w:val="0"/>
          <w:bCs w:val="0"/>
          <w:color w:val="000000" w:themeColor="text1"/>
          <w:sz w:val="20"/>
          <w:szCs w:val="20"/>
        </w:rPr>
        <w:t>Informatizacija postopkov presoj vplivov na okolje in celovitih presoj vplivov na okolje</w:t>
      </w:r>
    </w:p>
    <w:p w14:paraId="6B693125" w14:textId="722D93BD" w:rsidR="218B4C01" w:rsidRPr="00893547" w:rsidRDefault="218B4C01" w:rsidP="00A8539B">
      <w:pPr>
        <w:jc w:val="both"/>
        <w:rPr>
          <w:rStyle w:val="FontStyle31"/>
          <w:rFonts w:eastAsia="Calibri"/>
          <w:b w:val="0"/>
          <w:bCs w:val="0"/>
          <w:color w:val="000000" w:themeColor="text1"/>
          <w:sz w:val="20"/>
          <w:szCs w:val="20"/>
        </w:rPr>
      </w:pPr>
    </w:p>
    <w:p w14:paraId="3A1BFC98" w14:textId="2B41DB33" w:rsidR="006674F1" w:rsidRPr="00893547" w:rsidRDefault="0075039D" w:rsidP="00A8539B">
      <w:pPr>
        <w:jc w:val="both"/>
        <w:rPr>
          <w:rFonts w:ascii="Arial" w:hAnsi="Arial" w:cs="Arial"/>
          <w:sz w:val="20"/>
          <w:szCs w:val="20"/>
          <w:lang w:eastAsia="en-US"/>
        </w:rPr>
      </w:pPr>
      <w:r w:rsidRPr="00893547">
        <w:rPr>
          <w:rFonts w:ascii="Arial" w:hAnsi="Arial" w:cs="Arial"/>
          <w:b/>
          <w:bCs/>
          <w:sz w:val="20"/>
          <w:szCs w:val="20"/>
          <w:lang w:eastAsia="en-US"/>
        </w:rPr>
        <w:t xml:space="preserve">Krajši opis predmeta javnega naročila: </w:t>
      </w:r>
      <w:r w:rsidR="17B8BF16" w:rsidRPr="00893547">
        <w:rPr>
          <w:rFonts w:ascii="Arial" w:hAnsi="Arial" w:cs="Arial"/>
          <w:b/>
          <w:bCs/>
          <w:sz w:val="20"/>
          <w:szCs w:val="20"/>
          <w:lang w:eastAsia="en-US"/>
        </w:rPr>
        <w:t xml:space="preserve"> </w:t>
      </w:r>
    </w:p>
    <w:p w14:paraId="4A4B26D6" w14:textId="0D6F8E8B" w:rsidR="002643E6" w:rsidRPr="00893547" w:rsidRDefault="002643E6" w:rsidP="00A8539B">
      <w:pPr>
        <w:jc w:val="both"/>
        <w:rPr>
          <w:rFonts w:ascii="Arial" w:hAnsi="Arial" w:cs="Arial"/>
          <w:sz w:val="20"/>
          <w:szCs w:val="20"/>
        </w:rPr>
      </w:pPr>
      <w:r w:rsidRPr="00893547">
        <w:rPr>
          <w:rFonts w:ascii="Arial" w:eastAsia="Calibri" w:hAnsi="Arial" w:cs="Arial"/>
          <w:color w:val="000000" w:themeColor="text1"/>
          <w:sz w:val="20"/>
          <w:szCs w:val="20"/>
        </w:rPr>
        <w:t xml:space="preserve">Projekt obravnava vključitev </w:t>
      </w:r>
      <w:proofErr w:type="spellStart"/>
      <w:r w:rsidRPr="00893547">
        <w:rPr>
          <w:rFonts w:ascii="Arial" w:eastAsia="Calibri" w:hAnsi="Arial" w:cs="Arial"/>
          <w:color w:val="000000" w:themeColor="text1"/>
          <w:sz w:val="20"/>
          <w:szCs w:val="20"/>
        </w:rPr>
        <w:t>okoljskih</w:t>
      </w:r>
      <w:proofErr w:type="spellEnd"/>
      <w:r w:rsidRPr="00893547">
        <w:rPr>
          <w:rFonts w:ascii="Arial" w:eastAsia="Calibri" w:hAnsi="Arial" w:cs="Arial"/>
          <w:color w:val="000000" w:themeColor="text1"/>
          <w:sz w:val="20"/>
          <w:szCs w:val="20"/>
        </w:rPr>
        <w:t xml:space="preserve"> vsebin na področju presoj vplivov na okolje (PVO) in celovitih presoj vplivov na okolje za plane in programe, ki niso prostorski akti (CPVO) v Prostorski informacijski sistem (PIS) kot nadgradnja sistema. Postopke izvaja Ministrstvo za okolje, podnebje in energijo (MOPE), Direktorat za okolje, Sektor za </w:t>
      </w:r>
      <w:proofErr w:type="spellStart"/>
      <w:r w:rsidRPr="00893547">
        <w:rPr>
          <w:rFonts w:ascii="Arial" w:eastAsia="Calibri" w:hAnsi="Arial" w:cs="Arial"/>
          <w:color w:val="000000" w:themeColor="text1"/>
          <w:sz w:val="20"/>
          <w:szCs w:val="20"/>
        </w:rPr>
        <w:t>okoljske</w:t>
      </w:r>
      <w:proofErr w:type="spellEnd"/>
      <w:r w:rsidRPr="00893547">
        <w:rPr>
          <w:rFonts w:ascii="Arial" w:eastAsia="Calibri" w:hAnsi="Arial" w:cs="Arial"/>
          <w:color w:val="000000" w:themeColor="text1"/>
          <w:sz w:val="20"/>
          <w:szCs w:val="20"/>
        </w:rPr>
        <w:t xml:space="preserve"> presoje. </w:t>
      </w:r>
    </w:p>
    <w:p w14:paraId="401DAEA4" w14:textId="77777777" w:rsidR="002643E6" w:rsidRPr="00893547" w:rsidRDefault="002643E6" w:rsidP="00A8539B">
      <w:pPr>
        <w:jc w:val="both"/>
        <w:rPr>
          <w:rFonts w:ascii="Arial" w:eastAsia="Calibri" w:hAnsi="Arial" w:cs="Arial"/>
          <w:bCs/>
          <w:color w:val="000000" w:themeColor="text1"/>
          <w:sz w:val="20"/>
          <w:szCs w:val="20"/>
        </w:rPr>
      </w:pPr>
    </w:p>
    <w:p w14:paraId="1A30DFD4" w14:textId="5B9D5575" w:rsidR="002643E6" w:rsidRPr="00893547" w:rsidRDefault="002643E6" w:rsidP="00A8539B">
      <w:pPr>
        <w:jc w:val="both"/>
        <w:rPr>
          <w:rFonts w:ascii="Arial" w:hAnsi="Arial" w:cs="Arial"/>
          <w:bCs/>
          <w:sz w:val="20"/>
          <w:szCs w:val="20"/>
        </w:rPr>
      </w:pPr>
      <w:r w:rsidRPr="00893547">
        <w:rPr>
          <w:rFonts w:ascii="Arial" w:hAnsi="Arial" w:cs="Arial"/>
          <w:bCs/>
          <w:sz w:val="20"/>
          <w:szCs w:val="20"/>
        </w:rPr>
        <w:t xml:space="preserve">PIS je namenjen opravljanju nalog države in podpori občinam ter omogoča elektronsko poslovanje na področju urejanja prostora in graditve. PIS vodi in vzdržuje Ministrstvo za naravne vire in prostor (v nadaljevanju MNVP) z namenom, da optimizira procese na področju urejanja prostora in omogoči učinkovite rešitve v postopkih izdaje gradbenih in uporabnih dovoljenj (sistem </w:t>
      </w:r>
      <w:proofErr w:type="spellStart"/>
      <w:r w:rsidRPr="00893547">
        <w:rPr>
          <w:rFonts w:ascii="Arial" w:hAnsi="Arial" w:cs="Arial"/>
          <w:bCs/>
          <w:sz w:val="20"/>
          <w:szCs w:val="20"/>
        </w:rPr>
        <w:t>eGraditev</w:t>
      </w:r>
      <w:proofErr w:type="spellEnd"/>
      <w:r w:rsidRPr="00893547">
        <w:rPr>
          <w:rFonts w:ascii="Arial" w:hAnsi="Arial" w:cs="Arial"/>
          <w:bCs/>
          <w:sz w:val="20"/>
          <w:szCs w:val="20"/>
        </w:rPr>
        <w:t xml:space="preserve">), postopkih priprave občinskih in državnih prostorskih aktov (sistem </w:t>
      </w:r>
      <w:proofErr w:type="spellStart"/>
      <w:r w:rsidRPr="00893547">
        <w:rPr>
          <w:rFonts w:ascii="Arial" w:hAnsi="Arial" w:cs="Arial"/>
          <w:bCs/>
          <w:sz w:val="20"/>
          <w:szCs w:val="20"/>
        </w:rPr>
        <w:t>ePlan</w:t>
      </w:r>
      <w:proofErr w:type="spellEnd"/>
      <w:r w:rsidRPr="00893547">
        <w:rPr>
          <w:rFonts w:ascii="Arial" w:hAnsi="Arial" w:cs="Arial"/>
          <w:bCs/>
          <w:sz w:val="20"/>
          <w:szCs w:val="20"/>
        </w:rPr>
        <w:t xml:space="preserve">) ter postopkih na področju zemljiške in stanovanjske politike. </w:t>
      </w:r>
    </w:p>
    <w:p w14:paraId="791F2CDD" w14:textId="77777777" w:rsidR="002643E6" w:rsidRPr="00893547" w:rsidRDefault="002643E6" w:rsidP="00A8539B">
      <w:pPr>
        <w:jc w:val="both"/>
        <w:rPr>
          <w:rFonts w:ascii="Arial" w:hAnsi="Arial" w:cs="Arial"/>
          <w:sz w:val="20"/>
          <w:szCs w:val="20"/>
        </w:rPr>
      </w:pPr>
    </w:p>
    <w:p w14:paraId="600785E8" w14:textId="20D794F4" w:rsidR="002643E6" w:rsidRPr="00893547" w:rsidRDefault="002643E6" w:rsidP="00A8539B">
      <w:pPr>
        <w:jc w:val="both"/>
        <w:rPr>
          <w:rFonts w:ascii="Arial" w:hAnsi="Arial" w:cs="Arial"/>
          <w:bCs/>
          <w:sz w:val="20"/>
          <w:szCs w:val="20"/>
          <w:u w:val="single"/>
        </w:rPr>
      </w:pPr>
      <w:r w:rsidRPr="00893547">
        <w:rPr>
          <w:rFonts w:ascii="Arial" w:hAnsi="Arial" w:cs="Arial"/>
          <w:bCs/>
          <w:sz w:val="20"/>
          <w:szCs w:val="20"/>
        </w:rPr>
        <w:t xml:space="preserve">Postopki </w:t>
      </w:r>
      <w:proofErr w:type="spellStart"/>
      <w:r w:rsidRPr="00893547">
        <w:rPr>
          <w:rFonts w:ascii="Arial" w:hAnsi="Arial" w:cs="Arial"/>
          <w:bCs/>
          <w:sz w:val="20"/>
          <w:szCs w:val="20"/>
        </w:rPr>
        <w:t>okoljskih</w:t>
      </w:r>
      <w:proofErr w:type="spellEnd"/>
      <w:r w:rsidRPr="00893547">
        <w:rPr>
          <w:rFonts w:ascii="Arial" w:hAnsi="Arial" w:cs="Arial"/>
          <w:bCs/>
          <w:sz w:val="20"/>
          <w:szCs w:val="20"/>
        </w:rPr>
        <w:t xml:space="preserve"> presoj, obravnavani v predmetn</w:t>
      </w:r>
      <w:r w:rsidR="000D288B">
        <w:rPr>
          <w:rFonts w:ascii="Arial" w:hAnsi="Arial" w:cs="Arial"/>
          <w:bCs/>
          <w:sz w:val="20"/>
          <w:szCs w:val="20"/>
        </w:rPr>
        <w:t>em</w:t>
      </w:r>
      <w:r w:rsidRPr="00893547">
        <w:rPr>
          <w:rFonts w:ascii="Arial" w:hAnsi="Arial" w:cs="Arial"/>
          <w:bCs/>
          <w:sz w:val="20"/>
          <w:szCs w:val="20"/>
        </w:rPr>
        <w:t xml:space="preserve"> </w:t>
      </w:r>
      <w:r w:rsidR="00D62376" w:rsidRPr="00893547">
        <w:rPr>
          <w:rFonts w:ascii="Arial" w:hAnsi="Arial" w:cs="Arial"/>
          <w:bCs/>
          <w:sz w:val="20"/>
          <w:szCs w:val="20"/>
        </w:rPr>
        <w:t>naročilu</w:t>
      </w:r>
      <w:r w:rsidRPr="00893547">
        <w:rPr>
          <w:rFonts w:ascii="Arial" w:hAnsi="Arial" w:cs="Arial"/>
          <w:bCs/>
          <w:sz w:val="20"/>
          <w:szCs w:val="20"/>
        </w:rPr>
        <w:t>, so naslednji:</w:t>
      </w:r>
    </w:p>
    <w:p w14:paraId="1BA8F079" w14:textId="77777777" w:rsidR="002643E6" w:rsidRPr="00893547" w:rsidRDefault="002643E6" w:rsidP="00A8539B">
      <w:pPr>
        <w:jc w:val="both"/>
        <w:rPr>
          <w:rFonts w:ascii="Arial" w:hAnsi="Arial" w:cs="Arial"/>
          <w:bCs/>
          <w:sz w:val="20"/>
          <w:szCs w:val="20"/>
        </w:rPr>
      </w:pPr>
    </w:p>
    <w:p w14:paraId="3B1E079B" w14:textId="77777777" w:rsidR="002643E6" w:rsidRPr="00893547" w:rsidRDefault="002643E6" w:rsidP="00A8539B">
      <w:pPr>
        <w:jc w:val="both"/>
        <w:rPr>
          <w:rFonts w:ascii="Arial" w:hAnsi="Arial" w:cs="Arial"/>
          <w:bCs/>
          <w:sz w:val="20"/>
          <w:szCs w:val="20"/>
        </w:rPr>
      </w:pPr>
      <w:r w:rsidRPr="00893547">
        <w:rPr>
          <w:rFonts w:ascii="Arial" w:hAnsi="Arial" w:cs="Arial"/>
          <w:bCs/>
          <w:sz w:val="20"/>
          <w:szCs w:val="20"/>
        </w:rPr>
        <w:t>PRESOJA VPLIVOV NA OKOLJE (PVO):</w:t>
      </w:r>
    </w:p>
    <w:p w14:paraId="0A16A140" w14:textId="77777777" w:rsidR="002643E6" w:rsidRPr="00893547" w:rsidRDefault="002643E6" w:rsidP="00A8539B">
      <w:pPr>
        <w:pStyle w:val="Odstavekseznama"/>
        <w:numPr>
          <w:ilvl w:val="0"/>
          <w:numId w:val="114"/>
        </w:numPr>
        <w:contextualSpacing/>
        <w:jc w:val="both"/>
        <w:rPr>
          <w:rFonts w:ascii="Arial" w:hAnsi="Arial" w:cs="Arial"/>
          <w:bCs/>
          <w:sz w:val="20"/>
          <w:szCs w:val="20"/>
        </w:rPr>
      </w:pPr>
      <w:r w:rsidRPr="00893547">
        <w:rPr>
          <w:rFonts w:ascii="Arial" w:hAnsi="Arial" w:cs="Arial"/>
          <w:bCs/>
          <w:sz w:val="20"/>
          <w:szCs w:val="20"/>
        </w:rPr>
        <w:t>Predhodni postopek (v nadaljevanju PP)</w:t>
      </w:r>
    </w:p>
    <w:p w14:paraId="2134C2DC" w14:textId="77777777" w:rsidR="002643E6" w:rsidRPr="00893547" w:rsidRDefault="002643E6" w:rsidP="00A8539B">
      <w:pPr>
        <w:pStyle w:val="Odstavekseznama"/>
        <w:numPr>
          <w:ilvl w:val="0"/>
          <w:numId w:val="114"/>
        </w:numPr>
        <w:contextualSpacing/>
        <w:jc w:val="both"/>
        <w:rPr>
          <w:rFonts w:ascii="Arial" w:hAnsi="Arial" w:cs="Arial"/>
          <w:bCs/>
          <w:sz w:val="20"/>
          <w:szCs w:val="20"/>
        </w:rPr>
      </w:pPr>
      <w:r w:rsidRPr="00893547">
        <w:rPr>
          <w:rFonts w:ascii="Arial" w:hAnsi="Arial" w:cs="Arial"/>
          <w:bCs/>
          <w:sz w:val="20"/>
          <w:szCs w:val="20"/>
        </w:rPr>
        <w:t>Okoljevarstveno soglasje (v nadaljevanju OVS)</w:t>
      </w:r>
    </w:p>
    <w:p w14:paraId="002424A7" w14:textId="77777777" w:rsidR="002643E6" w:rsidRPr="00893547" w:rsidRDefault="002643E6" w:rsidP="00A8539B">
      <w:pPr>
        <w:pStyle w:val="Odstavekseznama"/>
        <w:numPr>
          <w:ilvl w:val="0"/>
          <w:numId w:val="114"/>
        </w:numPr>
        <w:contextualSpacing/>
        <w:jc w:val="both"/>
        <w:rPr>
          <w:rFonts w:ascii="Arial" w:hAnsi="Arial" w:cs="Arial"/>
          <w:bCs/>
          <w:sz w:val="20"/>
          <w:szCs w:val="20"/>
        </w:rPr>
      </w:pPr>
      <w:r w:rsidRPr="00893547">
        <w:rPr>
          <w:rFonts w:ascii="Arial" w:hAnsi="Arial" w:cs="Arial"/>
          <w:bCs/>
          <w:sz w:val="20"/>
          <w:szCs w:val="20"/>
        </w:rPr>
        <w:t>Mnenje s področja okolja v integralnem postopku gradbenega dovoljenja (v nadaljevanju mnenje v postopku IGD)</w:t>
      </w:r>
    </w:p>
    <w:p w14:paraId="059ECD06" w14:textId="77777777" w:rsidR="002643E6" w:rsidRPr="00893547" w:rsidRDefault="002643E6" w:rsidP="00A8539B">
      <w:pPr>
        <w:pStyle w:val="Odstavekseznama"/>
        <w:jc w:val="both"/>
        <w:rPr>
          <w:rFonts w:ascii="Arial" w:hAnsi="Arial" w:cs="Arial"/>
          <w:bCs/>
          <w:sz w:val="20"/>
          <w:szCs w:val="20"/>
        </w:rPr>
      </w:pPr>
    </w:p>
    <w:p w14:paraId="382C150E" w14:textId="77777777" w:rsidR="002643E6" w:rsidRPr="00893547" w:rsidRDefault="002643E6" w:rsidP="00A8539B">
      <w:pPr>
        <w:jc w:val="both"/>
        <w:rPr>
          <w:rFonts w:ascii="Arial" w:hAnsi="Arial" w:cs="Arial"/>
          <w:bCs/>
          <w:sz w:val="20"/>
          <w:szCs w:val="20"/>
        </w:rPr>
      </w:pPr>
      <w:r w:rsidRPr="00893547">
        <w:rPr>
          <w:rFonts w:ascii="Arial" w:hAnsi="Arial" w:cs="Arial"/>
          <w:bCs/>
          <w:sz w:val="20"/>
          <w:szCs w:val="20"/>
        </w:rPr>
        <w:t>CELOVITA PRESOJA VPLIVOV NA OKOLJE (CPVO):</w:t>
      </w:r>
    </w:p>
    <w:p w14:paraId="0E3092F1" w14:textId="2CD83A83" w:rsidR="002643E6" w:rsidRPr="00893547" w:rsidRDefault="002643E6" w:rsidP="00A8539B">
      <w:pPr>
        <w:pStyle w:val="Odstavekseznama"/>
        <w:numPr>
          <w:ilvl w:val="0"/>
          <w:numId w:val="114"/>
        </w:numPr>
        <w:contextualSpacing/>
        <w:jc w:val="both"/>
        <w:rPr>
          <w:rFonts w:ascii="Arial" w:hAnsi="Arial" w:cs="Arial"/>
          <w:bCs/>
          <w:sz w:val="20"/>
          <w:szCs w:val="20"/>
        </w:rPr>
      </w:pPr>
      <w:r w:rsidRPr="00893547">
        <w:rPr>
          <w:rFonts w:ascii="Arial" w:hAnsi="Arial" w:cs="Arial"/>
          <w:bCs/>
          <w:sz w:val="20"/>
          <w:szCs w:val="20"/>
        </w:rPr>
        <w:t>Celovita presoje vplivov na okolje za plane in programe, ki niso prostorski akti (v nadaljevanju CPVO)</w:t>
      </w:r>
    </w:p>
    <w:p w14:paraId="7E49845C" w14:textId="76182099" w:rsidR="00D62376" w:rsidRPr="00893547" w:rsidRDefault="00D62376" w:rsidP="00A8539B">
      <w:pPr>
        <w:contextualSpacing/>
        <w:jc w:val="both"/>
        <w:rPr>
          <w:rFonts w:ascii="Arial" w:hAnsi="Arial" w:cs="Arial"/>
          <w:sz w:val="20"/>
          <w:szCs w:val="20"/>
        </w:rPr>
      </w:pPr>
    </w:p>
    <w:p w14:paraId="6834611D" w14:textId="77777777" w:rsidR="00D62376" w:rsidRPr="00893547" w:rsidRDefault="00D62376" w:rsidP="00A8539B">
      <w:pPr>
        <w:jc w:val="both"/>
        <w:rPr>
          <w:rStyle w:val="Hiperpovezava"/>
          <w:rFonts w:ascii="Arial" w:hAnsi="Arial" w:cs="Arial"/>
          <w:bCs/>
          <w:sz w:val="20"/>
          <w:szCs w:val="20"/>
        </w:rPr>
      </w:pPr>
      <w:r w:rsidRPr="00893547">
        <w:rPr>
          <w:rFonts w:ascii="Arial" w:hAnsi="Arial" w:cs="Arial"/>
          <w:bCs/>
          <w:sz w:val="20"/>
          <w:szCs w:val="20"/>
        </w:rPr>
        <w:t>Cilj, ki bo realiziran v okviru projekta, se osredotoča na:</w:t>
      </w:r>
    </w:p>
    <w:p w14:paraId="3C7E77B1" w14:textId="77777777" w:rsidR="00D62376" w:rsidRPr="00893547" w:rsidRDefault="00D62376" w:rsidP="00A8539B">
      <w:pPr>
        <w:jc w:val="both"/>
        <w:rPr>
          <w:rStyle w:val="Hiperpovezava"/>
          <w:rFonts w:ascii="Arial" w:hAnsi="Arial" w:cs="Arial"/>
          <w:bCs/>
          <w:sz w:val="20"/>
          <w:szCs w:val="20"/>
        </w:rPr>
      </w:pPr>
      <w:r w:rsidRPr="00893547">
        <w:rPr>
          <w:rFonts w:ascii="Arial" w:hAnsi="Arial" w:cs="Arial"/>
          <w:bCs/>
          <w:sz w:val="20"/>
          <w:szCs w:val="20"/>
        </w:rPr>
        <w:t xml:space="preserve">-  podporo izdaji upravnih aktov v predhodnem postopku in pri izdaji mnenj v postopku IGD ter </w:t>
      </w:r>
    </w:p>
    <w:p w14:paraId="16A78D90" w14:textId="03795F4A" w:rsidR="00D62376" w:rsidRPr="00893547" w:rsidRDefault="00D62376" w:rsidP="00A8539B">
      <w:pPr>
        <w:jc w:val="both"/>
        <w:rPr>
          <w:rFonts w:ascii="Arial" w:hAnsi="Arial" w:cs="Arial"/>
          <w:b/>
          <w:bCs/>
          <w:sz w:val="20"/>
          <w:szCs w:val="20"/>
        </w:rPr>
      </w:pPr>
      <w:r w:rsidRPr="00893547">
        <w:rPr>
          <w:rFonts w:ascii="Arial" w:hAnsi="Arial" w:cs="Arial"/>
          <w:bCs/>
          <w:sz w:val="20"/>
          <w:szCs w:val="20"/>
        </w:rPr>
        <w:t xml:space="preserve">- </w:t>
      </w:r>
      <w:r w:rsidR="00DA5777" w:rsidRPr="00893547">
        <w:rPr>
          <w:rFonts w:ascii="Arial" w:hAnsi="Arial" w:cs="Arial"/>
          <w:bCs/>
          <w:sz w:val="20"/>
          <w:szCs w:val="20"/>
        </w:rPr>
        <w:t xml:space="preserve"> </w:t>
      </w:r>
      <w:r w:rsidRPr="00893547">
        <w:rPr>
          <w:rFonts w:ascii="Arial" w:hAnsi="Arial" w:cs="Arial"/>
          <w:bCs/>
          <w:sz w:val="20"/>
          <w:szCs w:val="20"/>
        </w:rPr>
        <w:t xml:space="preserve">zbirke podatkov iz upravnih aktov na področju presoje vplivov na okolje (PP, OVS, mnenje v postopku IGD) in celovite presoje vplivov na okolje za plane in programe, ki niso prostorski akti (CPVO). </w:t>
      </w:r>
    </w:p>
    <w:p w14:paraId="15A0251A" w14:textId="3BBC20A0" w:rsidR="006674F1" w:rsidRPr="006674F1" w:rsidRDefault="006674F1" w:rsidP="00A8539B">
      <w:pPr>
        <w:widowControl w:val="0"/>
        <w:autoSpaceDE w:val="0"/>
        <w:autoSpaceDN w:val="0"/>
        <w:adjustRightInd w:val="0"/>
        <w:jc w:val="both"/>
        <w:rPr>
          <w:rFonts w:ascii="Arial" w:hAnsi="Arial"/>
          <w:sz w:val="20"/>
          <w:szCs w:val="20"/>
        </w:rPr>
      </w:pPr>
      <w:bookmarkStart w:id="1" w:name="_Toc156997236"/>
      <w:bookmarkStart w:id="2" w:name="_Toc156998181"/>
    </w:p>
    <w:p w14:paraId="5EDF84F7" w14:textId="77777777" w:rsidR="00C86C41" w:rsidRPr="00893547" w:rsidRDefault="00C86C41" w:rsidP="00A8539B">
      <w:pPr>
        <w:widowControl w:val="0"/>
        <w:autoSpaceDE w:val="0"/>
        <w:autoSpaceDN w:val="0"/>
        <w:adjustRightInd w:val="0"/>
        <w:jc w:val="both"/>
        <w:rPr>
          <w:rFonts w:ascii="Arial" w:hAnsi="Arial" w:cs="Arial"/>
          <w:sz w:val="20"/>
          <w:szCs w:val="20"/>
        </w:rPr>
      </w:pPr>
    </w:p>
    <w:p w14:paraId="3FFCE7F9" w14:textId="75468D54" w:rsidR="00DC3B38" w:rsidRPr="00893547" w:rsidRDefault="005337E5" w:rsidP="00A8539B">
      <w:pPr>
        <w:widowControl w:val="0"/>
        <w:autoSpaceDE w:val="0"/>
        <w:autoSpaceDN w:val="0"/>
        <w:adjustRightInd w:val="0"/>
        <w:jc w:val="both"/>
        <w:rPr>
          <w:rFonts w:ascii="Arial" w:hAnsi="Arial" w:cs="Arial"/>
          <w:b/>
          <w:bCs/>
          <w:sz w:val="20"/>
          <w:szCs w:val="20"/>
        </w:rPr>
      </w:pPr>
      <w:r w:rsidRPr="00893547">
        <w:rPr>
          <w:rFonts w:ascii="Arial" w:hAnsi="Arial" w:cs="Arial"/>
          <w:b/>
          <w:bCs/>
          <w:sz w:val="20"/>
          <w:szCs w:val="20"/>
        </w:rPr>
        <w:t>Rok izvedbe pogodbe</w:t>
      </w:r>
      <w:r w:rsidR="007950C9" w:rsidRPr="00893547">
        <w:rPr>
          <w:rFonts w:ascii="Arial" w:hAnsi="Arial" w:cs="Arial"/>
          <w:b/>
          <w:bCs/>
          <w:sz w:val="20"/>
          <w:szCs w:val="20"/>
        </w:rPr>
        <w:t xml:space="preserve"> (kot celote)</w:t>
      </w:r>
      <w:r w:rsidRPr="00893547">
        <w:rPr>
          <w:rFonts w:ascii="Arial" w:hAnsi="Arial" w:cs="Arial"/>
          <w:b/>
          <w:bCs/>
          <w:sz w:val="20"/>
          <w:szCs w:val="20"/>
        </w:rPr>
        <w:t xml:space="preserve">: </w:t>
      </w:r>
      <w:r w:rsidR="00D62376" w:rsidRPr="00893547">
        <w:rPr>
          <w:rFonts w:ascii="Arial" w:hAnsi="Arial" w:cs="Arial"/>
          <w:sz w:val="20"/>
          <w:szCs w:val="20"/>
        </w:rPr>
        <w:t>2</w:t>
      </w:r>
      <w:r w:rsidR="00D57FAF">
        <w:rPr>
          <w:rFonts w:ascii="Arial" w:hAnsi="Arial" w:cs="Arial"/>
          <w:sz w:val="20"/>
          <w:szCs w:val="20"/>
        </w:rPr>
        <w:t>2</w:t>
      </w:r>
      <w:r w:rsidR="00D62376" w:rsidRPr="00893547">
        <w:rPr>
          <w:rFonts w:ascii="Arial" w:hAnsi="Arial" w:cs="Arial"/>
          <w:sz w:val="20"/>
          <w:szCs w:val="20"/>
        </w:rPr>
        <w:t xml:space="preserve"> </w:t>
      </w:r>
      <w:r w:rsidR="00BD3195" w:rsidRPr="00893547">
        <w:rPr>
          <w:rFonts w:ascii="Arial" w:hAnsi="Arial" w:cs="Arial"/>
          <w:sz w:val="20"/>
          <w:szCs w:val="20"/>
        </w:rPr>
        <w:t xml:space="preserve">mesecev </w:t>
      </w:r>
      <w:r w:rsidR="00D62376" w:rsidRPr="00893547">
        <w:rPr>
          <w:rFonts w:ascii="Arial" w:hAnsi="Arial" w:cs="Arial"/>
          <w:sz w:val="20"/>
          <w:szCs w:val="20"/>
        </w:rPr>
        <w:t xml:space="preserve">od </w:t>
      </w:r>
      <w:r w:rsidR="00D11F69">
        <w:rPr>
          <w:rFonts w:ascii="Arial" w:hAnsi="Arial" w:cs="Arial"/>
          <w:sz w:val="20"/>
          <w:szCs w:val="20"/>
        </w:rPr>
        <w:t xml:space="preserve">začetka </w:t>
      </w:r>
      <w:r w:rsidR="00D62376" w:rsidRPr="00893547">
        <w:rPr>
          <w:rFonts w:ascii="Arial" w:hAnsi="Arial" w:cs="Arial"/>
          <w:sz w:val="20"/>
          <w:szCs w:val="20"/>
        </w:rPr>
        <w:t>veljavnosti pogodbe</w:t>
      </w:r>
      <w:r w:rsidR="00930161" w:rsidRPr="00893547">
        <w:rPr>
          <w:rFonts w:ascii="Arial" w:hAnsi="Arial" w:cs="Arial"/>
          <w:b/>
          <w:bCs/>
          <w:sz w:val="20"/>
          <w:szCs w:val="20"/>
        </w:rPr>
        <w:t>.</w:t>
      </w:r>
    </w:p>
    <w:p w14:paraId="65954CFD" w14:textId="2BB78571" w:rsidR="00930161" w:rsidRPr="00893547" w:rsidRDefault="00930161" w:rsidP="00A8539B">
      <w:pPr>
        <w:widowControl w:val="0"/>
        <w:autoSpaceDE w:val="0"/>
        <w:autoSpaceDN w:val="0"/>
        <w:adjustRightInd w:val="0"/>
        <w:jc w:val="both"/>
        <w:rPr>
          <w:rFonts w:ascii="Arial" w:hAnsi="Arial" w:cs="Arial"/>
          <w:b/>
          <w:bCs/>
          <w:iCs/>
          <w:sz w:val="20"/>
          <w:szCs w:val="20"/>
        </w:rPr>
      </w:pPr>
    </w:p>
    <w:p w14:paraId="3A86F95F" w14:textId="6610543F" w:rsidR="00930161" w:rsidRPr="00893547" w:rsidRDefault="00930161" w:rsidP="00A8539B">
      <w:pPr>
        <w:widowControl w:val="0"/>
        <w:autoSpaceDE w:val="0"/>
        <w:autoSpaceDN w:val="0"/>
        <w:adjustRightInd w:val="0"/>
        <w:jc w:val="both"/>
        <w:rPr>
          <w:rFonts w:ascii="Arial" w:hAnsi="Arial" w:cs="Arial"/>
          <w:sz w:val="20"/>
          <w:szCs w:val="20"/>
        </w:rPr>
      </w:pPr>
      <w:r w:rsidRPr="00893547">
        <w:rPr>
          <w:rFonts w:ascii="Arial" w:hAnsi="Arial" w:cs="Arial"/>
          <w:b/>
          <w:bCs/>
          <w:sz w:val="20"/>
          <w:szCs w:val="20"/>
        </w:rPr>
        <w:t xml:space="preserve">Vmesni roki: </w:t>
      </w:r>
    </w:p>
    <w:bookmarkEnd w:id="1"/>
    <w:bookmarkEnd w:id="2"/>
    <w:p w14:paraId="4F9A3334" w14:textId="7618614E" w:rsidR="00D62376" w:rsidRPr="00893547" w:rsidRDefault="00D62376" w:rsidP="00A8539B">
      <w:pPr>
        <w:jc w:val="both"/>
        <w:rPr>
          <w:rFonts w:ascii="Arial" w:hAnsi="Arial" w:cs="Arial"/>
          <w:b/>
          <w:bCs/>
          <w:sz w:val="20"/>
          <w:szCs w:val="20"/>
        </w:rPr>
      </w:pPr>
    </w:p>
    <w:tbl>
      <w:tblPr>
        <w:tblStyle w:val="Tabelamrea"/>
        <w:tblW w:w="0" w:type="auto"/>
        <w:jc w:val="center"/>
        <w:tblLook w:val="04A0" w:firstRow="1" w:lastRow="0" w:firstColumn="1" w:lastColumn="0" w:noHBand="0" w:noVBand="1"/>
      </w:tblPr>
      <w:tblGrid>
        <w:gridCol w:w="6874"/>
        <w:gridCol w:w="2186"/>
      </w:tblGrid>
      <w:tr w:rsidR="2C5A2166" w:rsidRPr="00893547" w14:paraId="4BA282C6" w14:textId="77777777" w:rsidTr="009D44D1">
        <w:trPr>
          <w:trHeight w:val="300"/>
          <w:jc w:val="center"/>
        </w:trPr>
        <w:tc>
          <w:tcPr>
            <w:tcW w:w="6874" w:type="dxa"/>
            <w:tcBorders>
              <w:top w:val="single" w:sz="4" w:space="0" w:color="auto"/>
              <w:left w:val="single" w:sz="4" w:space="0" w:color="auto"/>
              <w:bottom w:val="single" w:sz="4" w:space="0" w:color="auto"/>
              <w:right w:val="single" w:sz="4" w:space="0" w:color="auto"/>
            </w:tcBorders>
          </w:tcPr>
          <w:p w14:paraId="2A877EE4" w14:textId="125655F2" w:rsidR="2C5A2166" w:rsidRPr="00893547" w:rsidRDefault="2C5A2166" w:rsidP="00A8539B">
            <w:pPr>
              <w:jc w:val="both"/>
              <w:rPr>
                <w:rFonts w:ascii="Arial" w:hAnsi="Arial" w:cs="Arial"/>
                <w:b/>
                <w:bCs/>
                <w:sz w:val="20"/>
                <w:szCs w:val="20"/>
              </w:rPr>
            </w:pPr>
            <w:r w:rsidRPr="00893547">
              <w:rPr>
                <w:rFonts w:ascii="Arial" w:hAnsi="Arial" w:cs="Arial"/>
                <w:b/>
                <w:bCs/>
                <w:sz w:val="20"/>
                <w:szCs w:val="20"/>
              </w:rPr>
              <w:t>MEJNIKI</w:t>
            </w:r>
          </w:p>
        </w:tc>
        <w:tc>
          <w:tcPr>
            <w:tcW w:w="2186" w:type="dxa"/>
            <w:tcBorders>
              <w:top w:val="single" w:sz="4" w:space="0" w:color="auto"/>
              <w:left w:val="single" w:sz="4" w:space="0" w:color="auto"/>
              <w:bottom w:val="single" w:sz="4" w:space="0" w:color="auto"/>
              <w:right w:val="single" w:sz="4" w:space="0" w:color="auto"/>
            </w:tcBorders>
          </w:tcPr>
          <w:p w14:paraId="6D172BC6" w14:textId="77777777" w:rsidR="2C5A2166" w:rsidRPr="00893547" w:rsidRDefault="2C5A2166" w:rsidP="00A8539B">
            <w:pPr>
              <w:jc w:val="right"/>
              <w:rPr>
                <w:rFonts w:ascii="Arial" w:hAnsi="Arial" w:cs="Arial"/>
                <w:b/>
                <w:bCs/>
                <w:sz w:val="20"/>
                <w:szCs w:val="20"/>
              </w:rPr>
            </w:pPr>
            <w:r w:rsidRPr="00893547">
              <w:rPr>
                <w:rFonts w:ascii="Arial" w:hAnsi="Arial" w:cs="Arial"/>
                <w:b/>
                <w:bCs/>
                <w:sz w:val="20"/>
                <w:szCs w:val="20"/>
              </w:rPr>
              <w:t>Časovno obdobje</w:t>
            </w:r>
          </w:p>
        </w:tc>
      </w:tr>
      <w:tr w:rsidR="2C5A2166" w:rsidRPr="00893547" w14:paraId="23E19E4F" w14:textId="77777777" w:rsidTr="009D44D1">
        <w:trPr>
          <w:trHeight w:val="300"/>
          <w:jc w:val="center"/>
        </w:trPr>
        <w:tc>
          <w:tcPr>
            <w:tcW w:w="6874" w:type="dxa"/>
            <w:tcBorders>
              <w:top w:val="single" w:sz="4" w:space="0" w:color="auto"/>
              <w:left w:val="single" w:sz="4" w:space="0" w:color="auto"/>
              <w:bottom w:val="single" w:sz="4" w:space="0" w:color="auto"/>
              <w:right w:val="single" w:sz="4" w:space="0" w:color="auto"/>
            </w:tcBorders>
            <w:vAlign w:val="center"/>
          </w:tcPr>
          <w:p w14:paraId="6E512133" w14:textId="592D707F" w:rsidR="2C5A2166" w:rsidRPr="00893547" w:rsidRDefault="2C5A2166" w:rsidP="00A8539B">
            <w:pPr>
              <w:jc w:val="both"/>
              <w:rPr>
                <w:rFonts w:ascii="Arial" w:hAnsi="Arial" w:cs="Arial"/>
                <w:sz w:val="20"/>
                <w:szCs w:val="20"/>
              </w:rPr>
            </w:pPr>
            <w:r w:rsidRPr="00893547">
              <w:rPr>
                <w:rFonts w:ascii="Arial" w:hAnsi="Arial" w:cs="Arial"/>
                <w:sz w:val="20"/>
                <w:szCs w:val="20"/>
              </w:rPr>
              <w:t>Mejnik 1:</w:t>
            </w:r>
          </w:p>
          <w:p w14:paraId="76716B6D" w14:textId="07036E0E" w:rsidR="2C5A2166" w:rsidRPr="00893547" w:rsidRDefault="2C5A2166" w:rsidP="00A8539B">
            <w:pPr>
              <w:jc w:val="both"/>
              <w:rPr>
                <w:rFonts w:ascii="Arial" w:eastAsiaTheme="minorEastAsia" w:hAnsi="Arial" w:cs="Arial"/>
                <w:sz w:val="20"/>
                <w:szCs w:val="20"/>
              </w:rPr>
            </w:pPr>
            <w:r w:rsidRPr="00893547">
              <w:rPr>
                <w:rFonts w:ascii="Arial" w:hAnsi="Arial" w:cs="Arial"/>
                <w:sz w:val="20"/>
                <w:szCs w:val="20"/>
              </w:rPr>
              <w:t>Priprava projektnega načrta in PZI za sklop 1 in sklop 2</w:t>
            </w:r>
          </w:p>
        </w:tc>
        <w:tc>
          <w:tcPr>
            <w:tcW w:w="2186" w:type="dxa"/>
            <w:tcBorders>
              <w:top w:val="single" w:sz="4" w:space="0" w:color="auto"/>
              <w:left w:val="single" w:sz="4" w:space="0" w:color="auto"/>
              <w:bottom w:val="single" w:sz="4" w:space="0" w:color="auto"/>
              <w:right w:val="single" w:sz="4" w:space="0" w:color="auto"/>
            </w:tcBorders>
            <w:vAlign w:val="center"/>
          </w:tcPr>
          <w:p w14:paraId="658AB91A" w14:textId="1AABF4D2" w:rsidR="2C5A2166" w:rsidRPr="00893547" w:rsidRDefault="2C5A2166" w:rsidP="00A8539B">
            <w:pPr>
              <w:jc w:val="right"/>
              <w:rPr>
                <w:rFonts w:ascii="Arial" w:hAnsi="Arial" w:cs="Arial"/>
                <w:sz w:val="20"/>
                <w:szCs w:val="20"/>
              </w:rPr>
            </w:pPr>
            <w:r w:rsidRPr="00893547">
              <w:rPr>
                <w:rFonts w:ascii="Arial" w:hAnsi="Arial" w:cs="Arial"/>
                <w:sz w:val="20"/>
                <w:szCs w:val="20"/>
              </w:rPr>
              <w:t xml:space="preserve">T0 + </w:t>
            </w:r>
            <w:r w:rsidR="00D57FAF">
              <w:rPr>
                <w:rFonts w:ascii="Arial" w:hAnsi="Arial" w:cs="Arial"/>
                <w:sz w:val="20"/>
                <w:szCs w:val="20"/>
              </w:rPr>
              <w:t>5</w:t>
            </w:r>
            <w:r w:rsidRPr="00893547">
              <w:rPr>
                <w:rFonts w:ascii="Arial" w:hAnsi="Arial" w:cs="Arial"/>
                <w:sz w:val="20"/>
                <w:szCs w:val="20"/>
              </w:rPr>
              <w:t xml:space="preserve"> mesecev</w:t>
            </w:r>
          </w:p>
        </w:tc>
      </w:tr>
      <w:tr w:rsidR="2C5A2166" w:rsidRPr="00893547" w14:paraId="12F2611B" w14:textId="77777777" w:rsidTr="009D44D1">
        <w:trPr>
          <w:trHeight w:val="300"/>
          <w:jc w:val="center"/>
        </w:trPr>
        <w:tc>
          <w:tcPr>
            <w:tcW w:w="6874" w:type="dxa"/>
            <w:tcBorders>
              <w:top w:val="single" w:sz="4" w:space="0" w:color="auto"/>
              <w:left w:val="single" w:sz="4" w:space="0" w:color="auto"/>
              <w:bottom w:val="single" w:sz="4" w:space="0" w:color="auto"/>
              <w:right w:val="single" w:sz="4" w:space="0" w:color="auto"/>
            </w:tcBorders>
            <w:vAlign w:val="center"/>
          </w:tcPr>
          <w:p w14:paraId="716855A1" w14:textId="220321F5" w:rsidR="2C5A2166" w:rsidRPr="00893547" w:rsidRDefault="2C5A2166" w:rsidP="00A8539B">
            <w:pPr>
              <w:jc w:val="both"/>
              <w:rPr>
                <w:rFonts w:ascii="Arial" w:hAnsi="Arial" w:cs="Arial"/>
                <w:sz w:val="20"/>
                <w:szCs w:val="20"/>
              </w:rPr>
            </w:pPr>
            <w:r w:rsidRPr="00893547">
              <w:rPr>
                <w:rFonts w:ascii="Arial" w:hAnsi="Arial" w:cs="Arial"/>
                <w:sz w:val="20"/>
                <w:szCs w:val="20"/>
              </w:rPr>
              <w:t>Mejnik 2:</w:t>
            </w:r>
          </w:p>
          <w:p w14:paraId="56F48406" w14:textId="3727C674" w:rsidR="2C5A2166" w:rsidRPr="00893547" w:rsidRDefault="2C5A2166" w:rsidP="00A8539B">
            <w:pPr>
              <w:jc w:val="both"/>
              <w:rPr>
                <w:rFonts w:ascii="Arial" w:hAnsi="Arial" w:cs="Arial"/>
                <w:sz w:val="20"/>
                <w:szCs w:val="20"/>
              </w:rPr>
            </w:pPr>
            <w:r w:rsidRPr="00893547">
              <w:rPr>
                <w:rFonts w:ascii="Arial" w:hAnsi="Arial" w:cs="Arial"/>
                <w:sz w:val="20"/>
                <w:szCs w:val="20"/>
              </w:rPr>
              <w:t>Sklop 1: Vzpostavitev zbirk podatkov iz postopkov OVS in CPVO</w:t>
            </w:r>
          </w:p>
        </w:tc>
        <w:tc>
          <w:tcPr>
            <w:tcW w:w="2186" w:type="dxa"/>
            <w:tcBorders>
              <w:top w:val="single" w:sz="4" w:space="0" w:color="auto"/>
              <w:left w:val="single" w:sz="4" w:space="0" w:color="auto"/>
              <w:bottom w:val="single" w:sz="4" w:space="0" w:color="auto"/>
              <w:right w:val="single" w:sz="4" w:space="0" w:color="auto"/>
            </w:tcBorders>
            <w:vAlign w:val="center"/>
          </w:tcPr>
          <w:p w14:paraId="7069FF83" w14:textId="7B50A642" w:rsidR="2C5A2166" w:rsidRPr="00893547" w:rsidRDefault="2C5A2166" w:rsidP="00A8539B">
            <w:pPr>
              <w:jc w:val="right"/>
              <w:rPr>
                <w:rFonts w:ascii="Arial" w:hAnsi="Arial" w:cs="Arial"/>
                <w:sz w:val="20"/>
                <w:szCs w:val="20"/>
              </w:rPr>
            </w:pPr>
            <w:r w:rsidRPr="00893547">
              <w:rPr>
                <w:rFonts w:ascii="Arial" w:hAnsi="Arial" w:cs="Arial"/>
                <w:sz w:val="20"/>
                <w:szCs w:val="20"/>
              </w:rPr>
              <w:t xml:space="preserve">T0 + </w:t>
            </w:r>
            <w:r w:rsidR="00D57FAF">
              <w:rPr>
                <w:rFonts w:ascii="Arial" w:hAnsi="Arial" w:cs="Arial"/>
                <w:sz w:val="20"/>
                <w:szCs w:val="20"/>
              </w:rPr>
              <w:t>9</w:t>
            </w:r>
            <w:r w:rsidRPr="00893547">
              <w:rPr>
                <w:rFonts w:ascii="Arial" w:hAnsi="Arial" w:cs="Arial"/>
                <w:sz w:val="20"/>
                <w:szCs w:val="20"/>
              </w:rPr>
              <w:t xml:space="preserve"> mesecev</w:t>
            </w:r>
          </w:p>
        </w:tc>
      </w:tr>
      <w:tr w:rsidR="2C5A2166" w:rsidRPr="00893547" w14:paraId="42FFCC92" w14:textId="77777777" w:rsidTr="009D44D1">
        <w:trPr>
          <w:trHeight w:val="300"/>
          <w:jc w:val="center"/>
        </w:trPr>
        <w:tc>
          <w:tcPr>
            <w:tcW w:w="6874" w:type="dxa"/>
            <w:tcBorders>
              <w:top w:val="single" w:sz="4" w:space="0" w:color="auto"/>
              <w:left w:val="single" w:sz="4" w:space="0" w:color="auto"/>
              <w:bottom w:val="single" w:sz="4" w:space="0" w:color="auto"/>
              <w:right w:val="single" w:sz="4" w:space="0" w:color="auto"/>
            </w:tcBorders>
            <w:vAlign w:val="center"/>
          </w:tcPr>
          <w:p w14:paraId="69268B9A" w14:textId="7D2D3BE5" w:rsidR="2C5A2166" w:rsidRPr="00893547" w:rsidRDefault="2C5A2166" w:rsidP="00A8539B">
            <w:pPr>
              <w:jc w:val="both"/>
              <w:rPr>
                <w:rFonts w:ascii="Arial" w:hAnsi="Arial" w:cs="Arial"/>
                <w:sz w:val="20"/>
                <w:szCs w:val="20"/>
              </w:rPr>
            </w:pPr>
            <w:r w:rsidRPr="00893547">
              <w:rPr>
                <w:rFonts w:ascii="Arial" w:hAnsi="Arial" w:cs="Arial"/>
                <w:sz w:val="20"/>
                <w:szCs w:val="20"/>
              </w:rPr>
              <w:t xml:space="preserve">Mejnik 3: </w:t>
            </w:r>
          </w:p>
          <w:p w14:paraId="1DAB3C2D" w14:textId="673C16FA" w:rsidR="2C5A2166" w:rsidRPr="00893547" w:rsidRDefault="2C5A2166" w:rsidP="00A8539B">
            <w:pPr>
              <w:jc w:val="both"/>
              <w:rPr>
                <w:rFonts w:ascii="Arial" w:hAnsi="Arial" w:cs="Arial"/>
                <w:sz w:val="20"/>
                <w:szCs w:val="20"/>
              </w:rPr>
            </w:pPr>
            <w:r w:rsidRPr="00893547">
              <w:rPr>
                <w:rFonts w:ascii="Arial" w:hAnsi="Arial" w:cs="Arial"/>
                <w:sz w:val="20"/>
                <w:szCs w:val="20"/>
              </w:rPr>
              <w:t>Sklop 2: Informatizacija postopka PP in mnenja v postopku IGD</w:t>
            </w:r>
          </w:p>
        </w:tc>
        <w:tc>
          <w:tcPr>
            <w:tcW w:w="2186" w:type="dxa"/>
            <w:tcBorders>
              <w:top w:val="single" w:sz="4" w:space="0" w:color="auto"/>
              <w:left w:val="single" w:sz="4" w:space="0" w:color="auto"/>
              <w:bottom w:val="single" w:sz="4" w:space="0" w:color="auto"/>
              <w:right w:val="single" w:sz="4" w:space="0" w:color="auto"/>
            </w:tcBorders>
            <w:vAlign w:val="center"/>
          </w:tcPr>
          <w:p w14:paraId="7D73BE5B" w14:textId="0B992904" w:rsidR="2C5A2166" w:rsidRPr="00893547" w:rsidRDefault="2C5A2166" w:rsidP="00A8539B">
            <w:pPr>
              <w:jc w:val="right"/>
              <w:rPr>
                <w:rFonts w:ascii="Arial" w:hAnsi="Arial" w:cs="Arial"/>
                <w:sz w:val="20"/>
                <w:szCs w:val="20"/>
              </w:rPr>
            </w:pPr>
            <w:r w:rsidRPr="00893547">
              <w:rPr>
                <w:rFonts w:ascii="Arial" w:hAnsi="Arial" w:cs="Arial"/>
                <w:sz w:val="20"/>
                <w:szCs w:val="20"/>
              </w:rPr>
              <w:t>T0 + 2</w:t>
            </w:r>
            <w:r w:rsidR="00D57FAF">
              <w:rPr>
                <w:rFonts w:ascii="Arial" w:hAnsi="Arial" w:cs="Arial"/>
                <w:sz w:val="20"/>
                <w:szCs w:val="20"/>
              </w:rPr>
              <w:t>0</w:t>
            </w:r>
            <w:r w:rsidRPr="00893547">
              <w:rPr>
                <w:rFonts w:ascii="Arial" w:hAnsi="Arial" w:cs="Arial"/>
                <w:sz w:val="20"/>
                <w:szCs w:val="20"/>
              </w:rPr>
              <w:t xml:space="preserve"> mesecev</w:t>
            </w:r>
          </w:p>
        </w:tc>
      </w:tr>
      <w:tr w:rsidR="2C5A2166" w:rsidRPr="00893547" w14:paraId="388C9D9B" w14:textId="77777777" w:rsidTr="009D44D1">
        <w:trPr>
          <w:trHeight w:val="300"/>
          <w:jc w:val="center"/>
        </w:trPr>
        <w:tc>
          <w:tcPr>
            <w:tcW w:w="6874" w:type="dxa"/>
            <w:tcBorders>
              <w:top w:val="single" w:sz="4" w:space="0" w:color="auto"/>
              <w:left w:val="single" w:sz="4" w:space="0" w:color="auto"/>
              <w:bottom w:val="single" w:sz="4" w:space="0" w:color="auto"/>
              <w:right w:val="single" w:sz="4" w:space="0" w:color="auto"/>
            </w:tcBorders>
            <w:vAlign w:val="center"/>
          </w:tcPr>
          <w:p w14:paraId="10A251C1" w14:textId="134F0231" w:rsidR="2C5A2166" w:rsidRPr="00893547" w:rsidRDefault="2C5A2166" w:rsidP="00A8539B">
            <w:pPr>
              <w:rPr>
                <w:rFonts w:ascii="Arial" w:hAnsi="Arial" w:cs="Arial"/>
                <w:sz w:val="20"/>
                <w:szCs w:val="20"/>
              </w:rPr>
            </w:pPr>
            <w:r w:rsidRPr="00893547">
              <w:rPr>
                <w:rFonts w:ascii="Arial" w:hAnsi="Arial" w:cs="Arial"/>
                <w:sz w:val="20"/>
                <w:szCs w:val="20"/>
              </w:rPr>
              <w:t>Mejnik 4:</w:t>
            </w:r>
          </w:p>
          <w:p w14:paraId="6C1FD086" w14:textId="57E867E2" w:rsidR="2C5A2166" w:rsidRPr="00893547" w:rsidRDefault="2C5A2166" w:rsidP="00A8539B">
            <w:pPr>
              <w:rPr>
                <w:rFonts w:ascii="Arial" w:eastAsiaTheme="minorEastAsia" w:hAnsi="Arial" w:cs="Arial"/>
                <w:sz w:val="20"/>
                <w:szCs w:val="20"/>
              </w:rPr>
            </w:pPr>
            <w:r w:rsidRPr="00893547">
              <w:rPr>
                <w:rFonts w:ascii="Arial" w:hAnsi="Arial" w:cs="Arial"/>
                <w:sz w:val="20"/>
                <w:szCs w:val="20"/>
              </w:rPr>
              <w:t>Uporabniška navodila, usposabljanje uporabnikov in podpora naročniku</w:t>
            </w:r>
            <w:r w:rsidR="00C32B01">
              <w:rPr>
                <w:rFonts w:ascii="Arial" w:hAnsi="Arial" w:cs="Arial"/>
                <w:sz w:val="20"/>
                <w:szCs w:val="20"/>
              </w:rPr>
              <w:t>,</w:t>
            </w:r>
          </w:p>
          <w:p w14:paraId="75AC3616" w14:textId="09E631A1" w:rsidR="2C5A2166" w:rsidRPr="00893547" w:rsidRDefault="00C32B01" w:rsidP="00A8539B">
            <w:pPr>
              <w:rPr>
                <w:rFonts w:ascii="Arial" w:eastAsiaTheme="minorEastAsia" w:hAnsi="Arial" w:cs="Arial"/>
                <w:sz w:val="20"/>
                <w:szCs w:val="20"/>
              </w:rPr>
            </w:pPr>
            <w:r>
              <w:rPr>
                <w:rFonts w:ascii="Arial" w:hAnsi="Arial" w:cs="Arial"/>
                <w:sz w:val="20"/>
                <w:szCs w:val="20"/>
              </w:rPr>
              <w:t>t</w:t>
            </w:r>
            <w:r w:rsidRPr="00893547">
              <w:rPr>
                <w:rFonts w:ascii="Arial" w:hAnsi="Arial" w:cs="Arial"/>
                <w:sz w:val="20"/>
                <w:szCs w:val="20"/>
              </w:rPr>
              <w:t xml:space="preserve">ehnična </w:t>
            </w:r>
            <w:r w:rsidR="2C5A2166" w:rsidRPr="00893547">
              <w:rPr>
                <w:rFonts w:ascii="Arial" w:hAnsi="Arial" w:cs="Arial"/>
                <w:sz w:val="20"/>
                <w:szCs w:val="20"/>
              </w:rPr>
              <w:t>dokumentacija</w:t>
            </w:r>
          </w:p>
        </w:tc>
        <w:tc>
          <w:tcPr>
            <w:tcW w:w="2186" w:type="dxa"/>
            <w:tcBorders>
              <w:top w:val="single" w:sz="4" w:space="0" w:color="auto"/>
              <w:left w:val="single" w:sz="4" w:space="0" w:color="auto"/>
              <w:bottom w:val="single" w:sz="4" w:space="0" w:color="auto"/>
              <w:right w:val="single" w:sz="4" w:space="0" w:color="auto"/>
            </w:tcBorders>
            <w:vAlign w:val="center"/>
          </w:tcPr>
          <w:p w14:paraId="25E6CC47" w14:textId="2DADEAD1" w:rsidR="2C5A2166" w:rsidRPr="00893547" w:rsidRDefault="2C5A2166" w:rsidP="00A8539B">
            <w:pPr>
              <w:jc w:val="right"/>
              <w:rPr>
                <w:rFonts w:ascii="Arial" w:hAnsi="Arial" w:cs="Arial"/>
                <w:sz w:val="20"/>
                <w:szCs w:val="20"/>
              </w:rPr>
            </w:pPr>
            <w:r w:rsidRPr="00893547">
              <w:rPr>
                <w:rFonts w:ascii="Arial" w:hAnsi="Arial" w:cs="Arial"/>
                <w:sz w:val="20"/>
                <w:szCs w:val="20"/>
              </w:rPr>
              <w:t>T0 + 2</w:t>
            </w:r>
            <w:r w:rsidR="00D57FAF">
              <w:rPr>
                <w:rFonts w:ascii="Arial" w:hAnsi="Arial" w:cs="Arial"/>
                <w:sz w:val="20"/>
                <w:szCs w:val="20"/>
              </w:rPr>
              <w:t>2</w:t>
            </w:r>
            <w:r w:rsidRPr="00893547">
              <w:rPr>
                <w:rFonts w:ascii="Arial" w:hAnsi="Arial" w:cs="Arial"/>
                <w:sz w:val="20"/>
                <w:szCs w:val="20"/>
              </w:rPr>
              <w:t xml:space="preserve"> mesecev</w:t>
            </w:r>
          </w:p>
        </w:tc>
      </w:tr>
    </w:tbl>
    <w:p w14:paraId="2B16A8A4" w14:textId="77777777" w:rsidR="7BEB7DD5" w:rsidRPr="00893547" w:rsidRDefault="7BEB7DD5" w:rsidP="00A8539B">
      <w:pPr>
        <w:jc w:val="both"/>
        <w:rPr>
          <w:rFonts w:ascii="Arial" w:hAnsi="Arial" w:cs="Arial"/>
          <w:i/>
          <w:iCs/>
          <w:sz w:val="20"/>
          <w:szCs w:val="20"/>
          <w:lang w:eastAsia="en-US"/>
        </w:rPr>
      </w:pPr>
      <w:r w:rsidRPr="00893547">
        <w:rPr>
          <w:rFonts w:ascii="Arial" w:hAnsi="Arial" w:cs="Arial"/>
          <w:i/>
          <w:iCs/>
          <w:sz w:val="20"/>
          <w:szCs w:val="20"/>
        </w:rPr>
        <w:t>T0 – datum začetka veljavnosti pogodbe</w:t>
      </w:r>
    </w:p>
    <w:p w14:paraId="7309E559" w14:textId="2562D7A7" w:rsidR="2C5A2166" w:rsidRPr="00893547" w:rsidRDefault="2C5A2166" w:rsidP="00A8539B">
      <w:pPr>
        <w:jc w:val="both"/>
        <w:rPr>
          <w:rFonts w:ascii="Arial" w:hAnsi="Arial" w:cs="Arial"/>
          <w:b/>
          <w:bCs/>
          <w:sz w:val="20"/>
          <w:szCs w:val="20"/>
        </w:rPr>
      </w:pPr>
    </w:p>
    <w:p w14:paraId="2814F6B1" w14:textId="141D8F48" w:rsidR="2C5A2166" w:rsidRPr="00893547" w:rsidRDefault="2C5A2166" w:rsidP="00A8539B">
      <w:pPr>
        <w:jc w:val="both"/>
        <w:rPr>
          <w:rFonts w:ascii="Arial" w:hAnsi="Arial" w:cs="Arial"/>
          <w:b/>
          <w:bCs/>
          <w:sz w:val="20"/>
          <w:szCs w:val="20"/>
        </w:rPr>
      </w:pPr>
    </w:p>
    <w:p w14:paraId="074F1015" w14:textId="08216D48" w:rsidR="00874E15" w:rsidRPr="00893547" w:rsidRDefault="00874E15" w:rsidP="00A8539B">
      <w:pPr>
        <w:keepNext/>
        <w:jc w:val="both"/>
        <w:outlineLvl w:val="1"/>
        <w:rPr>
          <w:rFonts w:ascii="Arial" w:hAnsi="Arial" w:cs="Arial"/>
          <w:b/>
          <w:bCs/>
          <w:iCs/>
          <w:sz w:val="20"/>
          <w:szCs w:val="20"/>
        </w:rPr>
      </w:pPr>
      <w:r w:rsidRPr="00893547">
        <w:rPr>
          <w:rFonts w:ascii="Arial" w:hAnsi="Arial" w:cs="Arial"/>
          <w:b/>
          <w:bCs/>
          <w:iCs/>
          <w:sz w:val="20"/>
          <w:szCs w:val="20"/>
        </w:rPr>
        <w:t>Elektronska predložitev ponudb</w:t>
      </w:r>
    </w:p>
    <w:p w14:paraId="7F28B038" w14:textId="2C00AE7F" w:rsidR="00237744" w:rsidRPr="00893547" w:rsidRDefault="00237744" w:rsidP="00A8539B">
      <w:pPr>
        <w:jc w:val="both"/>
        <w:rPr>
          <w:rFonts w:ascii="Arial" w:eastAsia="Calibri" w:hAnsi="Arial" w:cs="Arial"/>
          <w:sz w:val="20"/>
          <w:szCs w:val="20"/>
          <w:lang w:eastAsia="en-US"/>
        </w:rPr>
      </w:pPr>
      <w:r w:rsidRPr="00893547">
        <w:rPr>
          <w:rFonts w:ascii="Arial" w:eastAsia="Calibri" w:hAnsi="Arial" w:cs="Arial"/>
          <w:sz w:val="20"/>
          <w:szCs w:val="20"/>
          <w:lang w:eastAsia="en-US"/>
        </w:rPr>
        <w:t xml:space="preserve">Ponudniki morajo ponudbe predložiti v informacijski sistem e-JN na spletnem naslovu </w:t>
      </w:r>
      <w:hyperlink r:id="rId11" w:history="1">
        <w:r w:rsidR="00D47816" w:rsidRPr="00893547">
          <w:rPr>
            <w:rStyle w:val="Hiperpovezava"/>
            <w:rFonts w:ascii="Arial" w:eastAsia="Calibri" w:hAnsi="Arial" w:cs="Arial"/>
            <w:sz w:val="20"/>
            <w:szCs w:val="20"/>
            <w:lang w:eastAsia="en-US"/>
          </w:rPr>
          <w:t>https://ejn.gov.si</w:t>
        </w:r>
      </w:hyperlink>
      <w:r w:rsidRPr="00893547">
        <w:rPr>
          <w:rFonts w:ascii="Arial" w:eastAsia="Calibri" w:hAnsi="Arial" w:cs="Arial"/>
          <w:sz w:val="20"/>
          <w:szCs w:val="20"/>
          <w:lang w:eastAsia="en-US"/>
        </w:rPr>
        <w:t xml:space="preserve">, v skladu s točko </w:t>
      </w:r>
      <w:r w:rsidR="000D288B">
        <w:rPr>
          <w:rFonts w:ascii="Arial" w:eastAsia="Calibri" w:hAnsi="Arial" w:cs="Arial"/>
          <w:sz w:val="20"/>
          <w:szCs w:val="20"/>
          <w:lang w:eastAsia="en-US"/>
        </w:rPr>
        <w:t>4</w:t>
      </w:r>
      <w:r w:rsidRPr="00893547">
        <w:rPr>
          <w:rFonts w:ascii="Arial" w:eastAsia="Calibri" w:hAnsi="Arial" w:cs="Arial"/>
          <w:sz w:val="20"/>
          <w:szCs w:val="20"/>
          <w:lang w:eastAsia="en-US"/>
        </w:rPr>
        <w:t xml:space="preserve"> dokumenta </w:t>
      </w:r>
      <w:r w:rsidR="00A94C9A" w:rsidRPr="00893547">
        <w:rPr>
          <w:rFonts w:ascii="Arial" w:eastAsia="Calibri" w:hAnsi="Arial" w:cs="Arial"/>
          <w:sz w:val="20"/>
          <w:szCs w:val="20"/>
          <w:lang w:eastAsia="en-US"/>
        </w:rPr>
        <w:t>»</w:t>
      </w:r>
      <w:r w:rsidRPr="00893547">
        <w:rPr>
          <w:rFonts w:ascii="Arial" w:eastAsia="Calibri" w:hAnsi="Arial" w:cs="Arial"/>
          <w:sz w:val="20"/>
          <w:szCs w:val="20"/>
          <w:lang w:eastAsia="en-US"/>
        </w:rPr>
        <w:t>Navodila za uporabo informacijskega sistema e-JN: PONUDNIKI</w:t>
      </w:r>
      <w:r w:rsidR="00A94C9A" w:rsidRPr="00893547">
        <w:rPr>
          <w:rFonts w:ascii="Arial" w:eastAsia="Calibri" w:hAnsi="Arial" w:cs="Arial"/>
          <w:sz w:val="20"/>
          <w:szCs w:val="20"/>
          <w:lang w:eastAsia="en-US"/>
        </w:rPr>
        <w:t>«</w:t>
      </w:r>
      <w:r w:rsidRPr="00893547">
        <w:rPr>
          <w:rFonts w:ascii="Arial" w:eastAsia="Calibri" w:hAnsi="Arial" w:cs="Arial"/>
          <w:sz w:val="20"/>
          <w:szCs w:val="20"/>
          <w:lang w:eastAsia="en-US"/>
        </w:rPr>
        <w:t xml:space="preserve"> (v nadaljevanju: Navodila za uporabo e-JN), ki je objavljen na spletnem naslovu </w:t>
      </w:r>
      <w:r w:rsidRPr="00893547">
        <w:rPr>
          <w:rFonts w:ascii="Arial" w:eastAsia="Calibri" w:hAnsi="Arial" w:cs="Arial"/>
          <w:sz w:val="20"/>
          <w:szCs w:val="20"/>
          <w:u w:val="single"/>
          <w:lang w:eastAsia="en-US"/>
        </w:rPr>
        <w:t>https://ejn.gov.si</w:t>
      </w:r>
      <w:r w:rsidRPr="00893547">
        <w:rPr>
          <w:rFonts w:ascii="Arial" w:eastAsia="Calibri" w:hAnsi="Arial" w:cs="Arial"/>
          <w:sz w:val="20"/>
          <w:szCs w:val="20"/>
          <w:lang w:eastAsia="en-US"/>
        </w:rPr>
        <w:t>.</w:t>
      </w:r>
    </w:p>
    <w:p w14:paraId="56FD5632" w14:textId="77777777" w:rsidR="00237744" w:rsidRPr="00893547" w:rsidRDefault="00237744" w:rsidP="00A8539B">
      <w:pPr>
        <w:jc w:val="both"/>
        <w:rPr>
          <w:rFonts w:ascii="Arial" w:eastAsia="Calibri" w:hAnsi="Arial" w:cs="Arial"/>
          <w:sz w:val="20"/>
          <w:szCs w:val="20"/>
          <w:lang w:eastAsia="en-US"/>
        </w:rPr>
      </w:pPr>
    </w:p>
    <w:p w14:paraId="4FE08DC3" w14:textId="77777777" w:rsidR="00237744" w:rsidRPr="00893547" w:rsidRDefault="00237744" w:rsidP="00A8539B">
      <w:pPr>
        <w:jc w:val="both"/>
        <w:rPr>
          <w:rFonts w:ascii="Arial" w:eastAsia="Calibri" w:hAnsi="Arial" w:cs="Arial"/>
          <w:sz w:val="20"/>
          <w:szCs w:val="20"/>
          <w:lang w:eastAsia="en-US"/>
        </w:rPr>
      </w:pPr>
      <w:r w:rsidRPr="00893547">
        <w:rPr>
          <w:rFonts w:ascii="Arial" w:eastAsia="Calibri" w:hAnsi="Arial" w:cs="Arial"/>
          <w:sz w:val="20"/>
          <w:szCs w:val="20"/>
          <w:lang w:eastAsia="en-US"/>
        </w:rPr>
        <w:t xml:space="preserve">Ponudnik se mora pred oddajo ponudbe registrirati na spletnem naslovu </w:t>
      </w:r>
      <w:hyperlink r:id="rId12" w:history="1">
        <w:r w:rsidR="00D47816" w:rsidRPr="00893547">
          <w:rPr>
            <w:rStyle w:val="Hiperpovezava"/>
            <w:rFonts w:ascii="Arial" w:eastAsia="Calibri" w:hAnsi="Arial" w:cs="Arial"/>
            <w:sz w:val="20"/>
            <w:szCs w:val="20"/>
            <w:lang w:eastAsia="en-US"/>
          </w:rPr>
          <w:t>https://ejn.gov.si</w:t>
        </w:r>
      </w:hyperlink>
      <w:r w:rsidRPr="00893547">
        <w:rPr>
          <w:rFonts w:ascii="Arial" w:eastAsia="Calibri" w:hAnsi="Arial" w:cs="Arial"/>
          <w:sz w:val="20"/>
          <w:szCs w:val="20"/>
          <w:lang w:eastAsia="en-US"/>
        </w:rPr>
        <w:t>, v skladu z Navodili za uporabo e-JN. Če je ponudnik že registriran v informacijski sistem e-JN, se v aplikacijo prijavi na istem naslovu.</w:t>
      </w:r>
    </w:p>
    <w:p w14:paraId="74AB4442" w14:textId="77777777" w:rsidR="00237744" w:rsidRPr="00893547" w:rsidRDefault="00237744" w:rsidP="00A8539B">
      <w:pPr>
        <w:jc w:val="both"/>
        <w:rPr>
          <w:rFonts w:ascii="Arial" w:eastAsia="Calibri" w:hAnsi="Arial" w:cs="Arial"/>
          <w:sz w:val="20"/>
          <w:szCs w:val="20"/>
          <w:lang w:eastAsia="en-US"/>
        </w:rPr>
      </w:pPr>
    </w:p>
    <w:p w14:paraId="696690AF" w14:textId="2C267E12" w:rsidR="00237744" w:rsidRPr="00893547" w:rsidRDefault="00237744" w:rsidP="00A8539B">
      <w:pPr>
        <w:jc w:val="both"/>
        <w:rPr>
          <w:rFonts w:ascii="Arial" w:eastAsia="Calibri" w:hAnsi="Arial" w:cs="Arial"/>
          <w:sz w:val="20"/>
          <w:szCs w:val="20"/>
          <w:lang w:eastAsia="en-US"/>
        </w:rPr>
      </w:pPr>
      <w:r w:rsidRPr="0089354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0D288B">
        <w:rPr>
          <w:rStyle w:val="Sprotnaopomba-sklic"/>
          <w:rFonts w:ascii="Arial" w:eastAsia="Calibri" w:hAnsi="Arial" w:cs="Arial"/>
          <w:sz w:val="20"/>
          <w:szCs w:val="20"/>
          <w:lang w:eastAsia="en-US"/>
        </w:rPr>
        <w:footnoteReference w:id="2"/>
      </w:r>
      <w:r w:rsidR="000D288B" w:rsidRPr="00893547">
        <w:rPr>
          <w:rFonts w:ascii="Arial" w:eastAsia="Calibri" w:hAnsi="Arial" w:cs="Arial"/>
          <w:sz w:val="20"/>
          <w:szCs w:val="20"/>
          <w:lang w:eastAsia="en-US"/>
        </w:rPr>
        <w:t>)</w:t>
      </w:r>
      <w:r w:rsidRPr="00893547">
        <w:rPr>
          <w:rFonts w:ascii="Arial" w:eastAsia="Calibri" w:hAnsi="Arial" w:cs="Arial"/>
          <w:sz w:val="20"/>
          <w:szCs w:val="20"/>
          <w:lang w:eastAsia="en-US"/>
        </w:rPr>
        <w:t>. Z oddajo ponudbe je le-ta zavezujoča za čas, naveden v ponudbi, razen če jo uporabnik ponudnika umakne ali spremeni pred potekom roka za oddajo ponudb.</w:t>
      </w:r>
    </w:p>
    <w:p w14:paraId="1EC97B65" w14:textId="77777777" w:rsidR="00237744" w:rsidRPr="00893547" w:rsidRDefault="00237744" w:rsidP="00A8539B">
      <w:pPr>
        <w:jc w:val="both"/>
        <w:rPr>
          <w:rFonts w:ascii="Arial" w:eastAsia="Calibri" w:hAnsi="Arial" w:cs="Arial"/>
          <w:sz w:val="20"/>
          <w:szCs w:val="20"/>
          <w:lang w:eastAsia="en-US"/>
        </w:rPr>
      </w:pPr>
    </w:p>
    <w:p w14:paraId="328F81CC" w14:textId="385F0E62" w:rsidR="00237744" w:rsidRPr="00893547" w:rsidRDefault="00237744" w:rsidP="00A8539B">
      <w:pPr>
        <w:jc w:val="both"/>
        <w:rPr>
          <w:rFonts w:ascii="Arial" w:eastAsia="Calibri" w:hAnsi="Arial" w:cs="Arial"/>
          <w:sz w:val="20"/>
          <w:szCs w:val="22"/>
          <w:lang w:eastAsia="en-US"/>
        </w:rPr>
      </w:pPr>
      <w:r w:rsidRPr="00893547">
        <w:rPr>
          <w:rFonts w:ascii="Arial" w:eastAsia="Calibri" w:hAnsi="Arial" w:cs="Arial"/>
          <w:sz w:val="20"/>
          <w:szCs w:val="20"/>
        </w:rPr>
        <w:t xml:space="preserve">Ponudba se šteje za pravočasno oddano, če jo naročnik prejme preko sistema e-JN </w:t>
      </w:r>
      <w:r w:rsidRPr="00893547">
        <w:rPr>
          <w:rFonts w:ascii="Arial" w:eastAsia="Calibri" w:hAnsi="Arial" w:cs="Arial"/>
          <w:sz w:val="20"/>
          <w:szCs w:val="20"/>
          <w:u w:val="single"/>
        </w:rPr>
        <w:t xml:space="preserve">https://ejn.gov.si </w:t>
      </w:r>
      <w:r w:rsidRPr="00893547">
        <w:rPr>
          <w:rFonts w:ascii="Arial" w:eastAsia="Calibri" w:hAnsi="Arial" w:cs="Arial"/>
          <w:sz w:val="20"/>
          <w:szCs w:val="20"/>
        </w:rPr>
        <w:t>najkasneje</w:t>
      </w:r>
      <w:r w:rsidR="000F3D07" w:rsidRPr="00893547">
        <w:rPr>
          <w:rFonts w:ascii="Arial" w:eastAsia="Calibri" w:hAnsi="Arial" w:cs="Arial"/>
          <w:sz w:val="20"/>
          <w:szCs w:val="20"/>
        </w:rPr>
        <w:t xml:space="preserve"> do dneva in ure, kot je to določeno v obvestilu o naročilu, objavljenem na portalu javnih naročil</w:t>
      </w:r>
      <w:r w:rsidRPr="00893547">
        <w:rPr>
          <w:rFonts w:ascii="Arial" w:eastAsia="Calibri" w:hAnsi="Arial" w:cs="Arial"/>
          <w:b/>
          <w:sz w:val="20"/>
          <w:szCs w:val="22"/>
          <w:lang w:eastAsia="en-US"/>
        </w:rPr>
        <w:t>.</w:t>
      </w:r>
      <w:r w:rsidRPr="00893547">
        <w:rPr>
          <w:rFonts w:ascii="Arial" w:eastAsia="Calibri" w:hAnsi="Arial" w:cs="Arial"/>
          <w:sz w:val="20"/>
          <w:szCs w:val="22"/>
          <w:lang w:eastAsia="en-US"/>
        </w:rPr>
        <w:t xml:space="preserve"> Za oddano ponudbo se šteje ponudba, ki je v informacijskem sistemu e-JN označena s statusom »ODDANO«.</w:t>
      </w:r>
    </w:p>
    <w:p w14:paraId="46733A1D" w14:textId="77777777" w:rsidR="00C514E5" w:rsidRPr="00893547" w:rsidRDefault="00C514E5" w:rsidP="00A8539B">
      <w:pPr>
        <w:jc w:val="both"/>
        <w:rPr>
          <w:rFonts w:ascii="Arial" w:eastAsia="Calibri" w:hAnsi="Arial" w:cs="Arial"/>
          <w:sz w:val="20"/>
          <w:szCs w:val="22"/>
          <w:lang w:eastAsia="en-US"/>
        </w:rPr>
      </w:pPr>
    </w:p>
    <w:p w14:paraId="4D893D8E" w14:textId="77777777" w:rsidR="00237744" w:rsidRPr="00893547" w:rsidRDefault="00237744" w:rsidP="00A8539B">
      <w:pPr>
        <w:jc w:val="both"/>
        <w:rPr>
          <w:rFonts w:ascii="Arial" w:eastAsia="Calibri" w:hAnsi="Arial" w:cs="Arial"/>
          <w:sz w:val="20"/>
          <w:szCs w:val="22"/>
          <w:lang w:eastAsia="en-US"/>
        </w:rPr>
      </w:pPr>
      <w:r w:rsidRPr="00893547">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893547" w:rsidRDefault="00967E7E" w:rsidP="00A8539B">
      <w:pPr>
        <w:jc w:val="both"/>
        <w:rPr>
          <w:rFonts w:ascii="Arial" w:eastAsia="Calibri" w:hAnsi="Arial" w:cs="Arial"/>
          <w:sz w:val="20"/>
          <w:szCs w:val="22"/>
          <w:lang w:eastAsia="en-US"/>
        </w:rPr>
      </w:pPr>
    </w:p>
    <w:p w14:paraId="250B5451" w14:textId="57522219" w:rsidR="00237744" w:rsidRPr="00893547" w:rsidRDefault="00237744" w:rsidP="00A8539B">
      <w:pPr>
        <w:jc w:val="both"/>
        <w:rPr>
          <w:rFonts w:ascii="Arial" w:eastAsia="Calibri" w:hAnsi="Arial" w:cs="Arial"/>
          <w:sz w:val="20"/>
          <w:szCs w:val="22"/>
          <w:lang w:eastAsia="en-US"/>
        </w:rPr>
      </w:pPr>
      <w:r w:rsidRPr="00893547">
        <w:rPr>
          <w:rFonts w:ascii="Arial" w:eastAsia="Calibri" w:hAnsi="Arial" w:cs="Arial"/>
          <w:sz w:val="20"/>
          <w:szCs w:val="22"/>
          <w:lang w:eastAsia="en-US"/>
        </w:rPr>
        <w:t>Po preteku roka za predložitev ponudb ponudbe ne bo več mogoče oddati.</w:t>
      </w:r>
    </w:p>
    <w:p w14:paraId="3EAE7833" w14:textId="77777777" w:rsidR="00237744" w:rsidRPr="00893547" w:rsidRDefault="00237744" w:rsidP="00A8539B">
      <w:pPr>
        <w:jc w:val="both"/>
        <w:rPr>
          <w:rFonts w:ascii="Arial" w:eastAsia="Calibri" w:hAnsi="Arial" w:cs="Arial"/>
          <w:sz w:val="20"/>
          <w:szCs w:val="22"/>
          <w:lang w:eastAsia="en-US"/>
        </w:rPr>
      </w:pPr>
    </w:p>
    <w:p w14:paraId="46460F06" w14:textId="77777777" w:rsidR="00237744" w:rsidRPr="00893547" w:rsidRDefault="00237744" w:rsidP="00A8539B">
      <w:pPr>
        <w:jc w:val="both"/>
        <w:rPr>
          <w:rFonts w:ascii="Arial" w:eastAsia="Calibri" w:hAnsi="Arial" w:cs="Arial"/>
          <w:i/>
          <w:sz w:val="20"/>
          <w:szCs w:val="22"/>
          <w:lang w:eastAsia="en-US"/>
        </w:rPr>
      </w:pPr>
      <w:r w:rsidRPr="00893547">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08BB327F" w14:textId="77777777" w:rsidR="00237744" w:rsidRPr="00893547" w:rsidRDefault="00237744" w:rsidP="00A8539B">
      <w:pPr>
        <w:rPr>
          <w:rFonts w:ascii="Arial" w:hAnsi="Arial" w:cs="Arial"/>
          <w:sz w:val="20"/>
        </w:rPr>
      </w:pPr>
    </w:p>
    <w:p w14:paraId="108CF966" w14:textId="77777777" w:rsidR="00237744" w:rsidRPr="00893547" w:rsidRDefault="00237744" w:rsidP="00A8539B">
      <w:pPr>
        <w:jc w:val="both"/>
        <w:rPr>
          <w:rFonts w:ascii="Arial" w:eastAsia="Calibri" w:hAnsi="Arial" w:cs="Arial"/>
          <w:sz w:val="20"/>
          <w:szCs w:val="22"/>
          <w:lang w:eastAsia="en-US"/>
        </w:rPr>
      </w:pPr>
      <w:r w:rsidRPr="00893547">
        <w:rPr>
          <w:rFonts w:ascii="Arial" w:eastAsia="Calibri" w:hAnsi="Arial" w:cs="Arial"/>
          <w:sz w:val="20"/>
          <w:szCs w:val="20"/>
          <w:lang w:eastAsia="en-US"/>
        </w:rPr>
        <w:t>Naročnik bo obravnaval samo ponudbe, ki bodo oddane v sistemu e-JN.</w:t>
      </w:r>
    </w:p>
    <w:p w14:paraId="0B486792" w14:textId="77777777" w:rsidR="00874E15" w:rsidRPr="00893547" w:rsidRDefault="00874E15" w:rsidP="00A8539B">
      <w:pPr>
        <w:rPr>
          <w:rFonts w:ascii="Arial" w:hAnsi="Arial" w:cs="Arial"/>
          <w:sz w:val="20"/>
        </w:rPr>
      </w:pPr>
    </w:p>
    <w:p w14:paraId="73B9F147" w14:textId="77777777" w:rsidR="00874E15" w:rsidRPr="00E17C53" w:rsidRDefault="00874E15" w:rsidP="00A8539B">
      <w:pPr>
        <w:keepNext/>
        <w:keepLines/>
        <w:numPr>
          <w:ilvl w:val="2"/>
          <w:numId w:val="0"/>
        </w:numPr>
        <w:ind w:hanging="357"/>
        <w:jc w:val="both"/>
        <w:outlineLvl w:val="2"/>
        <w:rPr>
          <w:rFonts w:ascii="Arial" w:hAnsi="Arial"/>
          <w:b/>
          <w:sz w:val="20"/>
          <w:szCs w:val="26"/>
          <w:lang w:eastAsia="en-US"/>
        </w:rPr>
      </w:pPr>
      <w:bookmarkStart w:id="3" w:name="_Toc509692032"/>
      <w:r w:rsidRPr="00E17C53">
        <w:rPr>
          <w:rFonts w:ascii="Arial" w:hAnsi="Arial"/>
          <w:b/>
          <w:sz w:val="20"/>
          <w:szCs w:val="26"/>
          <w:lang w:eastAsia="en-US"/>
        </w:rPr>
        <w:t xml:space="preserve">      Priprava in oddaja ponudbe v sistemu e-JN</w:t>
      </w:r>
      <w:bookmarkEnd w:id="3"/>
    </w:p>
    <w:p w14:paraId="3F6A1532" w14:textId="1A1F9212" w:rsidR="00874E15" w:rsidRPr="00893547" w:rsidRDefault="00874E15" w:rsidP="00A8539B">
      <w:pPr>
        <w:jc w:val="both"/>
        <w:rPr>
          <w:rFonts w:ascii="Arial" w:eastAsia="Calibri" w:hAnsi="Arial" w:cs="Arial"/>
          <w:sz w:val="20"/>
          <w:szCs w:val="20"/>
        </w:rPr>
      </w:pPr>
      <w:r w:rsidRPr="00E17C53">
        <w:rPr>
          <w:rFonts w:ascii="Arial" w:eastAsia="Calibri" w:hAnsi="Arial"/>
          <w:sz w:val="20"/>
          <w:szCs w:val="22"/>
          <w:lang w:eastAsia="en-US"/>
        </w:rPr>
        <w:t xml:space="preserve">Ponudnik </w:t>
      </w:r>
      <w:r w:rsidR="00B332E0">
        <w:rPr>
          <w:rFonts w:ascii="Arial" w:eastAsia="Calibri" w:hAnsi="Arial"/>
          <w:sz w:val="20"/>
          <w:szCs w:val="22"/>
          <w:lang w:eastAsia="en-US"/>
        </w:rPr>
        <w:t xml:space="preserve">odda </w:t>
      </w:r>
      <w:r w:rsidRPr="00E17C53">
        <w:rPr>
          <w:rFonts w:ascii="Arial" w:eastAsia="Calibri" w:hAnsi="Arial"/>
          <w:sz w:val="20"/>
          <w:szCs w:val="22"/>
          <w:lang w:eastAsia="en-US"/>
        </w:rPr>
        <w:t>ponudbeno dokumentacijo na način, da po registraciji oziroma prijavi v sistem e</w:t>
      </w:r>
      <w:r w:rsidR="000D288B">
        <w:rPr>
          <w:rFonts w:ascii="Arial" w:eastAsia="Calibri" w:hAnsi="Arial"/>
          <w:sz w:val="20"/>
          <w:szCs w:val="22"/>
          <w:lang w:eastAsia="en-US"/>
        </w:rPr>
        <w:t>-</w:t>
      </w:r>
      <w:r w:rsidRPr="00E17C53">
        <w:rPr>
          <w:rFonts w:ascii="Arial" w:eastAsia="Calibri" w:hAnsi="Arial"/>
          <w:sz w:val="20"/>
          <w:szCs w:val="22"/>
          <w:lang w:eastAsia="en-US"/>
        </w:rPr>
        <w:t xml:space="preserve">JN na naslovu: </w:t>
      </w:r>
      <w:hyperlink r:id="rId13" w:history="1">
        <w:r w:rsidR="00D47816" w:rsidRPr="00893547">
          <w:rPr>
            <w:rStyle w:val="Hiperpovezava"/>
            <w:rFonts w:ascii="Arial" w:eastAsia="Calibri" w:hAnsi="Arial" w:cs="Arial"/>
            <w:sz w:val="20"/>
            <w:szCs w:val="20"/>
          </w:rPr>
          <w:t>https://ejn.gov.si</w:t>
        </w:r>
      </w:hyperlink>
      <w:r w:rsidRPr="00893547">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893547" w:rsidRDefault="00441E67" w:rsidP="00A8539B">
      <w:pPr>
        <w:jc w:val="both"/>
        <w:rPr>
          <w:rFonts w:ascii="Arial" w:eastAsia="Calibri" w:hAnsi="Arial" w:cs="Arial"/>
          <w:sz w:val="20"/>
          <w:szCs w:val="20"/>
        </w:rPr>
      </w:pPr>
    </w:p>
    <w:p w14:paraId="3F96D2A7" w14:textId="03347E4B" w:rsidR="00464279" w:rsidRPr="00893547" w:rsidRDefault="00B332E0" w:rsidP="00A8539B">
      <w:pPr>
        <w:jc w:val="both"/>
        <w:rPr>
          <w:rFonts w:ascii="Arial" w:eastAsia="Calibri" w:hAnsi="Arial" w:cs="Arial"/>
          <w:sz w:val="20"/>
          <w:szCs w:val="20"/>
        </w:rPr>
      </w:pPr>
      <w:r w:rsidRPr="00893547">
        <w:rPr>
          <w:rFonts w:ascii="Arial" w:eastAsia="Calibri" w:hAnsi="Arial" w:cs="Arial"/>
          <w:sz w:val="20"/>
          <w:szCs w:val="20"/>
        </w:rPr>
        <w:t>Če</w:t>
      </w:r>
      <w:r w:rsidR="00464279" w:rsidRPr="00893547">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E17C53" w:rsidRDefault="00441E67" w:rsidP="00A8539B">
      <w:pPr>
        <w:jc w:val="both"/>
        <w:rPr>
          <w:rFonts w:ascii="Arial" w:eastAsia="Calibri" w:hAnsi="Arial"/>
          <w:sz w:val="20"/>
          <w:szCs w:val="22"/>
          <w:lang w:eastAsia="en-US"/>
        </w:rPr>
      </w:pPr>
    </w:p>
    <w:p w14:paraId="0C04C9FD" w14:textId="77777777" w:rsidR="00874E15" w:rsidRPr="00893547" w:rsidRDefault="00874E15" w:rsidP="00A8539B">
      <w:pPr>
        <w:jc w:val="both"/>
        <w:rPr>
          <w:rFonts w:ascii="Arial" w:eastAsia="Calibri" w:hAnsi="Arial" w:cs="Arial"/>
          <w:sz w:val="20"/>
          <w:szCs w:val="20"/>
          <w:lang w:eastAsia="en-US"/>
        </w:rPr>
      </w:pPr>
      <w:r w:rsidRPr="00893547">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00D47816" w:rsidRPr="00893547">
          <w:rPr>
            <w:rStyle w:val="Hiperpovezava"/>
            <w:rFonts w:ascii="Arial" w:eastAsia="Calibri" w:hAnsi="Arial" w:cs="Arial"/>
            <w:sz w:val="20"/>
            <w:szCs w:val="20"/>
            <w:lang w:eastAsia="en-US"/>
          </w:rPr>
          <w:t>https://ejn.gov.si</w:t>
        </w:r>
      </w:hyperlink>
      <w:r w:rsidRPr="00893547">
        <w:rPr>
          <w:rFonts w:ascii="Arial" w:eastAsia="Calibri" w:hAnsi="Arial" w:cs="Arial"/>
          <w:sz w:val="20"/>
          <w:szCs w:val="20"/>
          <w:lang w:eastAsia="en-US"/>
        </w:rPr>
        <w:t>.</w:t>
      </w:r>
    </w:p>
    <w:p w14:paraId="2EC59ECA" w14:textId="77777777" w:rsidR="00874E15" w:rsidRPr="00893547" w:rsidRDefault="00874E15" w:rsidP="00A8539B">
      <w:pPr>
        <w:jc w:val="both"/>
        <w:rPr>
          <w:rFonts w:ascii="Arial" w:eastAsia="Calibri" w:hAnsi="Arial" w:cs="Arial"/>
          <w:sz w:val="20"/>
          <w:szCs w:val="20"/>
          <w:lang w:eastAsia="en-US"/>
        </w:rPr>
      </w:pPr>
    </w:p>
    <w:p w14:paraId="6E6987D8" w14:textId="77777777" w:rsidR="00874E15" w:rsidRPr="00893547" w:rsidRDefault="00874E15" w:rsidP="00A8539B">
      <w:pPr>
        <w:jc w:val="both"/>
        <w:rPr>
          <w:rFonts w:ascii="Arial" w:eastAsia="Calibri" w:hAnsi="Arial" w:cs="Arial"/>
          <w:sz w:val="20"/>
          <w:szCs w:val="20"/>
          <w:lang w:eastAsia="en-US"/>
        </w:rPr>
      </w:pPr>
      <w:r w:rsidRPr="00893547">
        <w:rPr>
          <w:rFonts w:ascii="Arial" w:eastAsia="Calibri" w:hAnsi="Arial" w:cs="Arial"/>
          <w:sz w:val="20"/>
          <w:szCs w:val="20"/>
          <w:lang w:eastAsia="en-US"/>
        </w:rPr>
        <w:t xml:space="preserve">Naročnik bo obravnaval samo ponudbe, ki bodo oddane v sistemu e-JN. </w:t>
      </w:r>
    </w:p>
    <w:p w14:paraId="618D48DA" w14:textId="77777777" w:rsidR="00EC6004" w:rsidRPr="00893547" w:rsidRDefault="00EC6004" w:rsidP="00A8539B">
      <w:pPr>
        <w:jc w:val="both"/>
        <w:rPr>
          <w:rFonts w:ascii="Arial" w:hAnsi="Arial" w:cs="Arial"/>
          <w:sz w:val="20"/>
          <w:szCs w:val="20"/>
          <w:lang w:eastAsia="en-US"/>
        </w:rPr>
      </w:pPr>
    </w:p>
    <w:p w14:paraId="0430B5E1" w14:textId="77777777" w:rsidR="00874E15" w:rsidRPr="00893547" w:rsidRDefault="00874E15" w:rsidP="00A8539B">
      <w:pPr>
        <w:keepNext/>
        <w:jc w:val="both"/>
        <w:outlineLvl w:val="1"/>
        <w:rPr>
          <w:rFonts w:ascii="Arial" w:hAnsi="Arial" w:cs="Arial"/>
          <w:b/>
          <w:bCs/>
          <w:iCs/>
          <w:sz w:val="20"/>
          <w:szCs w:val="20"/>
        </w:rPr>
      </w:pPr>
      <w:r w:rsidRPr="00893547">
        <w:rPr>
          <w:rFonts w:ascii="Arial" w:hAnsi="Arial" w:cs="Arial"/>
          <w:b/>
          <w:bCs/>
          <w:iCs/>
          <w:sz w:val="20"/>
          <w:szCs w:val="20"/>
        </w:rPr>
        <w:t xml:space="preserve">Odpiranje ponudb </w:t>
      </w:r>
    </w:p>
    <w:p w14:paraId="5BBE34AE" w14:textId="5B2901E6" w:rsidR="00874E15" w:rsidRPr="00893547" w:rsidRDefault="00874E15" w:rsidP="00A8539B">
      <w:pPr>
        <w:jc w:val="both"/>
        <w:rPr>
          <w:rFonts w:ascii="Arial" w:eastAsia="Calibri" w:hAnsi="Arial" w:cs="Arial"/>
          <w:sz w:val="20"/>
          <w:szCs w:val="20"/>
        </w:rPr>
      </w:pPr>
      <w:r w:rsidRPr="00893547">
        <w:rPr>
          <w:rFonts w:ascii="Arial" w:eastAsia="Calibri" w:hAnsi="Arial" w:cs="Arial"/>
          <w:sz w:val="20"/>
          <w:szCs w:val="20"/>
          <w:lang w:eastAsia="en-US"/>
        </w:rPr>
        <w:t xml:space="preserve">Odpiranje ponudb bo potekalo avtomatično v informacijskem sistemu e-JN </w:t>
      </w:r>
      <w:r w:rsidR="000F3D07" w:rsidRPr="00893547">
        <w:rPr>
          <w:rFonts w:ascii="Arial" w:eastAsia="Calibri" w:hAnsi="Arial" w:cs="Arial"/>
          <w:sz w:val="20"/>
          <w:szCs w:val="20"/>
          <w:lang w:eastAsia="en-US"/>
        </w:rPr>
        <w:t xml:space="preserve">na spletnem naslovu </w:t>
      </w:r>
      <w:hyperlink r:id="rId15" w:history="1">
        <w:r w:rsidR="000F3D07" w:rsidRPr="00893547">
          <w:rPr>
            <w:rStyle w:val="Hiperpovezava"/>
            <w:rFonts w:ascii="Arial" w:eastAsia="Calibri" w:hAnsi="Arial" w:cs="Arial"/>
            <w:sz w:val="20"/>
            <w:szCs w:val="20"/>
            <w:lang w:eastAsia="en-US"/>
          </w:rPr>
          <w:t>https://ejn.gov.si</w:t>
        </w:r>
      </w:hyperlink>
      <w:r w:rsidR="000F3D07" w:rsidRPr="00893547">
        <w:rPr>
          <w:rFonts w:ascii="Arial" w:eastAsia="Calibri" w:hAnsi="Arial" w:cs="Arial"/>
          <w:sz w:val="20"/>
          <w:szCs w:val="20"/>
          <w:lang w:eastAsia="en-US"/>
        </w:rPr>
        <w:t xml:space="preserve">  na dan in uro, kot je to določeno v obvestilu o naročilu, objavljenem na portalu javnih naročil. </w:t>
      </w:r>
    </w:p>
    <w:p w14:paraId="2AF7DD0A" w14:textId="77777777" w:rsidR="00874E15" w:rsidRPr="00893547" w:rsidRDefault="00874E15" w:rsidP="00A8539B">
      <w:pPr>
        <w:jc w:val="both"/>
        <w:rPr>
          <w:rFonts w:ascii="Arial" w:eastAsia="Calibri" w:hAnsi="Arial" w:cs="Arial"/>
          <w:sz w:val="20"/>
          <w:szCs w:val="22"/>
          <w:lang w:eastAsia="en-US"/>
        </w:rPr>
      </w:pPr>
    </w:p>
    <w:p w14:paraId="430A47F0" w14:textId="71EA11F0" w:rsidR="00463C3E" w:rsidRPr="00893547" w:rsidRDefault="00874E15" w:rsidP="00A8539B">
      <w:pPr>
        <w:jc w:val="both"/>
        <w:rPr>
          <w:rFonts w:ascii="Arial" w:eastAsia="Calibri" w:hAnsi="Arial" w:cs="Arial"/>
          <w:sz w:val="20"/>
          <w:szCs w:val="22"/>
          <w:lang w:eastAsia="en-US"/>
        </w:rPr>
      </w:pPr>
      <w:r w:rsidRPr="00893547">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93547">
        <w:rPr>
          <w:rFonts w:ascii="Arial" w:eastAsia="Calibri" w:hAnsi="Arial" w:cs="Arial"/>
          <w:sz w:val="20"/>
          <w:szCs w:val="22"/>
          <w:lang w:eastAsia="en-US"/>
        </w:rPr>
        <w:t>pdf</w:t>
      </w:r>
      <w:proofErr w:type="spellEnd"/>
      <w:r w:rsidRPr="00893547">
        <w:rPr>
          <w:rFonts w:ascii="Arial" w:eastAsia="Calibri" w:hAnsi="Arial" w:cs="Arial"/>
          <w:sz w:val="20"/>
          <w:szCs w:val="22"/>
          <w:lang w:eastAsia="en-US"/>
        </w:rPr>
        <w:t xml:space="preserve"> dokumenta, ki ga ponudnik naloži v sistem e-JN pod razdelek »Predračun«. </w:t>
      </w:r>
    </w:p>
    <w:p w14:paraId="0B3B0DE4" w14:textId="77777777" w:rsidR="00042290" w:rsidRPr="00E17C53" w:rsidRDefault="00042290" w:rsidP="00A8539B">
      <w:pPr>
        <w:rPr>
          <w:rFonts w:ascii="Arial" w:hAnsi="Arial"/>
          <w:b/>
          <w:sz w:val="20"/>
          <w:lang w:eastAsia="en-US"/>
        </w:rPr>
      </w:pPr>
    </w:p>
    <w:p w14:paraId="6ED6587F" w14:textId="0C72FF7A" w:rsidR="003B1710" w:rsidRPr="009D44D1" w:rsidRDefault="0075039D" w:rsidP="00A8539B">
      <w:pPr>
        <w:rPr>
          <w:rFonts w:ascii="Arial" w:hAnsi="Arial"/>
          <w:sz w:val="20"/>
          <w:lang w:eastAsia="en-US"/>
        </w:rPr>
      </w:pPr>
      <w:r w:rsidRPr="003D4649">
        <w:rPr>
          <w:rFonts w:ascii="Arial" w:hAnsi="Arial"/>
          <w:sz w:val="20"/>
          <w:lang w:eastAsia="en-US"/>
        </w:rPr>
        <w:t xml:space="preserve">                                     </w:t>
      </w:r>
      <w:r w:rsidR="003B1710" w:rsidRPr="003D4649">
        <w:rPr>
          <w:rFonts w:ascii="Arial" w:hAnsi="Arial"/>
          <w:sz w:val="20"/>
          <w:lang w:eastAsia="en-US"/>
        </w:rPr>
        <w:t xml:space="preserve">                                         </w:t>
      </w:r>
      <w:r w:rsidR="003835B1" w:rsidRPr="003D4649">
        <w:rPr>
          <w:rFonts w:ascii="Arial" w:hAnsi="Arial"/>
          <w:sz w:val="20"/>
          <w:lang w:eastAsia="en-US"/>
        </w:rPr>
        <w:t xml:space="preserve">                             </w:t>
      </w:r>
      <w:r w:rsidR="00B9288A" w:rsidRPr="003D4649">
        <w:rPr>
          <w:rFonts w:ascii="Arial" w:hAnsi="Arial"/>
          <w:sz w:val="20"/>
          <w:lang w:eastAsia="en-US"/>
        </w:rPr>
        <w:t xml:space="preserve">     </w:t>
      </w:r>
      <w:r w:rsidR="005337E5" w:rsidRPr="003D4649">
        <w:rPr>
          <w:rFonts w:ascii="Arial" w:hAnsi="Arial"/>
          <w:sz w:val="20"/>
          <w:lang w:eastAsia="en-US"/>
        </w:rPr>
        <w:t xml:space="preserve">mag. </w:t>
      </w:r>
      <w:r w:rsidR="006060E4" w:rsidRPr="003D4649">
        <w:rPr>
          <w:rFonts w:ascii="Arial" w:hAnsi="Arial"/>
          <w:sz w:val="20"/>
          <w:lang w:eastAsia="en-US"/>
        </w:rPr>
        <w:t>Bojan K</w:t>
      </w:r>
      <w:r w:rsidR="00701408">
        <w:rPr>
          <w:rFonts w:ascii="Arial" w:hAnsi="Arial"/>
          <w:sz w:val="20"/>
          <w:lang w:eastAsia="en-US"/>
        </w:rPr>
        <w:t>umer</w:t>
      </w:r>
    </w:p>
    <w:p w14:paraId="300DE478" w14:textId="73909222" w:rsidR="00FD0C9C" w:rsidRPr="00893547" w:rsidRDefault="008A350C" w:rsidP="00A8539B">
      <w:pPr>
        <w:rPr>
          <w:rFonts w:ascii="Arial" w:hAnsi="Arial" w:cs="Arial"/>
          <w:sz w:val="20"/>
          <w:szCs w:val="20"/>
          <w:lang w:eastAsia="en-US"/>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sidRPr="00893547">
        <w:rPr>
          <w:rFonts w:ascii="Arial" w:hAnsi="Arial" w:cs="Arial"/>
          <w:sz w:val="20"/>
          <w:szCs w:val="20"/>
          <w:lang w:eastAsia="en-US"/>
        </w:rPr>
        <w:t xml:space="preserve">                                                                                                                      </w:t>
      </w:r>
      <w:r w:rsidR="005337E5" w:rsidRPr="00893547">
        <w:rPr>
          <w:rFonts w:ascii="Arial" w:hAnsi="Arial" w:cs="Arial"/>
          <w:sz w:val="20"/>
          <w:szCs w:val="20"/>
          <w:lang w:eastAsia="en-US"/>
        </w:rPr>
        <w:t xml:space="preserve">   </w:t>
      </w:r>
      <w:r w:rsidR="00701408" w:rsidRPr="00893547">
        <w:rPr>
          <w:rFonts w:ascii="Arial" w:hAnsi="Arial" w:cs="Arial"/>
          <w:sz w:val="20"/>
          <w:szCs w:val="20"/>
          <w:lang w:eastAsia="en-US"/>
        </w:rPr>
        <w:t>MINISTER</w:t>
      </w:r>
    </w:p>
    <w:p w14:paraId="2B047A2A" w14:textId="77777777" w:rsidR="00042290" w:rsidRPr="00893547" w:rsidRDefault="00042290" w:rsidP="00A8539B">
      <w:pPr>
        <w:rPr>
          <w:rFonts w:ascii="Arial" w:hAnsi="Arial" w:cs="Arial"/>
          <w:sz w:val="20"/>
          <w:szCs w:val="20"/>
          <w:lang w:eastAsia="en-US"/>
        </w:rPr>
      </w:pPr>
    </w:p>
    <w:p w14:paraId="75E6BF4A" w14:textId="7494CC72" w:rsidR="00F6070B" w:rsidRPr="00893547" w:rsidRDefault="005337E5" w:rsidP="00D11F69">
      <w:pPr>
        <w:rPr>
          <w:rFonts w:ascii="Arial" w:hAnsi="Arial" w:cs="Arial"/>
          <w:b/>
          <w:sz w:val="20"/>
          <w:szCs w:val="20"/>
          <w:lang w:eastAsia="en-US"/>
        </w:rPr>
      </w:pPr>
      <w:r w:rsidRPr="00893547">
        <w:rPr>
          <w:rFonts w:ascii="Arial" w:hAnsi="Arial" w:cs="Arial"/>
          <w:sz w:val="20"/>
          <w:szCs w:val="20"/>
          <w:lang w:eastAsia="en-US"/>
        </w:rPr>
        <w:t xml:space="preserve">   </w:t>
      </w:r>
    </w:p>
    <w:p w14:paraId="6EF5D24C" w14:textId="20961EBE" w:rsidR="65F78F4A" w:rsidRPr="00893547" w:rsidRDefault="65F78F4A" w:rsidP="00A8539B">
      <w:pPr>
        <w:jc w:val="both"/>
        <w:rPr>
          <w:rFonts w:ascii="Arial" w:hAnsi="Arial" w:cs="Arial"/>
          <w:b/>
          <w:bCs/>
          <w:sz w:val="20"/>
          <w:szCs w:val="20"/>
          <w:lang w:eastAsia="en-US"/>
        </w:rPr>
      </w:pPr>
    </w:p>
    <w:p w14:paraId="57C12738" w14:textId="77777777" w:rsidR="004E3DB0" w:rsidRDefault="004E3DB0" w:rsidP="00A8539B">
      <w:pPr>
        <w:jc w:val="both"/>
        <w:rPr>
          <w:rFonts w:ascii="Arial" w:hAnsi="Arial" w:cs="Arial"/>
          <w:b/>
          <w:sz w:val="20"/>
          <w:szCs w:val="20"/>
          <w:lang w:eastAsia="en-US"/>
        </w:rPr>
      </w:pPr>
    </w:p>
    <w:p w14:paraId="3518633A" w14:textId="77777777" w:rsidR="004E3DB0" w:rsidRDefault="004E3DB0" w:rsidP="00A8539B">
      <w:pPr>
        <w:jc w:val="both"/>
        <w:rPr>
          <w:rFonts w:ascii="Arial" w:hAnsi="Arial" w:cs="Arial"/>
          <w:b/>
          <w:sz w:val="20"/>
          <w:szCs w:val="20"/>
          <w:lang w:eastAsia="en-US"/>
        </w:rPr>
      </w:pPr>
    </w:p>
    <w:p w14:paraId="30A4F15F" w14:textId="77777777" w:rsidR="004E3DB0" w:rsidRDefault="004E3DB0" w:rsidP="00A8539B">
      <w:pPr>
        <w:jc w:val="both"/>
        <w:rPr>
          <w:rFonts w:ascii="Arial" w:hAnsi="Arial" w:cs="Arial"/>
          <w:b/>
          <w:sz w:val="20"/>
          <w:szCs w:val="20"/>
          <w:lang w:eastAsia="en-US"/>
        </w:rPr>
      </w:pPr>
    </w:p>
    <w:p w14:paraId="3F758770" w14:textId="77777777" w:rsidR="004E3DB0" w:rsidRDefault="004E3DB0" w:rsidP="00A8539B">
      <w:pPr>
        <w:jc w:val="both"/>
        <w:rPr>
          <w:rFonts w:ascii="Arial" w:hAnsi="Arial" w:cs="Arial"/>
          <w:b/>
          <w:sz w:val="20"/>
          <w:szCs w:val="20"/>
          <w:lang w:eastAsia="en-US"/>
        </w:rPr>
      </w:pPr>
    </w:p>
    <w:p w14:paraId="4619C782" w14:textId="42CCA227" w:rsidR="0075039D" w:rsidRPr="00893547" w:rsidRDefault="00A54C59" w:rsidP="00A8539B">
      <w:pPr>
        <w:jc w:val="both"/>
        <w:rPr>
          <w:rFonts w:ascii="Arial" w:hAnsi="Arial" w:cs="Arial"/>
          <w:b/>
          <w:sz w:val="20"/>
          <w:szCs w:val="20"/>
          <w:lang w:eastAsia="en-US"/>
        </w:rPr>
      </w:pPr>
      <w:r w:rsidRPr="00893547">
        <w:rPr>
          <w:rFonts w:ascii="Arial" w:hAnsi="Arial" w:cs="Arial"/>
          <w:b/>
          <w:sz w:val="20"/>
          <w:szCs w:val="20"/>
          <w:lang w:eastAsia="en-US"/>
        </w:rPr>
        <w:t xml:space="preserve">POGLAVJE 2: </w:t>
      </w:r>
      <w:r w:rsidR="0075039D" w:rsidRPr="00893547">
        <w:rPr>
          <w:rFonts w:ascii="Arial" w:hAnsi="Arial" w:cs="Arial"/>
          <w:b/>
          <w:sz w:val="20"/>
          <w:szCs w:val="20"/>
          <w:lang w:eastAsia="en-US"/>
        </w:rPr>
        <w:t xml:space="preserve">NAVODILO PONUDNIKOM ZA IZDELAVO PONUDBE TER DOLOČILA O IZVEDBI POSTOPKA </w:t>
      </w:r>
    </w:p>
    <w:p w14:paraId="66079F50" w14:textId="77777777" w:rsidR="0075039D" w:rsidRPr="00893547" w:rsidRDefault="0075039D" w:rsidP="00A8539B">
      <w:pPr>
        <w:jc w:val="both"/>
        <w:rPr>
          <w:rFonts w:ascii="Arial" w:hAnsi="Arial" w:cs="Arial"/>
          <w:b/>
          <w:sz w:val="20"/>
          <w:szCs w:val="20"/>
          <w:lang w:eastAsia="en-US"/>
        </w:rPr>
      </w:pPr>
    </w:p>
    <w:p w14:paraId="4D77BF24" w14:textId="77777777" w:rsidR="0075039D" w:rsidRPr="00893547" w:rsidRDefault="0075039D" w:rsidP="00A8539B">
      <w:pPr>
        <w:numPr>
          <w:ilvl w:val="1"/>
          <w:numId w:val="28"/>
        </w:numPr>
        <w:jc w:val="both"/>
        <w:rPr>
          <w:rFonts w:ascii="Arial" w:hAnsi="Arial" w:cs="Arial"/>
          <w:b/>
          <w:sz w:val="20"/>
          <w:szCs w:val="20"/>
          <w:lang w:eastAsia="en-US"/>
        </w:rPr>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893547">
        <w:rPr>
          <w:rFonts w:ascii="Arial" w:hAnsi="Arial" w:cs="Arial"/>
          <w:b/>
          <w:sz w:val="20"/>
          <w:szCs w:val="20"/>
          <w:lang w:eastAsia="en-US"/>
        </w:rPr>
        <w:t xml:space="preserve">Predpisi </w:t>
      </w:r>
    </w:p>
    <w:p w14:paraId="05ECA452" w14:textId="77777777" w:rsidR="0075039D" w:rsidRPr="00893547" w:rsidRDefault="0075039D" w:rsidP="00A8539B">
      <w:pPr>
        <w:jc w:val="both"/>
        <w:rPr>
          <w:rFonts w:ascii="Arial" w:hAnsi="Arial" w:cs="Arial"/>
          <w:sz w:val="20"/>
          <w:szCs w:val="20"/>
          <w:lang w:eastAsia="en-US"/>
        </w:rPr>
      </w:pPr>
    </w:p>
    <w:p w14:paraId="626881E7" w14:textId="77B55BFC" w:rsidR="00FB7DD3"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Pri oddaji javnega naročila se bodo uporabljala predvsem določila naslednjih predpisov:</w:t>
      </w:r>
    </w:p>
    <w:p w14:paraId="5E4C69E3" w14:textId="7AFDBCDC" w:rsidR="0075039D" w:rsidRPr="00893547" w:rsidRDefault="0075039D" w:rsidP="00A8539B">
      <w:pPr>
        <w:pStyle w:val="Odstavekseznama"/>
        <w:numPr>
          <w:ilvl w:val="0"/>
          <w:numId w:val="46"/>
        </w:numPr>
        <w:jc w:val="both"/>
        <w:rPr>
          <w:rFonts w:ascii="Arial" w:hAnsi="Arial" w:cs="Arial"/>
          <w:sz w:val="20"/>
          <w:szCs w:val="20"/>
          <w:lang w:eastAsia="en-US"/>
        </w:rPr>
      </w:pPr>
      <w:r w:rsidRPr="00893547">
        <w:rPr>
          <w:rFonts w:ascii="Arial" w:hAnsi="Arial" w:cs="Arial"/>
          <w:sz w:val="20"/>
          <w:szCs w:val="20"/>
          <w:lang w:eastAsia="en-US"/>
        </w:rPr>
        <w:t>Zakon</w:t>
      </w:r>
      <w:r w:rsidR="00CA7D97" w:rsidRPr="00893547">
        <w:rPr>
          <w:rFonts w:ascii="Arial" w:hAnsi="Arial" w:cs="Arial"/>
          <w:sz w:val="20"/>
          <w:szCs w:val="20"/>
          <w:lang w:eastAsia="en-US"/>
        </w:rPr>
        <w:t>a</w:t>
      </w:r>
      <w:r w:rsidRPr="00893547">
        <w:rPr>
          <w:rFonts w:ascii="Arial" w:hAnsi="Arial" w:cs="Arial"/>
          <w:sz w:val="20"/>
          <w:szCs w:val="20"/>
          <w:lang w:eastAsia="en-US"/>
        </w:rPr>
        <w:t xml:space="preserve"> o javnem naročanju </w:t>
      </w:r>
      <w:r w:rsidR="00F16842" w:rsidRPr="00893547">
        <w:rPr>
          <w:rFonts w:ascii="Arial" w:hAnsi="Arial" w:cs="Arial"/>
          <w:sz w:val="20"/>
          <w:szCs w:val="20"/>
          <w:lang w:eastAsia="en-US"/>
        </w:rPr>
        <w:t>(Uradni list RS št. 91/15 – ZJN-3, 14/18, 121/21</w:t>
      </w:r>
      <w:r w:rsidR="00F16842" w:rsidRPr="00893547">
        <w:rPr>
          <w:rFonts w:ascii="Arial" w:hAnsi="Arial" w:cs="Arial"/>
          <w:b/>
          <w:bCs/>
          <w:sz w:val="18"/>
          <w:szCs w:val="18"/>
          <w:shd w:val="clear" w:color="auto" w:fill="FFFFFF"/>
        </w:rPr>
        <w:t>, </w:t>
      </w:r>
      <w:hyperlink r:id="rId16" w:tgtFrame="_blank" w:tooltip="Zakon o spremembah in dopolnitvah Zakona o javnem naročanju" w:history="1">
        <w:r w:rsidR="00F16842" w:rsidRPr="00893547">
          <w:rPr>
            <w:rStyle w:val="Hiperpovezava"/>
            <w:rFonts w:ascii="Arial" w:hAnsi="Arial" w:cs="Arial"/>
            <w:color w:val="auto"/>
            <w:sz w:val="20"/>
            <w:szCs w:val="20"/>
            <w:u w:val="none"/>
            <w:shd w:val="clear" w:color="auto" w:fill="FFFFFF"/>
          </w:rPr>
          <w:t>10/22</w:t>
        </w:r>
      </w:hyperlink>
      <w:r w:rsidR="00F16842" w:rsidRPr="00893547">
        <w:rPr>
          <w:rFonts w:ascii="Arial" w:hAnsi="Arial" w:cs="Arial"/>
          <w:sz w:val="20"/>
          <w:szCs w:val="20"/>
          <w:shd w:val="clear" w:color="auto" w:fill="FFFFFF"/>
        </w:rPr>
        <w:t>, </w:t>
      </w:r>
      <w:hyperlink r:id="rId17" w:tgtFrame="_blank" w:tooltip="Odločba o ugotovitvi, da je točka b) četrtega odstavka 75. člena in točka c) drugega odstavka v zvezi s petim odstavkom 67.a člena Zakona o javnem naročanju v neskladju z Ustavo" w:history="1">
        <w:r w:rsidR="00F16842" w:rsidRPr="00893547">
          <w:rPr>
            <w:rStyle w:val="Hiperpovezava"/>
            <w:rFonts w:ascii="Arial" w:hAnsi="Arial" w:cs="Arial"/>
            <w:color w:val="auto"/>
            <w:sz w:val="20"/>
            <w:szCs w:val="20"/>
            <w:u w:val="none"/>
            <w:shd w:val="clear" w:color="auto" w:fill="FFFFFF"/>
          </w:rPr>
          <w:t>74/22</w:t>
        </w:r>
      </w:hyperlink>
      <w:r w:rsidR="00F16842" w:rsidRPr="00893547">
        <w:rPr>
          <w:rFonts w:ascii="Arial" w:hAnsi="Arial" w:cs="Arial"/>
          <w:sz w:val="20"/>
          <w:szCs w:val="20"/>
          <w:shd w:val="clear" w:color="auto" w:fill="FFFFFF"/>
        </w:rPr>
        <w:t xml:space="preserve"> – </w:t>
      </w:r>
      <w:proofErr w:type="spellStart"/>
      <w:r w:rsidR="00F16842" w:rsidRPr="00893547">
        <w:rPr>
          <w:rFonts w:ascii="Arial" w:hAnsi="Arial" w:cs="Arial"/>
          <w:sz w:val="20"/>
          <w:szCs w:val="20"/>
          <w:shd w:val="clear" w:color="auto" w:fill="FFFFFF"/>
        </w:rPr>
        <w:t>odl</w:t>
      </w:r>
      <w:proofErr w:type="spellEnd"/>
      <w:r w:rsidR="00F16842" w:rsidRPr="00893547">
        <w:rPr>
          <w:rFonts w:ascii="Arial" w:hAnsi="Arial" w:cs="Arial"/>
          <w:sz w:val="20"/>
          <w:szCs w:val="20"/>
          <w:shd w:val="clear" w:color="auto" w:fill="FFFFFF"/>
        </w:rPr>
        <w:t>. US, </w:t>
      </w:r>
      <w:hyperlink r:id="rId18" w:tgtFrame="_blank" w:tooltip="Zakon o nujnih ukrepih za zagotovitev stabilnosti zdravstvenega sistema" w:history="1">
        <w:r w:rsidR="00F16842" w:rsidRPr="00893547">
          <w:rPr>
            <w:rStyle w:val="Hiperpovezava"/>
            <w:rFonts w:ascii="Arial" w:hAnsi="Arial" w:cs="Arial"/>
            <w:color w:val="auto"/>
            <w:sz w:val="20"/>
            <w:szCs w:val="20"/>
            <w:u w:val="none"/>
            <w:shd w:val="clear" w:color="auto" w:fill="FFFFFF"/>
          </w:rPr>
          <w:t>100/22</w:t>
        </w:r>
      </w:hyperlink>
      <w:r w:rsidR="00F16842" w:rsidRPr="00893547">
        <w:rPr>
          <w:rFonts w:ascii="Arial" w:hAnsi="Arial" w:cs="Arial"/>
          <w:sz w:val="20"/>
          <w:szCs w:val="20"/>
          <w:shd w:val="clear" w:color="auto" w:fill="FFFFFF"/>
        </w:rPr>
        <w:t> – ZNUZSZS, </w:t>
      </w:r>
      <w:hyperlink r:id="rId19" w:tgtFrame="_blank" w:tooltip="Zakon o spremembah in dopolnitvah Zakona o javnem naročanju" w:history="1">
        <w:r w:rsidR="00F16842" w:rsidRPr="00893547">
          <w:rPr>
            <w:rStyle w:val="Hiperpovezava"/>
            <w:rFonts w:ascii="Arial" w:hAnsi="Arial" w:cs="Arial"/>
            <w:color w:val="auto"/>
            <w:sz w:val="20"/>
            <w:szCs w:val="20"/>
            <w:u w:val="none"/>
            <w:shd w:val="clear" w:color="auto" w:fill="FFFFFF"/>
          </w:rPr>
          <w:t>28/23</w:t>
        </w:r>
      </w:hyperlink>
      <w:r w:rsidR="00F16842" w:rsidRPr="00893547">
        <w:rPr>
          <w:rFonts w:ascii="Arial" w:hAnsi="Arial" w:cs="Arial"/>
          <w:b/>
          <w:bCs/>
          <w:sz w:val="18"/>
          <w:szCs w:val="18"/>
          <w:shd w:val="clear" w:color="auto" w:fill="FFFFFF"/>
        </w:rPr>
        <w:t> </w:t>
      </w:r>
      <w:r w:rsidR="00F16842" w:rsidRPr="00893547">
        <w:rPr>
          <w:rFonts w:ascii="Arial" w:hAnsi="Arial" w:cs="Arial"/>
          <w:sz w:val="20"/>
          <w:szCs w:val="20"/>
          <w:shd w:val="clear" w:color="auto" w:fill="FFFFFF"/>
        </w:rPr>
        <w:t>in </w:t>
      </w:r>
      <w:hyperlink r:id="rId20" w:tgtFrame="_blank" w:tooltip="Zakon o spremembah in dopolnitvah Zakona o odpravi posledic naravnih nesreč" w:history="1">
        <w:r w:rsidR="00F16842" w:rsidRPr="00893547">
          <w:rPr>
            <w:rStyle w:val="Hiperpovezava"/>
            <w:rFonts w:ascii="Arial" w:hAnsi="Arial" w:cs="Arial"/>
            <w:color w:val="auto"/>
            <w:sz w:val="20"/>
            <w:szCs w:val="20"/>
            <w:u w:val="none"/>
            <w:shd w:val="clear" w:color="auto" w:fill="FFFFFF"/>
          </w:rPr>
          <w:t>88/23</w:t>
        </w:r>
      </w:hyperlink>
      <w:r w:rsidR="00F16842" w:rsidRPr="00893547">
        <w:rPr>
          <w:rFonts w:ascii="Arial" w:hAnsi="Arial" w:cs="Arial"/>
          <w:sz w:val="20"/>
          <w:szCs w:val="20"/>
          <w:shd w:val="clear" w:color="auto" w:fill="FFFFFF"/>
        </w:rPr>
        <w:t> – ZOPNN-F</w:t>
      </w:r>
      <w:r w:rsidRPr="00893547">
        <w:rPr>
          <w:rFonts w:ascii="Arial" w:hAnsi="Arial" w:cs="Arial"/>
          <w:sz w:val="20"/>
          <w:szCs w:val="20"/>
          <w:lang w:eastAsia="en-US"/>
        </w:rPr>
        <w:t>), vključno z veljavnimi podzakonskimi akti</w:t>
      </w:r>
      <w:r w:rsidR="000D288B">
        <w:rPr>
          <w:rFonts w:ascii="Arial" w:hAnsi="Arial" w:cs="Arial"/>
          <w:sz w:val="20"/>
          <w:szCs w:val="20"/>
          <w:lang w:eastAsia="en-US"/>
        </w:rPr>
        <w:t>;</w:t>
      </w:r>
    </w:p>
    <w:p w14:paraId="348703AE" w14:textId="51ECBB9B" w:rsidR="00E30D29" w:rsidRPr="00893547" w:rsidRDefault="0075039D" w:rsidP="00A8539B">
      <w:pPr>
        <w:pStyle w:val="Odstavekseznama"/>
        <w:numPr>
          <w:ilvl w:val="0"/>
          <w:numId w:val="46"/>
        </w:numPr>
        <w:jc w:val="both"/>
        <w:rPr>
          <w:rFonts w:ascii="Arial" w:hAnsi="Arial" w:cs="Arial"/>
          <w:sz w:val="20"/>
          <w:szCs w:val="20"/>
          <w:lang w:eastAsia="en-US"/>
        </w:rPr>
      </w:pPr>
      <w:r w:rsidRPr="00893547">
        <w:rPr>
          <w:rFonts w:ascii="Arial" w:hAnsi="Arial" w:cs="Arial"/>
          <w:sz w:val="20"/>
          <w:szCs w:val="20"/>
          <w:lang w:eastAsia="en-US"/>
        </w:rPr>
        <w:t>Zakon</w:t>
      </w:r>
      <w:r w:rsidR="00CA7D97" w:rsidRPr="00893547">
        <w:rPr>
          <w:rFonts w:ascii="Arial" w:hAnsi="Arial" w:cs="Arial"/>
          <w:sz w:val="20"/>
          <w:szCs w:val="20"/>
          <w:lang w:eastAsia="en-US"/>
        </w:rPr>
        <w:t>a</w:t>
      </w:r>
      <w:r w:rsidRPr="00893547">
        <w:rPr>
          <w:rFonts w:ascii="Arial" w:hAnsi="Arial" w:cs="Arial"/>
          <w:sz w:val="20"/>
          <w:szCs w:val="20"/>
          <w:lang w:eastAsia="en-US"/>
        </w:rPr>
        <w:t xml:space="preserve"> o pravnem varstvu v postopkih javnega naročanja </w:t>
      </w:r>
      <w:r w:rsidR="00E30D29" w:rsidRPr="00893547">
        <w:rPr>
          <w:rFonts w:ascii="Arial" w:hAnsi="Arial" w:cs="Arial"/>
          <w:sz w:val="20"/>
          <w:szCs w:val="20"/>
          <w:lang w:eastAsia="en-US"/>
        </w:rPr>
        <w:t>(Uradni list RS, št. 43/11,</w:t>
      </w:r>
      <w:r w:rsidR="00994C18" w:rsidRPr="00893547">
        <w:rPr>
          <w:rFonts w:ascii="Arial" w:hAnsi="Arial" w:cs="Arial"/>
          <w:sz w:val="20"/>
          <w:szCs w:val="20"/>
          <w:lang w:eastAsia="en-US"/>
        </w:rPr>
        <w:t xml:space="preserve"> </w:t>
      </w:r>
      <w:r w:rsidR="00E30D29" w:rsidRPr="00893547">
        <w:rPr>
          <w:rFonts w:ascii="Arial" w:hAnsi="Arial" w:cs="Arial"/>
          <w:sz w:val="20"/>
          <w:szCs w:val="20"/>
          <w:lang w:eastAsia="en-US"/>
        </w:rPr>
        <w:t>60/11 – ZTP-D, 63/13</w:t>
      </w:r>
      <w:r w:rsidR="00994C18" w:rsidRPr="00893547">
        <w:rPr>
          <w:rFonts w:ascii="Arial" w:hAnsi="Arial" w:cs="Arial"/>
          <w:sz w:val="20"/>
          <w:szCs w:val="20"/>
          <w:lang w:eastAsia="en-US"/>
        </w:rPr>
        <w:t xml:space="preserve"> - ZPVPJN-A</w:t>
      </w:r>
      <w:r w:rsidR="00E30D29" w:rsidRPr="00893547">
        <w:rPr>
          <w:rFonts w:ascii="Arial" w:hAnsi="Arial" w:cs="Arial"/>
          <w:sz w:val="20"/>
          <w:szCs w:val="20"/>
          <w:lang w:eastAsia="en-US"/>
        </w:rPr>
        <w:t>, 90/14 – ZDU-1, 60/17 - ZPVPJN-B</w:t>
      </w:r>
      <w:r w:rsidR="00EE75CA" w:rsidRPr="00893547">
        <w:rPr>
          <w:rFonts w:ascii="Arial" w:hAnsi="Arial" w:cs="Arial"/>
          <w:sz w:val="20"/>
          <w:szCs w:val="20"/>
          <w:lang w:eastAsia="en-US"/>
        </w:rPr>
        <w:t xml:space="preserve"> in 72/19 – ZPVPJN-C</w:t>
      </w:r>
      <w:r w:rsidR="00E30D29" w:rsidRPr="00893547">
        <w:rPr>
          <w:rFonts w:ascii="Arial" w:hAnsi="Arial" w:cs="Arial"/>
          <w:sz w:val="20"/>
          <w:szCs w:val="20"/>
          <w:lang w:eastAsia="en-US"/>
        </w:rPr>
        <w:t>);</w:t>
      </w:r>
    </w:p>
    <w:p w14:paraId="3AA4F85D" w14:textId="75BEDB33" w:rsidR="0075039D" w:rsidRPr="00893547" w:rsidRDefault="00CA7D97" w:rsidP="00A8539B">
      <w:pPr>
        <w:pStyle w:val="Odstavekseznama"/>
        <w:numPr>
          <w:ilvl w:val="0"/>
          <w:numId w:val="46"/>
        </w:numPr>
        <w:jc w:val="both"/>
        <w:rPr>
          <w:rFonts w:ascii="Arial" w:hAnsi="Arial" w:cs="Arial"/>
          <w:sz w:val="20"/>
          <w:szCs w:val="20"/>
          <w:lang w:eastAsia="en-US"/>
        </w:rPr>
      </w:pPr>
      <w:r w:rsidRPr="00893547">
        <w:rPr>
          <w:rFonts w:ascii="Arial" w:hAnsi="Arial" w:cs="Arial"/>
          <w:sz w:val="20"/>
          <w:szCs w:val="20"/>
          <w:lang w:eastAsia="en-US"/>
        </w:rPr>
        <w:t>Obligacijskega</w:t>
      </w:r>
      <w:r w:rsidR="0075039D" w:rsidRPr="00893547">
        <w:rPr>
          <w:rFonts w:ascii="Arial" w:hAnsi="Arial" w:cs="Arial"/>
          <w:sz w:val="20"/>
          <w:szCs w:val="20"/>
          <w:lang w:eastAsia="en-US"/>
        </w:rPr>
        <w:t xml:space="preserve"> zakonik</w:t>
      </w:r>
      <w:r w:rsidRPr="00893547">
        <w:rPr>
          <w:rFonts w:ascii="Arial" w:hAnsi="Arial" w:cs="Arial"/>
          <w:sz w:val="20"/>
          <w:szCs w:val="20"/>
          <w:lang w:eastAsia="en-US"/>
        </w:rPr>
        <w:t>a</w:t>
      </w:r>
      <w:r w:rsidR="00874E15" w:rsidRPr="00893547">
        <w:rPr>
          <w:rFonts w:ascii="Arial" w:hAnsi="Arial" w:cs="Arial"/>
          <w:sz w:val="20"/>
          <w:szCs w:val="20"/>
          <w:lang w:eastAsia="en-US"/>
        </w:rPr>
        <w:t xml:space="preserve"> (Uradni list RS, št, 97/07 – UPB, 64/16 – </w:t>
      </w:r>
      <w:proofErr w:type="spellStart"/>
      <w:r w:rsidR="00874E15" w:rsidRPr="00893547">
        <w:rPr>
          <w:rFonts w:ascii="Arial" w:hAnsi="Arial" w:cs="Arial"/>
          <w:sz w:val="20"/>
          <w:szCs w:val="20"/>
          <w:lang w:eastAsia="en-US"/>
        </w:rPr>
        <w:t>odl</w:t>
      </w:r>
      <w:proofErr w:type="spellEnd"/>
      <w:r w:rsidR="00874E15" w:rsidRPr="00893547">
        <w:rPr>
          <w:rFonts w:ascii="Arial" w:hAnsi="Arial" w:cs="Arial"/>
          <w:sz w:val="20"/>
          <w:szCs w:val="20"/>
          <w:lang w:eastAsia="en-US"/>
        </w:rPr>
        <w:t>. US in 20/18 – OROZ631)</w:t>
      </w:r>
      <w:r w:rsidR="000D288B">
        <w:rPr>
          <w:rFonts w:ascii="Arial" w:hAnsi="Arial" w:cs="Arial"/>
          <w:sz w:val="20"/>
          <w:szCs w:val="20"/>
          <w:lang w:eastAsia="en-US"/>
        </w:rPr>
        <w:t>;</w:t>
      </w:r>
    </w:p>
    <w:p w14:paraId="65D8CC91" w14:textId="253A7570" w:rsidR="001554ED" w:rsidRPr="00893547" w:rsidRDefault="0075039D" w:rsidP="00A8539B">
      <w:pPr>
        <w:pStyle w:val="Odstavekseznama"/>
        <w:numPr>
          <w:ilvl w:val="0"/>
          <w:numId w:val="46"/>
        </w:numPr>
        <w:jc w:val="both"/>
        <w:rPr>
          <w:rFonts w:ascii="Arial" w:hAnsi="Arial" w:cs="Arial"/>
          <w:sz w:val="20"/>
          <w:szCs w:val="20"/>
          <w:lang w:eastAsia="en-US"/>
        </w:rPr>
      </w:pPr>
      <w:r w:rsidRPr="00893547">
        <w:rPr>
          <w:rFonts w:ascii="Arial" w:hAnsi="Arial" w:cs="Arial"/>
          <w:sz w:val="20"/>
          <w:szCs w:val="20"/>
          <w:lang w:eastAsia="en-US"/>
        </w:rPr>
        <w:t>Zakon</w:t>
      </w:r>
      <w:r w:rsidR="00CA7D97" w:rsidRPr="00893547">
        <w:rPr>
          <w:rFonts w:ascii="Arial" w:hAnsi="Arial" w:cs="Arial"/>
          <w:sz w:val="20"/>
          <w:szCs w:val="20"/>
          <w:lang w:eastAsia="en-US"/>
        </w:rPr>
        <w:t>a</w:t>
      </w:r>
      <w:r w:rsidRPr="00893547">
        <w:rPr>
          <w:rFonts w:ascii="Arial" w:hAnsi="Arial" w:cs="Arial"/>
          <w:sz w:val="20"/>
          <w:szCs w:val="20"/>
          <w:lang w:eastAsia="en-US"/>
        </w:rPr>
        <w:t xml:space="preserve"> o integriteti in preprečevanju korupcije </w:t>
      </w:r>
      <w:r w:rsidR="00465677" w:rsidRPr="00893547">
        <w:rPr>
          <w:rFonts w:ascii="Arial" w:hAnsi="Arial" w:cs="Arial"/>
          <w:sz w:val="20"/>
          <w:szCs w:val="20"/>
          <w:lang w:eastAsia="en-US"/>
        </w:rPr>
        <w:t>(Uradni list RS, št. 69/1</w:t>
      </w:r>
      <w:r w:rsidR="00E078A3" w:rsidRPr="00893547">
        <w:rPr>
          <w:rFonts w:ascii="Arial" w:hAnsi="Arial" w:cs="Arial"/>
          <w:sz w:val="20"/>
          <w:szCs w:val="20"/>
          <w:lang w:eastAsia="en-US"/>
        </w:rPr>
        <w:t>1</w:t>
      </w:r>
      <w:r w:rsidR="00CE506E" w:rsidRPr="00893547">
        <w:rPr>
          <w:rFonts w:ascii="Arial" w:hAnsi="Arial" w:cs="Arial"/>
          <w:sz w:val="20"/>
          <w:szCs w:val="20"/>
          <w:lang w:eastAsia="en-US"/>
        </w:rPr>
        <w:t xml:space="preserve"> -</w:t>
      </w:r>
      <w:r w:rsidR="00465677" w:rsidRPr="00893547">
        <w:rPr>
          <w:rFonts w:ascii="Arial" w:hAnsi="Arial" w:cs="Arial"/>
          <w:sz w:val="20"/>
          <w:szCs w:val="20"/>
          <w:lang w:eastAsia="en-US"/>
        </w:rPr>
        <w:t xml:space="preserve"> UPB</w:t>
      </w:r>
      <w:r w:rsidR="00B21535" w:rsidRPr="00893547">
        <w:rPr>
          <w:rFonts w:ascii="Arial" w:hAnsi="Arial" w:cs="Arial"/>
          <w:sz w:val="20"/>
          <w:szCs w:val="20"/>
          <w:lang w:eastAsia="en-US"/>
        </w:rPr>
        <w:t>,</w:t>
      </w:r>
      <w:r w:rsidR="00CE506E" w:rsidRPr="00893547">
        <w:rPr>
          <w:rFonts w:ascii="Arial" w:hAnsi="Arial" w:cs="Arial"/>
          <w:sz w:val="20"/>
          <w:szCs w:val="20"/>
          <w:lang w:eastAsia="en-US"/>
        </w:rPr>
        <w:t xml:space="preserve"> </w:t>
      </w:r>
      <w:r w:rsidR="00E078A3" w:rsidRPr="00893547">
        <w:rPr>
          <w:rFonts w:ascii="Arial" w:hAnsi="Arial" w:cs="Arial"/>
          <w:sz w:val="20"/>
          <w:szCs w:val="20"/>
          <w:lang w:eastAsia="en-US"/>
        </w:rPr>
        <w:t>158/20</w:t>
      </w:r>
      <w:r w:rsidR="00B21535" w:rsidRPr="00893547">
        <w:rPr>
          <w:rFonts w:ascii="Arial" w:hAnsi="Arial" w:cs="Arial"/>
          <w:sz w:val="20"/>
          <w:szCs w:val="20"/>
          <w:lang w:eastAsia="en-US"/>
        </w:rPr>
        <w:t xml:space="preserve"> in 3/22 –</w:t>
      </w:r>
      <w:r w:rsidR="00CE506E" w:rsidRPr="00893547">
        <w:rPr>
          <w:rFonts w:ascii="Arial" w:hAnsi="Arial" w:cs="Arial"/>
          <w:sz w:val="20"/>
          <w:szCs w:val="20"/>
          <w:lang w:eastAsia="en-US"/>
        </w:rPr>
        <w:t xml:space="preserve"> </w:t>
      </w:r>
      <w:proofErr w:type="spellStart"/>
      <w:r w:rsidR="00CE506E" w:rsidRPr="00893547">
        <w:rPr>
          <w:rFonts w:ascii="Arial" w:hAnsi="Arial" w:cs="Arial"/>
          <w:sz w:val="20"/>
          <w:szCs w:val="20"/>
          <w:lang w:eastAsia="en-US"/>
        </w:rPr>
        <w:t>ZDeb</w:t>
      </w:r>
      <w:proofErr w:type="spellEnd"/>
      <w:r w:rsidR="00B21535" w:rsidRPr="00893547">
        <w:rPr>
          <w:rFonts w:ascii="Arial" w:hAnsi="Arial" w:cs="Arial"/>
          <w:sz w:val="20"/>
          <w:szCs w:val="20"/>
          <w:lang w:eastAsia="en-US"/>
        </w:rPr>
        <w:t xml:space="preserve"> </w:t>
      </w:r>
      <w:r w:rsidR="00CE506E" w:rsidRPr="00893547">
        <w:rPr>
          <w:rFonts w:ascii="Arial" w:hAnsi="Arial" w:cs="Arial"/>
          <w:sz w:val="20"/>
          <w:szCs w:val="20"/>
          <w:lang w:eastAsia="en-US"/>
        </w:rPr>
        <w:t xml:space="preserve">in 16/23 – </w:t>
      </w:r>
      <w:proofErr w:type="spellStart"/>
      <w:r w:rsidR="00CE506E" w:rsidRPr="00893547">
        <w:rPr>
          <w:rFonts w:ascii="Arial" w:hAnsi="Arial" w:cs="Arial"/>
          <w:sz w:val="20"/>
          <w:szCs w:val="20"/>
          <w:lang w:eastAsia="en-US"/>
        </w:rPr>
        <w:t>ZZPri</w:t>
      </w:r>
      <w:proofErr w:type="spellEnd"/>
      <w:r w:rsidR="00465677" w:rsidRPr="00893547">
        <w:rPr>
          <w:rFonts w:ascii="Arial" w:hAnsi="Arial" w:cs="Arial"/>
          <w:sz w:val="20"/>
          <w:szCs w:val="20"/>
          <w:lang w:eastAsia="en-US"/>
        </w:rPr>
        <w:t>)</w:t>
      </w:r>
      <w:r w:rsidR="006060E4" w:rsidRPr="00893547">
        <w:rPr>
          <w:rFonts w:ascii="Arial" w:hAnsi="Arial" w:cs="Arial"/>
          <w:sz w:val="20"/>
          <w:szCs w:val="20"/>
          <w:lang w:eastAsia="en-US"/>
        </w:rPr>
        <w:t xml:space="preserve"> ter</w:t>
      </w:r>
    </w:p>
    <w:p w14:paraId="73AC2577" w14:textId="3A2C7F07" w:rsidR="0075039D" w:rsidRPr="00893547" w:rsidRDefault="000D288B" w:rsidP="00A8539B">
      <w:pPr>
        <w:pStyle w:val="Odstavekseznama"/>
        <w:numPr>
          <w:ilvl w:val="0"/>
          <w:numId w:val="46"/>
        </w:numPr>
        <w:jc w:val="both"/>
        <w:rPr>
          <w:rFonts w:ascii="Arial" w:hAnsi="Arial" w:cs="Arial"/>
          <w:sz w:val="20"/>
          <w:szCs w:val="20"/>
          <w:lang w:eastAsia="en-US"/>
        </w:rPr>
      </w:pPr>
      <w:r>
        <w:rPr>
          <w:rFonts w:ascii="Arial" w:hAnsi="Arial" w:cs="Arial"/>
          <w:sz w:val="20"/>
          <w:szCs w:val="20"/>
          <w:lang w:eastAsia="en-US"/>
        </w:rPr>
        <w:t xml:space="preserve">določila </w:t>
      </w:r>
      <w:r w:rsidR="00CA7D97" w:rsidRPr="00893547">
        <w:rPr>
          <w:rFonts w:ascii="Arial" w:hAnsi="Arial" w:cs="Arial"/>
          <w:sz w:val="20"/>
          <w:szCs w:val="20"/>
          <w:lang w:eastAsia="en-US"/>
        </w:rPr>
        <w:t>vseh</w:t>
      </w:r>
      <w:r w:rsidR="0075039D" w:rsidRPr="00893547">
        <w:rPr>
          <w:rFonts w:ascii="Arial" w:hAnsi="Arial" w:cs="Arial"/>
          <w:sz w:val="20"/>
          <w:szCs w:val="20"/>
          <w:lang w:eastAsia="en-US"/>
        </w:rPr>
        <w:t xml:space="preserve"> ostali</w:t>
      </w:r>
      <w:r w:rsidR="00CA7D97" w:rsidRPr="00893547">
        <w:rPr>
          <w:rFonts w:ascii="Arial" w:hAnsi="Arial" w:cs="Arial"/>
          <w:sz w:val="20"/>
          <w:szCs w:val="20"/>
          <w:lang w:eastAsia="en-US"/>
        </w:rPr>
        <w:t>h</w:t>
      </w:r>
      <w:r w:rsidR="0075039D" w:rsidRPr="00893547">
        <w:rPr>
          <w:rFonts w:ascii="Arial" w:hAnsi="Arial" w:cs="Arial"/>
          <w:sz w:val="20"/>
          <w:szCs w:val="20"/>
          <w:lang w:eastAsia="en-US"/>
        </w:rPr>
        <w:t xml:space="preserve"> predpis</w:t>
      </w:r>
      <w:r w:rsidR="00CA7D97" w:rsidRPr="00893547">
        <w:rPr>
          <w:rFonts w:ascii="Arial" w:hAnsi="Arial" w:cs="Arial"/>
          <w:sz w:val="20"/>
          <w:szCs w:val="20"/>
          <w:lang w:eastAsia="en-US"/>
        </w:rPr>
        <w:t>ov</w:t>
      </w:r>
      <w:r w:rsidR="0075039D" w:rsidRPr="00893547">
        <w:rPr>
          <w:rFonts w:ascii="Arial" w:hAnsi="Arial" w:cs="Arial"/>
          <w:sz w:val="20"/>
          <w:szCs w:val="20"/>
          <w:lang w:eastAsia="en-US"/>
        </w:rPr>
        <w:t xml:space="preserve"> </w:t>
      </w:r>
      <w:r w:rsidR="00300748" w:rsidRPr="00893547">
        <w:rPr>
          <w:rFonts w:ascii="Arial" w:hAnsi="Arial" w:cs="Arial"/>
          <w:sz w:val="20"/>
          <w:szCs w:val="20"/>
          <w:lang w:eastAsia="en-US"/>
        </w:rPr>
        <w:t>s</w:t>
      </w:r>
      <w:r w:rsidR="0075039D" w:rsidRPr="00893547">
        <w:rPr>
          <w:rFonts w:ascii="Arial" w:hAnsi="Arial" w:cs="Arial"/>
          <w:sz w:val="20"/>
          <w:szCs w:val="20"/>
          <w:lang w:eastAsia="en-US"/>
        </w:rPr>
        <w:t xml:space="preserve"> področja javnega naroč</w:t>
      </w:r>
      <w:r w:rsidR="006060E4" w:rsidRPr="00893547">
        <w:rPr>
          <w:rFonts w:ascii="Arial" w:hAnsi="Arial" w:cs="Arial"/>
          <w:sz w:val="20"/>
          <w:szCs w:val="20"/>
          <w:lang w:eastAsia="en-US"/>
        </w:rPr>
        <w:t xml:space="preserve">anja. </w:t>
      </w:r>
    </w:p>
    <w:p w14:paraId="2E264024" w14:textId="77777777" w:rsidR="0075039D" w:rsidRPr="00893547" w:rsidRDefault="0075039D" w:rsidP="00A8539B">
      <w:pPr>
        <w:jc w:val="both"/>
        <w:rPr>
          <w:rFonts w:ascii="Arial" w:hAnsi="Arial" w:cs="Arial"/>
          <w:sz w:val="20"/>
          <w:szCs w:val="20"/>
          <w:lang w:eastAsia="en-US"/>
        </w:rPr>
      </w:pPr>
    </w:p>
    <w:p w14:paraId="0C776CF0" w14:textId="77777777" w:rsidR="0075039D" w:rsidRPr="00893547" w:rsidRDefault="0075039D" w:rsidP="00A8539B">
      <w:pPr>
        <w:keepNext/>
        <w:numPr>
          <w:ilvl w:val="1"/>
          <w:numId w:val="28"/>
        </w:numPr>
        <w:jc w:val="both"/>
        <w:outlineLvl w:val="1"/>
        <w:rPr>
          <w:rFonts w:ascii="Arial" w:hAnsi="Arial" w:cs="Arial"/>
          <w:b/>
          <w:bCs/>
          <w:iCs/>
          <w:sz w:val="20"/>
          <w:szCs w:val="20"/>
        </w:rPr>
      </w:pPr>
      <w:bookmarkStart w:id="27" w:name="_Toc156997240"/>
      <w:bookmarkStart w:id="28" w:name="_Toc156998185"/>
      <w:r w:rsidRPr="00893547">
        <w:rPr>
          <w:rFonts w:ascii="Arial" w:hAnsi="Arial" w:cs="Arial"/>
          <w:b/>
          <w:bCs/>
          <w:iCs/>
          <w:sz w:val="20"/>
          <w:szCs w:val="20"/>
        </w:rPr>
        <w:t>Razpisna dokumentacija</w:t>
      </w:r>
      <w:bookmarkEnd w:id="12"/>
      <w:bookmarkEnd w:id="13"/>
      <w:bookmarkEnd w:id="14"/>
      <w:bookmarkEnd w:id="15"/>
      <w:bookmarkEnd w:id="16"/>
      <w:bookmarkEnd w:id="17"/>
      <w:bookmarkEnd w:id="18"/>
      <w:bookmarkEnd w:id="27"/>
      <w:bookmarkEnd w:id="28"/>
    </w:p>
    <w:p w14:paraId="5C9AEE14" w14:textId="77777777" w:rsidR="00FB7DD3" w:rsidRPr="00893547" w:rsidRDefault="00FB7DD3" w:rsidP="00A8539B">
      <w:pPr>
        <w:keepNext/>
        <w:ind w:left="720"/>
        <w:jc w:val="both"/>
        <w:outlineLvl w:val="1"/>
        <w:rPr>
          <w:rFonts w:ascii="Arial" w:hAnsi="Arial" w:cs="Arial"/>
          <w:b/>
          <w:bCs/>
          <w:iCs/>
          <w:sz w:val="20"/>
          <w:szCs w:val="20"/>
        </w:rPr>
      </w:pPr>
    </w:p>
    <w:p w14:paraId="3EAC6CA0" w14:textId="77777777" w:rsidR="0075039D" w:rsidRPr="00893547" w:rsidRDefault="00FB7DD3" w:rsidP="00A8539B">
      <w:pPr>
        <w:keepNext/>
        <w:jc w:val="both"/>
        <w:outlineLvl w:val="2"/>
        <w:rPr>
          <w:rFonts w:ascii="Arial" w:hAnsi="Arial" w:cs="Arial"/>
          <w:b/>
          <w:bCs/>
          <w:sz w:val="20"/>
          <w:szCs w:val="20"/>
          <w:lang w:eastAsia="en-US"/>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sidRPr="00893547">
        <w:rPr>
          <w:rFonts w:ascii="Arial" w:hAnsi="Arial" w:cs="Arial"/>
          <w:b/>
          <w:bCs/>
          <w:sz w:val="20"/>
          <w:szCs w:val="20"/>
          <w:lang w:eastAsia="en-US"/>
        </w:rPr>
        <w:t xml:space="preserve">2.2.1 </w:t>
      </w:r>
      <w:r w:rsidR="0075039D" w:rsidRPr="00893547">
        <w:rPr>
          <w:rFonts w:ascii="Arial" w:hAnsi="Arial" w:cs="Arial"/>
          <w:b/>
          <w:bCs/>
          <w:sz w:val="20"/>
          <w:szCs w:val="20"/>
          <w:lang w:eastAsia="en-US"/>
        </w:rPr>
        <w:t>Vsebina razpisne dokumentacije</w:t>
      </w:r>
      <w:bookmarkEnd w:id="29"/>
      <w:bookmarkEnd w:id="30"/>
      <w:bookmarkEnd w:id="31"/>
      <w:bookmarkEnd w:id="32"/>
      <w:bookmarkEnd w:id="33"/>
      <w:bookmarkEnd w:id="34"/>
      <w:bookmarkEnd w:id="35"/>
      <w:bookmarkEnd w:id="36"/>
    </w:p>
    <w:p w14:paraId="77D01D86" w14:textId="77777777" w:rsidR="00920BAB"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Razpisna dokumentacija vsebuje naslednje dokumente:</w:t>
      </w:r>
    </w:p>
    <w:p w14:paraId="06099100" w14:textId="77777777" w:rsidR="00920BAB" w:rsidRPr="00893547" w:rsidRDefault="0075039D" w:rsidP="00A8539B">
      <w:pPr>
        <w:numPr>
          <w:ilvl w:val="0"/>
          <w:numId w:val="26"/>
        </w:numPr>
        <w:jc w:val="both"/>
        <w:rPr>
          <w:rFonts w:ascii="Arial" w:hAnsi="Arial" w:cs="Arial"/>
          <w:sz w:val="20"/>
          <w:szCs w:val="20"/>
          <w:lang w:eastAsia="en-US"/>
        </w:rPr>
      </w:pPr>
      <w:r w:rsidRPr="00893547">
        <w:rPr>
          <w:rFonts w:ascii="Arial" w:hAnsi="Arial" w:cs="Arial"/>
          <w:sz w:val="20"/>
          <w:szCs w:val="20"/>
        </w:rPr>
        <w:t>poglavje 1: Povabilo k oddaji ponudbe,</w:t>
      </w:r>
    </w:p>
    <w:p w14:paraId="380C4F18" w14:textId="77777777" w:rsidR="00920BAB" w:rsidRPr="00893547" w:rsidRDefault="0075039D" w:rsidP="00A8539B">
      <w:pPr>
        <w:numPr>
          <w:ilvl w:val="0"/>
          <w:numId w:val="26"/>
        </w:numPr>
        <w:jc w:val="both"/>
        <w:rPr>
          <w:rFonts w:ascii="Arial" w:hAnsi="Arial" w:cs="Arial"/>
          <w:sz w:val="20"/>
          <w:szCs w:val="20"/>
          <w:lang w:eastAsia="en-US"/>
        </w:rPr>
      </w:pPr>
      <w:r w:rsidRPr="00893547">
        <w:rPr>
          <w:rFonts w:ascii="Arial" w:hAnsi="Arial" w:cs="Arial"/>
          <w:sz w:val="20"/>
          <w:szCs w:val="20"/>
        </w:rPr>
        <w:t>poglavje 2: Navodilo ponudnikom za izdelavo ponudbe ter določila o izvedbi postopka,</w:t>
      </w:r>
    </w:p>
    <w:p w14:paraId="4B4317FF" w14:textId="77777777" w:rsidR="00920BAB" w:rsidRPr="00893547" w:rsidRDefault="0075039D" w:rsidP="00A8539B">
      <w:pPr>
        <w:numPr>
          <w:ilvl w:val="0"/>
          <w:numId w:val="26"/>
        </w:numPr>
        <w:jc w:val="both"/>
        <w:rPr>
          <w:rFonts w:ascii="Arial" w:hAnsi="Arial" w:cs="Arial"/>
          <w:sz w:val="20"/>
          <w:szCs w:val="20"/>
          <w:lang w:eastAsia="en-US"/>
        </w:rPr>
      </w:pPr>
      <w:r w:rsidRPr="00893547">
        <w:rPr>
          <w:rFonts w:ascii="Arial" w:hAnsi="Arial" w:cs="Arial"/>
          <w:sz w:val="20"/>
          <w:szCs w:val="20"/>
        </w:rPr>
        <w:t>poglavje 3: Razlogi za izključitev in pogoji za sodelovanje,</w:t>
      </w:r>
    </w:p>
    <w:p w14:paraId="67FC6807" w14:textId="77777777" w:rsidR="0024028B" w:rsidRPr="00893547" w:rsidRDefault="0075039D" w:rsidP="00A8539B">
      <w:pPr>
        <w:numPr>
          <w:ilvl w:val="0"/>
          <w:numId w:val="26"/>
        </w:numPr>
        <w:jc w:val="both"/>
        <w:rPr>
          <w:rFonts w:ascii="Arial" w:hAnsi="Arial" w:cs="Arial"/>
          <w:sz w:val="20"/>
          <w:szCs w:val="20"/>
          <w:lang w:eastAsia="en-US"/>
        </w:rPr>
      </w:pPr>
      <w:r w:rsidRPr="00893547">
        <w:rPr>
          <w:rFonts w:ascii="Arial" w:hAnsi="Arial" w:cs="Arial"/>
          <w:sz w:val="20"/>
          <w:szCs w:val="20"/>
        </w:rPr>
        <w:t>poglavje 4: Obrazci naročnika,</w:t>
      </w:r>
    </w:p>
    <w:p w14:paraId="592FBEF1" w14:textId="394D823D" w:rsidR="00D22557" w:rsidRPr="00893547" w:rsidRDefault="00811E25" w:rsidP="00A8539B">
      <w:pPr>
        <w:numPr>
          <w:ilvl w:val="0"/>
          <w:numId w:val="26"/>
        </w:numPr>
        <w:jc w:val="both"/>
        <w:rPr>
          <w:rFonts w:ascii="Arial" w:hAnsi="Arial" w:cs="Arial"/>
          <w:sz w:val="20"/>
          <w:szCs w:val="20"/>
          <w:lang w:eastAsia="en-US"/>
        </w:rPr>
      </w:pPr>
      <w:r w:rsidRPr="00893547">
        <w:rPr>
          <w:rFonts w:ascii="Arial" w:hAnsi="Arial" w:cs="Arial"/>
          <w:sz w:val="20"/>
          <w:szCs w:val="20"/>
        </w:rPr>
        <w:t>Priloga 1</w:t>
      </w:r>
      <w:r w:rsidR="00D22557" w:rsidRPr="00893547">
        <w:rPr>
          <w:rFonts w:ascii="Arial" w:hAnsi="Arial" w:cs="Arial"/>
          <w:sz w:val="20"/>
          <w:szCs w:val="20"/>
        </w:rPr>
        <w:t xml:space="preserve">: </w:t>
      </w:r>
      <w:r w:rsidR="00D62376" w:rsidRPr="00893547">
        <w:rPr>
          <w:rFonts w:ascii="Arial" w:hAnsi="Arial" w:cs="Arial"/>
          <w:sz w:val="20"/>
          <w:szCs w:val="20"/>
        </w:rPr>
        <w:t>Projektna naloga</w:t>
      </w:r>
      <w:r w:rsidR="004F1458">
        <w:rPr>
          <w:rFonts w:ascii="Arial" w:hAnsi="Arial" w:cs="Arial"/>
          <w:sz w:val="20"/>
          <w:szCs w:val="20"/>
        </w:rPr>
        <w:t xml:space="preserve"> s prilogami 1 in 2</w:t>
      </w:r>
      <w:r w:rsidR="00B332E0" w:rsidRPr="00893547">
        <w:rPr>
          <w:rFonts w:ascii="Arial" w:hAnsi="Arial" w:cs="Arial"/>
          <w:sz w:val="20"/>
          <w:szCs w:val="20"/>
        </w:rPr>
        <w:t>,</w:t>
      </w:r>
    </w:p>
    <w:p w14:paraId="17BCFAB2" w14:textId="1C0042A8" w:rsidR="0075039D" w:rsidRPr="00893547" w:rsidRDefault="00475F7F" w:rsidP="00A8539B">
      <w:pPr>
        <w:numPr>
          <w:ilvl w:val="0"/>
          <w:numId w:val="26"/>
        </w:numPr>
        <w:jc w:val="both"/>
        <w:rPr>
          <w:rFonts w:ascii="Arial" w:hAnsi="Arial" w:cs="Arial"/>
          <w:sz w:val="20"/>
          <w:szCs w:val="20"/>
          <w:lang w:eastAsia="en-US"/>
        </w:rPr>
      </w:pPr>
      <w:r w:rsidRPr="00893547">
        <w:rPr>
          <w:rFonts w:ascii="Arial" w:hAnsi="Arial" w:cs="Arial"/>
          <w:sz w:val="20"/>
          <w:szCs w:val="20"/>
        </w:rPr>
        <w:t>Priloga</w:t>
      </w:r>
      <w:r w:rsidR="00811E25" w:rsidRPr="00893547">
        <w:rPr>
          <w:rFonts w:ascii="Arial" w:hAnsi="Arial" w:cs="Arial"/>
          <w:sz w:val="20"/>
          <w:szCs w:val="20"/>
        </w:rPr>
        <w:t xml:space="preserve"> 2</w:t>
      </w:r>
      <w:r w:rsidR="007D6D10">
        <w:rPr>
          <w:rFonts w:ascii="Arial" w:hAnsi="Arial" w:cs="Arial"/>
          <w:sz w:val="20"/>
          <w:szCs w:val="20"/>
        </w:rPr>
        <w:t>:</w:t>
      </w:r>
      <w:r w:rsidRPr="00893547">
        <w:rPr>
          <w:rFonts w:ascii="Arial" w:hAnsi="Arial" w:cs="Arial"/>
          <w:sz w:val="20"/>
          <w:szCs w:val="20"/>
        </w:rPr>
        <w:t xml:space="preserve"> </w:t>
      </w:r>
      <w:r w:rsidR="0075039D" w:rsidRPr="00893547">
        <w:rPr>
          <w:rFonts w:ascii="Arial" w:hAnsi="Arial" w:cs="Arial"/>
          <w:sz w:val="20"/>
          <w:szCs w:val="20"/>
        </w:rPr>
        <w:t>ESPD obrazec v .</w:t>
      </w:r>
      <w:proofErr w:type="spellStart"/>
      <w:r w:rsidR="0075039D" w:rsidRPr="00893547">
        <w:rPr>
          <w:rFonts w:ascii="Arial" w:hAnsi="Arial" w:cs="Arial"/>
          <w:sz w:val="20"/>
          <w:szCs w:val="20"/>
        </w:rPr>
        <w:t>xml</w:t>
      </w:r>
      <w:proofErr w:type="spellEnd"/>
      <w:r w:rsidR="0075039D" w:rsidRPr="00893547">
        <w:rPr>
          <w:rFonts w:ascii="Arial" w:hAnsi="Arial" w:cs="Arial"/>
          <w:sz w:val="20"/>
          <w:szCs w:val="20"/>
        </w:rPr>
        <w:t xml:space="preserve"> obliki datoteke</w:t>
      </w:r>
      <w:r w:rsidR="00E27652" w:rsidRPr="00893547">
        <w:rPr>
          <w:rFonts w:ascii="Arial" w:hAnsi="Arial" w:cs="Arial"/>
          <w:sz w:val="20"/>
          <w:szCs w:val="20"/>
        </w:rPr>
        <w:t>,</w:t>
      </w:r>
    </w:p>
    <w:p w14:paraId="47EA3BA8" w14:textId="561C5C5C" w:rsidR="000538B3" w:rsidRPr="00893547" w:rsidRDefault="00961B90" w:rsidP="00A8539B">
      <w:pPr>
        <w:numPr>
          <w:ilvl w:val="0"/>
          <w:numId w:val="26"/>
        </w:numPr>
        <w:jc w:val="both"/>
        <w:rPr>
          <w:rFonts w:ascii="Arial" w:hAnsi="Arial" w:cs="Arial"/>
          <w:sz w:val="20"/>
          <w:szCs w:val="20"/>
          <w:lang w:eastAsia="en-US"/>
        </w:rPr>
      </w:pPr>
      <w:r w:rsidRPr="00893547">
        <w:rPr>
          <w:rFonts w:ascii="Arial" w:hAnsi="Arial" w:cs="Arial"/>
          <w:sz w:val="20"/>
          <w:szCs w:val="20"/>
        </w:rPr>
        <w:t>Priloga</w:t>
      </w:r>
      <w:r w:rsidR="00811E25" w:rsidRPr="00893547">
        <w:rPr>
          <w:rFonts w:ascii="Arial" w:hAnsi="Arial" w:cs="Arial"/>
          <w:sz w:val="20"/>
          <w:szCs w:val="20"/>
        </w:rPr>
        <w:t xml:space="preserve"> 3</w:t>
      </w:r>
      <w:r w:rsidR="007D6D10">
        <w:rPr>
          <w:rFonts w:ascii="Arial" w:hAnsi="Arial" w:cs="Arial"/>
          <w:sz w:val="20"/>
          <w:szCs w:val="20"/>
        </w:rPr>
        <w:t>:</w:t>
      </w:r>
      <w:r w:rsidR="00475F7F" w:rsidRPr="00893547">
        <w:rPr>
          <w:rFonts w:ascii="Arial" w:hAnsi="Arial" w:cs="Arial"/>
          <w:sz w:val="20"/>
          <w:szCs w:val="20"/>
        </w:rPr>
        <w:t xml:space="preserve"> </w:t>
      </w:r>
      <w:r w:rsidR="00E30D29" w:rsidRPr="00893547">
        <w:rPr>
          <w:rFonts w:ascii="Arial" w:hAnsi="Arial" w:cs="Arial"/>
          <w:sz w:val="20"/>
          <w:szCs w:val="20"/>
        </w:rPr>
        <w:t>Obrazec »</w:t>
      </w:r>
      <w:r w:rsidR="00BF41A4" w:rsidRPr="00893547">
        <w:rPr>
          <w:rFonts w:ascii="Arial" w:hAnsi="Arial" w:cs="Arial"/>
          <w:sz w:val="20"/>
          <w:szCs w:val="20"/>
        </w:rPr>
        <w:t>P</w:t>
      </w:r>
      <w:r w:rsidR="00E30D29" w:rsidRPr="00893547">
        <w:rPr>
          <w:rFonts w:ascii="Arial" w:hAnsi="Arial" w:cs="Arial"/>
          <w:sz w:val="20"/>
          <w:szCs w:val="20"/>
        </w:rPr>
        <w:t>onudbeni predračun</w:t>
      </w:r>
      <w:r w:rsidR="003B56D6" w:rsidRPr="00893547">
        <w:rPr>
          <w:rFonts w:ascii="Arial" w:hAnsi="Arial" w:cs="Arial"/>
          <w:sz w:val="20"/>
          <w:szCs w:val="20"/>
        </w:rPr>
        <w:t>«</w:t>
      </w:r>
      <w:r w:rsidR="006060E4" w:rsidRPr="00893547">
        <w:rPr>
          <w:rFonts w:ascii="Arial" w:hAnsi="Arial" w:cs="Arial"/>
          <w:sz w:val="20"/>
          <w:szCs w:val="20"/>
          <w:lang w:eastAsia="en-US"/>
        </w:rPr>
        <w:t xml:space="preserve"> </w:t>
      </w:r>
    </w:p>
    <w:p w14:paraId="7FFF7052" w14:textId="77777777" w:rsidR="00D22557" w:rsidRPr="00893547" w:rsidRDefault="00D22557" w:rsidP="00A8539B">
      <w:pPr>
        <w:ind w:left="780"/>
        <w:jc w:val="both"/>
        <w:rPr>
          <w:rFonts w:ascii="Arial" w:hAnsi="Arial" w:cs="Arial"/>
          <w:sz w:val="20"/>
          <w:szCs w:val="20"/>
          <w:lang w:eastAsia="en-US"/>
        </w:rPr>
      </w:pPr>
    </w:p>
    <w:p w14:paraId="05850742" w14:textId="7AC9B8D8" w:rsidR="0075039D" w:rsidRPr="00893547" w:rsidRDefault="0075039D" w:rsidP="00A8539B">
      <w:pPr>
        <w:jc w:val="both"/>
        <w:rPr>
          <w:rFonts w:ascii="Arial" w:hAnsi="Arial" w:cs="Arial"/>
          <w:sz w:val="20"/>
          <w:szCs w:val="20"/>
        </w:rPr>
      </w:pPr>
      <w:r w:rsidRPr="00893547">
        <w:rPr>
          <w:rFonts w:ascii="Arial" w:hAnsi="Arial" w:cs="Arial"/>
          <w:sz w:val="20"/>
          <w:szCs w:val="20"/>
        </w:rPr>
        <w:t xml:space="preserve">Sestavni del razpisne dokumentacije so tudi morebitni dodatki k razpisni dokumentaciji, izdani v skladu s točko 2.2.3. teh navodil in objavljeni na portalu </w:t>
      </w:r>
      <w:hyperlink r:id="rId21" w:history="1">
        <w:r w:rsidR="00D47816" w:rsidRPr="00893547">
          <w:rPr>
            <w:rStyle w:val="Hiperpovezava"/>
            <w:rFonts w:ascii="Arial" w:hAnsi="Arial" w:cs="Arial"/>
            <w:sz w:val="20"/>
            <w:szCs w:val="20"/>
          </w:rPr>
          <w:t>www.enarocanje.si</w:t>
        </w:r>
      </w:hyperlink>
      <w:r w:rsidRPr="00893547">
        <w:rPr>
          <w:rFonts w:ascii="Arial" w:hAnsi="Arial" w:cs="Arial"/>
          <w:sz w:val="20"/>
          <w:szCs w:val="20"/>
        </w:rPr>
        <w:t>.</w:t>
      </w:r>
    </w:p>
    <w:p w14:paraId="5B74200E" w14:textId="77777777" w:rsidR="00F26542" w:rsidRPr="00893547" w:rsidRDefault="00F26542" w:rsidP="00A8539B">
      <w:pPr>
        <w:jc w:val="both"/>
        <w:rPr>
          <w:rFonts w:ascii="Arial" w:hAnsi="Arial" w:cs="Arial"/>
          <w:sz w:val="20"/>
          <w:szCs w:val="20"/>
        </w:rPr>
      </w:pPr>
    </w:p>
    <w:p w14:paraId="10FE91F4" w14:textId="77777777" w:rsidR="0075039D" w:rsidRPr="00893547" w:rsidRDefault="00F26542" w:rsidP="00A8539B">
      <w:pPr>
        <w:keepNext/>
        <w:numPr>
          <w:ilvl w:val="2"/>
          <w:numId w:val="0"/>
        </w:numPr>
        <w:tabs>
          <w:tab w:val="num" w:pos="720"/>
        </w:tabs>
        <w:ind w:hanging="540"/>
        <w:jc w:val="both"/>
        <w:outlineLvl w:val="2"/>
        <w:rPr>
          <w:rFonts w:ascii="Arial" w:hAnsi="Arial" w:cs="Arial"/>
          <w:b/>
          <w:bCs/>
          <w:sz w:val="20"/>
          <w:szCs w:val="20"/>
          <w:lang w:eastAsia="en-US"/>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9"/>
      <w:bookmarkEnd w:id="20"/>
      <w:bookmarkEnd w:id="21"/>
      <w:bookmarkEnd w:id="22"/>
      <w:bookmarkEnd w:id="23"/>
      <w:bookmarkEnd w:id="24"/>
      <w:bookmarkEnd w:id="25"/>
      <w:bookmarkEnd w:id="26"/>
      <w:r w:rsidRPr="00893547">
        <w:rPr>
          <w:rFonts w:ascii="Arial" w:hAnsi="Arial" w:cs="Arial"/>
          <w:b/>
          <w:bCs/>
          <w:sz w:val="20"/>
          <w:szCs w:val="20"/>
          <w:lang w:eastAsia="en-US"/>
        </w:rPr>
        <w:t xml:space="preserve">         </w:t>
      </w:r>
      <w:r w:rsidR="0075039D" w:rsidRPr="00893547">
        <w:rPr>
          <w:rFonts w:ascii="Arial" w:hAnsi="Arial" w:cs="Arial"/>
          <w:b/>
          <w:bCs/>
          <w:sz w:val="20"/>
          <w:szCs w:val="20"/>
          <w:lang w:eastAsia="en-US"/>
        </w:rPr>
        <w:t>2.2.2 Pridobivanje dodatnih informacij</w:t>
      </w:r>
      <w:bookmarkEnd w:id="37"/>
      <w:bookmarkEnd w:id="38"/>
      <w:bookmarkEnd w:id="39"/>
      <w:bookmarkEnd w:id="40"/>
      <w:bookmarkEnd w:id="41"/>
      <w:bookmarkEnd w:id="42"/>
      <w:bookmarkEnd w:id="43"/>
      <w:bookmarkEnd w:id="44"/>
    </w:p>
    <w:p w14:paraId="11320174" w14:textId="14040631" w:rsidR="0075039D"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 xml:space="preserve">Vse zahteve za dodatne informacije v zvezi s postopkom se posredujejo na portal </w:t>
      </w:r>
      <w:hyperlink r:id="rId22" w:history="1">
        <w:r w:rsidRPr="00893547">
          <w:rPr>
            <w:rFonts w:ascii="Arial" w:hAnsi="Arial" w:cs="Arial"/>
            <w:color w:val="0000FF"/>
            <w:sz w:val="20"/>
            <w:szCs w:val="20"/>
            <w:u w:val="single"/>
            <w:lang w:eastAsia="en-US"/>
          </w:rPr>
          <w:t>www.enarocanje.si</w:t>
        </w:r>
      </w:hyperlink>
      <w:r w:rsidR="00762FA3" w:rsidRPr="00893547">
        <w:rPr>
          <w:rFonts w:ascii="Arial" w:hAnsi="Arial" w:cs="Arial"/>
          <w:sz w:val="20"/>
          <w:szCs w:val="20"/>
          <w:lang w:eastAsia="en-US"/>
        </w:rPr>
        <w:t xml:space="preserve"> do dneva in ure, kot je to določeno v </w:t>
      </w:r>
      <w:r w:rsidR="003D07B7" w:rsidRPr="00893547">
        <w:rPr>
          <w:rFonts w:ascii="Arial" w:hAnsi="Arial" w:cs="Arial"/>
          <w:sz w:val="20"/>
          <w:szCs w:val="20"/>
          <w:lang w:eastAsia="en-US"/>
        </w:rPr>
        <w:t>obvestilu o naročilu,</w:t>
      </w:r>
      <w:r w:rsidR="003D07B7" w:rsidRPr="00893547">
        <w:rPr>
          <w:rFonts w:ascii="Arial" w:hAnsi="Arial" w:cs="Arial"/>
        </w:rPr>
        <w:t xml:space="preserve"> </w:t>
      </w:r>
      <w:r w:rsidR="003D07B7" w:rsidRPr="00893547">
        <w:rPr>
          <w:rFonts w:ascii="Arial" w:hAnsi="Arial" w:cs="Arial"/>
          <w:sz w:val="20"/>
          <w:szCs w:val="20"/>
          <w:lang w:eastAsia="en-US"/>
        </w:rPr>
        <w:t>objavljenem na portalu javnih naročil</w:t>
      </w:r>
      <w:r w:rsidR="00762FA3" w:rsidRPr="00893547">
        <w:rPr>
          <w:rFonts w:ascii="Arial" w:hAnsi="Arial" w:cs="Arial"/>
          <w:sz w:val="20"/>
          <w:szCs w:val="20"/>
          <w:lang w:eastAsia="en-US"/>
        </w:rPr>
        <w:t>.</w:t>
      </w:r>
      <w:r w:rsidR="00DF37A9" w:rsidRPr="00893547">
        <w:rPr>
          <w:rFonts w:ascii="Arial" w:hAnsi="Arial" w:cs="Arial"/>
          <w:sz w:val="20"/>
          <w:szCs w:val="20"/>
          <w:lang w:eastAsia="en-US"/>
        </w:rPr>
        <w:t xml:space="preserve"> </w:t>
      </w:r>
      <w:r w:rsidR="00762FA3" w:rsidRPr="00893547">
        <w:rPr>
          <w:rFonts w:ascii="Arial" w:hAnsi="Arial" w:cs="Arial"/>
          <w:sz w:val="20"/>
          <w:szCs w:val="20"/>
          <w:lang w:eastAsia="en-US"/>
        </w:rPr>
        <w:t>N</w:t>
      </w:r>
      <w:r w:rsidRPr="00893547">
        <w:rPr>
          <w:rFonts w:ascii="Arial" w:hAnsi="Arial" w:cs="Arial"/>
          <w:sz w:val="20"/>
          <w:szCs w:val="20"/>
          <w:lang w:eastAsia="en-US"/>
        </w:rPr>
        <w:t xml:space="preserve">aročnik </w:t>
      </w:r>
      <w:r w:rsidR="00762FA3" w:rsidRPr="00893547">
        <w:rPr>
          <w:rFonts w:ascii="Arial" w:hAnsi="Arial" w:cs="Arial"/>
          <w:sz w:val="20"/>
          <w:szCs w:val="20"/>
          <w:lang w:eastAsia="en-US"/>
        </w:rPr>
        <w:t xml:space="preserve">bo </w:t>
      </w:r>
      <w:r w:rsidRPr="00893547">
        <w:rPr>
          <w:rFonts w:ascii="Arial" w:hAnsi="Arial" w:cs="Arial"/>
          <w:sz w:val="20"/>
          <w:szCs w:val="20"/>
          <w:lang w:eastAsia="en-US"/>
        </w:rPr>
        <w:t xml:space="preserve">pripravil in objavil odgovor najkasneje </w:t>
      </w:r>
      <w:r w:rsidR="00762FA3" w:rsidRPr="00893547">
        <w:rPr>
          <w:rFonts w:ascii="Arial" w:hAnsi="Arial" w:cs="Arial"/>
          <w:sz w:val="20"/>
          <w:szCs w:val="20"/>
          <w:lang w:eastAsia="en-US"/>
        </w:rPr>
        <w:t>šest dni pred datumom, ki je določen za oddajo ponudb</w:t>
      </w:r>
      <w:r w:rsidR="00DF37A9" w:rsidRPr="00893547">
        <w:rPr>
          <w:rFonts w:ascii="Arial" w:hAnsi="Arial" w:cs="Arial"/>
          <w:sz w:val="20"/>
          <w:szCs w:val="20"/>
          <w:lang w:eastAsia="en-US"/>
        </w:rPr>
        <w:t>.</w:t>
      </w:r>
      <w:r w:rsidRPr="00893547">
        <w:rPr>
          <w:rFonts w:ascii="Arial" w:hAnsi="Arial" w:cs="Arial"/>
          <w:sz w:val="20"/>
          <w:szCs w:val="20"/>
          <w:lang w:eastAsia="en-US"/>
        </w:rPr>
        <w:t xml:space="preserve"> Vse dodatne informacije so objavljene izključno na omenjenem portalu in jih naročnik ne bo posebej posredoval.</w:t>
      </w:r>
    </w:p>
    <w:p w14:paraId="466E8161" w14:textId="77777777" w:rsidR="00F26542" w:rsidRPr="00893547" w:rsidRDefault="00F26542" w:rsidP="00A8539B">
      <w:pPr>
        <w:jc w:val="both"/>
        <w:rPr>
          <w:rFonts w:ascii="Arial" w:hAnsi="Arial" w:cs="Arial"/>
          <w:sz w:val="20"/>
          <w:szCs w:val="20"/>
          <w:lang w:eastAsia="en-US"/>
        </w:rPr>
      </w:pPr>
    </w:p>
    <w:p w14:paraId="18662F99" w14:textId="77777777" w:rsidR="0075039D" w:rsidRPr="00893547" w:rsidRDefault="0075039D" w:rsidP="00A8539B">
      <w:pPr>
        <w:keepNext/>
        <w:numPr>
          <w:ilvl w:val="2"/>
          <w:numId w:val="0"/>
        </w:numPr>
        <w:tabs>
          <w:tab w:val="num" w:pos="720"/>
        </w:tabs>
        <w:jc w:val="both"/>
        <w:outlineLvl w:val="2"/>
        <w:rPr>
          <w:rFonts w:ascii="Arial" w:hAnsi="Arial" w:cs="Arial"/>
          <w:b/>
          <w:bCs/>
          <w:sz w:val="20"/>
          <w:szCs w:val="20"/>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00893547">
        <w:rPr>
          <w:rFonts w:ascii="Arial" w:hAnsi="Arial" w:cs="Arial"/>
          <w:b/>
          <w:bCs/>
          <w:sz w:val="20"/>
          <w:szCs w:val="20"/>
          <w:lang w:eastAsia="en-US"/>
        </w:rPr>
        <w:t>2.2.3 Spremembe in dopolnitve razpisne dokumentacije</w:t>
      </w:r>
      <w:bookmarkEnd w:id="55"/>
      <w:bookmarkEnd w:id="56"/>
      <w:bookmarkEnd w:id="57"/>
      <w:bookmarkEnd w:id="58"/>
      <w:bookmarkEnd w:id="59"/>
      <w:bookmarkEnd w:id="60"/>
      <w:bookmarkEnd w:id="61"/>
      <w:bookmarkEnd w:id="62"/>
    </w:p>
    <w:p w14:paraId="233CAD64" w14:textId="77777777" w:rsidR="0075039D"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sidRPr="00893547">
        <w:rPr>
          <w:rFonts w:ascii="Arial" w:hAnsi="Arial" w:cs="Arial"/>
          <w:sz w:val="20"/>
          <w:szCs w:val="20"/>
          <w:lang w:eastAsia="en-US"/>
        </w:rPr>
        <w:t>.</w:t>
      </w:r>
      <w:r w:rsidRPr="00893547">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893547" w:rsidRDefault="00632527" w:rsidP="00A8539B">
      <w:pPr>
        <w:jc w:val="both"/>
        <w:rPr>
          <w:rFonts w:ascii="Arial" w:hAnsi="Arial" w:cs="Arial"/>
          <w:sz w:val="20"/>
          <w:szCs w:val="20"/>
          <w:lang w:eastAsia="en-US"/>
        </w:rPr>
      </w:pPr>
    </w:p>
    <w:p w14:paraId="1D232F62" w14:textId="77777777" w:rsidR="0075039D" w:rsidRPr="00893547" w:rsidRDefault="0075039D" w:rsidP="00A8539B">
      <w:pPr>
        <w:keepNext/>
        <w:numPr>
          <w:ilvl w:val="1"/>
          <w:numId w:val="28"/>
        </w:numPr>
        <w:jc w:val="both"/>
        <w:outlineLvl w:val="1"/>
        <w:rPr>
          <w:rFonts w:ascii="Arial" w:hAnsi="Arial" w:cs="Arial"/>
          <w:b/>
          <w:bCs/>
          <w:iCs/>
          <w:sz w:val="20"/>
          <w:szCs w:val="20"/>
        </w:rPr>
      </w:pPr>
      <w:r w:rsidRPr="00893547">
        <w:rPr>
          <w:rFonts w:ascii="Arial" w:hAnsi="Arial" w:cs="Arial"/>
          <w:b/>
          <w:bCs/>
          <w:iCs/>
          <w:sz w:val="20"/>
          <w:szCs w:val="20"/>
        </w:rPr>
        <w:t>Priprava ponudbe</w:t>
      </w:r>
      <w:bookmarkEnd w:id="45"/>
      <w:bookmarkEnd w:id="46"/>
    </w:p>
    <w:p w14:paraId="69DD95D8" w14:textId="77777777" w:rsidR="00E74A6D" w:rsidRPr="00893547" w:rsidRDefault="00E74A6D" w:rsidP="00A8539B">
      <w:pPr>
        <w:keepNext/>
        <w:ind w:left="360"/>
        <w:jc w:val="both"/>
        <w:outlineLvl w:val="1"/>
        <w:rPr>
          <w:rFonts w:ascii="Arial" w:hAnsi="Arial" w:cs="Arial"/>
          <w:b/>
          <w:bCs/>
          <w:iCs/>
          <w:sz w:val="20"/>
          <w:szCs w:val="20"/>
        </w:rPr>
      </w:pPr>
    </w:p>
    <w:p w14:paraId="74CA781A" w14:textId="77777777" w:rsidR="0075039D" w:rsidRPr="00893547" w:rsidRDefault="0075039D" w:rsidP="00A8539B">
      <w:pPr>
        <w:keepNext/>
        <w:numPr>
          <w:ilvl w:val="2"/>
          <w:numId w:val="0"/>
        </w:numPr>
        <w:tabs>
          <w:tab w:val="num" w:pos="720"/>
        </w:tabs>
        <w:jc w:val="both"/>
        <w:outlineLvl w:val="2"/>
        <w:rPr>
          <w:rFonts w:ascii="Arial" w:hAnsi="Arial" w:cs="Arial"/>
          <w:b/>
          <w:bCs/>
          <w:sz w:val="20"/>
          <w:szCs w:val="20"/>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00893547">
        <w:rPr>
          <w:rFonts w:ascii="Arial" w:hAnsi="Arial" w:cs="Arial"/>
          <w:b/>
          <w:bCs/>
          <w:sz w:val="20"/>
          <w:szCs w:val="20"/>
          <w:lang w:eastAsia="en-US"/>
        </w:rPr>
        <w:t>2.3.1 Jezik ponudbe</w:t>
      </w:r>
      <w:bookmarkEnd w:id="63"/>
      <w:bookmarkEnd w:id="64"/>
      <w:bookmarkEnd w:id="65"/>
      <w:bookmarkEnd w:id="66"/>
      <w:bookmarkEnd w:id="67"/>
      <w:bookmarkEnd w:id="68"/>
      <w:bookmarkEnd w:id="69"/>
      <w:bookmarkEnd w:id="70"/>
    </w:p>
    <w:p w14:paraId="166E6839" w14:textId="48E6EB3D" w:rsidR="00181639" w:rsidRPr="00893547" w:rsidRDefault="00181639" w:rsidP="00A8539B">
      <w:pPr>
        <w:jc w:val="both"/>
        <w:rPr>
          <w:rFonts w:ascii="Arial" w:hAnsi="Arial" w:cs="Arial"/>
          <w:sz w:val="20"/>
          <w:szCs w:val="20"/>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00893547">
        <w:rPr>
          <w:rFonts w:ascii="Arial" w:hAnsi="Arial" w:cs="Arial"/>
          <w:sz w:val="20"/>
          <w:szCs w:val="20"/>
          <w:lang w:eastAsia="en-US"/>
        </w:rPr>
        <w:t xml:space="preserve">Postopek javnega naročanja poteka v slovenskem jeziku. Vsi dokumenti v zvezi s ponudbo morajo biti v slovenskem jeziku. </w:t>
      </w:r>
      <w:r w:rsidR="006C55CE" w:rsidRPr="00893547">
        <w:rPr>
          <w:rFonts w:ascii="Arial" w:hAnsi="Arial" w:cs="Arial"/>
          <w:sz w:val="20"/>
          <w:szCs w:val="20"/>
          <w:lang w:eastAsia="en-US"/>
        </w:rPr>
        <w:t>Če</w:t>
      </w:r>
      <w:r w:rsidRPr="00893547">
        <w:rPr>
          <w:rFonts w:ascii="Arial" w:hAnsi="Arial" w:cs="Arial"/>
          <w:sz w:val="20"/>
          <w:szCs w:val="20"/>
          <w:lang w:eastAsia="en-US"/>
        </w:rPr>
        <w:t xml:space="preserve"> je dokument predložen v tujem jeziku, mu mora biti priložen uraden prevod v slovenski jezik (prevod sodno zapriseženega prevajalca).</w:t>
      </w:r>
    </w:p>
    <w:p w14:paraId="24A1000A" w14:textId="77777777" w:rsidR="00181639" w:rsidRPr="00893547" w:rsidRDefault="00181639" w:rsidP="00A8539B">
      <w:pPr>
        <w:jc w:val="both"/>
        <w:rPr>
          <w:rFonts w:ascii="Arial" w:hAnsi="Arial" w:cs="Arial"/>
          <w:sz w:val="20"/>
          <w:szCs w:val="20"/>
          <w:lang w:eastAsia="en-US"/>
        </w:rPr>
      </w:pPr>
    </w:p>
    <w:p w14:paraId="4F8B555A" w14:textId="77777777" w:rsidR="00181639" w:rsidRPr="00893547" w:rsidRDefault="00181639" w:rsidP="00A8539B">
      <w:pPr>
        <w:jc w:val="both"/>
        <w:rPr>
          <w:rFonts w:ascii="Arial" w:hAnsi="Arial" w:cs="Arial"/>
          <w:sz w:val="20"/>
          <w:szCs w:val="20"/>
          <w:lang w:eastAsia="en-US"/>
        </w:rPr>
      </w:pPr>
      <w:r w:rsidRPr="00893547">
        <w:rPr>
          <w:rFonts w:ascii="Arial" w:hAnsi="Arial" w:cs="Arial"/>
          <w:sz w:val="20"/>
          <w:szCs w:val="20"/>
          <w:lang w:eastAsia="en-US"/>
        </w:rPr>
        <w:t xml:space="preserve">V tujem jeziku (in sicer v angleškem ali nemškem jeziku) je lahko le </w:t>
      </w:r>
      <w:proofErr w:type="spellStart"/>
      <w:r w:rsidRPr="00893547">
        <w:rPr>
          <w:rFonts w:ascii="Arial" w:hAnsi="Arial" w:cs="Arial"/>
          <w:sz w:val="20"/>
          <w:szCs w:val="20"/>
          <w:lang w:eastAsia="en-US"/>
        </w:rPr>
        <w:t>prospektni</w:t>
      </w:r>
      <w:proofErr w:type="spellEnd"/>
      <w:r w:rsidRPr="00893547">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893547" w:rsidRDefault="00E74A6D" w:rsidP="00A8539B">
      <w:pPr>
        <w:jc w:val="both"/>
        <w:rPr>
          <w:rFonts w:ascii="Arial" w:hAnsi="Arial" w:cs="Arial"/>
          <w:sz w:val="20"/>
          <w:szCs w:val="20"/>
          <w:lang w:eastAsia="en-US"/>
        </w:rPr>
      </w:pPr>
    </w:p>
    <w:p w14:paraId="187261E5" w14:textId="77777777" w:rsidR="0075039D" w:rsidRPr="00893547" w:rsidRDefault="0075039D" w:rsidP="00A8539B">
      <w:pPr>
        <w:keepNext/>
        <w:numPr>
          <w:ilvl w:val="2"/>
          <w:numId w:val="0"/>
        </w:numPr>
        <w:tabs>
          <w:tab w:val="num" w:pos="720"/>
        </w:tabs>
        <w:jc w:val="both"/>
        <w:outlineLvl w:val="2"/>
        <w:rPr>
          <w:rFonts w:ascii="Arial" w:hAnsi="Arial" w:cs="Arial"/>
          <w:b/>
          <w:bCs/>
          <w:sz w:val="20"/>
          <w:szCs w:val="20"/>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00893547">
        <w:rPr>
          <w:rFonts w:ascii="Arial" w:hAnsi="Arial" w:cs="Arial"/>
          <w:b/>
          <w:bCs/>
          <w:sz w:val="20"/>
          <w:szCs w:val="20"/>
          <w:lang w:eastAsia="en-US"/>
        </w:rPr>
        <w:lastRenderedPageBreak/>
        <w:t>2.3.2 Oblika ponudbe</w:t>
      </w:r>
      <w:bookmarkEnd w:id="80"/>
      <w:bookmarkEnd w:id="81"/>
      <w:bookmarkEnd w:id="82"/>
      <w:bookmarkEnd w:id="83"/>
      <w:bookmarkEnd w:id="84"/>
      <w:bookmarkEnd w:id="85"/>
      <w:bookmarkEnd w:id="86"/>
      <w:bookmarkEnd w:id="87"/>
    </w:p>
    <w:p w14:paraId="772247CF" w14:textId="77777777" w:rsidR="00E30D29" w:rsidRPr="00893547" w:rsidRDefault="00E30D29" w:rsidP="00A8539B">
      <w:pPr>
        <w:jc w:val="both"/>
        <w:rPr>
          <w:rFonts w:ascii="Arial" w:hAnsi="Arial" w:cs="Arial"/>
          <w:sz w:val="20"/>
          <w:szCs w:val="20"/>
          <w:lang w:eastAsia="en-US"/>
        </w:rPr>
      </w:pPr>
      <w:r w:rsidRPr="00893547">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893547" w:rsidRDefault="00E30D29" w:rsidP="00A8539B">
      <w:pPr>
        <w:jc w:val="both"/>
        <w:rPr>
          <w:rFonts w:ascii="Arial" w:hAnsi="Arial" w:cs="Arial"/>
          <w:sz w:val="20"/>
          <w:szCs w:val="20"/>
          <w:lang w:eastAsia="en-US"/>
        </w:rPr>
      </w:pPr>
    </w:p>
    <w:p w14:paraId="5258462B" w14:textId="5DDB5398" w:rsidR="00E30D29" w:rsidRPr="00893547" w:rsidRDefault="006C55CE" w:rsidP="00A8539B">
      <w:pPr>
        <w:jc w:val="both"/>
        <w:rPr>
          <w:rFonts w:ascii="Arial" w:hAnsi="Arial" w:cs="Arial"/>
          <w:sz w:val="20"/>
          <w:szCs w:val="20"/>
          <w:lang w:eastAsia="en-US"/>
        </w:rPr>
      </w:pPr>
      <w:r w:rsidRPr="00893547">
        <w:rPr>
          <w:rFonts w:ascii="Arial" w:hAnsi="Arial" w:cs="Arial"/>
          <w:sz w:val="20"/>
          <w:szCs w:val="20"/>
          <w:lang w:eastAsia="en-US"/>
        </w:rPr>
        <w:t>Če</w:t>
      </w:r>
      <w:r w:rsidR="00E30D29" w:rsidRPr="00893547">
        <w:rPr>
          <w:rFonts w:ascii="Arial" w:hAnsi="Arial" w:cs="Arial"/>
          <w:sz w:val="20"/>
          <w:szCs w:val="20"/>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893547" w:rsidRDefault="0099475D" w:rsidP="00A8539B">
      <w:pPr>
        <w:jc w:val="both"/>
        <w:rPr>
          <w:rFonts w:ascii="Arial" w:hAnsi="Arial" w:cs="Arial"/>
          <w:sz w:val="20"/>
          <w:szCs w:val="20"/>
          <w:lang w:eastAsia="en-US"/>
        </w:rPr>
      </w:pPr>
    </w:p>
    <w:p w14:paraId="5E1F946E" w14:textId="77777777" w:rsidR="00E30D29" w:rsidRPr="00893547" w:rsidRDefault="00E30D29" w:rsidP="00A8539B">
      <w:pPr>
        <w:jc w:val="both"/>
        <w:rPr>
          <w:rFonts w:ascii="Arial" w:hAnsi="Arial" w:cs="Arial"/>
          <w:sz w:val="20"/>
          <w:szCs w:val="20"/>
          <w:lang w:eastAsia="en-US"/>
        </w:rPr>
      </w:pPr>
      <w:r w:rsidRPr="00893547">
        <w:rPr>
          <w:rFonts w:ascii="Arial" w:hAnsi="Arial" w:cs="Arial"/>
          <w:sz w:val="20"/>
          <w:szCs w:val="20"/>
          <w:lang w:eastAsia="en-US"/>
        </w:rPr>
        <w:t xml:space="preserve">Dokumenti, ki se predložijo kot sestavni del ponudbe in ki izvirajo od ponudnika, morajo biti opremljeni </w:t>
      </w:r>
      <w:r w:rsidR="002761F7" w:rsidRPr="00893547">
        <w:rPr>
          <w:rFonts w:ascii="Arial" w:hAnsi="Arial" w:cs="Arial"/>
          <w:sz w:val="20"/>
          <w:szCs w:val="20"/>
          <w:lang w:eastAsia="en-US"/>
        </w:rPr>
        <w:t>s</w:t>
      </w:r>
      <w:r w:rsidRPr="00893547">
        <w:rPr>
          <w:rFonts w:ascii="Arial" w:hAnsi="Arial" w:cs="Arial"/>
          <w:sz w:val="20"/>
          <w:szCs w:val="20"/>
          <w:lang w:eastAsia="en-US"/>
        </w:rPr>
        <w:t xml:space="preserve"> podpisom osebe, ki ima polno pooblastilo za zastopanje ponudnika. </w:t>
      </w:r>
    </w:p>
    <w:p w14:paraId="7C8E2C87" w14:textId="77777777" w:rsidR="00AC1E8E" w:rsidRPr="00893547" w:rsidRDefault="00AC1E8E" w:rsidP="00A8539B">
      <w:pPr>
        <w:jc w:val="both"/>
        <w:rPr>
          <w:rFonts w:ascii="Arial" w:hAnsi="Arial" w:cs="Arial"/>
          <w:sz w:val="20"/>
          <w:szCs w:val="20"/>
          <w:lang w:eastAsia="en-US"/>
        </w:rPr>
      </w:pPr>
    </w:p>
    <w:p w14:paraId="754F3ECF" w14:textId="77777777" w:rsidR="00E30D29" w:rsidRPr="00893547" w:rsidRDefault="00E30D29" w:rsidP="00A8539B">
      <w:pPr>
        <w:jc w:val="both"/>
        <w:rPr>
          <w:rFonts w:ascii="Arial" w:hAnsi="Arial" w:cs="Arial"/>
          <w:sz w:val="20"/>
          <w:szCs w:val="20"/>
          <w:lang w:eastAsia="en-US"/>
        </w:rPr>
      </w:pPr>
      <w:r w:rsidRPr="00893547">
        <w:rPr>
          <w:rFonts w:ascii="Arial" w:hAnsi="Arial" w:cs="Arial"/>
          <w:sz w:val="20"/>
          <w:szCs w:val="20"/>
          <w:lang w:eastAsia="en-US"/>
        </w:rPr>
        <w:t xml:space="preserve">Naročnik si pridržuje pravico, da kadarkoli v postopku preverjanja ponudbe zahteva predložitev originalnih izvodov ali overjenih kopij. </w:t>
      </w:r>
    </w:p>
    <w:p w14:paraId="7C29907E" w14:textId="77777777" w:rsidR="00E30D29" w:rsidRPr="00893547" w:rsidRDefault="00E30D29" w:rsidP="00A8539B">
      <w:pPr>
        <w:jc w:val="both"/>
        <w:rPr>
          <w:rFonts w:ascii="Arial" w:hAnsi="Arial" w:cs="Arial"/>
          <w:sz w:val="20"/>
          <w:szCs w:val="20"/>
          <w:lang w:eastAsia="en-US"/>
        </w:rPr>
      </w:pPr>
    </w:p>
    <w:p w14:paraId="6199375E" w14:textId="77777777" w:rsidR="0075039D" w:rsidRPr="00893547" w:rsidRDefault="00E30D29" w:rsidP="00A8539B">
      <w:pPr>
        <w:jc w:val="both"/>
        <w:rPr>
          <w:rFonts w:ascii="Arial" w:hAnsi="Arial" w:cs="Arial"/>
          <w:sz w:val="20"/>
          <w:szCs w:val="20"/>
          <w:lang w:eastAsia="en-US"/>
        </w:rPr>
      </w:pPr>
      <w:r w:rsidRPr="00893547">
        <w:rPr>
          <w:rFonts w:ascii="Arial" w:hAnsi="Arial" w:cs="Arial"/>
          <w:sz w:val="20"/>
          <w:szCs w:val="20"/>
          <w:lang w:eastAsia="en-US"/>
        </w:rPr>
        <w:t>Ponudnik prevzema vse stroške, vezane na pripravo, izdelavo in predložitev ponudbe.</w:t>
      </w:r>
    </w:p>
    <w:p w14:paraId="4DEE0C41" w14:textId="77777777" w:rsidR="00E30D29" w:rsidRPr="00893547" w:rsidRDefault="00E30D29" w:rsidP="00A8539B">
      <w:pPr>
        <w:jc w:val="both"/>
        <w:rPr>
          <w:rFonts w:ascii="Arial" w:hAnsi="Arial" w:cs="Arial"/>
          <w:sz w:val="20"/>
          <w:szCs w:val="20"/>
          <w:lang w:eastAsia="en-US"/>
        </w:rPr>
      </w:pPr>
    </w:p>
    <w:p w14:paraId="40590429" w14:textId="77777777" w:rsidR="00E30D29" w:rsidRPr="00893547" w:rsidRDefault="00E30D29" w:rsidP="00A8539B">
      <w:pPr>
        <w:keepNext/>
        <w:numPr>
          <w:ilvl w:val="2"/>
          <w:numId w:val="0"/>
        </w:numPr>
        <w:tabs>
          <w:tab w:val="num" w:pos="720"/>
        </w:tabs>
        <w:jc w:val="both"/>
        <w:outlineLvl w:val="2"/>
        <w:rPr>
          <w:rFonts w:ascii="Arial" w:hAnsi="Arial" w:cs="Arial"/>
          <w:b/>
          <w:bCs/>
          <w:sz w:val="20"/>
          <w:szCs w:val="20"/>
          <w:lang w:eastAsia="en-US"/>
        </w:rPr>
      </w:pPr>
      <w:bookmarkStart w:id="88" w:name="_Toc336851749"/>
      <w:bookmarkStart w:id="89" w:name="_Toc336851797"/>
      <w:bookmarkStart w:id="90" w:name="_Toc509692018"/>
      <w:r w:rsidRPr="00893547">
        <w:rPr>
          <w:rFonts w:ascii="Arial" w:hAnsi="Arial" w:cs="Arial"/>
          <w:b/>
          <w:bCs/>
          <w:sz w:val="20"/>
          <w:szCs w:val="20"/>
          <w:lang w:eastAsia="en-US"/>
        </w:rPr>
        <w:t>2.3.3 Obrazec »ESPD« za vse gospodarske subjekte</w:t>
      </w:r>
    </w:p>
    <w:bookmarkEnd w:id="88"/>
    <w:bookmarkEnd w:id="89"/>
    <w:bookmarkEnd w:id="90"/>
    <w:p w14:paraId="0A37126B" w14:textId="6D805257" w:rsidR="000D288B" w:rsidRPr="0030479C" w:rsidRDefault="0055598E" w:rsidP="000D288B">
      <w:pPr>
        <w:suppressAutoHyphens/>
        <w:autoSpaceDN w:val="0"/>
        <w:jc w:val="both"/>
        <w:textAlignment w:val="baseline"/>
        <w:rPr>
          <w:rFonts w:ascii="Arial" w:hAnsi="Arial" w:cs="Arial"/>
          <w:sz w:val="20"/>
          <w:szCs w:val="20"/>
        </w:rPr>
      </w:pPr>
      <w:r w:rsidRPr="00893547">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0D288B" w:rsidRPr="000D288B">
        <w:rPr>
          <w:rFonts w:ascii="Arial" w:hAnsi="Arial" w:cs="Arial"/>
          <w:sz w:val="20"/>
          <w:szCs w:val="20"/>
        </w:rPr>
        <w:t xml:space="preserve"> </w:t>
      </w:r>
      <w:r w:rsidR="000D288B" w:rsidRPr="0030479C">
        <w:rPr>
          <w:rFonts w:ascii="Arial" w:hAnsi="Arial" w:cs="Arial"/>
          <w:sz w:val="20"/>
          <w:szCs w:val="20"/>
        </w:rPr>
        <w:t>S predložitvijo obrazca ESPD ponudnik tudi potrdi, da izpolnjuje vse druge zahteve naročila.</w:t>
      </w:r>
    </w:p>
    <w:p w14:paraId="7DCA4BE3" w14:textId="77777777" w:rsidR="000D288B" w:rsidRPr="0030479C" w:rsidRDefault="000D288B" w:rsidP="000D288B">
      <w:pPr>
        <w:jc w:val="both"/>
        <w:rPr>
          <w:rFonts w:ascii="Arial" w:eastAsia="Calibri" w:hAnsi="Arial" w:cs="Arial"/>
          <w:color w:val="FF0000"/>
          <w:sz w:val="20"/>
          <w:szCs w:val="22"/>
          <w:lang w:eastAsia="en-US"/>
        </w:rPr>
      </w:pPr>
    </w:p>
    <w:p w14:paraId="0E327A16" w14:textId="77777777" w:rsidR="0055598E" w:rsidRPr="00893547" w:rsidRDefault="0055598E" w:rsidP="00A8539B">
      <w:pPr>
        <w:jc w:val="both"/>
        <w:rPr>
          <w:rFonts w:ascii="Arial" w:eastAsia="Calibri" w:hAnsi="Arial" w:cs="Arial"/>
          <w:sz w:val="20"/>
          <w:szCs w:val="20"/>
        </w:rPr>
      </w:pPr>
      <w:r w:rsidRPr="00893547">
        <w:rPr>
          <w:rFonts w:ascii="Arial" w:eastAsia="Calibri" w:hAnsi="Arial" w:cs="Arial"/>
          <w:sz w:val="20"/>
          <w:szCs w:val="20"/>
        </w:rPr>
        <w:t>Navedbe v ESPD in/ali dokazila, ki ji predloži gospodarski subjekt, morajo biti veljavni.</w:t>
      </w:r>
    </w:p>
    <w:p w14:paraId="418257C3" w14:textId="77777777" w:rsidR="0055598E" w:rsidRPr="00893547" w:rsidRDefault="0055598E" w:rsidP="00A8539B">
      <w:pPr>
        <w:jc w:val="both"/>
        <w:rPr>
          <w:rFonts w:ascii="Arial" w:eastAsia="Calibri" w:hAnsi="Arial" w:cs="Arial"/>
          <w:sz w:val="20"/>
          <w:szCs w:val="20"/>
        </w:rPr>
      </w:pPr>
    </w:p>
    <w:p w14:paraId="406DAF67" w14:textId="38421645" w:rsidR="0055598E" w:rsidRPr="00893547" w:rsidRDefault="0055598E" w:rsidP="00A8539B">
      <w:pPr>
        <w:jc w:val="both"/>
        <w:rPr>
          <w:rFonts w:ascii="Arial" w:eastAsia="Calibri" w:hAnsi="Arial" w:cs="Arial"/>
          <w:sz w:val="20"/>
          <w:szCs w:val="22"/>
          <w:lang w:eastAsia="en-US"/>
        </w:rPr>
      </w:pPr>
      <w:r w:rsidRPr="00893547">
        <w:rPr>
          <w:rFonts w:ascii="Arial" w:eastAsia="Calibri" w:hAnsi="Arial" w:cs="Arial"/>
          <w:sz w:val="20"/>
          <w:szCs w:val="22"/>
          <w:lang w:eastAsia="en-US"/>
        </w:rPr>
        <w:t xml:space="preserve">Gospodarski subjekt naročnikov obrazec ESPD (datoteka XML) uvozi na spletni </w:t>
      </w:r>
      <w:r w:rsidR="00AE25E5" w:rsidRPr="00893547">
        <w:rPr>
          <w:rFonts w:ascii="Arial" w:eastAsia="Calibri" w:hAnsi="Arial" w:cs="Arial"/>
          <w:sz w:val="20"/>
          <w:szCs w:val="22"/>
          <w:lang w:eastAsia="en-US"/>
        </w:rPr>
        <w:t>povezavi</w:t>
      </w:r>
      <w:r w:rsidRPr="00893547">
        <w:rPr>
          <w:rFonts w:ascii="Arial" w:eastAsia="Calibri" w:hAnsi="Arial" w:cs="Arial"/>
          <w:sz w:val="20"/>
          <w:szCs w:val="22"/>
          <w:lang w:eastAsia="en-US"/>
        </w:rPr>
        <w:t xml:space="preserve">: </w:t>
      </w:r>
      <w:hyperlink r:id="rId23" w:history="1">
        <w:r w:rsidR="00AE25E5" w:rsidRPr="00893547">
          <w:rPr>
            <w:rStyle w:val="Hiperpovezava"/>
            <w:rFonts w:ascii="Arial" w:eastAsia="Calibri" w:hAnsi="Arial" w:cs="Arial"/>
            <w:sz w:val="20"/>
            <w:szCs w:val="22"/>
            <w:lang w:eastAsia="en-US"/>
          </w:rPr>
          <w:t>https://ejn.gov.si/espd</w:t>
        </w:r>
      </w:hyperlink>
      <w:r w:rsidRPr="00893547">
        <w:rPr>
          <w:rFonts w:ascii="Arial" w:eastAsia="Calibri" w:hAnsi="Arial" w:cs="Arial"/>
          <w:sz w:val="20"/>
          <w:szCs w:val="22"/>
          <w:lang w:eastAsia="en-US"/>
        </w:rPr>
        <w:t xml:space="preserve"> in v njega neposredno vnese zahtevane podatke.</w:t>
      </w:r>
    </w:p>
    <w:p w14:paraId="4AEEDAE8" w14:textId="77777777" w:rsidR="0055598E" w:rsidRPr="00893547" w:rsidRDefault="0055598E" w:rsidP="00A8539B">
      <w:pPr>
        <w:jc w:val="both"/>
        <w:rPr>
          <w:rFonts w:ascii="Arial" w:eastAsia="Calibri" w:hAnsi="Arial" w:cs="Arial"/>
          <w:sz w:val="20"/>
          <w:szCs w:val="22"/>
          <w:lang w:eastAsia="en-US"/>
        </w:rPr>
      </w:pPr>
    </w:p>
    <w:p w14:paraId="4850E3FA" w14:textId="77777777" w:rsidR="0055598E" w:rsidRPr="00893547" w:rsidRDefault="0055598E" w:rsidP="00A8539B">
      <w:pPr>
        <w:jc w:val="both"/>
        <w:rPr>
          <w:rFonts w:ascii="Arial" w:eastAsia="Calibri" w:hAnsi="Arial" w:cs="Arial"/>
          <w:sz w:val="20"/>
          <w:szCs w:val="22"/>
          <w:lang w:eastAsia="en-US"/>
        </w:rPr>
      </w:pPr>
      <w:r w:rsidRPr="00893547">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032515DB" w14:textId="77777777" w:rsidR="000D288B" w:rsidRPr="00893547" w:rsidRDefault="000D288B" w:rsidP="000D288B">
      <w:pPr>
        <w:jc w:val="both"/>
        <w:rPr>
          <w:rFonts w:ascii="Arial" w:eastAsia="Calibri" w:hAnsi="Arial" w:cs="Arial"/>
          <w:sz w:val="20"/>
          <w:szCs w:val="22"/>
          <w:lang w:eastAsia="en-US"/>
        </w:rPr>
      </w:pPr>
    </w:p>
    <w:p w14:paraId="49E589F0" w14:textId="3C3E79EE" w:rsidR="0055598E" w:rsidRDefault="000D288B" w:rsidP="000D288B">
      <w:pPr>
        <w:jc w:val="both"/>
        <w:rPr>
          <w:rFonts w:ascii="Arial" w:hAnsi="Arial" w:cs="Arial"/>
          <w:sz w:val="20"/>
          <w:szCs w:val="20"/>
        </w:rPr>
      </w:pPr>
      <w:r w:rsidRPr="00C52639">
        <w:rPr>
          <w:rFonts w:ascii="Arial" w:hAnsi="Arial" w:cs="Arial"/>
          <w:sz w:val="20"/>
          <w:szCs w:val="20"/>
        </w:rPr>
        <w:t xml:space="preserve">Ponudnik, ki v sistemu e-JN oddaja ponudbo, naloži svoj ESPD v razdelek </w:t>
      </w:r>
      <w:bookmarkStart w:id="91" w:name="_Hlk63330375"/>
      <w:r w:rsidRPr="00C52639">
        <w:rPr>
          <w:rFonts w:ascii="Arial" w:hAnsi="Arial" w:cs="Arial"/>
          <w:sz w:val="20"/>
          <w:szCs w:val="20"/>
        </w:rPr>
        <w:t>»Dokumenti«, del</w:t>
      </w:r>
      <w:bookmarkEnd w:id="91"/>
      <w:r w:rsidRPr="00C52639">
        <w:rPr>
          <w:rFonts w:ascii="Arial" w:hAnsi="Arial" w:cs="Arial"/>
          <w:sz w:val="20"/>
          <w:szCs w:val="20"/>
        </w:rPr>
        <w:t xml:space="preserve"> »ESPD – ponudnik«, ESPD ostalih sodelujočih pa naloži v razdelek </w:t>
      </w:r>
      <w:bookmarkStart w:id="92" w:name="_Hlk63330402"/>
      <w:r w:rsidRPr="00C52639">
        <w:rPr>
          <w:rFonts w:ascii="Arial" w:hAnsi="Arial" w:cs="Arial"/>
          <w:sz w:val="20"/>
          <w:szCs w:val="20"/>
        </w:rPr>
        <w:t>»Sodelujoči«, del</w:t>
      </w:r>
      <w:bookmarkEnd w:id="92"/>
      <w:r w:rsidRPr="00C52639">
        <w:rPr>
          <w:rFonts w:ascii="Arial" w:hAnsi="Arial" w:cs="Arial"/>
          <w:sz w:val="20"/>
          <w:szCs w:val="20"/>
        </w:rPr>
        <w:t xml:space="preserve"> »ESPD – ostali sodelujoči«. Ponudnik, ki v sistemu e-JN oddaja ponudbo, naloži elektronsko podpisan ESPD v </w:t>
      </w:r>
      <w:proofErr w:type="spellStart"/>
      <w:r w:rsidRPr="00C52639">
        <w:rPr>
          <w:rFonts w:ascii="Arial" w:hAnsi="Arial" w:cs="Arial"/>
          <w:sz w:val="20"/>
          <w:szCs w:val="20"/>
        </w:rPr>
        <w:t>xml</w:t>
      </w:r>
      <w:proofErr w:type="spellEnd"/>
      <w:r w:rsidRPr="00C52639">
        <w:rPr>
          <w:rFonts w:ascii="Arial" w:hAnsi="Arial" w:cs="Arial"/>
          <w:sz w:val="20"/>
          <w:szCs w:val="20"/>
        </w:rPr>
        <w:t xml:space="preserve">. obliki ali nepodpisan ESPD v </w:t>
      </w:r>
      <w:proofErr w:type="spellStart"/>
      <w:r w:rsidRPr="00C52639">
        <w:rPr>
          <w:rFonts w:ascii="Arial" w:hAnsi="Arial" w:cs="Arial"/>
          <w:sz w:val="20"/>
          <w:szCs w:val="20"/>
        </w:rPr>
        <w:t>xml</w:t>
      </w:r>
      <w:proofErr w:type="spellEnd"/>
      <w:r w:rsidRPr="00C52639">
        <w:rPr>
          <w:rFonts w:ascii="Arial" w:hAnsi="Arial" w:cs="Arial"/>
          <w:sz w:val="20"/>
          <w:szCs w:val="20"/>
        </w:rPr>
        <w:t>. obliki, pri čemer se v slednjem primeru v skladu Splošnimi pogoji uporabe sistema e-JN šteje, da je oddan pravno zavezujoč dokument, ki ima enako veljavnost kot podpisan</w:t>
      </w:r>
      <w:r>
        <w:rPr>
          <w:rFonts w:ascii="Arial" w:hAnsi="Arial" w:cs="Arial"/>
          <w:sz w:val="20"/>
          <w:szCs w:val="20"/>
        </w:rPr>
        <w:t>.</w:t>
      </w:r>
    </w:p>
    <w:p w14:paraId="43D87AF3" w14:textId="77777777" w:rsidR="000D288B" w:rsidRPr="00893547" w:rsidRDefault="000D288B" w:rsidP="000D288B">
      <w:pPr>
        <w:jc w:val="both"/>
        <w:rPr>
          <w:rFonts w:ascii="Arial" w:eastAsia="Calibri" w:hAnsi="Arial" w:cs="Arial"/>
          <w:sz w:val="20"/>
          <w:szCs w:val="22"/>
          <w:lang w:eastAsia="en-US"/>
        </w:rPr>
      </w:pPr>
    </w:p>
    <w:p w14:paraId="05E9A1CB" w14:textId="603F4DA8" w:rsidR="0055598E" w:rsidRPr="00893547" w:rsidRDefault="0055598E" w:rsidP="00A8539B">
      <w:pPr>
        <w:jc w:val="both"/>
        <w:rPr>
          <w:rFonts w:ascii="Arial" w:eastAsia="Calibri" w:hAnsi="Arial" w:cs="Arial"/>
          <w:sz w:val="20"/>
          <w:szCs w:val="22"/>
          <w:lang w:eastAsia="en-US"/>
        </w:rPr>
      </w:pPr>
      <w:r w:rsidRPr="00893547">
        <w:rPr>
          <w:rFonts w:ascii="Arial" w:eastAsia="Calibri" w:hAnsi="Arial" w:cs="Arial"/>
          <w:sz w:val="20"/>
          <w:szCs w:val="22"/>
          <w:lang w:eastAsia="en-US"/>
        </w:rPr>
        <w:t>Za ostale sodelujoče ponudnik v razdelek</w:t>
      </w:r>
      <w:r w:rsidR="004437EC">
        <w:rPr>
          <w:rFonts w:ascii="Arial" w:eastAsia="Calibri" w:hAnsi="Arial" w:cs="Arial"/>
          <w:sz w:val="20"/>
          <w:szCs w:val="22"/>
          <w:lang w:eastAsia="en-US"/>
        </w:rPr>
        <w:t xml:space="preserve"> </w:t>
      </w:r>
      <w:r w:rsidR="004437EC" w:rsidRPr="00C52639">
        <w:rPr>
          <w:rFonts w:ascii="Arial" w:hAnsi="Arial" w:cs="Arial"/>
          <w:sz w:val="20"/>
          <w:szCs w:val="20"/>
        </w:rPr>
        <w:t xml:space="preserve">»Sodelujoči«, del »ESPD – ostali sodelujoči« </w:t>
      </w:r>
      <w:r w:rsidR="004437EC" w:rsidRPr="00C52639">
        <w:rPr>
          <w:rFonts w:ascii="Arial" w:eastAsia="Calibri" w:hAnsi="Arial" w:cs="Arial"/>
          <w:sz w:val="20"/>
          <w:szCs w:val="20"/>
          <w:lang w:eastAsia="en-US"/>
        </w:rPr>
        <w:t>priloži lastnoročno</w:t>
      </w:r>
      <w:r w:rsidR="004437EC" w:rsidRPr="00893547">
        <w:rPr>
          <w:rFonts w:ascii="Arial" w:eastAsia="Calibri" w:hAnsi="Arial" w:cs="Arial"/>
          <w:sz w:val="20"/>
          <w:szCs w:val="22"/>
          <w:lang w:eastAsia="en-US"/>
        </w:rPr>
        <w:t xml:space="preserve"> </w:t>
      </w:r>
      <w:r w:rsidRPr="00893547">
        <w:rPr>
          <w:rFonts w:ascii="Arial" w:eastAsia="Calibri" w:hAnsi="Arial" w:cs="Arial"/>
          <w:sz w:val="20"/>
          <w:szCs w:val="22"/>
          <w:lang w:eastAsia="en-US"/>
        </w:rPr>
        <w:t xml:space="preserve">podpisane ESPD v </w:t>
      </w:r>
      <w:proofErr w:type="spellStart"/>
      <w:r w:rsidRPr="00893547">
        <w:rPr>
          <w:rFonts w:ascii="Arial" w:eastAsia="Calibri" w:hAnsi="Arial" w:cs="Arial"/>
          <w:sz w:val="20"/>
          <w:szCs w:val="22"/>
          <w:lang w:eastAsia="en-US"/>
        </w:rPr>
        <w:t>pdf</w:t>
      </w:r>
      <w:proofErr w:type="spellEnd"/>
      <w:r w:rsidRPr="00893547">
        <w:rPr>
          <w:rFonts w:ascii="Arial" w:eastAsia="Calibri" w:hAnsi="Arial" w:cs="Arial"/>
          <w:sz w:val="20"/>
          <w:szCs w:val="22"/>
          <w:lang w:eastAsia="en-US"/>
        </w:rPr>
        <w:t xml:space="preserve">. obliki, ali v elektronski obliki podpisan </w:t>
      </w:r>
      <w:proofErr w:type="spellStart"/>
      <w:r w:rsidRPr="00893547">
        <w:rPr>
          <w:rFonts w:ascii="Arial" w:eastAsia="Calibri" w:hAnsi="Arial" w:cs="Arial"/>
          <w:sz w:val="20"/>
          <w:szCs w:val="22"/>
          <w:lang w:eastAsia="en-US"/>
        </w:rPr>
        <w:t>xml</w:t>
      </w:r>
      <w:proofErr w:type="spellEnd"/>
      <w:r w:rsidRPr="00893547">
        <w:rPr>
          <w:rFonts w:ascii="Arial" w:eastAsia="Calibri" w:hAnsi="Arial" w:cs="Arial"/>
          <w:sz w:val="20"/>
          <w:szCs w:val="22"/>
          <w:lang w:eastAsia="en-US"/>
        </w:rPr>
        <w:t>.</w:t>
      </w:r>
    </w:p>
    <w:p w14:paraId="6EF0A7E8" w14:textId="77777777" w:rsidR="00E30D29" w:rsidRPr="00E17C53" w:rsidRDefault="00E30D29" w:rsidP="00A8539B">
      <w:pPr>
        <w:jc w:val="both"/>
        <w:rPr>
          <w:rFonts w:ascii="Arial" w:eastAsia="Calibri" w:hAnsi="Arial"/>
          <w:sz w:val="20"/>
          <w:szCs w:val="22"/>
          <w:lang w:eastAsia="en-US"/>
        </w:rPr>
      </w:pPr>
    </w:p>
    <w:p w14:paraId="21667435" w14:textId="77777777" w:rsidR="00E30D29" w:rsidRPr="00893547" w:rsidRDefault="00E30D29" w:rsidP="00A8539B">
      <w:pPr>
        <w:keepNext/>
        <w:numPr>
          <w:ilvl w:val="2"/>
          <w:numId w:val="0"/>
        </w:numPr>
        <w:tabs>
          <w:tab w:val="num" w:pos="720"/>
        </w:tabs>
        <w:jc w:val="both"/>
        <w:outlineLvl w:val="2"/>
        <w:rPr>
          <w:rFonts w:ascii="Arial" w:hAnsi="Arial" w:cs="Arial"/>
          <w:b/>
          <w:bCs/>
          <w:sz w:val="20"/>
          <w:szCs w:val="20"/>
          <w:lang w:eastAsia="en-US"/>
        </w:rPr>
      </w:pPr>
      <w:bookmarkStart w:id="93" w:name="_Toc509692019"/>
      <w:r w:rsidRPr="00893547">
        <w:rPr>
          <w:rFonts w:ascii="Arial" w:hAnsi="Arial" w:cs="Arial"/>
          <w:b/>
          <w:bCs/>
          <w:sz w:val="20"/>
          <w:szCs w:val="20"/>
          <w:lang w:eastAsia="en-US"/>
        </w:rPr>
        <w:t xml:space="preserve">2.3.4 Obrazec »Ponudba s ponudbenim predračunom« </w:t>
      </w:r>
    </w:p>
    <w:bookmarkEnd w:id="93"/>
    <w:p w14:paraId="7284D1B8" w14:textId="77777777" w:rsidR="00E30D29" w:rsidRPr="00E17C53" w:rsidRDefault="00E30D29" w:rsidP="00A8539B">
      <w:pPr>
        <w:jc w:val="both"/>
        <w:rPr>
          <w:rFonts w:ascii="Arial" w:eastAsia="Calibri" w:hAnsi="Arial"/>
          <w:sz w:val="20"/>
          <w:szCs w:val="22"/>
          <w:lang w:eastAsia="en-US"/>
        </w:rPr>
      </w:pPr>
      <w:r w:rsidRPr="00E17C53">
        <w:rPr>
          <w:rFonts w:ascii="Arial" w:eastAsia="Calibri" w:hAnsi="Arial"/>
          <w:sz w:val="20"/>
          <w:szCs w:val="22"/>
          <w:lang w:eastAsia="en-US"/>
        </w:rPr>
        <w:t>Ponudnik mora v ponudbenem predračunu ponujati vse pozicije, ob upoštevanju specifikacij, ki so del razpisne dokumentacije.</w:t>
      </w:r>
    </w:p>
    <w:p w14:paraId="6C6E7015" w14:textId="77777777" w:rsidR="00E30D29" w:rsidRPr="00E17C53" w:rsidRDefault="00E30D29" w:rsidP="00A8539B">
      <w:pPr>
        <w:jc w:val="both"/>
        <w:rPr>
          <w:rFonts w:ascii="Arial" w:eastAsia="Calibri" w:hAnsi="Arial"/>
          <w:sz w:val="20"/>
          <w:szCs w:val="22"/>
          <w:lang w:eastAsia="en-US"/>
        </w:rPr>
      </w:pPr>
    </w:p>
    <w:p w14:paraId="63CED9BA" w14:textId="77777777" w:rsidR="00E30D29" w:rsidRPr="00E17C53" w:rsidRDefault="00E30D29" w:rsidP="00A8539B">
      <w:pPr>
        <w:jc w:val="both"/>
        <w:rPr>
          <w:rFonts w:ascii="Arial" w:eastAsia="Calibri" w:hAnsi="Arial"/>
          <w:sz w:val="20"/>
          <w:szCs w:val="20"/>
          <w:lang w:eastAsia="en-US"/>
        </w:rPr>
      </w:pPr>
      <w:r w:rsidRPr="00E17C53">
        <w:rPr>
          <w:rFonts w:ascii="Arial" w:eastAsia="Calibri" w:hAnsi="Arial"/>
          <w:sz w:val="20"/>
          <w:szCs w:val="22"/>
          <w:lang w:eastAsia="en-US"/>
        </w:rPr>
        <w:t xml:space="preserve">Ponudnik izpolni vse postavke v ponudbenem predračunu, in </w:t>
      </w:r>
      <w:r w:rsidRPr="00E17C53">
        <w:rPr>
          <w:rFonts w:ascii="Arial" w:eastAsia="Calibri" w:hAnsi="Arial"/>
          <w:sz w:val="20"/>
          <w:szCs w:val="20"/>
          <w:lang w:eastAsia="en-US"/>
        </w:rPr>
        <w:t xml:space="preserve">sicer </w:t>
      </w:r>
      <w:r w:rsidRPr="00E17C53">
        <w:rPr>
          <w:rFonts w:ascii="Arial" w:eastAsia="Calibri" w:hAnsi="Arial"/>
          <w:b/>
          <w:sz w:val="20"/>
          <w:szCs w:val="20"/>
          <w:lang w:eastAsia="en-US"/>
        </w:rPr>
        <w:t>na dve decimalni mesti</w:t>
      </w:r>
      <w:r w:rsidR="009805BF" w:rsidRPr="00E17C53">
        <w:rPr>
          <w:rFonts w:ascii="Arial" w:eastAsia="Calibri" w:hAnsi="Arial"/>
          <w:b/>
          <w:sz w:val="20"/>
          <w:szCs w:val="20"/>
          <w:lang w:eastAsia="en-US"/>
        </w:rPr>
        <w:t xml:space="preserve"> natančno</w:t>
      </w:r>
      <w:r w:rsidRPr="00E17C53">
        <w:rPr>
          <w:rFonts w:ascii="Arial" w:eastAsia="Calibri" w:hAnsi="Arial"/>
          <w:sz w:val="20"/>
          <w:szCs w:val="20"/>
          <w:lang w:eastAsia="en-US"/>
        </w:rPr>
        <w:t xml:space="preserve">. </w:t>
      </w:r>
    </w:p>
    <w:p w14:paraId="11839767" w14:textId="77777777" w:rsidR="00BC4C61" w:rsidRPr="00E17C53" w:rsidRDefault="00BC4C61" w:rsidP="00A8539B">
      <w:pPr>
        <w:jc w:val="both"/>
        <w:rPr>
          <w:rFonts w:ascii="Arial" w:eastAsia="Calibri" w:hAnsi="Arial"/>
          <w:sz w:val="20"/>
          <w:szCs w:val="22"/>
          <w:lang w:eastAsia="en-US"/>
        </w:rPr>
      </w:pPr>
    </w:p>
    <w:p w14:paraId="0054144D" w14:textId="733680DC" w:rsidR="00E30D29" w:rsidRDefault="00E30D29" w:rsidP="00A8539B">
      <w:pPr>
        <w:jc w:val="both"/>
        <w:rPr>
          <w:rFonts w:ascii="Arial" w:eastAsia="Calibri" w:hAnsi="Arial"/>
          <w:sz w:val="20"/>
          <w:szCs w:val="22"/>
          <w:lang w:eastAsia="en-US"/>
        </w:rPr>
      </w:pPr>
      <w:r w:rsidRPr="00E17C53">
        <w:rPr>
          <w:rFonts w:ascii="Arial" w:eastAsia="Calibri" w:hAnsi="Arial"/>
          <w:sz w:val="20"/>
          <w:szCs w:val="22"/>
          <w:lang w:eastAsia="en-US"/>
        </w:rPr>
        <w:t>Ponudnik ne sme spreminjati vsebine ponudbenega predračuna.</w:t>
      </w:r>
    </w:p>
    <w:p w14:paraId="0CFA6E2A" w14:textId="7E60E6A5" w:rsidR="004437EC" w:rsidRDefault="004437EC" w:rsidP="00A8539B">
      <w:pPr>
        <w:jc w:val="both"/>
        <w:rPr>
          <w:rFonts w:ascii="Arial" w:eastAsia="Calibri" w:hAnsi="Arial"/>
          <w:sz w:val="20"/>
          <w:szCs w:val="22"/>
          <w:lang w:eastAsia="en-US"/>
        </w:rPr>
      </w:pPr>
    </w:p>
    <w:p w14:paraId="349B8532" w14:textId="77777777" w:rsidR="00E30D29" w:rsidRPr="00E17C53" w:rsidRDefault="00E30D29" w:rsidP="00A8539B">
      <w:pPr>
        <w:jc w:val="both"/>
        <w:rPr>
          <w:rFonts w:ascii="Arial" w:eastAsia="Calibri" w:hAnsi="Arial"/>
          <w:sz w:val="20"/>
          <w:szCs w:val="22"/>
          <w:lang w:eastAsia="en-US"/>
        </w:rPr>
      </w:pPr>
    </w:p>
    <w:p w14:paraId="4D51A3FC" w14:textId="77777777" w:rsidR="00E30D29" w:rsidRPr="00E17C53" w:rsidRDefault="00E30D29" w:rsidP="00A8539B">
      <w:pPr>
        <w:jc w:val="both"/>
        <w:rPr>
          <w:rFonts w:ascii="Arial" w:eastAsia="Calibri" w:hAnsi="Arial"/>
          <w:sz w:val="20"/>
          <w:szCs w:val="22"/>
          <w:lang w:eastAsia="en-US"/>
        </w:rPr>
      </w:pPr>
      <w:r w:rsidRPr="00E17C53">
        <w:rPr>
          <w:rFonts w:ascii="Arial" w:eastAsia="Calibri" w:hAnsi="Arial"/>
          <w:sz w:val="20"/>
          <w:szCs w:val="22"/>
          <w:lang w:eastAsia="en-US"/>
        </w:rPr>
        <w:t>V primeru, da bo naročnik pri pregledu in ocenjevanju ponudb odkril očitne računske napake, bo ravnal v skladu s sedmim odstavkom 89. člena ZJN-3.</w:t>
      </w:r>
    </w:p>
    <w:p w14:paraId="500CD416" w14:textId="77777777" w:rsidR="005337E5" w:rsidRPr="00E17C53" w:rsidRDefault="005337E5" w:rsidP="00A8539B">
      <w:pPr>
        <w:jc w:val="both"/>
        <w:rPr>
          <w:rFonts w:ascii="Arial" w:eastAsia="Calibri" w:hAnsi="Arial"/>
          <w:sz w:val="20"/>
          <w:szCs w:val="22"/>
          <w:lang w:eastAsia="en-US"/>
        </w:rPr>
      </w:pPr>
    </w:p>
    <w:p w14:paraId="0F0138A8" w14:textId="77777777" w:rsidR="004437EC" w:rsidRPr="004437EC" w:rsidRDefault="004437EC" w:rsidP="004437EC">
      <w:pPr>
        <w:jc w:val="both"/>
        <w:rPr>
          <w:rFonts w:ascii="Arial" w:hAnsi="Arial" w:cs="Arial"/>
          <w:b/>
          <w:sz w:val="20"/>
          <w:szCs w:val="20"/>
        </w:rPr>
      </w:pPr>
      <w:r w:rsidRPr="004437EC">
        <w:rPr>
          <w:rFonts w:ascii="Arial" w:hAnsi="Arial" w:cs="Arial"/>
          <w:b/>
          <w:sz w:val="20"/>
          <w:szCs w:val="20"/>
        </w:rPr>
        <w:t xml:space="preserve">Ponudnik v sistem e-JN v razdelek »Skupna ponudbena vrednost« v zato namenjen prostor vpiše skupni ponudbeni znesek brez davka v EUR in znesek davka v EUR. Znesek skupaj z davkom v </w:t>
      </w:r>
      <w:r w:rsidRPr="004437EC">
        <w:rPr>
          <w:rFonts w:ascii="Arial" w:hAnsi="Arial" w:cs="Arial"/>
          <w:b/>
          <w:sz w:val="20"/>
          <w:szCs w:val="20"/>
        </w:rPr>
        <w:lastRenderedPageBreak/>
        <w:t xml:space="preserve">EUR se izračuna samodejno. V del »Predračun« pa naloži datoteko v obliki </w:t>
      </w:r>
      <w:proofErr w:type="spellStart"/>
      <w:r w:rsidRPr="004437EC">
        <w:rPr>
          <w:rFonts w:ascii="Arial" w:hAnsi="Arial" w:cs="Arial"/>
          <w:b/>
          <w:sz w:val="20"/>
          <w:szCs w:val="20"/>
        </w:rPr>
        <w:t>word</w:t>
      </w:r>
      <w:proofErr w:type="spellEnd"/>
      <w:r w:rsidRPr="004437EC">
        <w:rPr>
          <w:rFonts w:ascii="Arial" w:hAnsi="Arial" w:cs="Arial"/>
          <w:b/>
          <w:sz w:val="20"/>
          <w:szCs w:val="20"/>
        </w:rPr>
        <w:t xml:space="preserve">, </w:t>
      </w:r>
      <w:proofErr w:type="spellStart"/>
      <w:r w:rsidRPr="004437EC">
        <w:rPr>
          <w:rFonts w:ascii="Arial" w:hAnsi="Arial" w:cs="Arial"/>
          <w:b/>
          <w:sz w:val="20"/>
          <w:szCs w:val="20"/>
        </w:rPr>
        <w:t>excel</w:t>
      </w:r>
      <w:proofErr w:type="spellEnd"/>
      <w:r w:rsidRPr="004437EC">
        <w:rPr>
          <w:rFonts w:ascii="Arial" w:hAnsi="Arial" w:cs="Arial"/>
          <w:b/>
          <w:sz w:val="20"/>
          <w:szCs w:val="20"/>
        </w:rPr>
        <w:t xml:space="preserve"> ali </w:t>
      </w:r>
      <w:proofErr w:type="spellStart"/>
      <w:r w:rsidRPr="004437EC">
        <w:rPr>
          <w:rFonts w:ascii="Arial" w:hAnsi="Arial" w:cs="Arial"/>
          <w:b/>
          <w:sz w:val="20"/>
          <w:szCs w:val="20"/>
        </w:rPr>
        <w:t>pdf</w:t>
      </w:r>
      <w:proofErr w:type="spellEnd"/>
      <w:r w:rsidRPr="004437EC">
        <w:rPr>
          <w:rFonts w:ascii="Arial" w:hAnsi="Arial" w:cs="Arial"/>
          <w:b/>
          <w:sz w:val="20"/>
          <w:szCs w:val="20"/>
        </w:rPr>
        <w:t>. »Skupna ponudbena vrednost«, ki bo vpisana v istoimenski razdelek in dokument, ki bo naložen kot predračun v del »Predračun«, bosta razvidna in dostopna na javnem odpiranju ponudb.</w:t>
      </w:r>
    </w:p>
    <w:p w14:paraId="3CE74F70" w14:textId="77777777" w:rsidR="004437EC" w:rsidRPr="004437EC" w:rsidRDefault="004437EC" w:rsidP="004437EC">
      <w:pPr>
        <w:jc w:val="both"/>
        <w:rPr>
          <w:rFonts w:ascii="Arial" w:hAnsi="Arial" w:cs="Arial"/>
          <w:b/>
          <w:sz w:val="20"/>
          <w:szCs w:val="20"/>
        </w:rPr>
      </w:pPr>
    </w:p>
    <w:p w14:paraId="10DF3D54" w14:textId="77777777" w:rsidR="004437EC" w:rsidRPr="004437EC" w:rsidRDefault="004437EC" w:rsidP="004437EC">
      <w:pPr>
        <w:jc w:val="both"/>
        <w:rPr>
          <w:rFonts w:ascii="Arial" w:eastAsia="Calibri" w:hAnsi="Arial"/>
          <w:b/>
          <w:sz w:val="20"/>
          <w:szCs w:val="22"/>
          <w:lang w:eastAsia="en-US"/>
        </w:rPr>
      </w:pPr>
      <w:r w:rsidRPr="004437EC">
        <w:rPr>
          <w:rFonts w:ascii="Arial" w:hAnsi="Arial" w:cs="Arial"/>
          <w:b/>
          <w:sz w:val="20"/>
          <w:szCs w:val="20"/>
        </w:rPr>
        <w:t>V primeru razhajanj med podatki navedenimi v razdelku »Skupna ponudbena vrednost« in dokumentu, ki je predložen v delu »Predračun«, kot veljavni štejejo podatki v dokumentu, ki je predložen v delu »Predračun«.</w:t>
      </w:r>
    </w:p>
    <w:p w14:paraId="5477BE0A" w14:textId="77777777" w:rsidR="00F80ED5" w:rsidRPr="004437EC" w:rsidRDefault="00F80ED5" w:rsidP="00A8539B">
      <w:pPr>
        <w:keepNext/>
        <w:numPr>
          <w:ilvl w:val="2"/>
          <w:numId w:val="0"/>
        </w:numPr>
        <w:tabs>
          <w:tab w:val="num" w:pos="720"/>
        </w:tabs>
        <w:jc w:val="both"/>
        <w:outlineLvl w:val="2"/>
        <w:rPr>
          <w:rFonts w:ascii="Arial" w:hAnsi="Arial" w:cs="Arial"/>
          <w:b/>
          <w:sz w:val="20"/>
          <w:szCs w:val="20"/>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p>
    <w:p w14:paraId="10C278BA" w14:textId="77777777" w:rsidR="0075039D" w:rsidRPr="00893547" w:rsidRDefault="0075039D" w:rsidP="00A8539B">
      <w:pPr>
        <w:keepNext/>
        <w:numPr>
          <w:ilvl w:val="2"/>
          <w:numId w:val="0"/>
        </w:numPr>
        <w:tabs>
          <w:tab w:val="num" w:pos="720"/>
        </w:tabs>
        <w:jc w:val="both"/>
        <w:outlineLvl w:val="2"/>
        <w:rPr>
          <w:rFonts w:ascii="Arial" w:hAnsi="Arial" w:cs="Arial"/>
          <w:b/>
          <w:bCs/>
          <w:sz w:val="20"/>
          <w:szCs w:val="20"/>
          <w:lang w:eastAsia="en-US"/>
        </w:rPr>
      </w:pPr>
      <w:r w:rsidRPr="00893547">
        <w:rPr>
          <w:rFonts w:ascii="Arial" w:hAnsi="Arial" w:cs="Arial"/>
          <w:b/>
          <w:bCs/>
          <w:sz w:val="20"/>
          <w:szCs w:val="20"/>
          <w:lang w:eastAsia="en-US"/>
        </w:rPr>
        <w:t>2.3.</w:t>
      </w:r>
      <w:r w:rsidR="00E30D29" w:rsidRPr="00893547">
        <w:rPr>
          <w:rFonts w:ascii="Arial" w:hAnsi="Arial" w:cs="Arial"/>
          <w:b/>
          <w:bCs/>
          <w:sz w:val="20"/>
          <w:szCs w:val="20"/>
          <w:lang w:eastAsia="en-US"/>
        </w:rPr>
        <w:t>5</w:t>
      </w:r>
      <w:r w:rsidRPr="00893547">
        <w:rPr>
          <w:rFonts w:ascii="Arial" w:hAnsi="Arial" w:cs="Arial"/>
          <w:b/>
          <w:bCs/>
          <w:sz w:val="20"/>
          <w:szCs w:val="20"/>
          <w:lang w:eastAsia="en-US"/>
        </w:rPr>
        <w:t xml:space="preserve"> Ponudbena cena</w:t>
      </w:r>
      <w:bookmarkEnd w:id="94"/>
      <w:bookmarkEnd w:id="95"/>
      <w:bookmarkEnd w:id="96"/>
      <w:bookmarkEnd w:id="97"/>
      <w:bookmarkEnd w:id="98"/>
      <w:bookmarkEnd w:id="99"/>
      <w:bookmarkEnd w:id="100"/>
      <w:bookmarkEnd w:id="101"/>
    </w:p>
    <w:p w14:paraId="0F9E2B0D" w14:textId="77777777" w:rsidR="00CB589D" w:rsidRPr="00893547" w:rsidRDefault="00CB589D" w:rsidP="00A8539B">
      <w:pPr>
        <w:jc w:val="both"/>
        <w:rPr>
          <w:rFonts w:ascii="Arial" w:hAnsi="Arial" w:cs="Arial"/>
          <w:sz w:val="20"/>
          <w:szCs w:val="20"/>
          <w:lang w:eastAsia="en-US"/>
        </w:rPr>
      </w:pPr>
      <w:r w:rsidRPr="00893547">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893547" w:rsidRDefault="00CB589D" w:rsidP="00A8539B">
      <w:pPr>
        <w:jc w:val="both"/>
        <w:rPr>
          <w:rFonts w:ascii="Arial" w:hAnsi="Arial" w:cs="Arial"/>
          <w:sz w:val="20"/>
          <w:szCs w:val="20"/>
          <w:lang w:eastAsia="en-US"/>
        </w:rPr>
      </w:pPr>
    </w:p>
    <w:p w14:paraId="38C0354C" w14:textId="4222DADD" w:rsidR="00CB589D" w:rsidRPr="00893547" w:rsidRDefault="00CB589D" w:rsidP="00A8539B">
      <w:pPr>
        <w:jc w:val="both"/>
        <w:rPr>
          <w:rFonts w:ascii="Arial" w:hAnsi="Arial" w:cs="Arial"/>
          <w:sz w:val="20"/>
          <w:szCs w:val="20"/>
          <w:lang w:eastAsia="en-US"/>
        </w:rPr>
      </w:pPr>
      <w:r w:rsidRPr="00893547">
        <w:rPr>
          <w:rFonts w:ascii="Arial" w:hAnsi="Arial" w:cs="Arial"/>
          <w:sz w:val="20"/>
          <w:szCs w:val="20"/>
          <w:lang w:eastAsia="en-US"/>
        </w:rPr>
        <w:t xml:space="preserve">Ponudnik mora izpolniti vse postavke v predračunu. </w:t>
      </w:r>
      <w:r w:rsidR="00975DF9" w:rsidRPr="00893547">
        <w:rPr>
          <w:rFonts w:ascii="Arial" w:hAnsi="Arial" w:cs="Arial"/>
          <w:sz w:val="20"/>
          <w:szCs w:val="20"/>
          <w:lang w:eastAsia="en-US"/>
        </w:rPr>
        <w:t>Če</w:t>
      </w:r>
      <w:r w:rsidRPr="00893547">
        <w:rPr>
          <w:rFonts w:ascii="Arial" w:hAnsi="Arial" w:cs="Arial"/>
          <w:sz w:val="20"/>
          <w:szCs w:val="20"/>
          <w:lang w:eastAsia="en-US"/>
        </w:rPr>
        <w:t xml:space="preserve"> ponudnik cene v posamezno postavko ne vpiše, se šteje, da predmetne postavke ne ponuja in tako ne izpolnjuje vseh zahtev naročnika iz predmetne razpisne dokumentacije.</w:t>
      </w:r>
    </w:p>
    <w:p w14:paraId="40C972D6" w14:textId="77777777" w:rsidR="00CB589D" w:rsidRPr="00893547" w:rsidRDefault="00CB589D" w:rsidP="00A8539B">
      <w:pPr>
        <w:jc w:val="both"/>
        <w:rPr>
          <w:rFonts w:ascii="Arial" w:hAnsi="Arial" w:cs="Arial"/>
          <w:sz w:val="20"/>
          <w:szCs w:val="20"/>
          <w:lang w:eastAsia="en-US"/>
        </w:rPr>
      </w:pPr>
    </w:p>
    <w:p w14:paraId="0B474780" w14:textId="77777777" w:rsidR="00CB589D" w:rsidRPr="00893547" w:rsidRDefault="00CB589D" w:rsidP="00A8539B">
      <w:pPr>
        <w:jc w:val="both"/>
        <w:rPr>
          <w:rFonts w:ascii="Arial" w:hAnsi="Arial" w:cs="Arial"/>
          <w:sz w:val="20"/>
          <w:szCs w:val="20"/>
          <w:lang w:eastAsia="en-US"/>
        </w:rPr>
      </w:pPr>
      <w:r w:rsidRPr="00893547">
        <w:rPr>
          <w:rFonts w:ascii="Arial" w:hAnsi="Arial" w:cs="Arial"/>
          <w:sz w:val="20"/>
          <w:szCs w:val="20"/>
          <w:lang w:eastAsia="en-US"/>
        </w:rPr>
        <w:t xml:space="preserve">Če ponudnik katero izmed pozicij v ponudbenem predračunu ponuja zastonj, vpiše ceno »0,00 EUR«. </w:t>
      </w:r>
    </w:p>
    <w:p w14:paraId="488E9F1D" w14:textId="77777777" w:rsidR="00CB589D" w:rsidRPr="00893547" w:rsidRDefault="00CB589D" w:rsidP="00A8539B">
      <w:pPr>
        <w:jc w:val="both"/>
        <w:rPr>
          <w:rFonts w:ascii="Arial" w:hAnsi="Arial" w:cs="Arial"/>
          <w:sz w:val="20"/>
          <w:szCs w:val="20"/>
          <w:lang w:eastAsia="en-US"/>
        </w:rPr>
      </w:pPr>
    </w:p>
    <w:p w14:paraId="227AFC6B" w14:textId="77777777" w:rsidR="00CB589D" w:rsidRPr="00893547" w:rsidRDefault="00CB589D" w:rsidP="00A8539B">
      <w:pPr>
        <w:jc w:val="both"/>
        <w:rPr>
          <w:rFonts w:ascii="Arial" w:hAnsi="Arial" w:cs="Arial"/>
          <w:sz w:val="20"/>
          <w:szCs w:val="20"/>
          <w:lang w:eastAsia="en-US"/>
        </w:rPr>
      </w:pPr>
      <w:r w:rsidRPr="00893547">
        <w:rPr>
          <w:rFonts w:ascii="Arial" w:hAnsi="Arial" w:cs="Arial"/>
          <w:sz w:val="20"/>
          <w:szCs w:val="20"/>
          <w:lang w:eastAsia="en-US"/>
        </w:rPr>
        <w:t xml:space="preserve">Cene iz ponudbenega predračuna so fiksne do zaključka izvedbe predmeta naročila, če v pogodbi ni določeno drugače. </w:t>
      </w:r>
    </w:p>
    <w:p w14:paraId="63326963" w14:textId="77777777" w:rsidR="00CB589D" w:rsidRPr="00893547" w:rsidRDefault="00CB589D" w:rsidP="00A8539B">
      <w:pPr>
        <w:jc w:val="both"/>
        <w:rPr>
          <w:rFonts w:ascii="Arial" w:hAnsi="Arial" w:cs="Arial"/>
          <w:sz w:val="20"/>
          <w:szCs w:val="20"/>
          <w:lang w:eastAsia="en-US"/>
        </w:rPr>
      </w:pPr>
    </w:p>
    <w:p w14:paraId="2001F6F9" w14:textId="77777777" w:rsidR="00CB589D" w:rsidRPr="00893547" w:rsidRDefault="00CB589D" w:rsidP="00A8539B">
      <w:pPr>
        <w:jc w:val="both"/>
        <w:rPr>
          <w:rFonts w:ascii="Arial" w:hAnsi="Arial" w:cs="Arial"/>
          <w:sz w:val="20"/>
          <w:szCs w:val="20"/>
          <w:lang w:eastAsia="en-US"/>
        </w:rPr>
      </w:pPr>
      <w:r w:rsidRPr="00893547">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893547" w:rsidRDefault="00C86C41" w:rsidP="00A8539B">
      <w:pPr>
        <w:jc w:val="both"/>
        <w:rPr>
          <w:rFonts w:ascii="Arial" w:hAnsi="Arial" w:cs="Arial"/>
          <w:sz w:val="20"/>
          <w:szCs w:val="20"/>
          <w:lang w:eastAsia="en-US"/>
        </w:rPr>
      </w:pPr>
    </w:p>
    <w:p w14:paraId="0A7F56C3" w14:textId="77777777" w:rsidR="0075039D" w:rsidRPr="00893547" w:rsidRDefault="00E30D29" w:rsidP="00A8539B">
      <w:pPr>
        <w:keepNext/>
        <w:numPr>
          <w:ilvl w:val="2"/>
          <w:numId w:val="0"/>
        </w:numPr>
        <w:tabs>
          <w:tab w:val="num" w:pos="720"/>
        </w:tabs>
        <w:jc w:val="both"/>
        <w:outlineLvl w:val="2"/>
        <w:rPr>
          <w:rFonts w:ascii="Arial" w:hAnsi="Arial" w:cs="Arial"/>
          <w:b/>
          <w:bCs/>
          <w:sz w:val="20"/>
          <w:szCs w:val="20"/>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sidRPr="00893547">
        <w:rPr>
          <w:rFonts w:ascii="Arial" w:hAnsi="Arial" w:cs="Arial"/>
          <w:b/>
          <w:bCs/>
          <w:sz w:val="20"/>
          <w:szCs w:val="20"/>
          <w:lang w:eastAsia="en-US"/>
        </w:rPr>
        <w:t>2.3.6</w:t>
      </w:r>
      <w:r w:rsidR="0075039D" w:rsidRPr="00893547">
        <w:rPr>
          <w:rFonts w:ascii="Arial" w:hAnsi="Arial" w:cs="Arial"/>
          <w:b/>
          <w:bCs/>
          <w:sz w:val="20"/>
          <w:szCs w:val="20"/>
          <w:lang w:eastAsia="en-US"/>
        </w:rPr>
        <w:t xml:space="preserve"> Označitev podatkov, ki pomenijo poslovno skrivnost</w:t>
      </w:r>
      <w:bookmarkEnd w:id="102"/>
    </w:p>
    <w:p w14:paraId="52303016" w14:textId="77777777" w:rsidR="003835B1" w:rsidRPr="00893547" w:rsidRDefault="003835B1" w:rsidP="00A8539B">
      <w:pPr>
        <w:jc w:val="both"/>
        <w:rPr>
          <w:rFonts w:ascii="Arial" w:hAnsi="Arial" w:cs="Arial"/>
          <w:sz w:val="20"/>
          <w:szCs w:val="20"/>
          <w:lang w:eastAsia="en-US"/>
        </w:rPr>
      </w:pPr>
      <w:r w:rsidRPr="00893547">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893547">
        <w:rPr>
          <w:rFonts w:ascii="Arial" w:hAnsi="Arial" w:cs="Arial"/>
          <w:sz w:val="20"/>
          <w:szCs w:val="20"/>
          <w:lang w:eastAsia="en-US"/>
        </w:rPr>
        <w:t>ZPosS</w:t>
      </w:r>
      <w:proofErr w:type="spellEnd"/>
      <w:r w:rsidRPr="00893547">
        <w:rPr>
          <w:rFonts w:ascii="Arial" w:hAnsi="Arial" w:cs="Arial"/>
          <w:sz w:val="20"/>
          <w:szCs w:val="20"/>
          <w:lang w:eastAsia="en-US"/>
        </w:rPr>
        <w:t xml:space="preserve">), mora ponudnik v ponudbi </w:t>
      </w:r>
      <w:r w:rsidRPr="00893547">
        <w:rPr>
          <w:rFonts w:ascii="Arial" w:hAnsi="Arial" w:cs="Arial"/>
          <w:b/>
          <w:bCs/>
          <w:sz w:val="20"/>
          <w:szCs w:val="20"/>
          <w:lang w:eastAsia="en-US"/>
        </w:rPr>
        <w:t xml:space="preserve">priložiti ustrezen sklep o določitvi podatkov, ki pomenijo poslovno skrivnost oziroma drug dokument v pisni obliki, </w:t>
      </w:r>
      <w:r w:rsidRPr="00893547">
        <w:rPr>
          <w:rFonts w:ascii="Arial" w:hAnsi="Arial" w:cs="Arial"/>
          <w:sz w:val="20"/>
          <w:szCs w:val="20"/>
          <w:lang w:eastAsia="en-US"/>
        </w:rPr>
        <w:t xml:space="preserve">kot to določa 2. odstavek 2. člena </w:t>
      </w:r>
      <w:proofErr w:type="spellStart"/>
      <w:r w:rsidRPr="00893547">
        <w:rPr>
          <w:rFonts w:ascii="Arial" w:hAnsi="Arial" w:cs="Arial"/>
          <w:sz w:val="20"/>
          <w:szCs w:val="20"/>
          <w:lang w:eastAsia="en-US"/>
        </w:rPr>
        <w:t>ZPosS</w:t>
      </w:r>
      <w:proofErr w:type="spellEnd"/>
      <w:r w:rsidRPr="00893547">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893547" w:rsidRDefault="003835B1" w:rsidP="00A8539B">
      <w:pPr>
        <w:jc w:val="both"/>
        <w:rPr>
          <w:rFonts w:ascii="Arial" w:hAnsi="Arial" w:cs="Arial"/>
          <w:sz w:val="20"/>
          <w:szCs w:val="20"/>
          <w:lang w:eastAsia="en-US"/>
        </w:rPr>
      </w:pPr>
    </w:p>
    <w:p w14:paraId="3F806D0E" w14:textId="4E3338A9" w:rsidR="003835B1" w:rsidRPr="00893547" w:rsidRDefault="003835B1" w:rsidP="00A8539B">
      <w:pPr>
        <w:jc w:val="both"/>
        <w:rPr>
          <w:rFonts w:ascii="Arial" w:hAnsi="Arial" w:cs="Arial"/>
          <w:sz w:val="20"/>
          <w:szCs w:val="20"/>
          <w:lang w:eastAsia="en-US"/>
        </w:rPr>
      </w:pPr>
      <w:r w:rsidRPr="00893547">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893547">
        <w:rPr>
          <w:rFonts w:ascii="Arial" w:hAnsi="Arial" w:cs="Arial"/>
          <w:sz w:val="20"/>
          <w:szCs w:val="20"/>
          <w:lang w:eastAsia="en-US"/>
        </w:rPr>
        <w:t>soponudnika</w:t>
      </w:r>
      <w:proofErr w:type="spellEnd"/>
      <w:r w:rsidRPr="00893547">
        <w:rPr>
          <w:rFonts w:ascii="Arial" w:hAnsi="Arial" w:cs="Arial"/>
          <w:sz w:val="20"/>
          <w:szCs w:val="20"/>
          <w:lang w:eastAsia="en-US"/>
        </w:rPr>
        <w:t xml:space="preserve">, </w:t>
      </w:r>
      <w:r w:rsidR="00975DF9" w:rsidRPr="00893547">
        <w:rPr>
          <w:rFonts w:ascii="Arial" w:hAnsi="Arial" w:cs="Arial"/>
          <w:sz w:val="20"/>
          <w:szCs w:val="20"/>
          <w:lang w:eastAsia="en-US"/>
        </w:rPr>
        <w:t>če</w:t>
      </w:r>
      <w:r w:rsidRPr="00893547">
        <w:rPr>
          <w:rFonts w:ascii="Arial" w:hAnsi="Arial" w:cs="Arial"/>
          <w:sz w:val="20"/>
          <w:szCs w:val="20"/>
          <w:lang w:eastAsia="en-US"/>
        </w:rPr>
        <w:t xml:space="preserve"> poslovno skrivnost predstavljajo podatki v ponudbi, ki se nanašajo na </w:t>
      </w:r>
      <w:proofErr w:type="spellStart"/>
      <w:r w:rsidRPr="00893547">
        <w:rPr>
          <w:rFonts w:ascii="Arial" w:hAnsi="Arial" w:cs="Arial"/>
          <w:sz w:val="20"/>
          <w:szCs w:val="20"/>
          <w:lang w:eastAsia="en-US"/>
        </w:rPr>
        <w:t>soponudnika</w:t>
      </w:r>
      <w:proofErr w:type="spellEnd"/>
      <w:r w:rsidRPr="00893547">
        <w:rPr>
          <w:rFonts w:ascii="Arial" w:hAnsi="Arial" w:cs="Arial"/>
          <w:sz w:val="20"/>
          <w:szCs w:val="20"/>
          <w:lang w:eastAsia="en-US"/>
        </w:rPr>
        <w:t xml:space="preserve">. </w:t>
      </w:r>
    </w:p>
    <w:p w14:paraId="3CE476CC" w14:textId="77777777" w:rsidR="003835B1" w:rsidRPr="00893547" w:rsidRDefault="003835B1" w:rsidP="00A8539B">
      <w:pPr>
        <w:jc w:val="both"/>
        <w:rPr>
          <w:rFonts w:ascii="Arial" w:hAnsi="Arial" w:cs="Arial"/>
          <w:sz w:val="20"/>
          <w:szCs w:val="20"/>
          <w:lang w:eastAsia="en-US"/>
        </w:rPr>
      </w:pPr>
    </w:p>
    <w:p w14:paraId="23AE393E" w14:textId="77777777" w:rsidR="003835B1" w:rsidRPr="00893547" w:rsidRDefault="003835B1" w:rsidP="00A8539B">
      <w:pPr>
        <w:jc w:val="both"/>
        <w:rPr>
          <w:rFonts w:ascii="Arial" w:hAnsi="Arial" w:cs="Arial"/>
          <w:sz w:val="20"/>
          <w:szCs w:val="20"/>
          <w:lang w:eastAsia="en-US"/>
        </w:rPr>
      </w:pPr>
      <w:r w:rsidRPr="00893547">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893547" w:rsidRDefault="003835B1" w:rsidP="00A8539B">
      <w:pPr>
        <w:jc w:val="both"/>
        <w:rPr>
          <w:rFonts w:ascii="Arial" w:hAnsi="Arial" w:cs="Arial"/>
          <w:sz w:val="20"/>
          <w:szCs w:val="20"/>
          <w:lang w:eastAsia="en-US"/>
        </w:rPr>
      </w:pPr>
    </w:p>
    <w:p w14:paraId="623BC60C" w14:textId="77777777" w:rsidR="003835B1" w:rsidRPr="00893547" w:rsidRDefault="003835B1" w:rsidP="00A8539B">
      <w:pPr>
        <w:jc w:val="both"/>
        <w:rPr>
          <w:rFonts w:ascii="Arial" w:hAnsi="Arial" w:cs="Arial"/>
          <w:sz w:val="20"/>
          <w:szCs w:val="20"/>
          <w:lang w:eastAsia="en-US"/>
        </w:rPr>
      </w:pPr>
      <w:r w:rsidRPr="00893547">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893547" w:rsidRDefault="00632527" w:rsidP="00A8539B">
      <w:pPr>
        <w:jc w:val="both"/>
        <w:rPr>
          <w:rFonts w:ascii="Arial" w:hAnsi="Arial" w:cs="Arial"/>
          <w:sz w:val="20"/>
          <w:szCs w:val="20"/>
          <w:lang w:eastAsia="en-US"/>
        </w:rPr>
      </w:pPr>
    </w:p>
    <w:p w14:paraId="1B29978B" w14:textId="77777777" w:rsidR="0075039D" w:rsidRPr="00893547" w:rsidRDefault="0075039D" w:rsidP="00A8539B">
      <w:pPr>
        <w:keepNext/>
        <w:numPr>
          <w:ilvl w:val="2"/>
          <w:numId w:val="0"/>
        </w:numPr>
        <w:tabs>
          <w:tab w:val="num" w:pos="720"/>
        </w:tabs>
        <w:jc w:val="both"/>
        <w:outlineLvl w:val="2"/>
        <w:rPr>
          <w:rFonts w:ascii="Arial" w:hAnsi="Arial" w:cs="Arial"/>
          <w:b/>
          <w:bCs/>
          <w:sz w:val="20"/>
          <w:szCs w:val="20"/>
          <w:lang w:eastAsia="en-US"/>
        </w:rPr>
      </w:pPr>
      <w:bookmarkStart w:id="110" w:name="_Toc156997251"/>
      <w:r w:rsidRPr="00893547">
        <w:rPr>
          <w:rFonts w:ascii="Arial" w:hAnsi="Arial" w:cs="Arial"/>
          <w:b/>
          <w:bCs/>
          <w:sz w:val="20"/>
          <w:szCs w:val="20"/>
          <w:lang w:eastAsia="en-US"/>
        </w:rPr>
        <w:t>2.3.</w:t>
      </w:r>
      <w:r w:rsidR="00E30D29" w:rsidRPr="00893547">
        <w:rPr>
          <w:rFonts w:ascii="Arial" w:hAnsi="Arial" w:cs="Arial"/>
          <w:b/>
          <w:bCs/>
          <w:sz w:val="20"/>
          <w:szCs w:val="20"/>
          <w:lang w:eastAsia="en-US"/>
        </w:rPr>
        <w:t>7</w:t>
      </w:r>
      <w:r w:rsidRPr="00893547">
        <w:rPr>
          <w:rFonts w:ascii="Arial" w:hAnsi="Arial" w:cs="Arial"/>
          <w:b/>
          <w:bCs/>
          <w:sz w:val="20"/>
          <w:szCs w:val="20"/>
          <w:lang w:eastAsia="en-US"/>
        </w:rPr>
        <w:t xml:space="preserve"> Veljavnost ponudbe</w:t>
      </w:r>
      <w:bookmarkEnd w:id="103"/>
      <w:bookmarkEnd w:id="104"/>
      <w:bookmarkEnd w:id="105"/>
      <w:bookmarkEnd w:id="106"/>
      <w:bookmarkEnd w:id="107"/>
      <w:bookmarkEnd w:id="108"/>
      <w:bookmarkEnd w:id="109"/>
      <w:bookmarkEnd w:id="110"/>
    </w:p>
    <w:p w14:paraId="25A76A9E" w14:textId="77777777" w:rsidR="009943A6"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 xml:space="preserve">Ponudbe brez kakršnih koli popravkov in dopolnitev, razen v primerih iz petega odstavka 89. člena ZJN-3, morajo ostati v veljavi </w:t>
      </w:r>
      <w:r w:rsidR="00701196" w:rsidRPr="00893547">
        <w:rPr>
          <w:rFonts w:ascii="Arial" w:hAnsi="Arial" w:cs="Arial"/>
          <w:sz w:val="20"/>
          <w:szCs w:val="20"/>
          <w:lang w:eastAsia="en-US"/>
        </w:rPr>
        <w:t xml:space="preserve">najmanj </w:t>
      </w:r>
      <w:r w:rsidR="00CB589D" w:rsidRPr="00893547">
        <w:rPr>
          <w:rFonts w:ascii="Arial" w:hAnsi="Arial" w:cs="Arial"/>
          <w:sz w:val="20"/>
          <w:szCs w:val="20"/>
          <w:lang w:eastAsia="en-US"/>
        </w:rPr>
        <w:t>4 mesece</w:t>
      </w:r>
      <w:r w:rsidRPr="00893547">
        <w:rPr>
          <w:rFonts w:ascii="Arial" w:hAnsi="Arial" w:cs="Arial"/>
          <w:sz w:val="20"/>
          <w:szCs w:val="20"/>
          <w:lang w:eastAsia="en-US"/>
        </w:rPr>
        <w:t xml:space="preserve"> po izteku roka za predložitev ponudb.</w:t>
      </w:r>
    </w:p>
    <w:p w14:paraId="22B1EEF1" w14:textId="77777777" w:rsidR="009943A6" w:rsidRPr="00893547" w:rsidRDefault="009943A6" w:rsidP="00A8539B">
      <w:pPr>
        <w:jc w:val="both"/>
        <w:rPr>
          <w:rFonts w:ascii="Arial" w:hAnsi="Arial" w:cs="Arial"/>
          <w:sz w:val="20"/>
          <w:szCs w:val="20"/>
          <w:lang w:eastAsia="en-US"/>
        </w:rPr>
      </w:pPr>
    </w:p>
    <w:p w14:paraId="7CFE19FA" w14:textId="3AC64958" w:rsidR="00DE6F9E" w:rsidRPr="00893547" w:rsidRDefault="00DE6F9E" w:rsidP="00A8539B">
      <w:pPr>
        <w:jc w:val="both"/>
        <w:rPr>
          <w:rFonts w:ascii="Arial" w:hAnsi="Arial" w:cs="Arial"/>
          <w:b/>
          <w:sz w:val="20"/>
          <w:szCs w:val="20"/>
        </w:rPr>
      </w:pPr>
      <w:r w:rsidRPr="00893547">
        <w:rPr>
          <w:rFonts w:ascii="Arial" w:hAnsi="Arial" w:cs="Arial"/>
          <w:b/>
          <w:sz w:val="20"/>
          <w:szCs w:val="20"/>
        </w:rPr>
        <w:t>2.3.8 Zahtevano zavarovanje za resnost ponudbe</w:t>
      </w:r>
    </w:p>
    <w:p w14:paraId="3B379251" w14:textId="21D9ADB6" w:rsidR="00DE6F9E" w:rsidRPr="00893547" w:rsidRDefault="00DE6F9E" w:rsidP="001A4608">
      <w:pPr>
        <w:shd w:val="clear" w:color="auto" w:fill="FFFFFF" w:themeFill="background1"/>
        <w:jc w:val="both"/>
        <w:rPr>
          <w:rFonts w:ascii="Arial" w:hAnsi="Arial" w:cs="Arial"/>
          <w:i/>
          <w:iCs/>
          <w:sz w:val="20"/>
          <w:szCs w:val="20"/>
        </w:rPr>
      </w:pPr>
      <w:r w:rsidRPr="00893547">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1A4608">
        <w:rPr>
          <w:rFonts w:ascii="Arial" w:hAnsi="Arial" w:cs="Arial"/>
          <w:sz w:val="20"/>
          <w:szCs w:val="20"/>
          <w:shd w:val="clear" w:color="auto" w:fill="FFFFFF" w:themeFill="background1"/>
        </w:rPr>
        <w:t xml:space="preserve">znaša </w:t>
      </w:r>
      <w:r w:rsidR="00865EDD">
        <w:rPr>
          <w:rFonts w:ascii="Arial" w:hAnsi="Arial" w:cs="Arial"/>
          <w:sz w:val="20"/>
          <w:szCs w:val="20"/>
          <w:shd w:val="clear" w:color="auto" w:fill="FFFFFF" w:themeFill="background1"/>
        </w:rPr>
        <w:t>7</w:t>
      </w:r>
      <w:r w:rsidR="2496A3F6" w:rsidRPr="001A4608">
        <w:rPr>
          <w:rFonts w:ascii="Arial" w:hAnsi="Arial" w:cs="Arial"/>
          <w:sz w:val="20"/>
          <w:szCs w:val="20"/>
          <w:shd w:val="clear" w:color="auto" w:fill="FFFFFF" w:themeFill="background1"/>
        </w:rPr>
        <w:t>.</w:t>
      </w:r>
      <w:r w:rsidR="7C2F15E8" w:rsidRPr="001A4608">
        <w:rPr>
          <w:rFonts w:ascii="Arial" w:hAnsi="Arial" w:cs="Arial"/>
          <w:sz w:val="20"/>
          <w:szCs w:val="20"/>
          <w:shd w:val="clear" w:color="auto" w:fill="FFFFFF" w:themeFill="background1"/>
        </w:rPr>
        <w:t>0</w:t>
      </w:r>
      <w:r w:rsidR="2496A3F6" w:rsidRPr="001A4608">
        <w:rPr>
          <w:rFonts w:ascii="Arial" w:hAnsi="Arial" w:cs="Arial"/>
          <w:sz w:val="20"/>
          <w:szCs w:val="20"/>
          <w:shd w:val="clear" w:color="auto" w:fill="FFFFFF" w:themeFill="background1"/>
        </w:rPr>
        <w:t>00</w:t>
      </w:r>
      <w:r w:rsidRPr="001A4608">
        <w:rPr>
          <w:rFonts w:ascii="Arial" w:hAnsi="Arial" w:cs="Arial"/>
          <w:i/>
          <w:iCs/>
          <w:sz w:val="20"/>
          <w:szCs w:val="20"/>
          <w:shd w:val="clear" w:color="auto" w:fill="FFFFFF" w:themeFill="background1"/>
        </w:rPr>
        <w:t xml:space="preserve"> </w:t>
      </w:r>
      <w:r w:rsidRPr="001A4608">
        <w:rPr>
          <w:rFonts w:ascii="Arial" w:hAnsi="Arial" w:cs="Arial"/>
          <w:sz w:val="20"/>
          <w:szCs w:val="20"/>
          <w:shd w:val="clear" w:color="auto" w:fill="FFFFFF" w:themeFill="background1"/>
        </w:rPr>
        <w:t>EUR.</w:t>
      </w:r>
    </w:p>
    <w:p w14:paraId="5DF50910" w14:textId="77777777" w:rsidR="00DE6F9E" w:rsidRPr="00893547" w:rsidRDefault="00DE6F9E" w:rsidP="001A4608">
      <w:pPr>
        <w:shd w:val="clear" w:color="auto" w:fill="FFFFFF" w:themeFill="background1"/>
        <w:jc w:val="both"/>
        <w:rPr>
          <w:rFonts w:ascii="Arial" w:hAnsi="Arial" w:cs="Arial"/>
          <w:i/>
          <w:sz w:val="20"/>
          <w:szCs w:val="20"/>
        </w:rPr>
      </w:pPr>
    </w:p>
    <w:p w14:paraId="1C698A46" w14:textId="36E9F62F" w:rsidR="00DE6F9E" w:rsidRPr="00893547" w:rsidRDefault="00DE6F9E" w:rsidP="001A4608">
      <w:pPr>
        <w:shd w:val="clear" w:color="auto" w:fill="FFFFFF" w:themeFill="background1"/>
        <w:jc w:val="both"/>
        <w:rPr>
          <w:rFonts w:ascii="Arial" w:hAnsi="Arial" w:cs="Arial"/>
          <w:b/>
          <w:bCs/>
          <w:sz w:val="20"/>
          <w:szCs w:val="20"/>
        </w:rPr>
      </w:pPr>
      <w:r w:rsidRPr="00893547">
        <w:rPr>
          <w:rFonts w:ascii="Arial" w:hAnsi="Arial" w:cs="Arial"/>
          <w:sz w:val="20"/>
          <w:szCs w:val="20"/>
        </w:rPr>
        <w:t>Zavarovanje za resnost ponudbe mora biti predloženo kot del ponudbe v .</w:t>
      </w:r>
      <w:proofErr w:type="spellStart"/>
      <w:r w:rsidRPr="00893547">
        <w:rPr>
          <w:rFonts w:ascii="Arial" w:hAnsi="Arial" w:cs="Arial"/>
          <w:sz w:val="20"/>
          <w:szCs w:val="20"/>
        </w:rPr>
        <w:t>pdf</w:t>
      </w:r>
      <w:proofErr w:type="spellEnd"/>
      <w:r w:rsidRPr="00893547">
        <w:rPr>
          <w:rFonts w:ascii="Arial" w:hAnsi="Arial" w:cs="Arial"/>
          <w:sz w:val="20"/>
          <w:szCs w:val="20"/>
        </w:rPr>
        <w:t xml:space="preserve"> datoteki</w:t>
      </w:r>
      <w:r w:rsidR="002F5F55" w:rsidRPr="00893547">
        <w:rPr>
          <w:rFonts w:ascii="Arial" w:hAnsi="Arial" w:cs="Arial"/>
          <w:sz w:val="20"/>
          <w:szCs w:val="20"/>
        </w:rPr>
        <w:t>,</w:t>
      </w:r>
      <w:r w:rsidR="00532F16" w:rsidRPr="00893547">
        <w:rPr>
          <w:rFonts w:ascii="Arial" w:hAnsi="Arial" w:cs="Arial"/>
          <w:sz w:val="20"/>
          <w:szCs w:val="20"/>
        </w:rPr>
        <w:t xml:space="preserve"> z </w:t>
      </w:r>
      <w:r w:rsidR="002F5F55" w:rsidRPr="00893547">
        <w:rPr>
          <w:rFonts w:ascii="Arial" w:hAnsi="Arial" w:cs="Arial"/>
          <w:sz w:val="20"/>
          <w:szCs w:val="20"/>
        </w:rPr>
        <w:t xml:space="preserve">veljavnostjo </w:t>
      </w:r>
      <w:r w:rsidR="002F5F55" w:rsidRPr="00893547">
        <w:rPr>
          <w:rFonts w:ascii="Arial" w:hAnsi="Arial" w:cs="Arial"/>
          <w:b/>
          <w:bCs/>
          <w:sz w:val="20"/>
          <w:szCs w:val="20"/>
        </w:rPr>
        <w:t xml:space="preserve">do </w:t>
      </w:r>
      <w:r w:rsidR="1D4064A1" w:rsidRPr="00893547">
        <w:rPr>
          <w:rFonts w:ascii="Arial" w:hAnsi="Arial" w:cs="Arial"/>
          <w:b/>
          <w:bCs/>
          <w:sz w:val="20"/>
          <w:szCs w:val="20"/>
        </w:rPr>
        <w:t>3</w:t>
      </w:r>
      <w:r w:rsidR="3FB6A6F6" w:rsidRPr="00893547">
        <w:rPr>
          <w:rFonts w:ascii="Arial" w:hAnsi="Arial" w:cs="Arial"/>
          <w:b/>
          <w:bCs/>
          <w:sz w:val="20"/>
          <w:szCs w:val="20"/>
        </w:rPr>
        <w:t>0.</w:t>
      </w:r>
      <w:r w:rsidR="00865EDD">
        <w:rPr>
          <w:rFonts w:ascii="Arial" w:hAnsi="Arial" w:cs="Arial"/>
          <w:b/>
          <w:bCs/>
          <w:sz w:val="20"/>
          <w:szCs w:val="20"/>
        </w:rPr>
        <w:t>6</w:t>
      </w:r>
      <w:r w:rsidR="00961B90" w:rsidRPr="00893547">
        <w:rPr>
          <w:rFonts w:ascii="Arial" w:hAnsi="Arial" w:cs="Arial"/>
          <w:b/>
          <w:bCs/>
          <w:sz w:val="20"/>
          <w:szCs w:val="20"/>
        </w:rPr>
        <w:t>.2024.</w:t>
      </w:r>
    </w:p>
    <w:p w14:paraId="67EFB258" w14:textId="77777777" w:rsidR="00532F16" w:rsidRPr="00893547" w:rsidRDefault="00532F16" w:rsidP="00A8539B">
      <w:pPr>
        <w:jc w:val="both"/>
        <w:rPr>
          <w:rFonts w:ascii="Arial" w:hAnsi="Arial" w:cs="Arial"/>
          <w:i/>
          <w:sz w:val="20"/>
          <w:szCs w:val="20"/>
        </w:rPr>
      </w:pPr>
    </w:p>
    <w:p w14:paraId="17EA62A5" w14:textId="48964576" w:rsidR="00DE6F9E" w:rsidRPr="00893547" w:rsidRDefault="00DE6F9E" w:rsidP="00A8539B">
      <w:pPr>
        <w:jc w:val="both"/>
        <w:rPr>
          <w:rFonts w:ascii="Arial" w:hAnsi="Arial" w:cs="Arial"/>
          <w:sz w:val="20"/>
          <w:szCs w:val="20"/>
        </w:rPr>
      </w:pPr>
      <w:r w:rsidRPr="00893547">
        <w:rPr>
          <w:rFonts w:ascii="Arial" w:hAnsi="Arial" w:cs="Arial"/>
          <w:sz w:val="20"/>
          <w:szCs w:val="20"/>
        </w:rPr>
        <w:t>Vsebina zavarovanja mora biti skladna z vzorcem garancije iz te razpisne dokumentacije.</w:t>
      </w:r>
      <w:r w:rsidR="003F6588" w:rsidRPr="00893547">
        <w:rPr>
          <w:rFonts w:ascii="Arial" w:hAnsi="Arial" w:cs="Arial"/>
          <w:sz w:val="20"/>
          <w:szCs w:val="20"/>
        </w:rPr>
        <w:t xml:space="preserve"> </w:t>
      </w:r>
    </w:p>
    <w:p w14:paraId="15D704CC" w14:textId="77777777" w:rsidR="00252349" w:rsidRPr="00893547" w:rsidRDefault="00252349" w:rsidP="00A8539B">
      <w:pPr>
        <w:jc w:val="both"/>
        <w:rPr>
          <w:rFonts w:ascii="Arial" w:hAnsi="Arial" w:cs="Arial"/>
          <w:sz w:val="20"/>
          <w:szCs w:val="20"/>
        </w:rPr>
      </w:pPr>
    </w:p>
    <w:p w14:paraId="74DFCA11" w14:textId="77777777" w:rsidR="00DE6F9E" w:rsidRPr="00893547" w:rsidRDefault="00DE6F9E" w:rsidP="00A8539B">
      <w:pPr>
        <w:jc w:val="both"/>
        <w:rPr>
          <w:rFonts w:ascii="Arial" w:hAnsi="Arial" w:cs="Arial"/>
          <w:sz w:val="20"/>
          <w:szCs w:val="20"/>
        </w:rPr>
      </w:pPr>
      <w:r w:rsidRPr="00893547">
        <w:rPr>
          <w:rFonts w:ascii="Arial" w:hAnsi="Arial" w:cs="Arial"/>
          <w:sz w:val="20"/>
          <w:szCs w:val="20"/>
        </w:rPr>
        <w:lastRenderedPageBreak/>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Pr="00893547" w:rsidRDefault="00DE6F9E" w:rsidP="00A8539B">
      <w:pPr>
        <w:jc w:val="both"/>
        <w:rPr>
          <w:rFonts w:ascii="Arial" w:hAnsi="Arial" w:cs="Arial"/>
          <w:sz w:val="20"/>
          <w:szCs w:val="20"/>
        </w:rPr>
      </w:pPr>
    </w:p>
    <w:p w14:paraId="6EEE01BE" w14:textId="77777777" w:rsidR="00DE6F9E" w:rsidRPr="00893547" w:rsidRDefault="00DE6F9E" w:rsidP="00A8539B">
      <w:pPr>
        <w:jc w:val="both"/>
        <w:rPr>
          <w:rFonts w:ascii="Arial" w:hAnsi="Arial" w:cs="Arial"/>
          <w:sz w:val="20"/>
          <w:szCs w:val="20"/>
        </w:rPr>
      </w:pPr>
      <w:r w:rsidRPr="00893547">
        <w:rPr>
          <w:rFonts w:ascii="Arial" w:hAnsi="Arial" w:cs="Arial"/>
          <w:sz w:val="20"/>
          <w:szCs w:val="20"/>
        </w:rPr>
        <w:t>Naročnik bo unovčil zavarovanje za resnost ponudbe:</w:t>
      </w:r>
    </w:p>
    <w:p w14:paraId="3BC5B7E1" w14:textId="77777777" w:rsidR="00DE6F9E" w:rsidRPr="00893547" w:rsidRDefault="00DE6F9E" w:rsidP="00A8539B">
      <w:pPr>
        <w:numPr>
          <w:ilvl w:val="0"/>
          <w:numId w:val="41"/>
        </w:numPr>
        <w:suppressAutoHyphens/>
        <w:jc w:val="both"/>
        <w:rPr>
          <w:rFonts w:ascii="Arial" w:hAnsi="Arial" w:cs="Arial"/>
          <w:sz w:val="20"/>
          <w:szCs w:val="20"/>
        </w:rPr>
      </w:pPr>
      <w:r w:rsidRPr="00893547">
        <w:rPr>
          <w:rFonts w:ascii="Arial" w:hAnsi="Arial" w:cs="Arial"/>
          <w:sz w:val="20"/>
          <w:szCs w:val="20"/>
        </w:rPr>
        <w:t>če ponudnik po roku za oddajo ponudb umakne ali spremeni ponudbo v času njene veljavnosti, navedene v ponudbi ali</w:t>
      </w:r>
    </w:p>
    <w:p w14:paraId="2B2C1545" w14:textId="77777777" w:rsidR="00DE6F9E" w:rsidRPr="00893547" w:rsidRDefault="00DE6F9E" w:rsidP="00A8539B">
      <w:pPr>
        <w:numPr>
          <w:ilvl w:val="0"/>
          <w:numId w:val="41"/>
        </w:numPr>
        <w:suppressAutoHyphens/>
        <w:jc w:val="both"/>
        <w:rPr>
          <w:rFonts w:ascii="Arial" w:hAnsi="Arial" w:cs="Arial"/>
          <w:sz w:val="20"/>
          <w:szCs w:val="20"/>
        </w:rPr>
      </w:pPr>
      <w:r w:rsidRPr="00893547">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Pr="00893547" w:rsidRDefault="00DE6F9E" w:rsidP="00A8539B">
      <w:pPr>
        <w:numPr>
          <w:ilvl w:val="0"/>
          <w:numId w:val="41"/>
        </w:numPr>
        <w:suppressAutoHyphens/>
        <w:jc w:val="both"/>
        <w:rPr>
          <w:rFonts w:ascii="Arial" w:hAnsi="Arial" w:cs="Arial"/>
          <w:sz w:val="20"/>
          <w:szCs w:val="20"/>
        </w:rPr>
      </w:pPr>
      <w:r w:rsidRPr="00893547">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Pr="00893547" w:rsidRDefault="00DE6F9E" w:rsidP="00A8539B">
      <w:pPr>
        <w:numPr>
          <w:ilvl w:val="0"/>
          <w:numId w:val="41"/>
        </w:numPr>
        <w:suppressAutoHyphens/>
        <w:jc w:val="both"/>
        <w:rPr>
          <w:rFonts w:ascii="Arial" w:hAnsi="Arial" w:cs="Arial"/>
          <w:sz w:val="20"/>
          <w:szCs w:val="20"/>
        </w:rPr>
      </w:pPr>
      <w:r w:rsidRPr="00893547">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Pr="00893547" w:rsidRDefault="00DE6F9E" w:rsidP="00A8539B">
      <w:pPr>
        <w:ind w:left="540"/>
        <w:jc w:val="both"/>
        <w:rPr>
          <w:rFonts w:ascii="Arial" w:hAnsi="Arial" w:cs="Arial"/>
          <w:sz w:val="20"/>
          <w:szCs w:val="20"/>
        </w:rPr>
      </w:pPr>
    </w:p>
    <w:p w14:paraId="55BBB654" w14:textId="77777777" w:rsidR="00DE6F9E" w:rsidRPr="00893547" w:rsidRDefault="00DE6F9E" w:rsidP="00A8539B">
      <w:pPr>
        <w:jc w:val="both"/>
        <w:rPr>
          <w:rFonts w:ascii="Arial" w:hAnsi="Arial" w:cs="Arial"/>
          <w:sz w:val="20"/>
          <w:szCs w:val="20"/>
        </w:rPr>
      </w:pPr>
      <w:r w:rsidRPr="00893547">
        <w:rPr>
          <w:rFonts w:ascii="Arial" w:hAnsi="Arial" w:cs="Arial"/>
          <w:sz w:val="20"/>
          <w:szCs w:val="20"/>
        </w:rPr>
        <w:t>Zavarovanje za resnost ponudbe mora biti izdano s strani:</w:t>
      </w:r>
    </w:p>
    <w:p w14:paraId="1D4E9B2B" w14:textId="5A12323B" w:rsidR="00DE6F9E" w:rsidRPr="00893547" w:rsidRDefault="00DE6F9E" w:rsidP="00A8539B">
      <w:pPr>
        <w:pStyle w:val="Odstavekseznama1"/>
        <w:numPr>
          <w:ilvl w:val="0"/>
          <w:numId w:val="26"/>
        </w:numPr>
        <w:jc w:val="both"/>
        <w:rPr>
          <w:rFonts w:ascii="Arial" w:hAnsi="Arial" w:cs="Arial"/>
          <w:sz w:val="20"/>
          <w:szCs w:val="20"/>
        </w:rPr>
      </w:pPr>
      <w:r w:rsidRPr="00893547">
        <w:rPr>
          <w:rFonts w:ascii="Arial" w:hAnsi="Arial" w:cs="Arial"/>
          <w:sz w:val="20"/>
          <w:szCs w:val="20"/>
        </w:rPr>
        <w:t>banke oziroma zavarovalnice v državi naročnika ali</w:t>
      </w:r>
    </w:p>
    <w:p w14:paraId="6BA3949D" w14:textId="7942741E" w:rsidR="00DE6F9E" w:rsidRPr="00893547" w:rsidRDefault="00DE6F9E" w:rsidP="00A8539B">
      <w:pPr>
        <w:pStyle w:val="Odstavekseznama1"/>
        <w:numPr>
          <w:ilvl w:val="0"/>
          <w:numId w:val="26"/>
        </w:numPr>
        <w:jc w:val="both"/>
        <w:rPr>
          <w:rFonts w:ascii="Arial" w:hAnsi="Arial" w:cs="Arial"/>
          <w:sz w:val="20"/>
          <w:szCs w:val="20"/>
        </w:rPr>
      </w:pPr>
      <w:r w:rsidRPr="00893547">
        <w:rPr>
          <w:rFonts w:ascii="Arial" w:hAnsi="Arial" w:cs="Arial"/>
          <w:sz w:val="20"/>
          <w:szCs w:val="20"/>
        </w:rPr>
        <w:t>tuje banke oziroma zavarovalnice preko korespondenčne banke oziroma zavarovalnice v državi naročnika.</w:t>
      </w:r>
    </w:p>
    <w:p w14:paraId="7D893C9F" w14:textId="77777777" w:rsidR="00DE6F9E" w:rsidRPr="00893547" w:rsidRDefault="00DE6F9E" w:rsidP="00A8539B">
      <w:pPr>
        <w:pStyle w:val="Odstavekseznama1"/>
        <w:ind w:left="1534"/>
        <w:jc w:val="both"/>
        <w:rPr>
          <w:rFonts w:ascii="Arial" w:hAnsi="Arial" w:cs="Arial"/>
          <w:sz w:val="20"/>
          <w:szCs w:val="20"/>
        </w:rPr>
      </w:pPr>
    </w:p>
    <w:p w14:paraId="14E7AE0E" w14:textId="21567ECA" w:rsidR="00DE6F9E" w:rsidRPr="00893547" w:rsidRDefault="00975DF9" w:rsidP="00A8539B">
      <w:pPr>
        <w:jc w:val="both"/>
        <w:rPr>
          <w:rFonts w:ascii="Arial" w:hAnsi="Arial" w:cs="Arial"/>
          <w:sz w:val="20"/>
          <w:szCs w:val="20"/>
        </w:rPr>
      </w:pPr>
      <w:r w:rsidRPr="00893547">
        <w:rPr>
          <w:rFonts w:ascii="Arial" w:hAnsi="Arial" w:cs="Arial"/>
          <w:sz w:val="20"/>
          <w:szCs w:val="20"/>
        </w:rPr>
        <w:t>Če</w:t>
      </w:r>
      <w:r w:rsidR="00DE6F9E" w:rsidRPr="00893547">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sidRPr="00893547">
        <w:rPr>
          <w:rFonts w:ascii="Arial" w:hAnsi="Arial" w:cs="Arial"/>
          <w:sz w:val="20"/>
          <w:szCs w:val="20"/>
        </w:rPr>
        <w:t>Če</w:t>
      </w:r>
      <w:r w:rsidR="00DE6F9E" w:rsidRPr="00893547">
        <w:rPr>
          <w:rFonts w:ascii="Arial" w:hAnsi="Arial" w:cs="Arial"/>
          <w:sz w:val="20"/>
          <w:szCs w:val="20"/>
        </w:rPr>
        <w:t xml:space="preserve"> v tem primeru zavarovanje ne bo podaljšano, je to razlog za unovčenje še veljavnega zavarovanja.</w:t>
      </w:r>
    </w:p>
    <w:p w14:paraId="170D002B" w14:textId="77777777" w:rsidR="00DE6F9E" w:rsidRPr="00893547" w:rsidRDefault="00DE6F9E" w:rsidP="00A8539B">
      <w:pPr>
        <w:jc w:val="both"/>
        <w:rPr>
          <w:rFonts w:ascii="Arial" w:hAnsi="Arial" w:cs="Arial"/>
          <w:sz w:val="20"/>
          <w:szCs w:val="20"/>
        </w:rPr>
      </w:pPr>
    </w:p>
    <w:p w14:paraId="68CC241F" w14:textId="77777777" w:rsidR="00DE6F9E" w:rsidRPr="00893547" w:rsidRDefault="00DE6F9E" w:rsidP="00A8539B">
      <w:pPr>
        <w:jc w:val="both"/>
        <w:rPr>
          <w:rFonts w:ascii="Arial" w:hAnsi="Arial" w:cs="Arial"/>
          <w:sz w:val="20"/>
          <w:szCs w:val="20"/>
        </w:rPr>
      </w:pPr>
      <w:r w:rsidRPr="00893547">
        <w:rPr>
          <w:rFonts w:ascii="Arial" w:hAnsi="Arial" w:cs="Arial"/>
          <w:sz w:val="20"/>
          <w:szCs w:val="20"/>
        </w:rPr>
        <w:t>V primeru skupne ponudbe lahko zavarovanje za resnost ponudbe predloži eden izmed partnerjev.</w:t>
      </w:r>
    </w:p>
    <w:p w14:paraId="7A92A36F" w14:textId="77777777" w:rsidR="00252349" w:rsidRPr="00893547" w:rsidRDefault="00252349" w:rsidP="00A8539B">
      <w:pPr>
        <w:jc w:val="both"/>
        <w:rPr>
          <w:rFonts w:ascii="Arial" w:hAnsi="Arial" w:cs="Arial"/>
          <w:sz w:val="20"/>
          <w:szCs w:val="20"/>
        </w:rPr>
      </w:pPr>
    </w:p>
    <w:p w14:paraId="6694C1EC" w14:textId="77777777" w:rsidR="00252349" w:rsidRPr="00893547" w:rsidRDefault="00252349" w:rsidP="00A8539B">
      <w:pPr>
        <w:jc w:val="both"/>
        <w:rPr>
          <w:rFonts w:ascii="Arial" w:hAnsi="Arial" w:cs="Arial"/>
          <w:b/>
          <w:kern w:val="2"/>
          <w:sz w:val="20"/>
          <w:szCs w:val="20"/>
        </w:rPr>
      </w:pPr>
      <w:r w:rsidRPr="00893547">
        <w:rPr>
          <w:rFonts w:ascii="Arial" w:hAnsi="Arial" w:cs="Arial"/>
          <w:color w:val="000000"/>
          <w:sz w:val="20"/>
          <w:szCs w:val="20"/>
        </w:rPr>
        <w:t>V primeru, da je zavarovanje podpisano digitalno, mora biti digitalen podpis varen elektronski podpis, overjen s kvalificiranim potrdilom.</w:t>
      </w:r>
    </w:p>
    <w:p w14:paraId="73E06A73" w14:textId="77777777" w:rsidR="00FA5478" w:rsidRPr="00893547" w:rsidRDefault="00FA5478" w:rsidP="00A8539B">
      <w:pPr>
        <w:keepNext/>
        <w:numPr>
          <w:ilvl w:val="2"/>
          <w:numId w:val="0"/>
        </w:numPr>
        <w:tabs>
          <w:tab w:val="num" w:pos="720"/>
        </w:tabs>
        <w:jc w:val="both"/>
        <w:outlineLvl w:val="2"/>
        <w:rPr>
          <w:rFonts w:ascii="Arial" w:hAnsi="Arial" w:cs="Arial"/>
          <w:b/>
          <w:bCs/>
          <w:sz w:val="20"/>
          <w:szCs w:val="20"/>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p>
    <w:p w14:paraId="0360B751" w14:textId="77777777" w:rsidR="0075039D" w:rsidRPr="00893547" w:rsidRDefault="0075039D" w:rsidP="00A8539B">
      <w:pPr>
        <w:keepNext/>
        <w:numPr>
          <w:ilvl w:val="2"/>
          <w:numId w:val="0"/>
        </w:numPr>
        <w:tabs>
          <w:tab w:val="num" w:pos="720"/>
        </w:tabs>
        <w:jc w:val="both"/>
        <w:outlineLvl w:val="2"/>
        <w:rPr>
          <w:rFonts w:ascii="Arial" w:hAnsi="Arial" w:cs="Arial"/>
          <w:b/>
          <w:bCs/>
          <w:sz w:val="20"/>
          <w:szCs w:val="20"/>
          <w:lang w:eastAsia="en-US"/>
        </w:rPr>
      </w:pPr>
      <w:r w:rsidRPr="00893547">
        <w:rPr>
          <w:rFonts w:ascii="Arial" w:hAnsi="Arial" w:cs="Arial"/>
          <w:b/>
          <w:bCs/>
          <w:sz w:val="20"/>
          <w:szCs w:val="20"/>
          <w:lang w:eastAsia="en-US"/>
        </w:rPr>
        <w:t>2.3.</w:t>
      </w:r>
      <w:r w:rsidR="00DE6F9E" w:rsidRPr="00893547">
        <w:rPr>
          <w:rFonts w:ascii="Arial" w:hAnsi="Arial" w:cs="Arial"/>
          <w:b/>
          <w:bCs/>
          <w:sz w:val="20"/>
          <w:szCs w:val="20"/>
          <w:lang w:eastAsia="en-US"/>
        </w:rPr>
        <w:t xml:space="preserve">9 </w:t>
      </w:r>
      <w:r w:rsidRPr="00893547">
        <w:rPr>
          <w:rFonts w:ascii="Arial" w:hAnsi="Arial" w:cs="Arial"/>
          <w:b/>
          <w:bCs/>
          <w:sz w:val="20"/>
          <w:szCs w:val="20"/>
          <w:lang w:eastAsia="en-US"/>
        </w:rPr>
        <w:t>Variantna ponudba</w:t>
      </w:r>
      <w:bookmarkEnd w:id="111"/>
      <w:bookmarkEnd w:id="112"/>
      <w:bookmarkEnd w:id="113"/>
      <w:bookmarkEnd w:id="114"/>
      <w:bookmarkEnd w:id="115"/>
      <w:bookmarkEnd w:id="116"/>
      <w:bookmarkEnd w:id="117"/>
      <w:bookmarkEnd w:id="118"/>
    </w:p>
    <w:p w14:paraId="30654384" w14:textId="77777777" w:rsidR="0075039D"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 xml:space="preserve">Variantne ponudbe niso dovoljene. </w:t>
      </w:r>
    </w:p>
    <w:p w14:paraId="37DBF56C" w14:textId="77777777" w:rsidR="0075039D" w:rsidRPr="00893547" w:rsidRDefault="0075039D" w:rsidP="00A8539B">
      <w:pPr>
        <w:jc w:val="both"/>
        <w:rPr>
          <w:rFonts w:ascii="Arial" w:hAnsi="Arial" w:cs="Arial"/>
          <w:sz w:val="20"/>
          <w:szCs w:val="20"/>
          <w:lang w:eastAsia="en-US"/>
        </w:rPr>
      </w:pPr>
    </w:p>
    <w:p w14:paraId="48AAD290" w14:textId="77777777" w:rsidR="00D62376" w:rsidRPr="00893547" w:rsidRDefault="0075039D" w:rsidP="00A8539B">
      <w:pPr>
        <w:tabs>
          <w:tab w:val="num" w:pos="540"/>
        </w:tabs>
        <w:jc w:val="both"/>
        <w:rPr>
          <w:rFonts w:ascii="Arial" w:hAnsi="Arial" w:cs="Arial"/>
          <w:b/>
          <w:bCs/>
          <w:sz w:val="20"/>
          <w:szCs w:val="20"/>
          <w:lang w:eastAsia="en-US"/>
        </w:rPr>
      </w:pPr>
      <w:r w:rsidRPr="00893547">
        <w:rPr>
          <w:rFonts w:ascii="Arial" w:hAnsi="Arial" w:cs="Arial"/>
          <w:b/>
          <w:bCs/>
          <w:sz w:val="20"/>
          <w:szCs w:val="20"/>
          <w:lang w:eastAsia="en-US"/>
        </w:rPr>
        <w:t>2.3.</w:t>
      </w:r>
      <w:r w:rsidR="00DE6F9E" w:rsidRPr="00893547">
        <w:rPr>
          <w:rFonts w:ascii="Arial" w:hAnsi="Arial" w:cs="Arial"/>
          <w:b/>
          <w:bCs/>
          <w:sz w:val="20"/>
          <w:szCs w:val="20"/>
          <w:lang w:eastAsia="en-US"/>
        </w:rPr>
        <w:t>10</w:t>
      </w:r>
      <w:r w:rsidRPr="00893547">
        <w:rPr>
          <w:rFonts w:ascii="Arial" w:hAnsi="Arial" w:cs="Arial"/>
          <w:b/>
          <w:bCs/>
          <w:sz w:val="20"/>
          <w:szCs w:val="20"/>
          <w:lang w:eastAsia="en-US"/>
        </w:rPr>
        <w:t xml:space="preserve"> Merila za izbiro ponudbe pri oddaji javnega naročila</w:t>
      </w:r>
    </w:p>
    <w:p w14:paraId="28CE5E5B" w14:textId="77777777" w:rsidR="00D62376" w:rsidRPr="00893547" w:rsidRDefault="00D62376" w:rsidP="00A8539B">
      <w:pPr>
        <w:tabs>
          <w:tab w:val="num" w:pos="540"/>
        </w:tabs>
        <w:jc w:val="both"/>
        <w:rPr>
          <w:rFonts w:ascii="Arial" w:hAnsi="Arial" w:cs="Arial"/>
          <w:b/>
          <w:bCs/>
          <w:sz w:val="20"/>
          <w:szCs w:val="20"/>
          <w:lang w:eastAsia="en-US"/>
        </w:rPr>
      </w:pPr>
    </w:p>
    <w:p w14:paraId="685D3C5B" w14:textId="29F0F73E" w:rsidR="00D62376" w:rsidRPr="00893547" w:rsidRDefault="00D62376" w:rsidP="00A8539B">
      <w:pPr>
        <w:jc w:val="both"/>
        <w:rPr>
          <w:rFonts w:ascii="Arial" w:eastAsiaTheme="minorEastAsia" w:hAnsi="Arial" w:cs="Arial"/>
          <w:sz w:val="20"/>
          <w:szCs w:val="20"/>
        </w:rPr>
      </w:pPr>
      <w:r w:rsidRPr="00893547">
        <w:rPr>
          <w:rFonts w:ascii="Arial" w:eastAsiaTheme="minorEastAsia" w:hAnsi="Arial" w:cs="Arial"/>
          <w:sz w:val="20"/>
          <w:szCs w:val="20"/>
        </w:rPr>
        <w:t xml:space="preserve">Naročnik bo izbral ekonomsko najugodnejšo ponudbo (prvi odstavek 84. člena ZJN-3). Naročnik bo ovrednotil ponudbe ponudnikov v skladu z naslednjimi merili za ugotovitev najugodnejše ponudbe: </w:t>
      </w:r>
    </w:p>
    <w:p w14:paraId="5BE1672B" w14:textId="77777777" w:rsidR="00D62376" w:rsidRPr="00893547" w:rsidRDefault="00D62376" w:rsidP="00A8539B">
      <w:pPr>
        <w:jc w:val="both"/>
        <w:rPr>
          <w:rFonts w:ascii="Arial" w:eastAsiaTheme="minorEastAsia" w:hAnsi="Arial" w:cs="Arial"/>
          <w:sz w:val="20"/>
          <w:szCs w:val="20"/>
        </w:rPr>
      </w:pPr>
    </w:p>
    <w:tbl>
      <w:tblPr>
        <w:tblStyle w:val="Tabelamrea"/>
        <w:tblW w:w="0" w:type="auto"/>
        <w:tblLayout w:type="fixed"/>
        <w:tblLook w:val="06A0" w:firstRow="1" w:lastRow="0" w:firstColumn="1" w:lastColumn="0" w:noHBand="1" w:noVBand="1"/>
      </w:tblPr>
      <w:tblGrid>
        <w:gridCol w:w="4508"/>
        <w:gridCol w:w="4508"/>
      </w:tblGrid>
      <w:tr w:rsidR="00D62376" w:rsidRPr="00893547" w14:paraId="3487EA16" w14:textId="77777777">
        <w:trPr>
          <w:trHeight w:val="300"/>
        </w:trPr>
        <w:tc>
          <w:tcPr>
            <w:tcW w:w="4508" w:type="dxa"/>
          </w:tcPr>
          <w:p w14:paraId="713FBCFA" w14:textId="77777777" w:rsidR="00D62376" w:rsidRPr="00893547" w:rsidRDefault="00D62376" w:rsidP="00A8539B">
            <w:pPr>
              <w:jc w:val="both"/>
              <w:rPr>
                <w:rFonts w:ascii="Arial" w:eastAsiaTheme="minorEastAsia" w:hAnsi="Arial" w:cs="Arial"/>
                <w:sz w:val="20"/>
                <w:szCs w:val="20"/>
              </w:rPr>
            </w:pPr>
            <w:r w:rsidRPr="00893547">
              <w:rPr>
                <w:rFonts w:ascii="Arial" w:eastAsiaTheme="minorEastAsia" w:hAnsi="Arial" w:cs="Arial"/>
                <w:sz w:val="20"/>
                <w:szCs w:val="20"/>
              </w:rPr>
              <w:t>Uporabljena merila</w:t>
            </w:r>
          </w:p>
        </w:tc>
        <w:tc>
          <w:tcPr>
            <w:tcW w:w="4508" w:type="dxa"/>
          </w:tcPr>
          <w:p w14:paraId="3541B34A" w14:textId="77777777" w:rsidR="00D62376" w:rsidRPr="00893547" w:rsidRDefault="00D62376" w:rsidP="00A8539B">
            <w:pPr>
              <w:jc w:val="both"/>
              <w:rPr>
                <w:rFonts w:ascii="Arial" w:eastAsiaTheme="minorEastAsia" w:hAnsi="Arial" w:cs="Arial"/>
                <w:sz w:val="20"/>
                <w:szCs w:val="20"/>
              </w:rPr>
            </w:pPr>
            <w:r w:rsidRPr="00893547">
              <w:rPr>
                <w:rFonts w:ascii="Arial" w:eastAsiaTheme="minorEastAsia" w:hAnsi="Arial" w:cs="Arial"/>
                <w:sz w:val="20"/>
                <w:szCs w:val="20"/>
              </w:rPr>
              <w:t>Maksimalno število točk</w:t>
            </w:r>
          </w:p>
        </w:tc>
      </w:tr>
      <w:tr w:rsidR="00D62376" w:rsidRPr="00893547" w14:paraId="17979550" w14:textId="77777777">
        <w:trPr>
          <w:trHeight w:val="300"/>
        </w:trPr>
        <w:tc>
          <w:tcPr>
            <w:tcW w:w="4508" w:type="dxa"/>
          </w:tcPr>
          <w:p w14:paraId="5D2C1D6A" w14:textId="4DFF49CF" w:rsidR="00D62376" w:rsidRPr="00893547" w:rsidRDefault="00D62376" w:rsidP="00A8539B">
            <w:pPr>
              <w:jc w:val="both"/>
              <w:rPr>
                <w:rFonts w:ascii="Arial" w:eastAsiaTheme="minorEastAsia" w:hAnsi="Arial" w:cs="Arial"/>
                <w:sz w:val="20"/>
                <w:szCs w:val="20"/>
              </w:rPr>
            </w:pPr>
            <w:r w:rsidRPr="00893547">
              <w:rPr>
                <w:rFonts w:ascii="Arial" w:eastAsiaTheme="minorEastAsia" w:hAnsi="Arial" w:cs="Arial"/>
                <w:sz w:val="20"/>
                <w:szCs w:val="20"/>
              </w:rPr>
              <w:t>(1) Ponudbena vrednost (</w:t>
            </w:r>
            <w:r w:rsidR="00D11F69">
              <w:rPr>
                <w:rFonts w:ascii="Arial" w:eastAsiaTheme="minorEastAsia" w:hAnsi="Arial" w:cs="Arial"/>
                <w:sz w:val="20"/>
                <w:szCs w:val="20"/>
              </w:rPr>
              <w:t>bre</w:t>
            </w:r>
            <w:r w:rsidRPr="00893547">
              <w:rPr>
                <w:rFonts w:ascii="Arial" w:eastAsiaTheme="minorEastAsia" w:hAnsi="Arial" w:cs="Arial"/>
                <w:sz w:val="20"/>
                <w:szCs w:val="20"/>
              </w:rPr>
              <w:t>z DDV) – C</w:t>
            </w:r>
          </w:p>
        </w:tc>
        <w:tc>
          <w:tcPr>
            <w:tcW w:w="4508" w:type="dxa"/>
          </w:tcPr>
          <w:p w14:paraId="00715A08" w14:textId="77777777" w:rsidR="00D62376" w:rsidRPr="00893547" w:rsidRDefault="00D62376" w:rsidP="00A8539B">
            <w:pPr>
              <w:jc w:val="both"/>
              <w:rPr>
                <w:rFonts w:ascii="Arial" w:eastAsiaTheme="minorEastAsia" w:hAnsi="Arial" w:cs="Arial"/>
                <w:sz w:val="20"/>
                <w:szCs w:val="20"/>
              </w:rPr>
            </w:pPr>
            <w:r w:rsidRPr="00893547">
              <w:rPr>
                <w:rFonts w:ascii="Arial" w:eastAsiaTheme="minorEastAsia" w:hAnsi="Arial" w:cs="Arial"/>
                <w:sz w:val="20"/>
                <w:szCs w:val="20"/>
              </w:rPr>
              <w:t>70</w:t>
            </w:r>
          </w:p>
        </w:tc>
      </w:tr>
      <w:tr w:rsidR="00D62376" w:rsidRPr="00893547" w14:paraId="66762959" w14:textId="77777777">
        <w:trPr>
          <w:trHeight w:val="300"/>
        </w:trPr>
        <w:tc>
          <w:tcPr>
            <w:tcW w:w="4508" w:type="dxa"/>
          </w:tcPr>
          <w:p w14:paraId="2D47DE94" w14:textId="77777777" w:rsidR="00D62376" w:rsidRPr="00893547" w:rsidRDefault="00D62376" w:rsidP="00A8539B">
            <w:pPr>
              <w:jc w:val="both"/>
              <w:rPr>
                <w:rFonts w:ascii="Arial" w:eastAsiaTheme="minorEastAsia" w:hAnsi="Arial" w:cs="Arial"/>
                <w:sz w:val="20"/>
                <w:szCs w:val="20"/>
              </w:rPr>
            </w:pPr>
            <w:r w:rsidRPr="00893547">
              <w:rPr>
                <w:rFonts w:ascii="Arial" w:eastAsiaTheme="minorEastAsia" w:hAnsi="Arial" w:cs="Arial"/>
                <w:sz w:val="20"/>
                <w:szCs w:val="20"/>
              </w:rPr>
              <w:t>(2) Reference nominiranega kadra - R</w:t>
            </w:r>
          </w:p>
        </w:tc>
        <w:tc>
          <w:tcPr>
            <w:tcW w:w="4508" w:type="dxa"/>
          </w:tcPr>
          <w:p w14:paraId="3932A1CE" w14:textId="77777777" w:rsidR="00D62376" w:rsidRPr="00893547" w:rsidRDefault="00D62376" w:rsidP="00A8539B">
            <w:pPr>
              <w:jc w:val="both"/>
              <w:rPr>
                <w:rFonts w:ascii="Arial" w:eastAsiaTheme="minorEastAsia" w:hAnsi="Arial" w:cs="Arial"/>
                <w:sz w:val="20"/>
                <w:szCs w:val="20"/>
              </w:rPr>
            </w:pPr>
            <w:r w:rsidRPr="00893547">
              <w:rPr>
                <w:rFonts w:ascii="Arial" w:eastAsiaTheme="minorEastAsia" w:hAnsi="Arial" w:cs="Arial"/>
                <w:sz w:val="20"/>
                <w:szCs w:val="20"/>
              </w:rPr>
              <w:t>30</w:t>
            </w:r>
          </w:p>
        </w:tc>
      </w:tr>
      <w:tr w:rsidR="00D62376" w:rsidRPr="00893547" w14:paraId="629C1B91" w14:textId="77777777">
        <w:trPr>
          <w:trHeight w:val="300"/>
        </w:trPr>
        <w:tc>
          <w:tcPr>
            <w:tcW w:w="4508" w:type="dxa"/>
          </w:tcPr>
          <w:p w14:paraId="5E1D24D4" w14:textId="77777777" w:rsidR="00D62376" w:rsidRPr="00893547" w:rsidRDefault="00D62376" w:rsidP="00A8539B">
            <w:pPr>
              <w:jc w:val="both"/>
              <w:rPr>
                <w:rFonts w:ascii="Arial" w:eastAsiaTheme="minorEastAsia" w:hAnsi="Arial" w:cs="Arial"/>
                <w:sz w:val="20"/>
                <w:szCs w:val="20"/>
              </w:rPr>
            </w:pPr>
            <w:r w:rsidRPr="00893547">
              <w:rPr>
                <w:rFonts w:ascii="Arial" w:eastAsiaTheme="minorEastAsia" w:hAnsi="Arial" w:cs="Arial"/>
                <w:sz w:val="20"/>
                <w:szCs w:val="20"/>
              </w:rPr>
              <w:t>Najvišje skupno število točk - S</w:t>
            </w:r>
          </w:p>
        </w:tc>
        <w:tc>
          <w:tcPr>
            <w:tcW w:w="4508" w:type="dxa"/>
          </w:tcPr>
          <w:p w14:paraId="1F1ACFA1" w14:textId="77777777" w:rsidR="00D62376" w:rsidRPr="00893547" w:rsidRDefault="00D62376" w:rsidP="00A8539B">
            <w:pPr>
              <w:jc w:val="both"/>
              <w:rPr>
                <w:rFonts w:ascii="Arial" w:eastAsiaTheme="minorEastAsia" w:hAnsi="Arial" w:cs="Arial"/>
                <w:sz w:val="20"/>
                <w:szCs w:val="20"/>
              </w:rPr>
            </w:pPr>
            <w:r w:rsidRPr="00893547">
              <w:rPr>
                <w:rFonts w:ascii="Arial" w:eastAsiaTheme="minorEastAsia" w:hAnsi="Arial" w:cs="Arial"/>
                <w:sz w:val="20"/>
                <w:szCs w:val="20"/>
              </w:rPr>
              <w:t>100</w:t>
            </w:r>
          </w:p>
        </w:tc>
      </w:tr>
    </w:tbl>
    <w:p w14:paraId="19DA7FD7" w14:textId="77777777" w:rsidR="00D62376" w:rsidRPr="00893547" w:rsidRDefault="00D62376" w:rsidP="00A8539B">
      <w:pPr>
        <w:jc w:val="both"/>
        <w:rPr>
          <w:rFonts w:ascii="Arial" w:eastAsiaTheme="minorEastAsia" w:hAnsi="Arial" w:cs="Arial"/>
          <w:sz w:val="20"/>
          <w:szCs w:val="20"/>
        </w:rPr>
      </w:pPr>
    </w:p>
    <w:p w14:paraId="6E671FBD" w14:textId="1A4B0357" w:rsidR="00D62376" w:rsidRPr="00893547" w:rsidRDefault="00D62376" w:rsidP="00A8539B">
      <w:pPr>
        <w:jc w:val="both"/>
        <w:rPr>
          <w:rFonts w:ascii="Arial" w:eastAsiaTheme="minorEastAsia" w:hAnsi="Arial" w:cs="Arial"/>
          <w:sz w:val="20"/>
          <w:szCs w:val="20"/>
        </w:rPr>
      </w:pPr>
      <w:r w:rsidRPr="00893547">
        <w:rPr>
          <w:rFonts w:ascii="Arial" w:eastAsiaTheme="minorEastAsia" w:hAnsi="Arial" w:cs="Arial"/>
          <w:sz w:val="20"/>
          <w:szCs w:val="20"/>
        </w:rPr>
        <w:t>Najugodnejša ponudba je ponudba z najvišjim skupnim številom točk (S). Točke se izračunajo na dve decimalki. Skupno število točk se izračuna po formuli: S = C + R</w:t>
      </w:r>
      <w:r w:rsidRPr="00596812">
        <w:rPr>
          <w:rFonts w:ascii="Arial" w:eastAsiaTheme="minorEastAsia" w:hAnsi="Arial" w:cs="Arial"/>
          <w:sz w:val="20"/>
          <w:szCs w:val="20"/>
        </w:rPr>
        <w:t>.</w:t>
      </w:r>
      <w:r w:rsidR="0032120A" w:rsidRPr="00596812">
        <w:rPr>
          <w:rFonts w:ascii="Arial" w:eastAsiaTheme="minorEastAsia" w:hAnsi="Arial" w:cs="Arial"/>
          <w:sz w:val="20"/>
          <w:szCs w:val="20"/>
        </w:rPr>
        <w:t xml:space="preserve"> </w:t>
      </w:r>
      <w:r w:rsidR="0032120A" w:rsidRPr="00627C19">
        <w:rPr>
          <w:rFonts w:ascii="Arial" w:eastAsiaTheme="minorEastAsia" w:hAnsi="Arial" w:cs="Arial"/>
          <w:sz w:val="20"/>
          <w:szCs w:val="20"/>
        </w:rPr>
        <w:t>V primeru enakega števila točk se izbere ponudba z nižjo ponudbeno ceno. V kolikor sta ponudbi še vedno izenačeni se izvede javni žreb.</w:t>
      </w:r>
    </w:p>
    <w:p w14:paraId="05397E30" w14:textId="77777777" w:rsidR="00D62376" w:rsidRPr="00893547" w:rsidRDefault="00D62376" w:rsidP="00A8539B">
      <w:pPr>
        <w:jc w:val="both"/>
        <w:rPr>
          <w:rFonts w:ascii="Arial" w:eastAsiaTheme="minorEastAsia" w:hAnsi="Arial" w:cs="Arial"/>
          <w:b/>
          <w:bCs/>
          <w:sz w:val="20"/>
          <w:szCs w:val="20"/>
        </w:rPr>
      </w:pPr>
    </w:p>
    <w:p w14:paraId="09AAB9E7" w14:textId="77777777" w:rsidR="00D62376" w:rsidRPr="00893547" w:rsidRDefault="00D62376" w:rsidP="00A8539B">
      <w:pPr>
        <w:jc w:val="both"/>
        <w:rPr>
          <w:rFonts w:ascii="Arial" w:eastAsiaTheme="minorEastAsia" w:hAnsi="Arial" w:cs="Arial"/>
          <w:b/>
          <w:bCs/>
          <w:sz w:val="20"/>
          <w:szCs w:val="20"/>
        </w:rPr>
      </w:pPr>
      <w:r w:rsidRPr="00893547">
        <w:rPr>
          <w:rFonts w:ascii="Arial" w:eastAsiaTheme="minorEastAsia" w:hAnsi="Arial" w:cs="Arial"/>
          <w:b/>
          <w:bCs/>
          <w:sz w:val="20"/>
          <w:szCs w:val="20"/>
        </w:rPr>
        <w:t xml:space="preserve">Vrednotenje posameznega merila za izbor: </w:t>
      </w:r>
    </w:p>
    <w:p w14:paraId="75AA8AD0" w14:textId="77777777" w:rsidR="00D62376" w:rsidRPr="00893547" w:rsidRDefault="00D62376" w:rsidP="00A8539B">
      <w:pPr>
        <w:jc w:val="both"/>
        <w:rPr>
          <w:rFonts w:ascii="Arial" w:eastAsiaTheme="minorEastAsia" w:hAnsi="Arial" w:cs="Arial"/>
          <w:b/>
          <w:bCs/>
          <w:sz w:val="20"/>
          <w:szCs w:val="20"/>
        </w:rPr>
      </w:pPr>
    </w:p>
    <w:p w14:paraId="2A9C3ABC" w14:textId="77777777" w:rsidR="00D62376" w:rsidRPr="00893547" w:rsidRDefault="00D62376" w:rsidP="00A8539B">
      <w:pPr>
        <w:jc w:val="both"/>
        <w:rPr>
          <w:rFonts w:ascii="Arial" w:eastAsiaTheme="minorEastAsia" w:hAnsi="Arial" w:cs="Arial"/>
          <w:b/>
          <w:bCs/>
          <w:sz w:val="20"/>
          <w:szCs w:val="20"/>
        </w:rPr>
      </w:pPr>
      <w:r w:rsidRPr="00893547">
        <w:rPr>
          <w:rFonts w:ascii="Arial" w:eastAsiaTheme="minorEastAsia" w:hAnsi="Arial" w:cs="Arial"/>
          <w:b/>
          <w:bCs/>
          <w:sz w:val="20"/>
          <w:szCs w:val="20"/>
        </w:rPr>
        <w:t>1) Ponudbena cena (C):</w:t>
      </w:r>
      <w:r w:rsidRPr="00893547">
        <w:rPr>
          <w:rFonts w:ascii="Arial" w:eastAsiaTheme="minorEastAsia" w:hAnsi="Arial" w:cs="Arial"/>
          <w:sz w:val="20"/>
          <w:szCs w:val="20"/>
        </w:rPr>
        <w:t xml:space="preserve"> </w:t>
      </w:r>
    </w:p>
    <w:p w14:paraId="46860ACC" w14:textId="77777777" w:rsidR="00D62376" w:rsidRPr="00893547" w:rsidRDefault="00D62376" w:rsidP="00A8539B">
      <w:pPr>
        <w:jc w:val="both"/>
        <w:rPr>
          <w:rFonts w:ascii="Arial" w:eastAsiaTheme="minorEastAsia" w:hAnsi="Arial" w:cs="Arial"/>
          <w:sz w:val="20"/>
          <w:szCs w:val="20"/>
        </w:rPr>
      </w:pPr>
    </w:p>
    <w:p w14:paraId="1F591F69" w14:textId="1036F402" w:rsidR="00D62376" w:rsidRPr="00893547" w:rsidRDefault="00D62376" w:rsidP="00A8539B">
      <w:pPr>
        <w:jc w:val="both"/>
        <w:rPr>
          <w:rFonts w:ascii="Arial" w:eastAsiaTheme="minorEastAsia" w:hAnsi="Arial" w:cs="Arial"/>
          <w:b/>
          <w:bCs/>
          <w:sz w:val="20"/>
          <w:szCs w:val="20"/>
        </w:rPr>
      </w:pPr>
      <w:r w:rsidRPr="00893547">
        <w:rPr>
          <w:rFonts w:ascii="Arial" w:eastAsiaTheme="minorEastAsia" w:hAnsi="Arial" w:cs="Arial"/>
          <w:sz w:val="20"/>
          <w:szCs w:val="20"/>
        </w:rPr>
        <w:t xml:space="preserve">Pri vrednotenju merila ponudbene cene se določi relativno razmerje med najnižjo ponudbeno ceno v EUR </w:t>
      </w:r>
      <w:r w:rsidR="00D11F69">
        <w:rPr>
          <w:rFonts w:ascii="Arial" w:eastAsiaTheme="minorEastAsia" w:hAnsi="Arial" w:cs="Arial"/>
          <w:sz w:val="20"/>
          <w:szCs w:val="20"/>
        </w:rPr>
        <w:t>bre</w:t>
      </w:r>
      <w:r w:rsidRPr="00893547">
        <w:rPr>
          <w:rFonts w:ascii="Arial" w:eastAsiaTheme="minorEastAsia" w:hAnsi="Arial" w:cs="Arial"/>
          <w:sz w:val="20"/>
          <w:szCs w:val="20"/>
        </w:rPr>
        <w:t>z DDV (</w:t>
      </w:r>
      <w:proofErr w:type="spellStart"/>
      <w:r w:rsidRPr="00893547">
        <w:rPr>
          <w:rFonts w:ascii="Arial" w:eastAsiaTheme="minorEastAsia" w:hAnsi="Arial" w:cs="Arial"/>
          <w:sz w:val="20"/>
          <w:szCs w:val="20"/>
        </w:rPr>
        <w:t>Cmin</w:t>
      </w:r>
      <w:proofErr w:type="spellEnd"/>
      <w:r w:rsidRPr="00893547">
        <w:rPr>
          <w:rFonts w:ascii="Arial" w:eastAsiaTheme="minorEastAsia" w:hAnsi="Arial" w:cs="Arial"/>
          <w:sz w:val="20"/>
          <w:szCs w:val="20"/>
        </w:rPr>
        <w:t xml:space="preserve">) in ponudbeno ceno ocenjevanega ponudnika v EUR </w:t>
      </w:r>
      <w:r w:rsidR="00D11F69">
        <w:rPr>
          <w:rFonts w:ascii="Arial" w:eastAsiaTheme="minorEastAsia" w:hAnsi="Arial" w:cs="Arial"/>
          <w:sz w:val="20"/>
          <w:szCs w:val="20"/>
        </w:rPr>
        <w:t>bre</w:t>
      </w:r>
      <w:r w:rsidRPr="00893547">
        <w:rPr>
          <w:rFonts w:ascii="Arial" w:eastAsiaTheme="minorEastAsia" w:hAnsi="Arial" w:cs="Arial"/>
          <w:sz w:val="20"/>
          <w:szCs w:val="20"/>
        </w:rPr>
        <w:t>z DDV (</w:t>
      </w:r>
      <w:proofErr w:type="spellStart"/>
      <w:r w:rsidRPr="00893547">
        <w:rPr>
          <w:rFonts w:ascii="Arial" w:eastAsiaTheme="minorEastAsia" w:hAnsi="Arial" w:cs="Arial"/>
          <w:sz w:val="20"/>
          <w:szCs w:val="20"/>
        </w:rPr>
        <w:t>Cp</w:t>
      </w:r>
      <w:proofErr w:type="spellEnd"/>
      <w:r w:rsidRPr="00893547">
        <w:rPr>
          <w:rFonts w:ascii="Arial" w:eastAsiaTheme="minorEastAsia" w:hAnsi="Arial" w:cs="Arial"/>
          <w:sz w:val="20"/>
          <w:szCs w:val="20"/>
        </w:rPr>
        <w:t>), izračunano na sledeči način: C = 70 x (</w:t>
      </w:r>
      <w:proofErr w:type="spellStart"/>
      <w:r w:rsidRPr="00893547">
        <w:rPr>
          <w:rFonts w:ascii="Arial" w:eastAsiaTheme="minorEastAsia" w:hAnsi="Arial" w:cs="Arial"/>
          <w:sz w:val="20"/>
          <w:szCs w:val="20"/>
        </w:rPr>
        <w:t>Cmin</w:t>
      </w:r>
      <w:proofErr w:type="spellEnd"/>
      <w:r w:rsidRPr="00893547">
        <w:rPr>
          <w:rFonts w:ascii="Arial" w:eastAsiaTheme="minorEastAsia" w:hAnsi="Arial" w:cs="Arial"/>
          <w:sz w:val="20"/>
          <w:szCs w:val="20"/>
        </w:rPr>
        <w:t xml:space="preserve"> / </w:t>
      </w:r>
      <w:proofErr w:type="spellStart"/>
      <w:r w:rsidRPr="00893547">
        <w:rPr>
          <w:rFonts w:ascii="Arial" w:eastAsiaTheme="minorEastAsia" w:hAnsi="Arial" w:cs="Arial"/>
          <w:sz w:val="20"/>
          <w:szCs w:val="20"/>
        </w:rPr>
        <w:t>Cp</w:t>
      </w:r>
      <w:proofErr w:type="spellEnd"/>
      <w:r w:rsidRPr="00893547">
        <w:rPr>
          <w:rFonts w:ascii="Arial" w:eastAsiaTheme="minorEastAsia" w:hAnsi="Arial" w:cs="Arial"/>
          <w:sz w:val="20"/>
          <w:szCs w:val="20"/>
        </w:rPr>
        <w:t xml:space="preserve">) </w:t>
      </w:r>
    </w:p>
    <w:p w14:paraId="3916B6D1" w14:textId="77777777" w:rsidR="00D62376" w:rsidRPr="00893547" w:rsidRDefault="00D62376" w:rsidP="00A8539B">
      <w:pPr>
        <w:jc w:val="both"/>
        <w:rPr>
          <w:rFonts w:ascii="Arial" w:eastAsiaTheme="minorEastAsia" w:hAnsi="Arial" w:cs="Arial"/>
          <w:sz w:val="20"/>
          <w:szCs w:val="20"/>
        </w:rPr>
      </w:pPr>
    </w:p>
    <w:p w14:paraId="37704831" w14:textId="77777777" w:rsidR="00D62376" w:rsidRPr="00893547" w:rsidRDefault="00D62376" w:rsidP="00A8539B">
      <w:pPr>
        <w:jc w:val="both"/>
        <w:rPr>
          <w:rFonts w:ascii="Arial" w:eastAsiaTheme="minorEastAsia" w:hAnsi="Arial" w:cs="Arial"/>
          <w:b/>
          <w:bCs/>
          <w:sz w:val="20"/>
          <w:szCs w:val="20"/>
        </w:rPr>
      </w:pPr>
      <w:r w:rsidRPr="00893547">
        <w:rPr>
          <w:rFonts w:ascii="Arial" w:eastAsiaTheme="minorEastAsia" w:hAnsi="Arial" w:cs="Arial"/>
          <w:b/>
          <w:bCs/>
          <w:sz w:val="20"/>
          <w:szCs w:val="20"/>
        </w:rPr>
        <w:t>Največje število je 70 točk.</w:t>
      </w:r>
    </w:p>
    <w:p w14:paraId="698E5897" w14:textId="77777777" w:rsidR="00D62376" w:rsidRPr="00893547" w:rsidRDefault="00D62376" w:rsidP="00A8539B">
      <w:pPr>
        <w:jc w:val="both"/>
        <w:rPr>
          <w:rFonts w:ascii="Arial" w:eastAsiaTheme="minorEastAsia" w:hAnsi="Arial" w:cs="Arial"/>
          <w:sz w:val="20"/>
          <w:szCs w:val="20"/>
        </w:rPr>
      </w:pPr>
    </w:p>
    <w:p w14:paraId="14E97C10" w14:textId="77777777" w:rsidR="00D62376" w:rsidRPr="00893547" w:rsidRDefault="00D62376" w:rsidP="00A8539B">
      <w:pPr>
        <w:jc w:val="both"/>
        <w:rPr>
          <w:rFonts w:ascii="Arial" w:eastAsiaTheme="minorEastAsia" w:hAnsi="Arial" w:cs="Arial"/>
          <w:b/>
          <w:bCs/>
          <w:sz w:val="20"/>
          <w:szCs w:val="20"/>
        </w:rPr>
      </w:pPr>
      <w:r w:rsidRPr="00893547">
        <w:rPr>
          <w:rFonts w:ascii="Arial" w:eastAsiaTheme="minorEastAsia" w:hAnsi="Arial" w:cs="Arial"/>
          <w:b/>
          <w:bCs/>
          <w:sz w:val="20"/>
          <w:szCs w:val="20"/>
        </w:rPr>
        <w:t xml:space="preserve">2) Reference nominiranega kadra (R): </w:t>
      </w:r>
    </w:p>
    <w:p w14:paraId="5C49382B" w14:textId="77777777" w:rsidR="00D62376" w:rsidRPr="00893547" w:rsidRDefault="00D62376" w:rsidP="00A8539B">
      <w:pPr>
        <w:jc w:val="both"/>
        <w:rPr>
          <w:rFonts w:ascii="Arial" w:eastAsiaTheme="minorEastAsia" w:hAnsi="Arial" w:cs="Arial"/>
          <w:b/>
          <w:bCs/>
          <w:sz w:val="20"/>
          <w:szCs w:val="20"/>
        </w:rPr>
      </w:pPr>
    </w:p>
    <w:p w14:paraId="16DE757E" w14:textId="77777777" w:rsidR="00CE4C42" w:rsidRPr="00627C19" w:rsidRDefault="00D62376" w:rsidP="00CE4C42">
      <w:pPr>
        <w:jc w:val="both"/>
        <w:rPr>
          <w:rFonts w:ascii="Arial" w:eastAsiaTheme="minorEastAsia" w:hAnsi="Arial" w:cs="Arial"/>
          <w:sz w:val="20"/>
          <w:szCs w:val="20"/>
        </w:rPr>
      </w:pPr>
      <w:r w:rsidRPr="00627C19">
        <w:rPr>
          <w:rFonts w:ascii="Arial" w:eastAsiaTheme="minorEastAsia" w:hAnsi="Arial" w:cs="Arial"/>
          <w:sz w:val="20"/>
          <w:szCs w:val="20"/>
        </w:rPr>
        <w:lastRenderedPageBreak/>
        <w:t xml:space="preserve">Pri tem merilu se upoštevajo dodatne reference nominiranega kadra (nominiranega na podlagi pogoja iz točke 3.2.3.2 Kadrovska sposobnost), </w:t>
      </w:r>
      <w:r w:rsidR="00CE4C42" w:rsidRPr="00627C19">
        <w:rPr>
          <w:rFonts w:ascii="Arial" w:eastAsiaTheme="minorEastAsia" w:hAnsi="Arial" w:cs="Arial"/>
          <w:sz w:val="20"/>
          <w:szCs w:val="20"/>
        </w:rPr>
        <w:t>s projekti, ki izpolnjujejo skupne in dodatne zahteve za referenčni projekt.</w:t>
      </w:r>
    </w:p>
    <w:p w14:paraId="01C5B1F6" w14:textId="77777777" w:rsidR="00CE4C42" w:rsidRPr="00627C19" w:rsidRDefault="00CE4C42" w:rsidP="00CE4C42">
      <w:pPr>
        <w:jc w:val="both"/>
        <w:rPr>
          <w:rFonts w:ascii="Arial" w:eastAsiaTheme="minorEastAsia" w:hAnsi="Arial" w:cs="Arial"/>
          <w:sz w:val="20"/>
          <w:szCs w:val="20"/>
        </w:rPr>
      </w:pPr>
    </w:p>
    <w:p w14:paraId="53DD5D33" w14:textId="11F776FF" w:rsidR="00CE4C42" w:rsidRPr="00627C19" w:rsidRDefault="00CE4C42" w:rsidP="00CE4C42">
      <w:pPr>
        <w:jc w:val="both"/>
        <w:rPr>
          <w:rFonts w:ascii="Arial" w:eastAsiaTheme="minorEastAsia" w:hAnsi="Arial" w:cs="Arial"/>
          <w:sz w:val="20"/>
          <w:szCs w:val="20"/>
        </w:rPr>
      </w:pPr>
      <w:r w:rsidRPr="00627C19">
        <w:rPr>
          <w:rFonts w:ascii="Arial" w:eastAsiaTheme="minorEastAsia" w:hAnsi="Arial" w:cs="Arial"/>
          <w:sz w:val="20"/>
          <w:szCs w:val="20"/>
        </w:rPr>
        <w:t>Upoštevajo se dodatne reference nominiranega kadra, ki izkazujejo, da je nominirani kader v zadnjih petih (5) letih, šteto od dneva objave obvestila o tem naročilu na Portalu javnih naročil,</w:t>
      </w:r>
      <w:r w:rsidRPr="00627C19" w:rsidDel="0059191C">
        <w:rPr>
          <w:rFonts w:ascii="Arial" w:eastAsiaTheme="minorEastAsia" w:hAnsi="Arial" w:cs="Arial"/>
          <w:sz w:val="20"/>
          <w:szCs w:val="20"/>
        </w:rPr>
        <w:t xml:space="preserve"> </w:t>
      </w:r>
      <w:r w:rsidRPr="00627C19">
        <w:rPr>
          <w:rFonts w:ascii="Arial" w:eastAsiaTheme="minorEastAsia" w:hAnsi="Arial" w:cs="Arial"/>
          <w:sz w:val="20"/>
          <w:szCs w:val="20"/>
        </w:rPr>
        <w:t xml:space="preserve">v trajanju najmanj šest (6) mesecev sodeloval na projektu razvoja in/ali vzdrževanja in/ali nadgradenj informacijskih sistemov. Za datum reference s področja razvoja se šteje dan, ko je posel zaključen. </w:t>
      </w:r>
    </w:p>
    <w:p w14:paraId="0AC78426" w14:textId="70A15100" w:rsidR="00CE4C42" w:rsidRPr="00627C19" w:rsidRDefault="00CE4C42" w:rsidP="00CE4C42">
      <w:pPr>
        <w:jc w:val="both"/>
        <w:rPr>
          <w:rFonts w:ascii="Arial" w:eastAsiaTheme="minorEastAsia" w:hAnsi="Arial" w:cs="Arial"/>
          <w:sz w:val="20"/>
          <w:szCs w:val="20"/>
        </w:rPr>
      </w:pPr>
    </w:p>
    <w:p w14:paraId="0C20A76E" w14:textId="315D1C80" w:rsidR="00CE4C42" w:rsidRPr="00627C19" w:rsidRDefault="00CE4C42" w:rsidP="00CE4C42">
      <w:pPr>
        <w:jc w:val="both"/>
        <w:rPr>
          <w:rFonts w:ascii="Arial" w:hAnsi="Arial" w:cs="Arial"/>
          <w:sz w:val="20"/>
          <w:szCs w:val="20"/>
        </w:rPr>
      </w:pPr>
      <w:r w:rsidRPr="00627C19">
        <w:rPr>
          <w:rFonts w:ascii="Arial" w:eastAsiaTheme="minorEastAsia" w:hAnsi="Arial" w:cs="Arial"/>
          <w:b/>
          <w:bCs/>
          <w:sz w:val="20"/>
          <w:szCs w:val="20"/>
        </w:rPr>
        <w:t>Naročnik bo na osnovi predloženih referenc ocenil izkušnje nominiranega kadra, pri čemer se upoštevajo zgolj reference za naslednje nominirane kadre:</w:t>
      </w:r>
    </w:p>
    <w:p w14:paraId="5BC3E41A" w14:textId="77777777" w:rsidR="00CE4C42" w:rsidRPr="00627C19" w:rsidRDefault="00CE4C42" w:rsidP="00CE4C42">
      <w:pPr>
        <w:pStyle w:val="Odstavekseznama"/>
        <w:numPr>
          <w:ilvl w:val="0"/>
          <w:numId w:val="115"/>
        </w:numPr>
        <w:jc w:val="both"/>
        <w:rPr>
          <w:rFonts w:ascii="Arial" w:eastAsiaTheme="minorEastAsia" w:hAnsi="Arial" w:cs="Arial"/>
          <w:sz w:val="20"/>
          <w:szCs w:val="20"/>
        </w:rPr>
      </w:pPr>
      <w:r w:rsidRPr="00627C19">
        <w:rPr>
          <w:rFonts w:ascii="Arial" w:eastAsiaTheme="minorEastAsia" w:hAnsi="Arial" w:cs="Arial"/>
          <w:sz w:val="20"/>
          <w:szCs w:val="20"/>
        </w:rPr>
        <w:t xml:space="preserve">vodja projekta: </w:t>
      </w:r>
    </w:p>
    <w:p w14:paraId="05129BAE" w14:textId="713A9A4D" w:rsidR="00CE4C42" w:rsidRPr="00627C19" w:rsidRDefault="00CE4C42" w:rsidP="00CE4C42">
      <w:pPr>
        <w:pStyle w:val="Odstavekseznama"/>
        <w:ind w:left="720"/>
        <w:jc w:val="both"/>
        <w:rPr>
          <w:rFonts w:ascii="Arial" w:eastAsiaTheme="minorEastAsia" w:hAnsi="Arial" w:cs="Arial"/>
          <w:sz w:val="20"/>
          <w:szCs w:val="20"/>
        </w:rPr>
      </w:pPr>
      <w:r w:rsidRPr="00627C19">
        <w:rPr>
          <w:rFonts w:ascii="Arial" w:eastAsiaTheme="minorEastAsia" w:hAnsi="Arial" w:cs="Arial"/>
          <w:sz w:val="20"/>
          <w:szCs w:val="20"/>
        </w:rPr>
        <w:t xml:space="preserve">Dodatni pogoj za referenco: upoštevale se bodo reference za projekte v vrednosti </w:t>
      </w:r>
      <w:r w:rsidR="00B2499A" w:rsidRPr="00627C19">
        <w:rPr>
          <w:rFonts w:ascii="Arial" w:eastAsiaTheme="minorEastAsia" w:hAnsi="Arial" w:cs="Arial"/>
          <w:sz w:val="20"/>
          <w:szCs w:val="20"/>
        </w:rPr>
        <w:t xml:space="preserve">najmanj </w:t>
      </w:r>
      <w:r w:rsidRPr="00627C19">
        <w:rPr>
          <w:rFonts w:ascii="Arial" w:eastAsiaTheme="minorEastAsia" w:hAnsi="Arial" w:cs="Arial"/>
          <w:sz w:val="20"/>
          <w:szCs w:val="20"/>
        </w:rPr>
        <w:t xml:space="preserve">200.000 EUR (z DDV). </w:t>
      </w:r>
    </w:p>
    <w:p w14:paraId="35EB1AB5" w14:textId="77777777" w:rsidR="00CE4C42" w:rsidRPr="00627C19" w:rsidRDefault="00CE4C42" w:rsidP="00CE4C42">
      <w:pPr>
        <w:pStyle w:val="Odstavekseznama"/>
        <w:ind w:left="720"/>
        <w:contextualSpacing/>
        <w:jc w:val="both"/>
        <w:rPr>
          <w:rFonts w:ascii="Arial" w:eastAsiaTheme="minorEastAsia" w:hAnsi="Arial" w:cs="Arial"/>
          <w:sz w:val="20"/>
          <w:szCs w:val="20"/>
        </w:rPr>
      </w:pPr>
    </w:p>
    <w:p w14:paraId="176C69F3" w14:textId="77777777" w:rsidR="00CE4C42" w:rsidRPr="00627C19" w:rsidRDefault="00CE4C42" w:rsidP="00CE4C42">
      <w:pPr>
        <w:pStyle w:val="Odstavekseznama"/>
        <w:numPr>
          <w:ilvl w:val="0"/>
          <w:numId w:val="115"/>
        </w:numPr>
        <w:jc w:val="both"/>
        <w:rPr>
          <w:rFonts w:ascii="Arial" w:eastAsiaTheme="minorEastAsia" w:hAnsi="Arial" w:cs="Arial"/>
          <w:sz w:val="20"/>
          <w:szCs w:val="20"/>
        </w:rPr>
      </w:pPr>
      <w:r w:rsidRPr="00627C19">
        <w:rPr>
          <w:rFonts w:ascii="Arial" w:eastAsiaTheme="minorEastAsia" w:hAnsi="Arial" w:cs="Arial"/>
          <w:sz w:val="20"/>
          <w:szCs w:val="20"/>
        </w:rPr>
        <w:t>poslovni - sistemski analitik:</w:t>
      </w:r>
      <w:r w:rsidRPr="00627C19">
        <w:t xml:space="preserve"> </w:t>
      </w:r>
    </w:p>
    <w:p w14:paraId="35293ABD" w14:textId="77777777" w:rsidR="00CE4C42" w:rsidRPr="00627C19" w:rsidRDefault="00CE4C42" w:rsidP="00CE4C42">
      <w:pPr>
        <w:pStyle w:val="Odstavekseznama"/>
        <w:ind w:left="720"/>
        <w:jc w:val="both"/>
        <w:rPr>
          <w:rFonts w:ascii="Arial" w:eastAsiaTheme="minorEastAsia" w:hAnsi="Arial" w:cs="Arial"/>
          <w:sz w:val="20"/>
          <w:szCs w:val="20"/>
        </w:rPr>
      </w:pPr>
      <w:r w:rsidRPr="00627C19">
        <w:rPr>
          <w:rFonts w:ascii="Arial" w:eastAsiaTheme="minorEastAsia" w:hAnsi="Arial" w:cs="Arial"/>
          <w:sz w:val="20"/>
          <w:szCs w:val="20"/>
        </w:rPr>
        <w:t xml:space="preserve">Dodatni pogoj za referenco: upoštevale se bodo reference za projekte, ki uporabljajo tri ali več nivojsko arhitekturo, relacijsko bazo podatkov, spletne servise in prostorske podatke. </w:t>
      </w:r>
    </w:p>
    <w:p w14:paraId="09BF25A0" w14:textId="77777777" w:rsidR="00CE4C42" w:rsidRPr="00627C19" w:rsidRDefault="00CE4C42" w:rsidP="00CE4C42">
      <w:pPr>
        <w:pStyle w:val="Odstavekseznama"/>
        <w:ind w:left="720"/>
        <w:contextualSpacing/>
        <w:jc w:val="both"/>
        <w:rPr>
          <w:rFonts w:ascii="Arial" w:eastAsiaTheme="minorEastAsia" w:hAnsi="Arial" w:cs="Arial"/>
          <w:sz w:val="20"/>
          <w:szCs w:val="20"/>
        </w:rPr>
      </w:pPr>
    </w:p>
    <w:p w14:paraId="0513311D" w14:textId="77777777" w:rsidR="00CE4C42" w:rsidRPr="00627C19" w:rsidRDefault="00CE4C42" w:rsidP="00CE4C42">
      <w:pPr>
        <w:pStyle w:val="Odstavekseznama"/>
        <w:numPr>
          <w:ilvl w:val="0"/>
          <w:numId w:val="115"/>
        </w:numPr>
        <w:jc w:val="both"/>
        <w:rPr>
          <w:rFonts w:ascii="Arial" w:eastAsiaTheme="minorEastAsia" w:hAnsi="Arial" w:cs="Arial"/>
          <w:sz w:val="20"/>
          <w:szCs w:val="20"/>
        </w:rPr>
      </w:pPr>
      <w:r w:rsidRPr="00627C19">
        <w:rPr>
          <w:rFonts w:ascii="Arial" w:eastAsiaTheme="minorEastAsia" w:hAnsi="Arial" w:cs="Arial"/>
          <w:sz w:val="20"/>
          <w:szCs w:val="20"/>
        </w:rPr>
        <w:t>administrator podatkovne zbirke:</w:t>
      </w:r>
      <w:r w:rsidRPr="00627C19">
        <w:t xml:space="preserve"> </w:t>
      </w:r>
    </w:p>
    <w:p w14:paraId="4C4FCBAC" w14:textId="77777777" w:rsidR="00CE4C42" w:rsidRPr="00627C19" w:rsidRDefault="00CE4C42" w:rsidP="00CE4C42">
      <w:pPr>
        <w:pStyle w:val="Odstavekseznama"/>
        <w:ind w:left="720"/>
        <w:jc w:val="both"/>
        <w:rPr>
          <w:rFonts w:ascii="Arial" w:eastAsiaTheme="minorEastAsia" w:hAnsi="Arial" w:cs="Arial"/>
          <w:sz w:val="20"/>
          <w:szCs w:val="20"/>
        </w:rPr>
      </w:pPr>
      <w:r w:rsidRPr="00627C19">
        <w:rPr>
          <w:rFonts w:ascii="Arial" w:eastAsiaTheme="minorEastAsia" w:hAnsi="Arial" w:cs="Arial"/>
          <w:sz w:val="20"/>
          <w:szCs w:val="20"/>
        </w:rPr>
        <w:t xml:space="preserve">Dodatni pogoj za referenco: upoštevale se bodo reference za projekte, ki uporabljajo podatkovno bazo Oracle 12c ali višjo. </w:t>
      </w:r>
    </w:p>
    <w:p w14:paraId="2C4570C9" w14:textId="77777777" w:rsidR="00CE4C42" w:rsidRPr="00627C19" w:rsidRDefault="00CE4C42" w:rsidP="00CE4C42">
      <w:pPr>
        <w:pStyle w:val="Odstavekseznama"/>
        <w:ind w:left="720"/>
        <w:jc w:val="both"/>
        <w:rPr>
          <w:rFonts w:ascii="Arial" w:eastAsiaTheme="minorEastAsia" w:hAnsi="Arial" w:cs="Arial"/>
          <w:sz w:val="20"/>
          <w:szCs w:val="20"/>
        </w:rPr>
      </w:pPr>
    </w:p>
    <w:p w14:paraId="7F0486B0" w14:textId="77777777" w:rsidR="00CE4C42" w:rsidRPr="00627C19" w:rsidRDefault="00CE4C42" w:rsidP="00CE4C42">
      <w:pPr>
        <w:jc w:val="both"/>
        <w:rPr>
          <w:rFonts w:ascii="Arial" w:eastAsiaTheme="minorEastAsia" w:hAnsi="Arial" w:cs="Arial"/>
          <w:b/>
          <w:bCs/>
          <w:sz w:val="20"/>
          <w:szCs w:val="20"/>
        </w:rPr>
      </w:pPr>
    </w:p>
    <w:p w14:paraId="6BB00C90" w14:textId="77777777" w:rsidR="00CE4C42" w:rsidRPr="00596812" w:rsidRDefault="00CE4C42" w:rsidP="00CE4C42">
      <w:pPr>
        <w:jc w:val="both"/>
        <w:rPr>
          <w:rFonts w:ascii="Arial" w:eastAsiaTheme="minorEastAsia" w:hAnsi="Arial" w:cs="Arial"/>
          <w:b/>
          <w:bCs/>
          <w:sz w:val="20"/>
          <w:szCs w:val="20"/>
        </w:rPr>
      </w:pPr>
      <w:r w:rsidRPr="00596812">
        <w:rPr>
          <w:rFonts w:ascii="Arial" w:eastAsiaTheme="minorEastAsia" w:hAnsi="Arial" w:cs="Arial"/>
          <w:b/>
          <w:bCs/>
          <w:sz w:val="20"/>
          <w:szCs w:val="20"/>
        </w:rPr>
        <w:t xml:space="preserve">Vsaka referenca prinaša </w:t>
      </w:r>
      <w:r w:rsidRPr="00627C19">
        <w:rPr>
          <w:rFonts w:ascii="Arial" w:eastAsiaTheme="minorEastAsia" w:hAnsi="Arial" w:cs="Arial"/>
          <w:b/>
          <w:bCs/>
          <w:sz w:val="20"/>
          <w:szCs w:val="20"/>
        </w:rPr>
        <w:t>pet (5) točk</w:t>
      </w:r>
      <w:r w:rsidRPr="00596812">
        <w:rPr>
          <w:rFonts w:ascii="Arial" w:eastAsiaTheme="minorEastAsia" w:hAnsi="Arial" w:cs="Arial"/>
          <w:b/>
          <w:bCs/>
          <w:sz w:val="20"/>
          <w:szCs w:val="20"/>
        </w:rPr>
        <w:t>. Največje število je 30 točk.</w:t>
      </w:r>
    </w:p>
    <w:p w14:paraId="5BDEEF9D" w14:textId="77777777" w:rsidR="00CE4C42" w:rsidRPr="00596812" w:rsidRDefault="00CE4C42" w:rsidP="00CE4C42">
      <w:pPr>
        <w:jc w:val="both"/>
        <w:rPr>
          <w:rFonts w:ascii="Arial" w:eastAsiaTheme="minorEastAsia" w:hAnsi="Arial" w:cs="Arial"/>
          <w:sz w:val="20"/>
          <w:szCs w:val="20"/>
        </w:rPr>
      </w:pPr>
    </w:p>
    <w:p w14:paraId="129B4B41" w14:textId="77777777" w:rsidR="00CE4C42" w:rsidRPr="00596812" w:rsidRDefault="00CE4C42" w:rsidP="00CE4C42">
      <w:pPr>
        <w:jc w:val="both"/>
        <w:rPr>
          <w:rFonts w:ascii="Arial" w:eastAsiaTheme="minorEastAsia" w:hAnsi="Arial" w:cs="Arial"/>
          <w:b/>
          <w:bCs/>
          <w:sz w:val="20"/>
          <w:szCs w:val="20"/>
        </w:rPr>
      </w:pPr>
      <w:r w:rsidRPr="00596812">
        <w:rPr>
          <w:rFonts w:ascii="Arial" w:eastAsiaTheme="minorEastAsia" w:hAnsi="Arial" w:cs="Arial"/>
          <w:b/>
          <w:bCs/>
          <w:sz w:val="20"/>
          <w:szCs w:val="20"/>
        </w:rPr>
        <w:t xml:space="preserve">Upoštevani bodo tisti referenčni projekti, s katerimi ponudnik ni izpolnil pogoja za </w:t>
      </w:r>
      <w:r w:rsidRPr="00627C19">
        <w:rPr>
          <w:rFonts w:ascii="Arial" w:eastAsiaTheme="minorEastAsia" w:hAnsi="Arial" w:cs="Arial"/>
          <w:b/>
          <w:bCs/>
          <w:sz w:val="20"/>
          <w:szCs w:val="20"/>
        </w:rPr>
        <w:t>tehnično</w:t>
      </w:r>
      <w:r w:rsidRPr="00596812">
        <w:rPr>
          <w:rFonts w:ascii="Arial" w:eastAsiaTheme="minorEastAsia" w:hAnsi="Arial" w:cs="Arial"/>
          <w:b/>
          <w:bCs/>
          <w:sz w:val="20"/>
          <w:szCs w:val="20"/>
        </w:rPr>
        <w:t xml:space="preserve"> in kadrovsko sposobnost.</w:t>
      </w:r>
    </w:p>
    <w:p w14:paraId="613C4BAD" w14:textId="4C736516" w:rsidR="00D62376" w:rsidRPr="00893547" w:rsidRDefault="00D62376" w:rsidP="00A8539B">
      <w:pPr>
        <w:jc w:val="both"/>
        <w:rPr>
          <w:rFonts w:ascii="Arial" w:eastAsiaTheme="minorEastAsia" w:hAnsi="Arial" w:cs="Arial"/>
          <w:b/>
          <w:bCs/>
          <w:sz w:val="20"/>
          <w:szCs w:val="20"/>
        </w:rPr>
      </w:pPr>
    </w:p>
    <w:p w14:paraId="0A3F8FD2" w14:textId="64C16820" w:rsidR="004F0908" w:rsidRPr="00893547" w:rsidRDefault="004F0908" w:rsidP="00A8539B">
      <w:pPr>
        <w:pBdr>
          <w:top w:val="single" w:sz="4" w:space="1" w:color="auto"/>
          <w:left w:val="single" w:sz="4" w:space="4" w:color="auto"/>
          <w:bottom w:val="single" w:sz="4" w:space="1" w:color="auto"/>
          <w:right w:val="single" w:sz="4" w:space="4" w:color="auto"/>
        </w:pBdr>
        <w:jc w:val="both"/>
        <w:rPr>
          <w:rFonts w:ascii="Arial" w:hAnsi="Arial" w:cs="Arial"/>
          <w:b/>
          <w:bCs/>
          <w:sz w:val="20"/>
          <w:lang w:eastAsia="en-US"/>
        </w:rPr>
      </w:pPr>
      <w:r w:rsidRPr="00893547">
        <w:rPr>
          <w:rFonts w:ascii="Arial" w:hAnsi="Arial" w:cs="Arial"/>
          <w:b/>
          <w:bCs/>
          <w:sz w:val="20"/>
          <w:lang w:eastAsia="en-US"/>
        </w:rPr>
        <w:t>DOKAZILO:</w:t>
      </w:r>
    </w:p>
    <w:p w14:paraId="6AC48643" w14:textId="5E7871A5" w:rsidR="002B40E0" w:rsidRPr="0018614F" w:rsidRDefault="002B40E0" w:rsidP="00A8539B">
      <w:pPr>
        <w:pBdr>
          <w:top w:val="single" w:sz="4" w:space="1" w:color="auto"/>
          <w:left w:val="single" w:sz="4" w:space="4" w:color="auto"/>
          <w:bottom w:val="single" w:sz="4" w:space="1" w:color="auto"/>
          <w:right w:val="single" w:sz="4" w:space="4" w:color="auto"/>
        </w:pBdr>
        <w:jc w:val="both"/>
        <w:rPr>
          <w:rFonts w:ascii="Arial" w:hAnsi="Arial" w:cs="Arial"/>
          <w:sz w:val="20"/>
          <w:szCs w:val="20"/>
          <w:lang w:eastAsia="en-US"/>
        </w:rPr>
      </w:pPr>
      <w:r w:rsidRPr="0018614F">
        <w:rPr>
          <w:rFonts w:ascii="Arial" w:hAnsi="Arial" w:cs="Arial"/>
          <w:sz w:val="20"/>
          <w:szCs w:val="20"/>
          <w:lang w:eastAsia="en-US"/>
        </w:rPr>
        <w:t xml:space="preserve">Ponudnik mora ponudbi priložiti izpolnjen obrazec 3 – </w:t>
      </w:r>
      <w:r w:rsidR="000B56FC" w:rsidRPr="0018614F">
        <w:rPr>
          <w:rFonts w:ascii="Arial" w:hAnsi="Arial" w:cs="Arial"/>
          <w:sz w:val="20"/>
          <w:szCs w:val="20"/>
          <w:lang w:eastAsia="en-US"/>
        </w:rPr>
        <w:t xml:space="preserve">izjava ponudnika o nominiranih kadrih in izpolnjevanju pogojev za kadre ter izpolnjevanje </w:t>
      </w:r>
      <w:r w:rsidR="00170B0E" w:rsidRPr="0018614F">
        <w:rPr>
          <w:rFonts w:ascii="Arial" w:hAnsi="Arial" w:cs="Arial"/>
          <w:sz w:val="20"/>
          <w:szCs w:val="20"/>
          <w:lang w:eastAsia="en-US"/>
        </w:rPr>
        <w:t xml:space="preserve">dodatnih </w:t>
      </w:r>
      <w:r w:rsidR="000B56FC" w:rsidRPr="0018614F">
        <w:rPr>
          <w:rFonts w:ascii="Arial" w:hAnsi="Arial" w:cs="Arial"/>
          <w:sz w:val="20"/>
          <w:szCs w:val="20"/>
          <w:lang w:eastAsia="en-US"/>
        </w:rPr>
        <w:t>referenc za merilo</w:t>
      </w:r>
      <w:r w:rsidR="00627C19">
        <w:rPr>
          <w:rFonts w:ascii="Arial" w:hAnsi="Arial" w:cs="Arial"/>
          <w:sz w:val="20"/>
          <w:szCs w:val="20"/>
          <w:lang w:eastAsia="en-US"/>
        </w:rPr>
        <w:t>.</w:t>
      </w:r>
    </w:p>
    <w:p w14:paraId="52C3013B" w14:textId="7EAEA431" w:rsidR="002B40E0" w:rsidRPr="0018614F" w:rsidRDefault="002B40E0" w:rsidP="00A8539B">
      <w:pPr>
        <w:pBdr>
          <w:top w:val="single" w:sz="4" w:space="1" w:color="auto"/>
          <w:left w:val="single" w:sz="4" w:space="4" w:color="auto"/>
          <w:bottom w:val="single" w:sz="4" w:space="1" w:color="auto"/>
          <w:right w:val="single" w:sz="4" w:space="4" w:color="auto"/>
        </w:pBdr>
        <w:jc w:val="both"/>
        <w:rPr>
          <w:rFonts w:ascii="Arial" w:hAnsi="Arial" w:cs="Arial"/>
          <w:sz w:val="20"/>
          <w:lang w:eastAsia="en-US"/>
        </w:rPr>
      </w:pPr>
    </w:p>
    <w:p w14:paraId="42B34431" w14:textId="36AFA9F9" w:rsidR="002B40E0" w:rsidRPr="00893547" w:rsidRDefault="002B40E0" w:rsidP="00A8539B">
      <w:pPr>
        <w:pBdr>
          <w:top w:val="single" w:sz="4" w:space="1" w:color="auto"/>
          <w:left w:val="single" w:sz="4" w:space="4" w:color="auto"/>
          <w:bottom w:val="single" w:sz="4" w:space="1" w:color="auto"/>
          <w:right w:val="single" w:sz="4" w:space="4" w:color="auto"/>
        </w:pBdr>
        <w:jc w:val="both"/>
        <w:rPr>
          <w:rFonts w:ascii="Arial" w:hAnsi="Arial" w:cs="Arial"/>
          <w:b/>
          <w:bCs/>
          <w:sz w:val="20"/>
          <w:lang w:eastAsia="en-US"/>
        </w:rPr>
      </w:pPr>
      <w:r w:rsidRPr="00627C19">
        <w:rPr>
          <w:rFonts w:ascii="Arial" w:hAnsi="Arial" w:cs="Arial"/>
          <w:b/>
          <w:bCs/>
          <w:sz w:val="20"/>
          <w:szCs w:val="20"/>
          <w:u w:val="single"/>
          <w:lang w:eastAsia="en-US"/>
        </w:rPr>
        <w:t xml:space="preserve">Ponudnik mora </w:t>
      </w:r>
      <w:r w:rsidRPr="00627C19">
        <w:rPr>
          <w:rFonts w:ascii="Arial" w:eastAsiaTheme="minorEastAsia" w:hAnsi="Arial" w:cs="Arial"/>
          <w:b/>
          <w:bCs/>
          <w:sz w:val="20"/>
          <w:szCs w:val="20"/>
          <w:u w:val="single"/>
        </w:rPr>
        <w:t>v ponudbi priložiti tudi izpolnjen ter s strani naročnika referenčnih del potrjen Obrazec 5 – Izjava referenčnega naročnika – dodatne reference kadra za merilo</w:t>
      </w:r>
      <w:r w:rsidRPr="00596812">
        <w:rPr>
          <w:rFonts w:ascii="Arial" w:eastAsiaTheme="minorEastAsia" w:hAnsi="Arial" w:cs="Arial"/>
          <w:sz w:val="20"/>
          <w:szCs w:val="20"/>
        </w:rPr>
        <w:t xml:space="preserve"> (reference</w:t>
      </w:r>
      <w:r w:rsidRPr="0018614F">
        <w:rPr>
          <w:rFonts w:ascii="Arial" w:eastAsiaTheme="minorEastAsia" w:hAnsi="Arial" w:cs="Arial"/>
          <w:sz w:val="20"/>
          <w:szCs w:val="20"/>
        </w:rPr>
        <w:t xml:space="preserve"> pa morajo biti potrjene s strani naročnika referenčnega dela, ki v tej ponudbi ni niti ponudnik niti njegov partner, če nastopa s partnerji, niti podizvajalec), v katerem dokazuje izpolnjevanje referenc kadra za merilo. </w:t>
      </w:r>
      <w:r w:rsidRPr="0018614F">
        <w:rPr>
          <w:rFonts w:ascii="Arial" w:eastAsiaTheme="minorEastAsia" w:hAnsi="Arial" w:cs="Arial"/>
          <w:sz w:val="20"/>
          <w:szCs w:val="20"/>
          <w:u w:val="single"/>
        </w:rPr>
        <w:t>Naročnik bo točkoval le tiste dodatne reference v ponudbi nominiranega kadra, ki bodo navedene v Obrazcu 3 in za katere bo iz referenčnih potrdil oz. drugih dokazil jasno in nedvoumno izhajalo izpolnjevanje vseh zahtev, kot jih je določil naročnik</w:t>
      </w:r>
      <w:r w:rsidRPr="0018614F">
        <w:rPr>
          <w:rFonts w:ascii="Arial" w:eastAsiaTheme="minorEastAsia" w:hAnsi="Arial" w:cs="Arial"/>
          <w:sz w:val="20"/>
          <w:szCs w:val="20"/>
        </w:rPr>
        <w:t xml:space="preserve">. </w:t>
      </w:r>
    </w:p>
    <w:p w14:paraId="01F9DE41" w14:textId="77777777" w:rsidR="004F0908" w:rsidRPr="00893547" w:rsidRDefault="004F0908" w:rsidP="00A8539B">
      <w:pPr>
        <w:jc w:val="both"/>
        <w:rPr>
          <w:rFonts w:ascii="Arial" w:eastAsiaTheme="minorEastAsia" w:hAnsi="Arial" w:cs="Arial"/>
          <w:b/>
          <w:bCs/>
          <w:sz w:val="20"/>
          <w:szCs w:val="20"/>
        </w:rPr>
      </w:pPr>
    </w:p>
    <w:p w14:paraId="3A637B33" w14:textId="77777777" w:rsidR="0075039D" w:rsidRPr="00893547" w:rsidRDefault="0075039D" w:rsidP="00A8539B">
      <w:pPr>
        <w:keepNext/>
        <w:numPr>
          <w:ilvl w:val="1"/>
          <w:numId w:val="0"/>
        </w:numPr>
        <w:tabs>
          <w:tab w:val="num" w:pos="720"/>
        </w:tabs>
        <w:jc w:val="both"/>
        <w:outlineLvl w:val="1"/>
        <w:rPr>
          <w:rFonts w:ascii="Arial" w:hAnsi="Arial" w:cs="Arial"/>
          <w:sz w:val="20"/>
          <w:szCs w:val="20"/>
          <w:lang w:eastAsia="en-US"/>
        </w:rPr>
      </w:pPr>
      <w:r w:rsidRPr="00893547">
        <w:rPr>
          <w:rFonts w:ascii="Arial" w:hAnsi="Arial" w:cs="Arial"/>
          <w:b/>
          <w:bCs/>
          <w:iCs/>
          <w:sz w:val="20"/>
          <w:szCs w:val="20"/>
        </w:rPr>
        <w:t>2.3.</w:t>
      </w:r>
      <w:r w:rsidR="00E30D29" w:rsidRPr="00893547">
        <w:rPr>
          <w:rFonts w:ascii="Arial" w:hAnsi="Arial" w:cs="Arial"/>
          <w:b/>
          <w:bCs/>
          <w:iCs/>
          <w:sz w:val="20"/>
          <w:szCs w:val="20"/>
        </w:rPr>
        <w:t>1</w:t>
      </w:r>
      <w:r w:rsidR="00DE6F9E" w:rsidRPr="00893547">
        <w:rPr>
          <w:rFonts w:ascii="Arial" w:hAnsi="Arial" w:cs="Arial"/>
          <w:b/>
          <w:bCs/>
          <w:iCs/>
          <w:sz w:val="20"/>
          <w:szCs w:val="20"/>
        </w:rPr>
        <w:t>1</w:t>
      </w:r>
      <w:r w:rsidRPr="00893547">
        <w:rPr>
          <w:rFonts w:ascii="Arial" w:hAnsi="Arial" w:cs="Arial"/>
          <w:b/>
          <w:bCs/>
          <w:iCs/>
          <w:sz w:val="20"/>
          <w:szCs w:val="20"/>
        </w:rPr>
        <w:t xml:space="preserve"> Oddaja javnega naročila</w:t>
      </w:r>
    </w:p>
    <w:p w14:paraId="157A2D98" w14:textId="77777777" w:rsidR="0075039D"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Naročnik bo po opravljenem pregledu ponudb izbral po</w:t>
      </w:r>
      <w:r w:rsidR="00C01E7C" w:rsidRPr="00893547">
        <w:rPr>
          <w:rFonts w:ascii="Arial" w:hAnsi="Arial" w:cs="Arial"/>
          <w:sz w:val="20"/>
          <w:szCs w:val="20"/>
          <w:lang w:eastAsia="en-US"/>
        </w:rPr>
        <w:t>nudbo v skladu z meril</w:t>
      </w:r>
      <w:r w:rsidR="00DA0181" w:rsidRPr="00893547">
        <w:rPr>
          <w:rFonts w:ascii="Arial" w:hAnsi="Arial" w:cs="Arial"/>
          <w:sz w:val="20"/>
          <w:szCs w:val="20"/>
          <w:lang w:eastAsia="en-US"/>
        </w:rPr>
        <w:t>i</w:t>
      </w:r>
      <w:r w:rsidR="009526C7" w:rsidRPr="00893547">
        <w:rPr>
          <w:rFonts w:ascii="Arial" w:hAnsi="Arial" w:cs="Arial"/>
          <w:sz w:val="20"/>
          <w:szCs w:val="20"/>
          <w:lang w:eastAsia="en-US"/>
        </w:rPr>
        <w:t xml:space="preserve"> iz 2.3.</w:t>
      </w:r>
      <w:r w:rsidR="00DE6F9E" w:rsidRPr="00893547">
        <w:rPr>
          <w:rFonts w:ascii="Arial" w:hAnsi="Arial" w:cs="Arial"/>
          <w:sz w:val="20"/>
          <w:szCs w:val="20"/>
          <w:lang w:eastAsia="en-US"/>
        </w:rPr>
        <w:t>10</w:t>
      </w:r>
      <w:r w:rsidRPr="00893547">
        <w:rPr>
          <w:rFonts w:ascii="Arial" w:hAnsi="Arial" w:cs="Arial"/>
          <w:sz w:val="20"/>
          <w:szCs w:val="20"/>
          <w:lang w:eastAsia="en-US"/>
        </w:rPr>
        <w:t xml:space="preserve"> točke teh navodil in sklenil pogodbo s ponudnikom, ki je oddal najugodnejšo ponudbo.</w:t>
      </w:r>
    </w:p>
    <w:p w14:paraId="0B33E070" w14:textId="77777777" w:rsidR="0075039D" w:rsidRPr="00893547" w:rsidRDefault="0075039D" w:rsidP="00A8539B">
      <w:pPr>
        <w:jc w:val="both"/>
        <w:rPr>
          <w:rFonts w:ascii="Arial" w:hAnsi="Arial" w:cs="Arial"/>
          <w:sz w:val="20"/>
          <w:szCs w:val="20"/>
          <w:lang w:eastAsia="en-US"/>
        </w:rPr>
      </w:pPr>
    </w:p>
    <w:p w14:paraId="6035CF59" w14:textId="77777777" w:rsidR="0075039D"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 xml:space="preserve">Naročnik bo podpisano odločitev o oddaji naročila objavil na portalu javnih naročil, skladno z desetim odstavkom 90. člena ZJN-3. </w:t>
      </w:r>
    </w:p>
    <w:p w14:paraId="0B607F0C" w14:textId="77777777" w:rsidR="0075039D" w:rsidRPr="00893547" w:rsidRDefault="0075039D" w:rsidP="00A8539B">
      <w:pPr>
        <w:jc w:val="both"/>
        <w:rPr>
          <w:rFonts w:ascii="Arial" w:hAnsi="Arial" w:cs="Arial"/>
          <w:sz w:val="20"/>
          <w:szCs w:val="20"/>
          <w:lang w:eastAsia="en-US"/>
        </w:rPr>
      </w:pPr>
    </w:p>
    <w:p w14:paraId="0FF6B08D" w14:textId="77777777" w:rsidR="0075039D"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V skladu z 90. členom ZJN-3 lahko naročnik:</w:t>
      </w:r>
    </w:p>
    <w:p w14:paraId="05DFC5C0" w14:textId="2EABFE2F" w:rsidR="0075039D" w:rsidRPr="00893547" w:rsidRDefault="0075039D" w:rsidP="00A8539B">
      <w:pPr>
        <w:pStyle w:val="Odstavekseznama"/>
        <w:numPr>
          <w:ilvl w:val="0"/>
          <w:numId w:val="45"/>
        </w:numPr>
        <w:jc w:val="both"/>
        <w:rPr>
          <w:rFonts w:ascii="Arial" w:hAnsi="Arial" w:cs="Arial"/>
          <w:sz w:val="20"/>
          <w:szCs w:val="20"/>
          <w:lang w:eastAsia="en-US"/>
        </w:rPr>
      </w:pPr>
      <w:r w:rsidRPr="00893547">
        <w:rPr>
          <w:rFonts w:ascii="Arial" w:hAnsi="Arial" w:cs="Arial"/>
          <w:sz w:val="20"/>
          <w:szCs w:val="20"/>
          <w:lang w:eastAsia="en-US"/>
        </w:rPr>
        <w:t>do roka za oddajo ponudb kadarkoli ustavi postopek javnega naročila (prvi odstavek 90. člena ZJN-3),</w:t>
      </w:r>
    </w:p>
    <w:p w14:paraId="74B216E3" w14:textId="174314E3" w:rsidR="0075039D" w:rsidRPr="00893547" w:rsidRDefault="0075039D" w:rsidP="00A8539B">
      <w:pPr>
        <w:pStyle w:val="Odstavekseznama"/>
        <w:numPr>
          <w:ilvl w:val="0"/>
          <w:numId w:val="45"/>
        </w:numPr>
        <w:jc w:val="both"/>
        <w:rPr>
          <w:rFonts w:ascii="Arial" w:hAnsi="Arial" w:cs="Arial"/>
          <w:sz w:val="20"/>
          <w:szCs w:val="20"/>
          <w:lang w:eastAsia="en-US"/>
        </w:rPr>
      </w:pPr>
      <w:r w:rsidRPr="00893547">
        <w:rPr>
          <w:rFonts w:ascii="Arial" w:hAnsi="Arial" w:cs="Arial"/>
          <w:sz w:val="20"/>
          <w:szCs w:val="20"/>
          <w:lang w:eastAsia="en-US"/>
        </w:rPr>
        <w:t xml:space="preserve">na vseh stopnjah postopka po izteku roka za odpiranje ponudb zavrne vse ponudbe (peti odstavek 90. člena ZJN-3), </w:t>
      </w:r>
    </w:p>
    <w:p w14:paraId="6F24EEE2" w14:textId="03850AB5" w:rsidR="007F7FA8" w:rsidRPr="00893547" w:rsidRDefault="0075039D" w:rsidP="00A8539B">
      <w:pPr>
        <w:pStyle w:val="Odstavekseznama"/>
        <w:numPr>
          <w:ilvl w:val="0"/>
          <w:numId w:val="45"/>
        </w:numPr>
        <w:jc w:val="both"/>
        <w:rPr>
          <w:rFonts w:ascii="Arial" w:hAnsi="Arial" w:cs="Arial"/>
          <w:sz w:val="20"/>
          <w:szCs w:val="20"/>
          <w:lang w:eastAsia="en-US"/>
        </w:rPr>
      </w:pPr>
      <w:r w:rsidRPr="00893547">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76ED4E02" w14:textId="21F864BF" w:rsidR="0075039D" w:rsidRPr="00893547" w:rsidRDefault="0075039D" w:rsidP="00A8539B">
      <w:pPr>
        <w:pStyle w:val="Odstavekseznama"/>
        <w:numPr>
          <w:ilvl w:val="0"/>
          <w:numId w:val="45"/>
        </w:numPr>
        <w:jc w:val="both"/>
        <w:rPr>
          <w:rFonts w:ascii="Arial" w:hAnsi="Arial" w:cs="Arial"/>
          <w:sz w:val="20"/>
          <w:szCs w:val="20"/>
          <w:lang w:eastAsia="en-US"/>
        </w:rPr>
      </w:pPr>
      <w:r w:rsidRPr="00893547">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Pr="00893547" w:rsidRDefault="00A274D2" w:rsidP="00A8539B">
      <w:pPr>
        <w:jc w:val="both"/>
        <w:rPr>
          <w:rFonts w:ascii="Arial" w:hAnsi="Arial" w:cs="Arial"/>
          <w:sz w:val="20"/>
          <w:szCs w:val="20"/>
          <w:lang w:eastAsia="en-US"/>
        </w:rPr>
      </w:pPr>
    </w:p>
    <w:p w14:paraId="2A83753F" w14:textId="77777777" w:rsidR="00E30D29" w:rsidRPr="00893547" w:rsidRDefault="00E30D29" w:rsidP="00A8539B">
      <w:pPr>
        <w:keepNext/>
        <w:numPr>
          <w:ilvl w:val="1"/>
          <w:numId w:val="0"/>
        </w:numPr>
        <w:tabs>
          <w:tab w:val="num" w:pos="720"/>
        </w:tabs>
        <w:jc w:val="both"/>
        <w:outlineLvl w:val="1"/>
        <w:rPr>
          <w:rFonts w:ascii="Arial" w:hAnsi="Arial" w:cs="Arial"/>
          <w:b/>
          <w:bCs/>
          <w:iCs/>
          <w:sz w:val="20"/>
          <w:szCs w:val="20"/>
        </w:rPr>
      </w:pPr>
      <w:r w:rsidRPr="00893547">
        <w:rPr>
          <w:rFonts w:ascii="Arial" w:hAnsi="Arial" w:cs="Arial"/>
          <w:b/>
          <w:bCs/>
          <w:iCs/>
          <w:sz w:val="20"/>
          <w:szCs w:val="20"/>
        </w:rPr>
        <w:lastRenderedPageBreak/>
        <w:t>2.3.1</w:t>
      </w:r>
      <w:r w:rsidR="00DE6F9E" w:rsidRPr="00893547">
        <w:rPr>
          <w:rFonts w:ascii="Arial" w:hAnsi="Arial" w:cs="Arial"/>
          <w:b/>
          <w:bCs/>
          <w:iCs/>
          <w:sz w:val="20"/>
          <w:szCs w:val="20"/>
        </w:rPr>
        <w:t>2</w:t>
      </w:r>
      <w:r w:rsidRPr="00893547">
        <w:rPr>
          <w:rFonts w:ascii="Arial" w:hAnsi="Arial" w:cs="Arial"/>
          <w:b/>
          <w:bCs/>
          <w:iCs/>
          <w:sz w:val="20"/>
          <w:szCs w:val="20"/>
        </w:rPr>
        <w:t xml:space="preserve"> Pravila za sporočanje</w:t>
      </w:r>
    </w:p>
    <w:p w14:paraId="1035C9DB" w14:textId="20038D31" w:rsidR="004C12CE" w:rsidRPr="00893547" w:rsidRDefault="004C12CE" w:rsidP="00A8539B">
      <w:pPr>
        <w:keepNext/>
        <w:tabs>
          <w:tab w:val="left" w:pos="720"/>
        </w:tabs>
        <w:suppressAutoHyphens/>
        <w:jc w:val="both"/>
        <w:rPr>
          <w:rFonts w:ascii="Arial" w:hAnsi="Arial" w:cs="Arial"/>
          <w:b/>
          <w:kern w:val="1"/>
          <w:sz w:val="20"/>
          <w:szCs w:val="20"/>
          <w:lang w:eastAsia="ar-SA"/>
        </w:rPr>
      </w:pPr>
      <w:bookmarkStart w:id="119" w:name="_Toc534192815"/>
      <w:bookmarkStart w:id="120" w:name="_Toc534026534"/>
      <w:r w:rsidRPr="00893547">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w:t>
      </w:r>
      <w:r w:rsidR="00655B58" w:rsidRPr="00893547">
        <w:rPr>
          <w:rFonts w:ascii="Arial" w:hAnsi="Arial" w:cs="Arial"/>
          <w:sz w:val="20"/>
          <w:szCs w:val="20"/>
          <w:lang w:eastAsia="ar-SA"/>
        </w:rPr>
        <w:t>če</w:t>
      </w:r>
      <w:r w:rsidRPr="00893547">
        <w:rPr>
          <w:rFonts w:ascii="Arial" w:hAnsi="Arial" w:cs="Arial"/>
          <w:sz w:val="20"/>
          <w:szCs w:val="20"/>
          <w:lang w:eastAsia="ar-SA"/>
        </w:rPr>
        <w:t xml:space="preserve"> je to možno, oziroma preko elektronskega naslova, ki je bil naveden/uporabljen pri elektronski oddaji ponudb v sistemu e-JN. </w:t>
      </w:r>
      <w:bookmarkEnd w:id="119"/>
      <w:bookmarkEnd w:id="120"/>
    </w:p>
    <w:p w14:paraId="7A8D9379" w14:textId="77777777" w:rsidR="00E30D29" w:rsidRPr="00893547" w:rsidRDefault="00E30D29" w:rsidP="00A8539B">
      <w:pPr>
        <w:keepNext/>
        <w:numPr>
          <w:ilvl w:val="1"/>
          <w:numId w:val="0"/>
        </w:numPr>
        <w:tabs>
          <w:tab w:val="num" w:pos="720"/>
        </w:tabs>
        <w:jc w:val="both"/>
        <w:outlineLvl w:val="1"/>
        <w:rPr>
          <w:rFonts w:ascii="Arial" w:hAnsi="Arial" w:cs="Arial"/>
          <w:b/>
          <w:bCs/>
          <w:iCs/>
          <w:sz w:val="20"/>
          <w:szCs w:val="20"/>
        </w:rPr>
      </w:pPr>
    </w:p>
    <w:p w14:paraId="245F7CA6" w14:textId="6B641625" w:rsidR="0075039D" w:rsidRPr="00627C19" w:rsidRDefault="0075039D" w:rsidP="00A8539B">
      <w:pPr>
        <w:keepNext/>
        <w:numPr>
          <w:ilvl w:val="1"/>
          <w:numId w:val="0"/>
        </w:numPr>
        <w:tabs>
          <w:tab w:val="num" w:pos="720"/>
        </w:tabs>
        <w:jc w:val="both"/>
        <w:outlineLvl w:val="1"/>
        <w:rPr>
          <w:rFonts w:ascii="Arial" w:hAnsi="Arial" w:cs="Arial"/>
          <w:b/>
          <w:bCs/>
          <w:iCs/>
          <w:sz w:val="20"/>
          <w:szCs w:val="20"/>
        </w:rPr>
      </w:pPr>
      <w:r w:rsidRPr="00627C19">
        <w:rPr>
          <w:rFonts w:ascii="Arial" w:hAnsi="Arial" w:cs="Arial"/>
          <w:b/>
          <w:bCs/>
          <w:iCs/>
          <w:sz w:val="20"/>
          <w:szCs w:val="20"/>
        </w:rPr>
        <w:t>2.3.1</w:t>
      </w:r>
      <w:r w:rsidR="00DE6F9E" w:rsidRPr="00627C19">
        <w:rPr>
          <w:rFonts w:ascii="Arial" w:hAnsi="Arial" w:cs="Arial"/>
          <w:b/>
          <w:bCs/>
          <w:iCs/>
          <w:sz w:val="20"/>
          <w:szCs w:val="20"/>
        </w:rPr>
        <w:t>3</w:t>
      </w:r>
      <w:r w:rsidRPr="00627C19">
        <w:rPr>
          <w:rFonts w:ascii="Arial" w:hAnsi="Arial" w:cs="Arial"/>
          <w:b/>
          <w:bCs/>
          <w:iCs/>
          <w:sz w:val="20"/>
          <w:szCs w:val="20"/>
        </w:rPr>
        <w:t xml:space="preserve"> Sklenitev pogodbe</w:t>
      </w:r>
      <w:r w:rsidR="002761F7" w:rsidRPr="00627C19">
        <w:rPr>
          <w:rFonts w:ascii="Arial" w:hAnsi="Arial" w:cs="Arial"/>
          <w:b/>
          <w:bCs/>
          <w:iCs/>
          <w:sz w:val="20"/>
          <w:szCs w:val="20"/>
        </w:rPr>
        <w:t xml:space="preserve"> o izvedbi javnega naročila</w:t>
      </w:r>
      <w:r w:rsidR="004974C8" w:rsidRPr="00627C19">
        <w:rPr>
          <w:rFonts w:ascii="Arial" w:hAnsi="Arial" w:cs="Arial"/>
          <w:b/>
          <w:bCs/>
          <w:iCs/>
          <w:sz w:val="20"/>
          <w:szCs w:val="20"/>
        </w:rPr>
        <w:t xml:space="preserve"> in pogodbe o obdelavi osebnih podatkov</w:t>
      </w:r>
    </w:p>
    <w:p w14:paraId="7E3DB129" w14:textId="703154EE" w:rsidR="0075039D" w:rsidRPr="00893547" w:rsidRDefault="0075039D" w:rsidP="00A8539B">
      <w:pPr>
        <w:jc w:val="both"/>
        <w:rPr>
          <w:rFonts w:ascii="Arial" w:hAnsi="Arial" w:cs="Arial"/>
          <w:sz w:val="20"/>
          <w:szCs w:val="20"/>
          <w:lang w:eastAsia="en-US"/>
        </w:rPr>
      </w:pPr>
      <w:r w:rsidRPr="00627C19">
        <w:rPr>
          <w:rFonts w:ascii="Arial" w:hAnsi="Arial" w:cs="Arial"/>
          <w:sz w:val="20"/>
          <w:szCs w:val="20"/>
          <w:lang w:eastAsia="en-US"/>
        </w:rPr>
        <w:t xml:space="preserve">Naročnik bo po izteku obdobja mirovanja obvestil izbranega ponudnika, da je njegova ponudba sprejeta in mu v podpis poslal </w:t>
      </w:r>
      <w:r w:rsidR="004974C8" w:rsidRPr="00627C19">
        <w:rPr>
          <w:rFonts w:ascii="Arial" w:hAnsi="Arial" w:cs="Arial"/>
          <w:sz w:val="20"/>
          <w:szCs w:val="20"/>
          <w:lang w:eastAsia="en-US"/>
        </w:rPr>
        <w:t xml:space="preserve">obe </w:t>
      </w:r>
      <w:r w:rsidRPr="00627C19">
        <w:rPr>
          <w:rFonts w:ascii="Arial" w:hAnsi="Arial" w:cs="Arial"/>
          <w:sz w:val="20"/>
          <w:szCs w:val="20"/>
          <w:lang w:eastAsia="en-US"/>
        </w:rPr>
        <w:t>pogodb</w:t>
      </w:r>
      <w:r w:rsidR="004974C8" w:rsidRPr="00627C19">
        <w:rPr>
          <w:rFonts w:ascii="Arial" w:hAnsi="Arial" w:cs="Arial"/>
          <w:sz w:val="20"/>
          <w:szCs w:val="20"/>
          <w:lang w:eastAsia="en-US"/>
        </w:rPr>
        <w:t>i</w:t>
      </w:r>
      <w:r w:rsidRPr="00627C19">
        <w:rPr>
          <w:rFonts w:ascii="Arial" w:hAnsi="Arial" w:cs="Arial"/>
          <w:sz w:val="20"/>
          <w:szCs w:val="20"/>
          <w:lang w:eastAsia="en-US"/>
        </w:rPr>
        <w:t xml:space="preserve"> v obliki in vsebini, kot </w:t>
      </w:r>
      <w:r w:rsidR="004974C8" w:rsidRPr="00627C19">
        <w:rPr>
          <w:rFonts w:ascii="Arial" w:hAnsi="Arial" w:cs="Arial"/>
          <w:sz w:val="20"/>
          <w:szCs w:val="20"/>
          <w:lang w:eastAsia="en-US"/>
        </w:rPr>
        <w:t>sta</w:t>
      </w:r>
      <w:r w:rsidRPr="00627C19">
        <w:rPr>
          <w:rFonts w:ascii="Arial" w:hAnsi="Arial" w:cs="Arial"/>
          <w:sz w:val="20"/>
          <w:szCs w:val="20"/>
          <w:lang w:eastAsia="en-US"/>
        </w:rPr>
        <w:t xml:space="preserve"> bil</w:t>
      </w:r>
      <w:r w:rsidR="004974C8" w:rsidRPr="00627C19">
        <w:rPr>
          <w:rFonts w:ascii="Arial" w:hAnsi="Arial" w:cs="Arial"/>
          <w:sz w:val="20"/>
          <w:szCs w:val="20"/>
          <w:lang w:eastAsia="en-US"/>
        </w:rPr>
        <w:t>i</w:t>
      </w:r>
      <w:r w:rsidRPr="00627C19">
        <w:rPr>
          <w:rFonts w:ascii="Arial" w:hAnsi="Arial" w:cs="Arial"/>
          <w:sz w:val="20"/>
          <w:szCs w:val="20"/>
          <w:lang w:eastAsia="en-US"/>
        </w:rPr>
        <w:t xml:space="preserve"> določen</w:t>
      </w:r>
      <w:r w:rsidR="004974C8" w:rsidRPr="00627C19">
        <w:rPr>
          <w:rFonts w:ascii="Arial" w:hAnsi="Arial" w:cs="Arial"/>
          <w:sz w:val="20"/>
          <w:szCs w:val="20"/>
          <w:lang w:eastAsia="en-US"/>
        </w:rPr>
        <w:t>i</w:t>
      </w:r>
      <w:r w:rsidRPr="00627C19">
        <w:rPr>
          <w:rFonts w:ascii="Arial" w:hAnsi="Arial" w:cs="Arial"/>
          <w:sz w:val="20"/>
          <w:szCs w:val="20"/>
          <w:lang w:eastAsia="en-US"/>
        </w:rPr>
        <w:t xml:space="preserve"> v vzorc</w:t>
      </w:r>
      <w:r w:rsidR="004974C8" w:rsidRPr="00627C19">
        <w:rPr>
          <w:rFonts w:ascii="Arial" w:hAnsi="Arial" w:cs="Arial"/>
          <w:sz w:val="20"/>
          <w:szCs w:val="20"/>
          <w:lang w:eastAsia="en-US"/>
        </w:rPr>
        <w:t>ih</w:t>
      </w:r>
      <w:r w:rsidRPr="00627C19">
        <w:rPr>
          <w:rFonts w:ascii="Arial" w:hAnsi="Arial" w:cs="Arial"/>
          <w:sz w:val="20"/>
          <w:szCs w:val="20"/>
          <w:lang w:eastAsia="en-US"/>
        </w:rPr>
        <w:t xml:space="preserve"> pogodb, ki </w:t>
      </w:r>
      <w:r w:rsidR="004974C8" w:rsidRPr="00627C19">
        <w:rPr>
          <w:rFonts w:ascii="Arial" w:hAnsi="Arial" w:cs="Arial"/>
          <w:sz w:val="20"/>
          <w:szCs w:val="20"/>
          <w:lang w:eastAsia="en-US"/>
        </w:rPr>
        <w:t>sta</w:t>
      </w:r>
      <w:r w:rsidRPr="00627C19">
        <w:rPr>
          <w:rFonts w:ascii="Arial" w:hAnsi="Arial" w:cs="Arial"/>
          <w:sz w:val="20"/>
          <w:szCs w:val="20"/>
          <w:lang w:eastAsia="en-US"/>
        </w:rPr>
        <w:t xml:space="preserve"> del te razpisne dokumentacije</w:t>
      </w:r>
      <w:r w:rsidR="00E74EB2" w:rsidRPr="00627C19">
        <w:rPr>
          <w:rFonts w:ascii="Arial" w:hAnsi="Arial" w:cs="Arial"/>
          <w:sz w:val="20"/>
          <w:szCs w:val="20"/>
          <w:lang w:eastAsia="en-US"/>
        </w:rPr>
        <w:t>.</w:t>
      </w:r>
    </w:p>
    <w:p w14:paraId="1FC26F54" w14:textId="77777777" w:rsidR="0075039D" w:rsidRPr="00893547" w:rsidRDefault="0075039D" w:rsidP="00A8539B">
      <w:pPr>
        <w:jc w:val="both"/>
        <w:rPr>
          <w:rFonts w:ascii="Arial" w:hAnsi="Arial" w:cs="Arial"/>
          <w:sz w:val="20"/>
          <w:szCs w:val="20"/>
          <w:lang w:eastAsia="en-US"/>
        </w:rPr>
      </w:pPr>
    </w:p>
    <w:p w14:paraId="01359FB1" w14:textId="6CC57000" w:rsidR="0075039D"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 xml:space="preserve">Izbrani ponudnik mora najkasneje v roku </w:t>
      </w:r>
      <w:r w:rsidR="0032120A" w:rsidRPr="00627C19">
        <w:rPr>
          <w:rFonts w:ascii="Arial" w:hAnsi="Arial" w:cs="Arial"/>
          <w:sz w:val="20"/>
          <w:szCs w:val="20"/>
          <w:lang w:eastAsia="en-US"/>
        </w:rPr>
        <w:t>pet (</w:t>
      </w:r>
      <w:r w:rsidR="00D11F69" w:rsidRPr="00627C19">
        <w:rPr>
          <w:rFonts w:ascii="Arial" w:hAnsi="Arial" w:cs="Arial"/>
          <w:sz w:val="20"/>
          <w:szCs w:val="20"/>
          <w:lang w:eastAsia="en-US"/>
        </w:rPr>
        <w:t>5</w:t>
      </w:r>
      <w:r w:rsidR="0032120A" w:rsidRPr="00627C19">
        <w:rPr>
          <w:rFonts w:ascii="Arial" w:hAnsi="Arial" w:cs="Arial"/>
          <w:sz w:val="20"/>
          <w:szCs w:val="20"/>
          <w:lang w:eastAsia="en-US"/>
        </w:rPr>
        <w:t>)</w:t>
      </w:r>
      <w:r w:rsidR="00D11F69" w:rsidRPr="00596812">
        <w:rPr>
          <w:rFonts w:ascii="Arial" w:hAnsi="Arial" w:cs="Arial"/>
          <w:sz w:val="20"/>
          <w:szCs w:val="20"/>
          <w:lang w:eastAsia="en-US"/>
        </w:rPr>
        <w:t xml:space="preserve"> </w:t>
      </w:r>
      <w:r w:rsidR="00D149C2" w:rsidRPr="00596812">
        <w:rPr>
          <w:rFonts w:ascii="Arial" w:hAnsi="Arial" w:cs="Arial"/>
          <w:sz w:val="20"/>
          <w:szCs w:val="20"/>
          <w:lang w:eastAsia="en-US"/>
        </w:rPr>
        <w:t>delovnih</w:t>
      </w:r>
      <w:r w:rsidRPr="00893547">
        <w:rPr>
          <w:rFonts w:ascii="Arial" w:hAnsi="Arial" w:cs="Arial"/>
          <w:sz w:val="20"/>
          <w:szCs w:val="20"/>
          <w:lang w:eastAsia="en-US"/>
        </w:rPr>
        <w:t xml:space="preserve"> dni po prejemu pogodb</w:t>
      </w:r>
      <w:r w:rsidR="00E30D29" w:rsidRPr="00893547">
        <w:rPr>
          <w:rFonts w:ascii="Arial" w:hAnsi="Arial" w:cs="Arial"/>
          <w:sz w:val="20"/>
          <w:szCs w:val="20"/>
          <w:lang w:eastAsia="en-US"/>
        </w:rPr>
        <w:t xml:space="preserve"> </w:t>
      </w:r>
      <w:r w:rsidR="004974C8" w:rsidRPr="00893547">
        <w:rPr>
          <w:rFonts w:ascii="Arial" w:hAnsi="Arial" w:cs="Arial"/>
          <w:sz w:val="20"/>
          <w:szCs w:val="20"/>
          <w:lang w:eastAsia="en-US"/>
        </w:rPr>
        <w:t>le-ti</w:t>
      </w:r>
      <w:r w:rsidRPr="00893547">
        <w:rPr>
          <w:rFonts w:ascii="Arial" w:hAnsi="Arial" w:cs="Arial"/>
          <w:sz w:val="20"/>
          <w:szCs w:val="20"/>
          <w:lang w:eastAsia="en-US"/>
        </w:rPr>
        <w:t xml:space="preserve"> podpisati in j</w:t>
      </w:r>
      <w:r w:rsidR="004974C8" w:rsidRPr="00893547">
        <w:rPr>
          <w:rFonts w:ascii="Arial" w:hAnsi="Arial" w:cs="Arial"/>
          <w:sz w:val="20"/>
          <w:szCs w:val="20"/>
          <w:lang w:eastAsia="en-US"/>
        </w:rPr>
        <w:t>u</w:t>
      </w:r>
      <w:r w:rsidRPr="00893547">
        <w:rPr>
          <w:rFonts w:ascii="Arial" w:hAnsi="Arial" w:cs="Arial"/>
          <w:sz w:val="20"/>
          <w:szCs w:val="20"/>
          <w:lang w:eastAsia="en-US"/>
        </w:rPr>
        <w:t xml:space="preserve"> vrniti naročniku. Če se ponudnik v tem </w:t>
      </w:r>
      <w:r w:rsidR="00BD2FC8" w:rsidRPr="00893547">
        <w:rPr>
          <w:rFonts w:ascii="Arial" w:hAnsi="Arial" w:cs="Arial"/>
          <w:sz w:val="20"/>
          <w:szCs w:val="20"/>
          <w:lang w:eastAsia="en-US"/>
        </w:rPr>
        <w:t>roku ne odzove na podpis pogodb</w:t>
      </w:r>
      <w:r w:rsidRPr="00893547">
        <w:rPr>
          <w:rFonts w:ascii="Arial" w:hAnsi="Arial" w:cs="Arial"/>
          <w:sz w:val="20"/>
          <w:szCs w:val="20"/>
          <w:lang w:eastAsia="en-US"/>
        </w:rPr>
        <w:t xml:space="preserve"> se šteje, da je odstopil od ponudbe</w:t>
      </w:r>
      <w:r w:rsidR="00A529B7" w:rsidRPr="00893547">
        <w:rPr>
          <w:rFonts w:ascii="Arial" w:hAnsi="Arial" w:cs="Arial"/>
          <w:sz w:val="20"/>
          <w:szCs w:val="20"/>
          <w:lang w:eastAsia="en-US"/>
        </w:rPr>
        <w:t>.</w:t>
      </w:r>
    </w:p>
    <w:p w14:paraId="013C094B" w14:textId="77777777" w:rsidR="000034AA" w:rsidRPr="00893547" w:rsidRDefault="000034AA" w:rsidP="00A8539B">
      <w:pPr>
        <w:jc w:val="both"/>
        <w:rPr>
          <w:rFonts w:ascii="Arial" w:hAnsi="Arial" w:cs="Arial"/>
          <w:sz w:val="20"/>
          <w:szCs w:val="20"/>
          <w:lang w:eastAsia="en-US"/>
        </w:rPr>
      </w:pPr>
    </w:p>
    <w:p w14:paraId="773D3A5E" w14:textId="77777777" w:rsidR="0075039D" w:rsidRPr="00893547" w:rsidRDefault="0075039D" w:rsidP="00A8539B">
      <w:pPr>
        <w:keepNext/>
        <w:numPr>
          <w:ilvl w:val="1"/>
          <w:numId w:val="0"/>
        </w:numPr>
        <w:tabs>
          <w:tab w:val="num" w:pos="720"/>
        </w:tabs>
        <w:jc w:val="both"/>
        <w:outlineLvl w:val="1"/>
        <w:rPr>
          <w:rFonts w:ascii="Arial" w:hAnsi="Arial" w:cs="Arial"/>
          <w:b/>
          <w:bCs/>
          <w:iCs/>
          <w:sz w:val="20"/>
          <w:szCs w:val="20"/>
        </w:rPr>
      </w:pPr>
      <w:r w:rsidRPr="00893547">
        <w:rPr>
          <w:rFonts w:ascii="Arial" w:hAnsi="Arial" w:cs="Arial"/>
          <w:b/>
          <w:bCs/>
          <w:iCs/>
          <w:sz w:val="20"/>
          <w:szCs w:val="20"/>
        </w:rPr>
        <w:t>2.3.1</w:t>
      </w:r>
      <w:r w:rsidR="00DE6F9E" w:rsidRPr="00893547">
        <w:rPr>
          <w:rFonts w:ascii="Arial" w:hAnsi="Arial" w:cs="Arial"/>
          <w:b/>
          <w:bCs/>
          <w:iCs/>
          <w:sz w:val="20"/>
          <w:szCs w:val="20"/>
        </w:rPr>
        <w:t>4</w:t>
      </w:r>
      <w:r w:rsidRPr="00893547">
        <w:rPr>
          <w:rFonts w:ascii="Arial" w:hAnsi="Arial" w:cs="Arial"/>
          <w:b/>
          <w:bCs/>
          <w:iCs/>
          <w:sz w:val="20"/>
          <w:szCs w:val="20"/>
        </w:rPr>
        <w:t xml:space="preserve"> Zahtevano zavarovanje za dobro izvedbo pogodbenih obveznosti</w:t>
      </w:r>
    </w:p>
    <w:p w14:paraId="02F50F5D" w14:textId="0E224740" w:rsidR="003965BF" w:rsidRPr="00893547" w:rsidRDefault="003965BF" w:rsidP="00A8539B">
      <w:pPr>
        <w:jc w:val="both"/>
        <w:rPr>
          <w:rFonts w:ascii="Arial" w:hAnsi="Arial" w:cs="Arial"/>
          <w:sz w:val="20"/>
          <w:szCs w:val="20"/>
          <w:lang w:eastAsia="en-US"/>
        </w:rPr>
      </w:pPr>
      <w:r w:rsidRPr="00893547">
        <w:rPr>
          <w:rFonts w:ascii="Arial" w:hAnsi="Arial" w:cs="Arial"/>
          <w:sz w:val="20"/>
          <w:szCs w:val="20"/>
          <w:lang w:eastAsia="en-US"/>
        </w:rPr>
        <w:t xml:space="preserve">V roku </w:t>
      </w:r>
      <w:r w:rsidR="009D286D" w:rsidRPr="001A4608">
        <w:rPr>
          <w:rFonts w:ascii="Arial" w:hAnsi="Arial" w:cs="Arial"/>
          <w:sz w:val="20"/>
          <w:szCs w:val="20"/>
          <w:shd w:val="clear" w:color="auto" w:fill="FFFFFF" w:themeFill="background1"/>
          <w:lang w:eastAsia="en-US"/>
        </w:rPr>
        <w:t>8</w:t>
      </w:r>
      <w:r w:rsidRPr="001A4608">
        <w:rPr>
          <w:rFonts w:ascii="Arial" w:hAnsi="Arial" w:cs="Arial"/>
          <w:sz w:val="20"/>
          <w:szCs w:val="20"/>
          <w:shd w:val="clear" w:color="auto" w:fill="FFFFFF" w:themeFill="background1"/>
          <w:lang w:eastAsia="en-US"/>
        </w:rPr>
        <w:t xml:space="preserve"> delovnih dni po </w:t>
      </w:r>
      <w:r w:rsidR="00322A09">
        <w:rPr>
          <w:rFonts w:ascii="Arial" w:hAnsi="Arial" w:cs="Arial"/>
          <w:sz w:val="20"/>
          <w:szCs w:val="20"/>
          <w:shd w:val="clear" w:color="auto" w:fill="FFFFFF" w:themeFill="background1"/>
          <w:lang w:eastAsia="en-US"/>
        </w:rPr>
        <w:t>podpisu</w:t>
      </w:r>
      <w:r w:rsidR="00322A09" w:rsidRPr="001A4608">
        <w:rPr>
          <w:rFonts w:ascii="Arial" w:hAnsi="Arial" w:cs="Arial"/>
          <w:sz w:val="20"/>
          <w:szCs w:val="20"/>
          <w:shd w:val="clear" w:color="auto" w:fill="FFFFFF" w:themeFill="background1"/>
          <w:lang w:eastAsia="en-US"/>
        </w:rPr>
        <w:t xml:space="preserve"> </w:t>
      </w:r>
      <w:r w:rsidRPr="001A4608">
        <w:rPr>
          <w:rFonts w:ascii="Arial" w:hAnsi="Arial" w:cs="Arial"/>
          <w:sz w:val="20"/>
          <w:szCs w:val="20"/>
          <w:shd w:val="clear" w:color="auto" w:fill="FFFFFF" w:themeFill="background1"/>
          <w:lang w:eastAsia="en-US"/>
        </w:rPr>
        <w:t>pogodbe mora pogodbena stranka naročniku dostaviti original bančn</w:t>
      </w:r>
      <w:r w:rsidR="00655B58" w:rsidRPr="001A4608">
        <w:rPr>
          <w:rFonts w:ascii="Arial" w:hAnsi="Arial" w:cs="Arial"/>
          <w:sz w:val="20"/>
          <w:szCs w:val="20"/>
          <w:shd w:val="clear" w:color="auto" w:fill="FFFFFF" w:themeFill="background1"/>
          <w:lang w:eastAsia="en-US"/>
        </w:rPr>
        <w:t>e</w:t>
      </w:r>
      <w:r w:rsidRPr="001A4608">
        <w:rPr>
          <w:rFonts w:ascii="Arial" w:hAnsi="Arial" w:cs="Arial"/>
          <w:sz w:val="20"/>
          <w:szCs w:val="20"/>
          <w:shd w:val="clear" w:color="auto" w:fill="FFFFFF" w:themeFill="background1"/>
          <w:lang w:eastAsia="en-US"/>
        </w:rPr>
        <w:t xml:space="preserve"> garancij</w:t>
      </w:r>
      <w:r w:rsidR="00655B58" w:rsidRPr="001A4608">
        <w:rPr>
          <w:rFonts w:ascii="Arial" w:hAnsi="Arial" w:cs="Arial"/>
          <w:sz w:val="20"/>
          <w:szCs w:val="20"/>
          <w:shd w:val="clear" w:color="auto" w:fill="FFFFFF" w:themeFill="background1"/>
          <w:lang w:eastAsia="en-US"/>
        </w:rPr>
        <w:t>e</w:t>
      </w:r>
      <w:r w:rsidRPr="001A4608">
        <w:rPr>
          <w:rFonts w:ascii="Arial" w:hAnsi="Arial" w:cs="Arial"/>
          <w:sz w:val="20"/>
          <w:szCs w:val="20"/>
          <w:shd w:val="clear" w:color="auto" w:fill="FFFFFF" w:themeFill="background1"/>
          <w:lang w:eastAsia="en-US"/>
        </w:rPr>
        <w:t xml:space="preserve"> ali kavcijsko zavarovanje za dobro izvedbo pogodbenih obveznosti v višini </w:t>
      </w:r>
      <w:r w:rsidR="00865EDD">
        <w:rPr>
          <w:rFonts w:ascii="Arial" w:hAnsi="Arial" w:cs="Arial"/>
          <w:sz w:val="20"/>
          <w:szCs w:val="20"/>
          <w:shd w:val="clear" w:color="auto" w:fill="FFFFFF" w:themeFill="background1"/>
          <w:lang w:eastAsia="en-US"/>
        </w:rPr>
        <w:t>osem</w:t>
      </w:r>
      <w:r w:rsidR="00865EDD" w:rsidRPr="001A4608">
        <w:rPr>
          <w:rFonts w:ascii="Arial" w:hAnsi="Arial" w:cs="Arial"/>
          <w:sz w:val="20"/>
          <w:szCs w:val="20"/>
          <w:shd w:val="clear" w:color="auto" w:fill="FFFFFF" w:themeFill="background1"/>
          <w:lang w:eastAsia="en-US"/>
        </w:rPr>
        <w:t xml:space="preserve"> </w:t>
      </w:r>
      <w:r w:rsidR="00CF5ACE" w:rsidRPr="001A4608">
        <w:rPr>
          <w:rFonts w:ascii="Arial" w:hAnsi="Arial" w:cs="Arial"/>
          <w:sz w:val="20"/>
          <w:szCs w:val="20"/>
          <w:shd w:val="clear" w:color="auto" w:fill="FFFFFF" w:themeFill="background1"/>
          <w:lang w:eastAsia="en-US"/>
        </w:rPr>
        <w:t>odsto</w:t>
      </w:r>
      <w:r w:rsidR="00BF7225" w:rsidRPr="001A4608">
        <w:rPr>
          <w:rFonts w:ascii="Arial" w:hAnsi="Arial" w:cs="Arial"/>
          <w:sz w:val="20"/>
          <w:szCs w:val="20"/>
          <w:shd w:val="clear" w:color="auto" w:fill="FFFFFF" w:themeFill="background1"/>
          <w:lang w:eastAsia="en-US"/>
        </w:rPr>
        <w:t xml:space="preserve">tkov </w:t>
      </w:r>
      <w:r w:rsidR="00865EDD">
        <w:rPr>
          <w:rFonts w:ascii="Arial" w:hAnsi="Arial" w:cs="Arial"/>
          <w:sz w:val="20"/>
          <w:szCs w:val="20"/>
          <w:shd w:val="clear" w:color="auto" w:fill="FFFFFF" w:themeFill="background1"/>
          <w:lang w:eastAsia="en-US"/>
        </w:rPr>
        <w:t>(8</w:t>
      </w:r>
      <w:r w:rsidRPr="001A4608">
        <w:rPr>
          <w:rFonts w:ascii="Arial" w:hAnsi="Arial" w:cs="Arial"/>
          <w:sz w:val="20"/>
          <w:szCs w:val="20"/>
          <w:shd w:val="clear" w:color="auto" w:fill="FFFFFF" w:themeFill="background1"/>
          <w:lang w:eastAsia="en-US"/>
        </w:rPr>
        <w:t>%</w:t>
      </w:r>
      <w:r w:rsidR="00BF7225" w:rsidRPr="001A4608">
        <w:rPr>
          <w:rFonts w:ascii="Arial" w:hAnsi="Arial" w:cs="Arial"/>
          <w:sz w:val="20"/>
          <w:szCs w:val="20"/>
          <w:shd w:val="clear" w:color="auto" w:fill="FFFFFF" w:themeFill="background1"/>
          <w:lang w:eastAsia="en-US"/>
        </w:rPr>
        <w:t>)</w:t>
      </w:r>
      <w:r w:rsidRPr="001A4608">
        <w:rPr>
          <w:rFonts w:ascii="Arial" w:hAnsi="Arial" w:cs="Arial"/>
          <w:sz w:val="20"/>
          <w:szCs w:val="20"/>
          <w:shd w:val="clear" w:color="auto" w:fill="FFFFFF" w:themeFill="background1"/>
          <w:lang w:eastAsia="en-US"/>
        </w:rPr>
        <w:t xml:space="preserve"> </w:t>
      </w:r>
      <w:r w:rsidR="00590F92" w:rsidRPr="001A4608">
        <w:rPr>
          <w:rFonts w:ascii="Arial" w:hAnsi="Arial" w:cs="Arial"/>
          <w:sz w:val="20"/>
          <w:szCs w:val="20"/>
          <w:shd w:val="clear" w:color="auto" w:fill="FFFFFF" w:themeFill="background1"/>
          <w:lang w:eastAsia="en-US"/>
        </w:rPr>
        <w:t xml:space="preserve">skupne </w:t>
      </w:r>
      <w:r w:rsidRPr="001A4608">
        <w:rPr>
          <w:rFonts w:ascii="Arial" w:hAnsi="Arial" w:cs="Arial"/>
          <w:sz w:val="20"/>
          <w:szCs w:val="20"/>
          <w:shd w:val="clear" w:color="auto" w:fill="FFFFFF" w:themeFill="background1"/>
          <w:lang w:eastAsia="en-US"/>
        </w:rPr>
        <w:t>pogodbene cene z DDV, skladno z obrazcem, ki je podan v okviru poglavja 4 te razpisne dokumentacije. Veljavnost zavarovanja</w:t>
      </w:r>
      <w:r w:rsidRPr="00893547">
        <w:rPr>
          <w:rFonts w:ascii="Arial" w:hAnsi="Arial" w:cs="Arial"/>
          <w:sz w:val="20"/>
          <w:szCs w:val="20"/>
          <w:lang w:eastAsia="en-US"/>
        </w:rPr>
        <w:t xml:space="preserve"> mora biti vsaj 30 dni daljša od končnega roka izvedbe del predmetne pogodbe.</w:t>
      </w:r>
    </w:p>
    <w:p w14:paraId="0E5B1A9C" w14:textId="77777777" w:rsidR="00DA0181" w:rsidRPr="00893547" w:rsidRDefault="00DA0181" w:rsidP="00A8539B">
      <w:pPr>
        <w:jc w:val="both"/>
        <w:rPr>
          <w:rFonts w:ascii="Arial" w:hAnsi="Arial" w:cs="Arial"/>
          <w:sz w:val="20"/>
          <w:szCs w:val="20"/>
          <w:lang w:eastAsia="en-US"/>
        </w:rPr>
      </w:pPr>
    </w:p>
    <w:p w14:paraId="58189283" w14:textId="77777777" w:rsidR="003965BF" w:rsidRPr="00893547" w:rsidRDefault="003965BF" w:rsidP="00A8539B">
      <w:pPr>
        <w:jc w:val="both"/>
        <w:rPr>
          <w:rFonts w:ascii="Arial" w:hAnsi="Arial" w:cs="Arial"/>
          <w:sz w:val="20"/>
          <w:szCs w:val="20"/>
          <w:lang w:eastAsia="en-US"/>
        </w:rPr>
      </w:pPr>
      <w:r w:rsidRPr="00893547">
        <w:rPr>
          <w:rFonts w:ascii="Arial" w:hAnsi="Arial" w:cs="Arial"/>
          <w:sz w:val="20"/>
          <w:szCs w:val="20"/>
          <w:lang w:eastAsia="en-US"/>
        </w:rPr>
        <w:t>Zavarovanje za dobro izvedbo pogodbenih obveznosti mora biti izdano s strani:</w:t>
      </w:r>
    </w:p>
    <w:p w14:paraId="41B99324" w14:textId="513DC68E" w:rsidR="003965BF" w:rsidRPr="00893547" w:rsidRDefault="003965BF" w:rsidP="00A8539B">
      <w:pPr>
        <w:pStyle w:val="Odstavekseznama"/>
        <w:numPr>
          <w:ilvl w:val="0"/>
          <w:numId w:val="45"/>
        </w:numPr>
        <w:jc w:val="both"/>
        <w:rPr>
          <w:rFonts w:ascii="Arial" w:hAnsi="Arial" w:cs="Arial"/>
          <w:sz w:val="20"/>
          <w:szCs w:val="20"/>
          <w:lang w:eastAsia="en-US"/>
        </w:rPr>
      </w:pPr>
      <w:r w:rsidRPr="00893547">
        <w:rPr>
          <w:rFonts w:ascii="Arial" w:hAnsi="Arial" w:cs="Arial"/>
          <w:sz w:val="20"/>
          <w:szCs w:val="20"/>
          <w:lang w:eastAsia="en-US"/>
        </w:rPr>
        <w:t>banke oziroma zavarovalnice v državi naročnika ali</w:t>
      </w:r>
    </w:p>
    <w:p w14:paraId="074EA6F8" w14:textId="29A9B125" w:rsidR="003965BF" w:rsidRPr="00893547" w:rsidRDefault="003965BF" w:rsidP="00A8539B">
      <w:pPr>
        <w:pStyle w:val="Odstavekseznama"/>
        <w:numPr>
          <w:ilvl w:val="0"/>
          <w:numId w:val="45"/>
        </w:numPr>
        <w:jc w:val="both"/>
        <w:rPr>
          <w:rFonts w:ascii="Arial" w:hAnsi="Arial" w:cs="Arial"/>
          <w:sz w:val="20"/>
          <w:szCs w:val="20"/>
          <w:lang w:eastAsia="en-US"/>
        </w:rPr>
      </w:pPr>
      <w:r w:rsidRPr="00893547">
        <w:rPr>
          <w:rFonts w:ascii="Arial" w:hAnsi="Arial" w:cs="Arial"/>
          <w:sz w:val="20"/>
          <w:szCs w:val="20"/>
          <w:lang w:eastAsia="en-US"/>
        </w:rPr>
        <w:t>tuje banke oziroma zavarovalnice preko korespondenčne banke oziroma zavarovalnice v državi naročnika.</w:t>
      </w:r>
    </w:p>
    <w:p w14:paraId="6F68383B" w14:textId="77777777" w:rsidR="003965BF" w:rsidRPr="00893547" w:rsidRDefault="003965BF" w:rsidP="00A8539B">
      <w:pPr>
        <w:jc w:val="both"/>
        <w:rPr>
          <w:rFonts w:ascii="Arial" w:hAnsi="Arial" w:cs="Arial"/>
          <w:sz w:val="20"/>
          <w:szCs w:val="20"/>
          <w:lang w:eastAsia="en-US"/>
        </w:rPr>
      </w:pPr>
    </w:p>
    <w:p w14:paraId="0C421BDC" w14:textId="77777777" w:rsidR="003965BF" w:rsidRPr="00893547" w:rsidRDefault="003965BF" w:rsidP="00A8539B">
      <w:pPr>
        <w:jc w:val="both"/>
        <w:rPr>
          <w:rFonts w:ascii="Arial" w:hAnsi="Arial" w:cs="Arial"/>
          <w:sz w:val="20"/>
          <w:szCs w:val="20"/>
          <w:lang w:eastAsia="en-US"/>
        </w:rPr>
      </w:pPr>
      <w:r w:rsidRPr="00893547">
        <w:rPr>
          <w:rFonts w:ascii="Arial" w:hAnsi="Arial" w:cs="Arial"/>
          <w:sz w:val="20"/>
          <w:szCs w:val="20"/>
          <w:lang w:eastAsia="en-US"/>
        </w:rPr>
        <w:t>Če izbrani ponudnik ne bo izpolnil obveze iz predhodnih dveh odstavkov, bo naročnik unovčil zavarovanje za resnost ponudbe.</w:t>
      </w:r>
    </w:p>
    <w:p w14:paraId="5F33741A" w14:textId="77777777" w:rsidR="003965BF" w:rsidRPr="00893547" w:rsidRDefault="003965BF" w:rsidP="00A8539B">
      <w:pPr>
        <w:jc w:val="both"/>
        <w:rPr>
          <w:rFonts w:ascii="Arial" w:hAnsi="Arial" w:cs="Arial"/>
          <w:sz w:val="20"/>
          <w:szCs w:val="20"/>
          <w:lang w:eastAsia="en-US"/>
        </w:rPr>
      </w:pPr>
    </w:p>
    <w:p w14:paraId="53F9F797" w14:textId="77777777" w:rsidR="003965BF" w:rsidRPr="00893547" w:rsidRDefault="003965BF" w:rsidP="00A8539B">
      <w:pPr>
        <w:jc w:val="both"/>
        <w:rPr>
          <w:rFonts w:ascii="Arial" w:hAnsi="Arial" w:cs="Arial"/>
          <w:sz w:val="20"/>
          <w:szCs w:val="20"/>
          <w:lang w:eastAsia="en-US"/>
        </w:rPr>
      </w:pPr>
      <w:r w:rsidRPr="00893547">
        <w:rPr>
          <w:rFonts w:ascii="Arial" w:hAnsi="Arial" w:cs="Arial"/>
          <w:sz w:val="20"/>
          <w:szCs w:val="20"/>
          <w:lang w:eastAsia="en-US"/>
        </w:rPr>
        <w:t>V primeru skupne ponudbe lahko zavarovanje za dobro izvedbo pogodbenih obveznosti predloži eden izmed partnerjev.</w:t>
      </w:r>
    </w:p>
    <w:p w14:paraId="379C3625" w14:textId="77777777" w:rsidR="003965BF" w:rsidRPr="00893547" w:rsidRDefault="003965BF" w:rsidP="00A8539B">
      <w:pPr>
        <w:jc w:val="both"/>
        <w:rPr>
          <w:rFonts w:ascii="Arial" w:hAnsi="Arial" w:cs="Arial"/>
          <w:sz w:val="20"/>
          <w:szCs w:val="20"/>
          <w:lang w:eastAsia="en-US"/>
        </w:rPr>
      </w:pPr>
    </w:p>
    <w:p w14:paraId="7ED5FE8E" w14:textId="77777777" w:rsidR="0075039D" w:rsidRPr="00893547" w:rsidRDefault="003965BF" w:rsidP="00A8539B">
      <w:pPr>
        <w:jc w:val="both"/>
        <w:rPr>
          <w:rFonts w:ascii="Arial" w:hAnsi="Arial" w:cs="Arial"/>
          <w:sz w:val="20"/>
          <w:szCs w:val="20"/>
          <w:lang w:eastAsia="en-US"/>
        </w:rPr>
      </w:pPr>
      <w:r w:rsidRPr="00893547">
        <w:rPr>
          <w:rFonts w:ascii="Arial" w:hAnsi="Arial" w:cs="Arial"/>
          <w:sz w:val="20"/>
          <w:szCs w:val="20"/>
          <w:lang w:eastAsia="en-US"/>
        </w:rPr>
        <w:t>V primeru, da je zavarovanje podpisano digitalno, mora biti digitalen podpis varen elektronski podpis, overjen s kvalificiranim potrdilom.</w:t>
      </w:r>
    </w:p>
    <w:p w14:paraId="477EAF2D" w14:textId="77777777" w:rsidR="005B5342" w:rsidRPr="00893547" w:rsidRDefault="005B5342" w:rsidP="00A8539B">
      <w:pPr>
        <w:jc w:val="both"/>
        <w:rPr>
          <w:rFonts w:ascii="Arial" w:hAnsi="Arial" w:cs="Arial"/>
          <w:sz w:val="20"/>
          <w:szCs w:val="20"/>
          <w:lang w:eastAsia="en-US"/>
        </w:rPr>
      </w:pPr>
    </w:p>
    <w:p w14:paraId="2CA653B0" w14:textId="77777777" w:rsidR="001A4608" w:rsidRPr="001A4608" w:rsidRDefault="001A4608" w:rsidP="001A4608">
      <w:pPr>
        <w:shd w:val="clear" w:color="auto" w:fill="FFFFFF" w:themeFill="background1"/>
        <w:tabs>
          <w:tab w:val="num" w:pos="720"/>
        </w:tabs>
        <w:spacing w:line="260" w:lineRule="atLeast"/>
        <w:jc w:val="both"/>
        <w:rPr>
          <w:rFonts w:ascii="Arial" w:hAnsi="Arial" w:cs="Arial"/>
          <w:b/>
          <w:bCs/>
          <w:sz w:val="20"/>
          <w:szCs w:val="20"/>
          <w:lang w:eastAsia="en-US"/>
        </w:rPr>
      </w:pPr>
      <w:r w:rsidRPr="001A4608">
        <w:rPr>
          <w:rFonts w:ascii="Arial" w:hAnsi="Arial" w:cs="Arial"/>
          <w:b/>
          <w:bCs/>
          <w:iCs/>
          <w:sz w:val="20"/>
          <w:szCs w:val="20"/>
          <w:lang w:eastAsia="en-US"/>
        </w:rPr>
        <w:t>2.3.15 Zahtevano zavarovanje za odpravo napak v garancijski dobi</w:t>
      </w:r>
    </w:p>
    <w:p w14:paraId="03E54C7A" w14:textId="07F8B11E" w:rsidR="001A4608" w:rsidRPr="001A4608" w:rsidRDefault="001A4608" w:rsidP="001A4608">
      <w:pPr>
        <w:shd w:val="clear" w:color="auto" w:fill="FFFFFF" w:themeFill="background1"/>
        <w:spacing w:line="260" w:lineRule="atLeast"/>
        <w:jc w:val="both"/>
        <w:rPr>
          <w:rFonts w:ascii="Arial" w:hAnsi="Arial" w:cs="Arial"/>
          <w:sz w:val="20"/>
          <w:szCs w:val="20"/>
          <w:lang w:eastAsia="en-US"/>
        </w:rPr>
      </w:pPr>
      <w:r w:rsidRPr="001A4608">
        <w:rPr>
          <w:rFonts w:ascii="Arial" w:hAnsi="Arial" w:cs="Arial"/>
          <w:sz w:val="20"/>
          <w:szCs w:val="20"/>
          <w:lang w:eastAsia="en-US"/>
        </w:rPr>
        <w:t>Izvajalec mora kot pogoj za plačilo zadnjega računa</w:t>
      </w:r>
      <w:r w:rsidRPr="001A4608">
        <w:rPr>
          <w:rFonts w:ascii="Arial" w:eastAsia="Arial" w:hAnsi="Arial" w:cs="Arial"/>
          <w:sz w:val="20"/>
          <w:szCs w:val="20"/>
        </w:rPr>
        <w:t xml:space="preserve"> </w:t>
      </w:r>
      <w:r w:rsidRPr="001A4608">
        <w:rPr>
          <w:rFonts w:ascii="Arial" w:hAnsi="Arial" w:cs="Arial"/>
          <w:sz w:val="20"/>
          <w:szCs w:val="20"/>
          <w:lang w:eastAsia="en-US"/>
        </w:rPr>
        <w:t xml:space="preserve">naročniku izročiti finančno zavarovanje za odpravo napak v garancijskem roku v višini </w:t>
      </w:r>
      <w:r w:rsidR="00DE6F3A" w:rsidRPr="00627C19">
        <w:rPr>
          <w:rFonts w:ascii="Arial" w:hAnsi="Arial" w:cs="Arial"/>
          <w:sz w:val="20"/>
          <w:szCs w:val="20"/>
          <w:lang w:eastAsia="en-US"/>
        </w:rPr>
        <w:t xml:space="preserve">štirih </w:t>
      </w:r>
      <w:r w:rsidRPr="00627C19">
        <w:rPr>
          <w:rFonts w:ascii="Arial" w:hAnsi="Arial" w:cs="Arial"/>
          <w:sz w:val="20"/>
          <w:szCs w:val="20"/>
          <w:lang w:eastAsia="en-US"/>
        </w:rPr>
        <w:t>odstotkov (</w:t>
      </w:r>
      <w:r w:rsidR="00DE6F3A" w:rsidRPr="00627C19">
        <w:rPr>
          <w:rFonts w:ascii="Arial" w:hAnsi="Arial" w:cs="Arial"/>
          <w:sz w:val="20"/>
          <w:szCs w:val="20"/>
          <w:lang w:eastAsia="en-US"/>
        </w:rPr>
        <w:t>4</w:t>
      </w:r>
      <w:r w:rsidRPr="00627C19">
        <w:rPr>
          <w:rFonts w:ascii="Arial" w:hAnsi="Arial" w:cs="Arial"/>
          <w:sz w:val="20"/>
          <w:szCs w:val="20"/>
          <w:lang w:eastAsia="en-US"/>
        </w:rPr>
        <w:t xml:space="preserve">%) </w:t>
      </w:r>
      <w:r w:rsidRPr="001A4608">
        <w:rPr>
          <w:rFonts w:ascii="Arial" w:hAnsi="Arial" w:cs="Arial"/>
          <w:sz w:val="20"/>
          <w:szCs w:val="20"/>
          <w:lang w:eastAsia="en-US"/>
        </w:rPr>
        <w:t xml:space="preserve">skupne pogodbene cene z DDV in veljavnostjo petindvajset (25) mesecev od datuma končnega prevzema predmeta pogodbe, skladno z obrazcem 8.3., ki je podan v okviru poglavja 4 te razpisne dokumentacije. </w:t>
      </w:r>
    </w:p>
    <w:p w14:paraId="0EB38704" w14:textId="77777777" w:rsidR="001A4608" w:rsidRPr="001A4608" w:rsidRDefault="001A4608" w:rsidP="001A4608">
      <w:pPr>
        <w:shd w:val="clear" w:color="auto" w:fill="FFFFFF" w:themeFill="background1"/>
        <w:spacing w:line="260" w:lineRule="atLeast"/>
        <w:jc w:val="both"/>
        <w:rPr>
          <w:rFonts w:ascii="Arial" w:hAnsi="Arial" w:cs="Arial"/>
          <w:sz w:val="20"/>
          <w:szCs w:val="20"/>
          <w:lang w:eastAsia="en-US"/>
        </w:rPr>
      </w:pPr>
    </w:p>
    <w:p w14:paraId="184F5BC1" w14:textId="77777777" w:rsidR="001A4608" w:rsidRPr="00745D5D" w:rsidRDefault="001A4608" w:rsidP="001A4608">
      <w:pPr>
        <w:shd w:val="clear" w:color="auto" w:fill="FFFFFF" w:themeFill="background1"/>
        <w:spacing w:line="260" w:lineRule="atLeast"/>
        <w:jc w:val="both"/>
        <w:rPr>
          <w:rFonts w:ascii="Arial" w:hAnsi="Arial" w:cs="Arial"/>
          <w:sz w:val="20"/>
          <w:szCs w:val="20"/>
          <w:lang w:eastAsia="en-US"/>
        </w:rPr>
      </w:pPr>
      <w:bookmarkStart w:id="121" w:name="_Hlk138231626"/>
      <w:r w:rsidRPr="001A4608">
        <w:rPr>
          <w:rFonts w:ascii="Arial" w:hAnsi="Arial" w:cs="Arial"/>
          <w:sz w:val="20"/>
          <w:szCs w:val="20"/>
          <w:lang w:eastAsia="en-US"/>
        </w:rPr>
        <w:t xml:space="preserve">Če izvajalec te garancije ne dostavi, bo naročnik unovčil garancijo za dobro izvedbo pogodbenih obveznosti. </w:t>
      </w:r>
      <w:bookmarkEnd w:id="121"/>
      <w:r w:rsidRPr="001A4608">
        <w:rPr>
          <w:rFonts w:ascii="Arial" w:hAnsi="Arial" w:cs="Arial"/>
          <w:sz w:val="20"/>
          <w:szCs w:val="20"/>
          <w:lang w:eastAsia="en-US"/>
        </w:rPr>
        <w:t>V primeru skupne ponudbe lahko garancijo za odpravo napak v garancijskem roku predloži katerikoli izmed partnerjev.</w:t>
      </w:r>
      <w:r w:rsidRPr="00745D5D">
        <w:rPr>
          <w:rFonts w:ascii="Arial" w:hAnsi="Arial" w:cs="Arial"/>
          <w:sz w:val="20"/>
          <w:szCs w:val="20"/>
          <w:lang w:eastAsia="en-US"/>
        </w:rPr>
        <w:t xml:space="preserve"> </w:t>
      </w:r>
    </w:p>
    <w:p w14:paraId="377FB08A" w14:textId="77777777" w:rsidR="001A4608" w:rsidRPr="00E17C53" w:rsidRDefault="001A4608" w:rsidP="001A4608">
      <w:pPr>
        <w:spacing w:line="260" w:lineRule="atLeast"/>
        <w:jc w:val="both"/>
        <w:rPr>
          <w:rFonts w:ascii="Arial" w:hAnsi="Arial" w:cs="Arial"/>
          <w:sz w:val="20"/>
          <w:szCs w:val="20"/>
          <w:lang w:eastAsia="en-US"/>
        </w:rPr>
      </w:pPr>
    </w:p>
    <w:p w14:paraId="62133DFE" w14:textId="3F5F62A9" w:rsidR="0075039D" w:rsidRPr="00893547" w:rsidRDefault="007F7FA8" w:rsidP="00A8539B">
      <w:pPr>
        <w:keepNext/>
        <w:numPr>
          <w:ilvl w:val="1"/>
          <w:numId w:val="0"/>
        </w:numPr>
        <w:tabs>
          <w:tab w:val="num" w:pos="720"/>
        </w:tabs>
        <w:ind w:hanging="540"/>
        <w:jc w:val="both"/>
        <w:outlineLvl w:val="1"/>
        <w:rPr>
          <w:rFonts w:ascii="Arial" w:hAnsi="Arial" w:cs="Arial"/>
          <w:b/>
          <w:bCs/>
          <w:iCs/>
          <w:sz w:val="20"/>
          <w:szCs w:val="20"/>
        </w:rPr>
      </w:pPr>
      <w:r w:rsidRPr="00893547">
        <w:rPr>
          <w:rFonts w:ascii="Arial" w:hAnsi="Arial" w:cs="Arial"/>
          <w:b/>
          <w:bCs/>
          <w:iCs/>
          <w:sz w:val="20"/>
          <w:szCs w:val="20"/>
        </w:rPr>
        <w:t xml:space="preserve">          </w:t>
      </w:r>
      <w:r w:rsidR="0075039D" w:rsidRPr="00893547">
        <w:rPr>
          <w:rFonts w:ascii="Arial" w:hAnsi="Arial" w:cs="Arial"/>
          <w:b/>
          <w:bCs/>
          <w:iCs/>
          <w:sz w:val="20"/>
          <w:szCs w:val="20"/>
        </w:rPr>
        <w:t>2.3.1</w:t>
      </w:r>
      <w:r w:rsidR="001A4608">
        <w:rPr>
          <w:rFonts w:ascii="Arial" w:hAnsi="Arial" w:cs="Arial"/>
          <w:b/>
          <w:bCs/>
          <w:iCs/>
          <w:sz w:val="20"/>
          <w:szCs w:val="20"/>
        </w:rPr>
        <w:t>6</w:t>
      </w:r>
      <w:r w:rsidR="0075039D" w:rsidRPr="00893547">
        <w:rPr>
          <w:rFonts w:ascii="Arial" w:hAnsi="Arial" w:cs="Arial"/>
          <w:b/>
          <w:bCs/>
          <w:iCs/>
          <w:sz w:val="20"/>
          <w:szCs w:val="20"/>
        </w:rPr>
        <w:t xml:space="preserve"> Zagotavljanje pravnega varstva</w:t>
      </w:r>
    </w:p>
    <w:p w14:paraId="173E21A7" w14:textId="77777777" w:rsidR="0075039D"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Pravno varstvo ponudnikov je zagotovljeno z Zakonom o pravnem varstvu v postopkih javnega naročanja (Uradni list RS, št. 43/11,</w:t>
      </w:r>
      <w:r w:rsidR="00EE75CA" w:rsidRPr="00893547">
        <w:rPr>
          <w:rFonts w:ascii="Arial" w:hAnsi="Arial" w:cs="Arial"/>
          <w:sz w:val="20"/>
          <w:szCs w:val="20"/>
          <w:lang w:eastAsia="en-US"/>
        </w:rPr>
        <w:t xml:space="preserve"> </w:t>
      </w:r>
      <w:r w:rsidRPr="00893547">
        <w:rPr>
          <w:rFonts w:ascii="Arial" w:hAnsi="Arial" w:cs="Arial"/>
          <w:sz w:val="20"/>
          <w:szCs w:val="20"/>
          <w:lang w:eastAsia="en-US"/>
        </w:rPr>
        <w:t>60/11 – ZTP-D, 63/13</w:t>
      </w:r>
      <w:r w:rsidR="00DF37A9" w:rsidRPr="00893547">
        <w:rPr>
          <w:rFonts w:ascii="Arial" w:hAnsi="Arial" w:cs="Arial"/>
          <w:sz w:val="20"/>
          <w:szCs w:val="20"/>
          <w:lang w:eastAsia="en-US"/>
        </w:rPr>
        <w:t xml:space="preserve">, </w:t>
      </w:r>
      <w:r w:rsidRPr="00893547">
        <w:rPr>
          <w:rFonts w:ascii="Arial" w:hAnsi="Arial" w:cs="Arial"/>
          <w:sz w:val="20"/>
          <w:szCs w:val="20"/>
          <w:lang w:eastAsia="en-US"/>
        </w:rPr>
        <w:t>90/14 – ZDU-1</w:t>
      </w:r>
      <w:r w:rsidR="00EE75CA" w:rsidRPr="00893547">
        <w:rPr>
          <w:rFonts w:ascii="Arial" w:hAnsi="Arial" w:cs="Arial"/>
          <w:sz w:val="20"/>
          <w:szCs w:val="20"/>
          <w:lang w:eastAsia="en-US"/>
        </w:rPr>
        <w:t>,</w:t>
      </w:r>
      <w:r w:rsidR="00DF37A9" w:rsidRPr="00893547">
        <w:rPr>
          <w:rFonts w:ascii="Arial" w:hAnsi="Arial" w:cs="Arial"/>
          <w:sz w:val="20"/>
          <w:szCs w:val="20"/>
          <w:lang w:eastAsia="en-US"/>
        </w:rPr>
        <w:t xml:space="preserve"> 60/2017</w:t>
      </w:r>
      <w:r w:rsidR="00EE75CA" w:rsidRPr="00893547">
        <w:rPr>
          <w:rFonts w:ascii="Arial" w:hAnsi="Arial" w:cs="Arial"/>
          <w:sz w:val="20"/>
          <w:szCs w:val="20"/>
          <w:lang w:eastAsia="en-US"/>
        </w:rPr>
        <w:t xml:space="preserve"> in 72/19</w:t>
      </w:r>
      <w:r w:rsidRPr="00893547">
        <w:rPr>
          <w:rFonts w:ascii="Arial" w:hAnsi="Arial" w:cs="Arial"/>
          <w:sz w:val="20"/>
          <w:szCs w:val="20"/>
          <w:lang w:eastAsia="en-US"/>
        </w:rPr>
        <w:t xml:space="preserve">).  </w:t>
      </w:r>
    </w:p>
    <w:p w14:paraId="459DB81E" w14:textId="77777777" w:rsidR="0075039D" w:rsidRPr="00893547" w:rsidRDefault="0075039D" w:rsidP="00A8539B">
      <w:pPr>
        <w:jc w:val="both"/>
        <w:rPr>
          <w:rFonts w:ascii="Arial" w:hAnsi="Arial" w:cs="Arial"/>
          <w:sz w:val="20"/>
          <w:szCs w:val="20"/>
          <w:lang w:eastAsia="en-US"/>
        </w:rPr>
      </w:pPr>
    </w:p>
    <w:p w14:paraId="4EAD366E" w14:textId="77777777" w:rsidR="0075039D"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Več o pravnem varstvu:</w:t>
      </w:r>
      <w:hyperlink r:id="rId24" w:history="1">
        <w:r w:rsidRPr="00893547">
          <w:rPr>
            <w:rFonts w:ascii="Arial" w:hAnsi="Arial" w:cs="Arial"/>
            <w:color w:val="0000FF"/>
            <w:sz w:val="20"/>
            <w:szCs w:val="20"/>
            <w:u w:val="single"/>
            <w:lang w:eastAsia="en-US"/>
          </w:rPr>
          <w:t>http://www.djn.mju.gov.si/sistem-javnega-narocanja/pravno-varstvo</w:t>
        </w:r>
      </w:hyperlink>
    </w:p>
    <w:p w14:paraId="660E0A80" w14:textId="77777777" w:rsidR="00E37B2C" w:rsidRPr="00893547" w:rsidRDefault="00E37B2C" w:rsidP="00A8539B">
      <w:pPr>
        <w:jc w:val="both"/>
        <w:rPr>
          <w:rFonts w:ascii="Arial" w:hAnsi="Arial" w:cs="Arial"/>
          <w:sz w:val="20"/>
          <w:szCs w:val="20"/>
          <w:lang w:eastAsia="en-US"/>
        </w:rPr>
      </w:pPr>
    </w:p>
    <w:p w14:paraId="43B5C9F5" w14:textId="6BF1B0B6" w:rsidR="0075039D" w:rsidRPr="00893547" w:rsidRDefault="0033366C" w:rsidP="00A8539B">
      <w:pPr>
        <w:jc w:val="both"/>
        <w:rPr>
          <w:rFonts w:ascii="Arial" w:hAnsi="Arial" w:cs="Arial"/>
          <w:b/>
          <w:sz w:val="20"/>
          <w:szCs w:val="20"/>
          <w:lang w:eastAsia="en-US"/>
        </w:rPr>
      </w:pPr>
      <w:r w:rsidRPr="00893547">
        <w:rPr>
          <w:rFonts w:ascii="Arial" w:hAnsi="Arial" w:cs="Arial"/>
          <w:b/>
          <w:sz w:val="20"/>
          <w:szCs w:val="20"/>
          <w:lang w:eastAsia="en-US"/>
        </w:rPr>
        <w:t>2.3.1</w:t>
      </w:r>
      <w:r w:rsidR="001A4608">
        <w:rPr>
          <w:rFonts w:ascii="Arial" w:hAnsi="Arial" w:cs="Arial"/>
          <w:b/>
          <w:sz w:val="20"/>
          <w:szCs w:val="20"/>
          <w:lang w:eastAsia="en-US"/>
        </w:rPr>
        <w:t>7</w:t>
      </w:r>
      <w:r w:rsidR="0075039D" w:rsidRPr="00893547">
        <w:rPr>
          <w:rFonts w:ascii="Arial" w:hAnsi="Arial" w:cs="Arial"/>
          <w:b/>
          <w:sz w:val="20"/>
          <w:szCs w:val="20"/>
          <w:lang w:eastAsia="en-US"/>
        </w:rPr>
        <w:t xml:space="preserve"> Protikorupcijsk</w:t>
      </w:r>
      <w:r w:rsidR="00956D08" w:rsidRPr="00893547">
        <w:rPr>
          <w:rFonts w:ascii="Arial" w:hAnsi="Arial" w:cs="Arial"/>
          <w:b/>
          <w:sz w:val="20"/>
          <w:szCs w:val="20"/>
          <w:lang w:eastAsia="en-US"/>
        </w:rPr>
        <w:t>a</w:t>
      </w:r>
      <w:r w:rsidR="0075039D" w:rsidRPr="00893547">
        <w:rPr>
          <w:rFonts w:ascii="Arial" w:hAnsi="Arial" w:cs="Arial"/>
          <w:b/>
          <w:sz w:val="20"/>
          <w:szCs w:val="20"/>
          <w:lang w:eastAsia="en-US"/>
        </w:rPr>
        <w:t xml:space="preserve"> določil</w:t>
      </w:r>
      <w:r w:rsidR="00956D08" w:rsidRPr="00893547">
        <w:rPr>
          <w:rFonts w:ascii="Arial" w:hAnsi="Arial" w:cs="Arial"/>
          <w:b/>
          <w:sz w:val="20"/>
          <w:szCs w:val="20"/>
          <w:lang w:eastAsia="en-US"/>
        </w:rPr>
        <w:t>a</w:t>
      </w:r>
    </w:p>
    <w:p w14:paraId="0FCA5D60" w14:textId="77777777" w:rsidR="00956D08" w:rsidRPr="00893547" w:rsidRDefault="00956D08" w:rsidP="00A8539B">
      <w:pPr>
        <w:jc w:val="both"/>
        <w:rPr>
          <w:rFonts w:ascii="Arial" w:hAnsi="Arial" w:cs="Arial"/>
          <w:sz w:val="20"/>
          <w:szCs w:val="20"/>
          <w:lang w:eastAsia="en-US"/>
        </w:rPr>
      </w:pPr>
    </w:p>
    <w:p w14:paraId="3011A6B4" w14:textId="04DD11A3" w:rsidR="0075039D" w:rsidRPr="00893547" w:rsidRDefault="00956D08" w:rsidP="00A8539B">
      <w:pPr>
        <w:jc w:val="both"/>
        <w:rPr>
          <w:rFonts w:ascii="Arial" w:hAnsi="Arial" w:cs="Arial"/>
          <w:sz w:val="20"/>
          <w:szCs w:val="20"/>
          <w:lang w:eastAsia="en-US"/>
        </w:rPr>
      </w:pPr>
      <w:r w:rsidRPr="00893547">
        <w:rPr>
          <w:rFonts w:ascii="Arial" w:hAnsi="Arial" w:cs="Arial"/>
          <w:b/>
          <w:bCs/>
          <w:sz w:val="20"/>
          <w:szCs w:val="20"/>
          <w:u w:val="single"/>
          <w:lang w:eastAsia="en-US"/>
        </w:rPr>
        <w:t>Prepoved lobiranja</w:t>
      </w:r>
      <w:r w:rsidRPr="00893547">
        <w:rPr>
          <w:rFonts w:ascii="Arial" w:hAnsi="Arial" w:cs="Arial"/>
          <w:b/>
          <w:bCs/>
          <w:sz w:val="20"/>
          <w:szCs w:val="20"/>
          <w:lang w:eastAsia="en-US"/>
        </w:rPr>
        <w:t>:</w:t>
      </w:r>
      <w:r w:rsidRPr="00893547">
        <w:rPr>
          <w:rFonts w:ascii="Arial" w:hAnsi="Arial" w:cs="Arial"/>
          <w:sz w:val="20"/>
          <w:szCs w:val="20"/>
          <w:lang w:eastAsia="en-US"/>
        </w:rPr>
        <w:t xml:space="preserve"> </w:t>
      </w:r>
      <w:r w:rsidR="0075039D" w:rsidRPr="00893547">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893547" w:rsidRDefault="0075039D" w:rsidP="00A8539B">
      <w:pPr>
        <w:jc w:val="both"/>
        <w:rPr>
          <w:rFonts w:ascii="Arial" w:hAnsi="Arial" w:cs="Arial"/>
          <w:sz w:val="20"/>
          <w:szCs w:val="20"/>
          <w:lang w:eastAsia="en-US"/>
        </w:rPr>
      </w:pPr>
    </w:p>
    <w:p w14:paraId="7F4EBCDD" w14:textId="77777777" w:rsidR="0055598E" w:rsidRPr="00893547" w:rsidRDefault="0055598E" w:rsidP="00A8539B">
      <w:pPr>
        <w:jc w:val="both"/>
        <w:rPr>
          <w:rFonts w:ascii="Arial" w:hAnsi="Arial" w:cs="Arial"/>
          <w:sz w:val="20"/>
          <w:szCs w:val="20"/>
          <w:lang w:eastAsia="en-US"/>
        </w:rPr>
      </w:pPr>
      <w:r w:rsidRPr="00893547">
        <w:rPr>
          <w:rFonts w:ascii="Arial" w:hAnsi="Arial" w:cs="Arial"/>
          <w:sz w:val="20"/>
          <w:szCs w:val="20"/>
          <w:lang w:eastAsia="en-US"/>
        </w:rPr>
        <w:t xml:space="preserve">Lobiranje v postopkih oddaje javnih naročil ni dovoljeno. </w:t>
      </w:r>
    </w:p>
    <w:p w14:paraId="264B6D37" w14:textId="77777777" w:rsidR="003D07B7" w:rsidRPr="00893547" w:rsidRDefault="003D07B7" w:rsidP="00A8539B">
      <w:pPr>
        <w:jc w:val="both"/>
        <w:rPr>
          <w:rFonts w:ascii="Arial" w:hAnsi="Arial" w:cs="Arial"/>
          <w:b/>
          <w:sz w:val="20"/>
          <w:szCs w:val="20"/>
          <w:lang w:eastAsia="en-US"/>
        </w:rPr>
      </w:pPr>
      <w:bookmarkStart w:id="122" w:name="_Toc156997254"/>
      <w:bookmarkStart w:id="123" w:name="_Toc156998187"/>
    </w:p>
    <w:p w14:paraId="44177941" w14:textId="18338C6F" w:rsidR="00956D08" w:rsidRPr="00893547" w:rsidRDefault="00956D08" w:rsidP="00A8539B">
      <w:pPr>
        <w:jc w:val="both"/>
        <w:rPr>
          <w:rFonts w:ascii="Arial" w:hAnsi="Arial" w:cs="Arial"/>
          <w:sz w:val="20"/>
          <w:szCs w:val="20"/>
          <w:lang w:eastAsia="en-US"/>
        </w:rPr>
      </w:pPr>
      <w:r w:rsidRPr="00893547">
        <w:rPr>
          <w:rFonts w:ascii="Arial" w:hAnsi="Arial" w:cs="Arial"/>
          <w:b/>
          <w:sz w:val="20"/>
          <w:szCs w:val="20"/>
          <w:u w:val="single"/>
          <w:lang w:eastAsia="en-US"/>
        </w:rPr>
        <w:t>Omejitev poslovanja</w:t>
      </w:r>
      <w:r w:rsidRPr="00893547">
        <w:rPr>
          <w:rFonts w:ascii="Arial" w:hAnsi="Arial" w:cs="Arial"/>
          <w:b/>
          <w:sz w:val="20"/>
          <w:szCs w:val="20"/>
          <w:lang w:eastAsia="en-US"/>
        </w:rPr>
        <w:t xml:space="preserve">: </w:t>
      </w:r>
      <w:r w:rsidRPr="00893547">
        <w:rPr>
          <w:rFonts w:ascii="Arial" w:hAnsi="Arial" w:cs="Arial"/>
          <w:sz w:val="20"/>
          <w:szCs w:val="20"/>
          <w:lang w:eastAsia="en-US"/>
        </w:rPr>
        <w:t xml:space="preserve">Naročnik Ministrstvo za okolje, podnebje in energijo (skladno s prvim odstavkom 35. člena </w:t>
      </w:r>
      <w:proofErr w:type="spellStart"/>
      <w:r w:rsidRPr="00893547">
        <w:rPr>
          <w:rFonts w:ascii="Arial" w:hAnsi="Arial" w:cs="Arial"/>
          <w:sz w:val="20"/>
          <w:szCs w:val="20"/>
          <w:lang w:eastAsia="en-US"/>
        </w:rPr>
        <w:t>ZIntPK</w:t>
      </w:r>
      <w:proofErr w:type="spellEnd"/>
      <w:r w:rsidRPr="00893547">
        <w:rPr>
          <w:rFonts w:ascii="Arial" w:hAnsi="Arial" w:cs="Arial"/>
          <w:sz w:val="20"/>
          <w:szCs w:val="20"/>
          <w:lang w:eastAsia="en-US"/>
        </w:rPr>
        <w:t>) ne sme naročati blaga, storitev ali gradenj pri poslovnih subjektih, v katerih je funkcionar, ki pri tem organu ali organizaciji opravlja funkcijo, ali njegov družinski član (kot fizična oseba):</w:t>
      </w:r>
    </w:p>
    <w:p w14:paraId="5393858F" w14:textId="77777777" w:rsidR="00956D08" w:rsidRPr="00893547" w:rsidRDefault="00956D08" w:rsidP="00A8539B">
      <w:pPr>
        <w:jc w:val="both"/>
        <w:rPr>
          <w:rFonts w:ascii="Arial" w:hAnsi="Arial" w:cs="Arial"/>
          <w:sz w:val="20"/>
          <w:szCs w:val="20"/>
          <w:lang w:eastAsia="en-US"/>
        </w:rPr>
      </w:pPr>
      <w:r w:rsidRPr="00893547">
        <w:rPr>
          <w:rFonts w:ascii="Arial" w:hAnsi="Arial" w:cs="Arial"/>
          <w:sz w:val="20"/>
          <w:szCs w:val="20"/>
          <w:lang w:eastAsia="en-US"/>
        </w:rPr>
        <w:t>-        udeležen kot poslovodja, član poslovodstva ali zakoniti zastopnik ali</w:t>
      </w:r>
    </w:p>
    <w:p w14:paraId="5D779BB5" w14:textId="77777777" w:rsidR="00956D08" w:rsidRPr="00893547" w:rsidRDefault="00956D08" w:rsidP="00A8539B">
      <w:pPr>
        <w:jc w:val="both"/>
        <w:rPr>
          <w:rFonts w:ascii="Arial" w:hAnsi="Arial" w:cs="Arial"/>
          <w:sz w:val="20"/>
          <w:szCs w:val="20"/>
          <w:lang w:eastAsia="en-US"/>
        </w:rPr>
      </w:pPr>
      <w:r w:rsidRPr="00893547">
        <w:rPr>
          <w:rFonts w:ascii="Arial" w:hAnsi="Arial" w:cs="Arial"/>
          <w:sz w:val="20"/>
          <w:szCs w:val="20"/>
          <w:lang w:eastAsia="en-US"/>
        </w:rPr>
        <w:t xml:space="preserve">-        neposredno ali prek drugih pravnih oseb v več kot pet odstotnem deležu udeležen pri ustanoviteljskih pravicah, upravljanju ali kapitalu. </w:t>
      </w:r>
    </w:p>
    <w:p w14:paraId="509D6A03" w14:textId="299B4B7A" w:rsidR="00956D08" w:rsidRPr="00893547" w:rsidRDefault="00956D08" w:rsidP="00A8539B">
      <w:pPr>
        <w:jc w:val="both"/>
        <w:rPr>
          <w:rFonts w:ascii="Arial" w:hAnsi="Arial" w:cs="Arial"/>
          <w:sz w:val="20"/>
          <w:szCs w:val="20"/>
          <w:lang w:eastAsia="en-US"/>
        </w:rPr>
      </w:pPr>
      <w:r w:rsidRPr="00893547">
        <w:rPr>
          <w:rFonts w:ascii="Arial" w:hAnsi="Arial" w:cs="Arial"/>
          <w:sz w:val="20"/>
          <w:szCs w:val="20"/>
          <w:lang w:eastAsia="en-US"/>
        </w:rPr>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sidR="00C93DB7" w:rsidRPr="00893547">
        <w:rPr>
          <w:rFonts w:ascii="Arial" w:hAnsi="Arial" w:cs="Arial"/>
          <w:sz w:val="20"/>
          <w:szCs w:val="20"/>
          <w:lang w:eastAsia="en-US"/>
        </w:rPr>
        <w:t>5</w:t>
      </w:r>
      <w:r w:rsidRPr="00893547">
        <w:rPr>
          <w:rFonts w:ascii="Arial" w:hAnsi="Arial" w:cs="Arial"/>
          <w:sz w:val="20"/>
          <w:szCs w:val="20"/>
          <w:lang w:eastAsia="en-US"/>
        </w:rPr>
        <w:t xml:space="preserve">. </w:t>
      </w:r>
    </w:p>
    <w:p w14:paraId="1C5BDC6D" w14:textId="77777777" w:rsidR="00956D08" w:rsidRPr="00893547" w:rsidRDefault="00956D08" w:rsidP="00A8539B">
      <w:pPr>
        <w:jc w:val="both"/>
        <w:rPr>
          <w:rFonts w:ascii="Arial" w:hAnsi="Arial" w:cs="Arial"/>
          <w:sz w:val="20"/>
          <w:szCs w:val="20"/>
          <w:lang w:eastAsia="en-US"/>
        </w:rPr>
      </w:pPr>
    </w:p>
    <w:p w14:paraId="0446F4CA" w14:textId="1AE6B413" w:rsidR="001A4608" w:rsidRDefault="00956D08" w:rsidP="00A8539B">
      <w:pPr>
        <w:jc w:val="both"/>
        <w:rPr>
          <w:rFonts w:ascii="Arial" w:hAnsi="Arial" w:cs="Arial"/>
          <w:sz w:val="20"/>
          <w:szCs w:val="20"/>
          <w:lang w:eastAsia="en-US"/>
        </w:rPr>
      </w:pPr>
      <w:r w:rsidRPr="00893547">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1F96FD0B" w14:textId="40888614" w:rsidR="00865EDD" w:rsidRDefault="00865EDD" w:rsidP="00A8539B">
      <w:pPr>
        <w:jc w:val="both"/>
        <w:rPr>
          <w:rFonts w:ascii="Arial" w:hAnsi="Arial" w:cs="Arial"/>
          <w:sz w:val="20"/>
          <w:szCs w:val="20"/>
          <w:lang w:eastAsia="en-US"/>
        </w:rPr>
      </w:pPr>
    </w:p>
    <w:p w14:paraId="3FD2675F" w14:textId="0A19B80F" w:rsidR="001F235D" w:rsidRPr="00685146" w:rsidRDefault="001F235D" w:rsidP="001F235D">
      <w:pPr>
        <w:jc w:val="both"/>
        <w:rPr>
          <w:rFonts w:ascii="Arial" w:hAnsi="Arial" w:cs="Arial"/>
          <w:b/>
          <w:color w:val="000000" w:themeColor="text1"/>
          <w:sz w:val="20"/>
          <w:szCs w:val="20"/>
          <w:lang w:eastAsia="en-US"/>
        </w:rPr>
      </w:pPr>
      <w:r w:rsidRPr="00685146">
        <w:rPr>
          <w:rFonts w:ascii="Arial" w:hAnsi="Arial" w:cs="Arial"/>
          <w:b/>
          <w:color w:val="000000" w:themeColor="text1"/>
          <w:sz w:val="20"/>
          <w:szCs w:val="20"/>
          <w:lang w:eastAsia="en-US"/>
        </w:rPr>
        <w:t>2.3.18 Zagotavljanje podatkov o lastništvu in varstvo osebnih podatkov:</w:t>
      </w:r>
    </w:p>
    <w:p w14:paraId="5D83E562" w14:textId="77777777" w:rsidR="006939BC" w:rsidRPr="001E7C52" w:rsidRDefault="006939BC" w:rsidP="006939BC">
      <w:pPr>
        <w:jc w:val="both"/>
        <w:rPr>
          <w:rFonts w:ascii="Arial" w:hAnsi="Arial" w:cs="Arial"/>
          <w:sz w:val="20"/>
          <w:szCs w:val="20"/>
        </w:rPr>
      </w:pPr>
      <w:r w:rsidRPr="001E7C52">
        <w:rPr>
          <w:rFonts w:ascii="Arial" w:hAnsi="Arial" w:cs="Arial"/>
          <w:color w:val="000000"/>
          <w:sz w:val="20"/>
          <w:szCs w:val="20"/>
        </w:rPr>
        <w:t>Na podlagi Uredbe (EU) 2021/241 Evropskega parlamenta in Sveta z dne 12. februarja 2021 o vzpostavitvi Mehanizma za okrevanje in odpornost, popravka Uredbe (EU) 2021/241 Evropskega parlamenta in Sveta z dne 12. februarja 2021 o vzpostavitvi Mehanizma za okrevanje in odpornost</w:t>
      </w:r>
      <w:r>
        <w:rPr>
          <w:rFonts w:ascii="Arial" w:hAnsi="Arial" w:cs="Arial"/>
          <w:color w:val="000000"/>
          <w:sz w:val="20"/>
          <w:szCs w:val="20"/>
        </w:rPr>
        <w:t xml:space="preserve"> (v nadaljnjem besedilu: Uredba 2021/241/EU)</w:t>
      </w:r>
      <w:r w:rsidRPr="001E7C52">
        <w:rPr>
          <w:rFonts w:ascii="Arial" w:hAnsi="Arial" w:cs="Arial"/>
          <w:color w:val="000000"/>
          <w:sz w:val="20"/>
          <w:szCs w:val="20"/>
        </w:rPr>
        <w:t xml:space="preserve">, </w:t>
      </w:r>
      <w:hyperlink r:id="rId25" w:history="1">
        <w:r w:rsidRPr="001E7C52">
          <w:rPr>
            <w:rFonts w:ascii="Arial" w:hAnsi="Arial"/>
            <w:color w:val="000000"/>
            <w:sz w:val="20"/>
            <w:szCs w:val="20"/>
          </w:rPr>
          <w:t>Uredbe o izvajanju Uredbe (EU) o Mehanizmu za okrevanje in odpornost (Uradni list RS, št. 167/21)</w:t>
        </w:r>
      </w:hyperlink>
      <w:r w:rsidRPr="001E7C52">
        <w:rPr>
          <w:rFonts w:ascii="Arial" w:hAnsi="Arial"/>
          <w:color w:val="000000"/>
          <w:sz w:val="20"/>
          <w:szCs w:val="20"/>
        </w:rPr>
        <w:t xml:space="preserve"> </w:t>
      </w:r>
      <w:r w:rsidRPr="001E7C52">
        <w:rPr>
          <w:rFonts w:ascii="Arial" w:hAnsi="Arial" w:cs="Arial"/>
          <w:color w:val="000000"/>
          <w:sz w:val="20"/>
          <w:szCs w:val="20"/>
        </w:rPr>
        <w:t>ter na tej osnovi sprejet</w:t>
      </w:r>
      <w:r>
        <w:rPr>
          <w:rFonts w:ascii="Arial" w:hAnsi="Arial" w:cs="Arial"/>
          <w:color w:val="000000"/>
          <w:sz w:val="20"/>
          <w:szCs w:val="20"/>
        </w:rPr>
        <w:t>ih aktov za izvajanje Načrta za okrevanje in odpornost koordinacijskega organa ter Priročnika o načinu izvajanja Mehanizma za okrevanje in odpornost v okviru Ministrstva za okolje, podnebje in energijo</w:t>
      </w:r>
      <w:r w:rsidRPr="001E7C52">
        <w:rPr>
          <w:rFonts w:ascii="Arial" w:hAnsi="Arial" w:cs="Arial"/>
          <w:color w:val="000000"/>
          <w:sz w:val="20"/>
          <w:szCs w:val="20"/>
        </w:rPr>
        <w:t>,</w:t>
      </w:r>
      <w:r>
        <w:rPr>
          <w:rFonts w:ascii="Arial" w:hAnsi="Arial" w:cs="Arial"/>
          <w:color w:val="000000"/>
          <w:sz w:val="20"/>
          <w:szCs w:val="20"/>
        </w:rPr>
        <w:t xml:space="preserve"> nosilni organ </w:t>
      </w:r>
      <w:r w:rsidRPr="00053610">
        <w:rPr>
          <w:rFonts w:ascii="Arial" w:hAnsi="Arial" w:cs="Arial"/>
          <w:color w:val="000000"/>
          <w:sz w:val="20"/>
          <w:szCs w:val="20"/>
        </w:rPr>
        <w:t xml:space="preserve">Ministrstvo za </w:t>
      </w:r>
      <w:r>
        <w:rPr>
          <w:rFonts w:ascii="Arial" w:hAnsi="Arial" w:cs="Arial"/>
          <w:color w:val="000000"/>
          <w:sz w:val="20"/>
          <w:szCs w:val="20"/>
        </w:rPr>
        <w:t xml:space="preserve">okolje, podnebje in energijo </w:t>
      </w:r>
      <w:r w:rsidRPr="00053610">
        <w:rPr>
          <w:rFonts w:ascii="Arial" w:hAnsi="Arial" w:cs="Arial"/>
          <w:color w:val="000000"/>
          <w:sz w:val="20"/>
          <w:szCs w:val="20"/>
        </w:rPr>
        <w:t>pridobiva, evidentira, obdeluje in hrani osebne podatke. Zbiranje in obdelava osebnih podatkov se izvaja izključno za namen revizije</w:t>
      </w:r>
      <w:r>
        <w:rPr>
          <w:rFonts w:ascii="Arial" w:hAnsi="Arial" w:cs="Arial"/>
          <w:color w:val="000000"/>
          <w:sz w:val="20"/>
          <w:szCs w:val="20"/>
        </w:rPr>
        <w:t xml:space="preserve">, </w:t>
      </w:r>
      <w:r w:rsidRPr="00053610">
        <w:rPr>
          <w:rFonts w:ascii="Arial" w:hAnsi="Arial" w:cs="Arial"/>
          <w:color w:val="000000"/>
          <w:sz w:val="20"/>
          <w:szCs w:val="20"/>
        </w:rPr>
        <w:t xml:space="preserve">nadzora in za zagotovitev primerljivih informacij o porabi sredstev v zvezi z ukrepi za izvajanje reform in naložbenih projektov v okviru </w:t>
      </w:r>
      <w:r w:rsidRPr="001E7C52">
        <w:rPr>
          <w:rFonts w:ascii="Arial" w:hAnsi="Arial" w:cs="Arial"/>
          <w:color w:val="000000"/>
          <w:sz w:val="20"/>
          <w:szCs w:val="20"/>
        </w:rPr>
        <w:t>Mehanizma za okrevanje in odpornost.</w:t>
      </w:r>
      <w:r w:rsidRPr="001E7C52">
        <w:rPr>
          <w:rFonts w:ascii="Arial" w:hAnsi="Arial" w:cs="Arial"/>
          <w:sz w:val="20"/>
          <w:szCs w:val="20"/>
        </w:rPr>
        <w:t xml:space="preserve"> </w:t>
      </w:r>
    </w:p>
    <w:p w14:paraId="2803BAD1" w14:textId="77777777" w:rsidR="006939BC" w:rsidRPr="001E7C52" w:rsidRDefault="006939BC" w:rsidP="006939BC">
      <w:pPr>
        <w:jc w:val="both"/>
        <w:rPr>
          <w:rFonts w:ascii="Arial" w:hAnsi="Arial" w:cs="Arial"/>
          <w:sz w:val="20"/>
          <w:szCs w:val="20"/>
        </w:rPr>
      </w:pPr>
    </w:p>
    <w:p w14:paraId="3222B214" w14:textId="77777777" w:rsidR="006939BC" w:rsidRPr="00453B03" w:rsidRDefault="006939BC" w:rsidP="006939BC">
      <w:pPr>
        <w:jc w:val="both"/>
        <w:rPr>
          <w:rFonts w:ascii="Arial" w:hAnsi="Arial"/>
          <w:color w:val="000000"/>
          <w:sz w:val="20"/>
          <w:szCs w:val="20"/>
        </w:rPr>
      </w:pPr>
      <w:r>
        <w:rPr>
          <w:rFonts w:ascii="Arial" w:hAnsi="Arial"/>
          <w:color w:val="000000"/>
          <w:sz w:val="20"/>
          <w:szCs w:val="20"/>
        </w:rPr>
        <w:t xml:space="preserve">V okviru postopkov dodeljevanja in porabe sredstev iz </w:t>
      </w:r>
      <w:r w:rsidRPr="00053610">
        <w:rPr>
          <w:rFonts w:ascii="Arial" w:hAnsi="Arial"/>
          <w:color w:val="000000"/>
          <w:sz w:val="20"/>
          <w:szCs w:val="20"/>
        </w:rPr>
        <w:t xml:space="preserve">Mehanizma za okrevanje in odpornost </w:t>
      </w:r>
      <w:r>
        <w:rPr>
          <w:rFonts w:ascii="Arial" w:hAnsi="Arial"/>
          <w:color w:val="000000"/>
          <w:sz w:val="20"/>
          <w:szCs w:val="20"/>
        </w:rPr>
        <w:t xml:space="preserve">se bodo zbirali in obdelovali naslednji osebni podatki: </w:t>
      </w:r>
    </w:p>
    <w:p w14:paraId="78166E0C" w14:textId="77777777" w:rsidR="006939BC" w:rsidRDefault="006939BC" w:rsidP="006939BC">
      <w:pPr>
        <w:numPr>
          <w:ilvl w:val="0"/>
          <w:numId w:val="133"/>
        </w:numPr>
        <w:suppressAutoHyphens/>
        <w:jc w:val="both"/>
        <w:rPr>
          <w:rFonts w:ascii="Arial" w:hAnsi="Arial"/>
          <w:color w:val="000000"/>
          <w:sz w:val="20"/>
          <w:szCs w:val="20"/>
        </w:rPr>
      </w:pPr>
      <w:r w:rsidRPr="00453B03">
        <w:rPr>
          <w:rFonts w:ascii="Arial" w:hAnsi="Arial"/>
          <w:color w:val="000000"/>
          <w:sz w:val="20"/>
          <w:szCs w:val="20"/>
        </w:rPr>
        <w:t>ime končnega prejemnika sredstev;</w:t>
      </w:r>
    </w:p>
    <w:p w14:paraId="0F88B8D3" w14:textId="77777777" w:rsidR="006939BC" w:rsidRDefault="006939BC" w:rsidP="006939BC">
      <w:pPr>
        <w:numPr>
          <w:ilvl w:val="0"/>
          <w:numId w:val="133"/>
        </w:numPr>
        <w:suppressAutoHyphens/>
        <w:jc w:val="both"/>
        <w:rPr>
          <w:rFonts w:ascii="Arial" w:hAnsi="Arial"/>
          <w:color w:val="000000"/>
          <w:sz w:val="20"/>
          <w:szCs w:val="20"/>
        </w:rPr>
      </w:pPr>
      <w:r w:rsidRPr="00453B03">
        <w:rPr>
          <w:rFonts w:ascii="Arial" w:hAnsi="Arial"/>
          <w:color w:val="000000"/>
          <w:sz w:val="20"/>
          <w:szCs w:val="20"/>
        </w:rPr>
        <w:t>ime izvajalca in podizvajalca, kadar je končni prejemnik sredstev javni naročnik v skladu s pravom Unije ali nacionalnim pravom o javnem naročanju</w:t>
      </w:r>
      <w:r>
        <w:rPr>
          <w:rFonts w:ascii="Arial" w:hAnsi="Arial"/>
          <w:color w:val="000000"/>
          <w:sz w:val="20"/>
          <w:szCs w:val="20"/>
        </w:rPr>
        <w:t>;</w:t>
      </w:r>
    </w:p>
    <w:p w14:paraId="0B2730E0" w14:textId="77777777" w:rsidR="006939BC" w:rsidRPr="00453B03" w:rsidRDefault="006939BC" w:rsidP="006939BC">
      <w:pPr>
        <w:numPr>
          <w:ilvl w:val="0"/>
          <w:numId w:val="133"/>
        </w:numPr>
        <w:suppressAutoHyphens/>
        <w:jc w:val="both"/>
        <w:rPr>
          <w:rFonts w:ascii="Arial" w:hAnsi="Arial"/>
          <w:color w:val="000000"/>
          <w:sz w:val="20"/>
          <w:szCs w:val="20"/>
        </w:rPr>
      </w:pPr>
      <w:r w:rsidRPr="00453B03">
        <w:rPr>
          <w:rFonts w:ascii="Arial" w:hAnsi="Arial"/>
          <w:color w:val="000000"/>
          <w:sz w:val="20"/>
          <w:szCs w:val="20"/>
        </w:rPr>
        <w:t>imena, priimki in datumi rojstva dejanskih lastnikov prejemnika ali izvajalca, kot so opredeljeni v točki 6. člena 3. Direktive (EU) 2015/849 Evropskega parlamenta in Sveta (26) in Zakonu o preprečevanju pranja denarja in financiranja terorizma (Uradni list RS, št. 48/22).</w:t>
      </w:r>
    </w:p>
    <w:p w14:paraId="798ABA05" w14:textId="77777777" w:rsidR="006939BC" w:rsidRDefault="006939BC" w:rsidP="006939BC">
      <w:pPr>
        <w:jc w:val="both"/>
        <w:rPr>
          <w:rFonts w:ascii="Arial" w:hAnsi="Arial"/>
          <w:color w:val="000000"/>
          <w:sz w:val="20"/>
          <w:szCs w:val="20"/>
        </w:rPr>
      </w:pPr>
    </w:p>
    <w:p w14:paraId="3E6F91B8" w14:textId="77777777" w:rsidR="006939BC" w:rsidRPr="00FF1014" w:rsidRDefault="006939BC" w:rsidP="006939BC">
      <w:pPr>
        <w:jc w:val="both"/>
        <w:rPr>
          <w:rFonts w:ascii="Arial" w:hAnsi="Arial"/>
          <w:color w:val="000000"/>
          <w:sz w:val="20"/>
          <w:szCs w:val="20"/>
        </w:rPr>
      </w:pPr>
      <w:r w:rsidRPr="00FF1014">
        <w:rPr>
          <w:rFonts w:ascii="Arial" w:hAnsi="Arial"/>
          <w:color w:val="000000"/>
          <w:sz w:val="20"/>
          <w:szCs w:val="20"/>
        </w:rPr>
        <w:t>Kategorij</w:t>
      </w:r>
      <w:r>
        <w:rPr>
          <w:rFonts w:ascii="Arial" w:hAnsi="Arial"/>
          <w:color w:val="000000"/>
          <w:sz w:val="20"/>
          <w:szCs w:val="20"/>
        </w:rPr>
        <w:t>e</w:t>
      </w:r>
      <w:r w:rsidRPr="00FF1014">
        <w:rPr>
          <w:rFonts w:ascii="Arial" w:hAnsi="Arial"/>
          <w:color w:val="000000"/>
          <w:sz w:val="20"/>
          <w:szCs w:val="20"/>
        </w:rPr>
        <w:t xml:space="preserve"> posameznikov, na katere se nanašajo osebni podatki pri izvajanju NOO</w:t>
      </w:r>
      <w:r>
        <w:rPr>
          <w:rFonts w:ascii="Arial" w:hAnsi="Arial"/>
          <w:color w:val="000000"/>
          <w:sz w:val="20"/>
          <w:szCs w:val="20"/>
        </w:rPr>
        <w:t xml:space="preserve"> </w:t>
      </w:r>
      <w:r w:rsidRPr="00FF1014">
        <w:rPr>
          <w:rFonts w:ascii="Arial" w:hAnsi="Arial"/>
          <w:color w:val="000000"/>
          <w:sz w:val="20"/>
          <w:szCs w:val="20"/>
        </w:rPr>
        <w:t>(skladno z 22.</w:t>
      </w:r>
      <w:r>
        <w:rPr>
          <w:rFonts w:ascii="Arial" w:hAnsi="Arial"/>
          <w:color w:val="000000"/>
          <w:sz w:val="20"/>
          <w:szCs w:val="20"/>
        </w:rPr>
        <w:t xml:space="preserve"> </w:t>
      </w:r>
      <w:r w:rsidRPr="00FF1014">
        <w:rPr>
          <w:rFonts w:ascii="Arial" w:hAnsi="Arial"/>
          <w:color w:val="000000"/>
          <w:sz w:val="20"/>
          <w:szCs w:val="20"/>
        </w:rPr>
        <w:t>členom Uredbe 2021</w:t>
      </w:r>
      <w:r>
        <w:rPr>
          <w:rFonts w:ascii="Arial" w:hAnsi="Arial"/>
          <w:color w:val="000000"/>
          <w:sz w:val="20"/>
          <w:szCs w:val="20"/>
        </w:rPr>
        <w:t>/241/EU</w:t>
      </w:r>
      <w:r w:rsidRPr="00FF1014">
        <w:rPr>
          <w:rFonts w:ascii="Arial" w:hAnsi="Arial"/>
          <w:color w:val="000000"/>
          <w:sz w:val="20"/>
          <w:szCs w:val="20"/>
        </w:rPr>
        <w:t xml:space="preserve">), so končni prejemniki oz. </w:t>
      </w:r>
      <w:r>
        <w:rPr>
          <w:rFonts w:ascii="Arial" w:hAnsi="Arial"/>
          <w:color w:val="000000"/>
          <w:sz w:val="20"/>
          <w:szCs w:val="20"/>
        </w:rPr>
        <w:t xml:space="preserve">dejanski </w:t>
      </w:r>
      <w:r w:rsidRPr="00FF1014">
        <w:rPr>
          <w:rFonts w:ascii="Arial" w:hAnsi="Arial"/>
          <w:color w:val="000000"/>
          <w:sz w:val="20"/>
          <w:szCs w:val="20"/>
        </w:rPr>
        <w:t>lastniki končnih prejemnikov/izvajalcev, ki so pravne osebe javnega ali zasebnega prava, in s prijavitelji/končnimi prejemniki povezane</w:t>
      </w:r>
      <w:r>
        <w:rPr>
          <w:rFonts w:ascii="Arial" w:hAnsi="Arial"/>
          <w:color w:val="000000"/>
          <w:sz w:val="20"/>
          <w:szCs w:val="20"/>
        </w:rPr>
        <w:t xml:space="preserve"> </w:t>
      </w:r>
      <w:r w:rsidRPr="00FF1014">
        <w:rPr>
          <w:rFonts w:ascii="Arial" w:hAnsi="Arial"/>
          <w:color w:val="000000"/>
          <w:sz w:val="20"/>
          <w:szCs w:val="20"/>
        </w:rPr>
        <w:t>fizične osebe, kadar te sodelujejo pri nalogah prijavitelja/končnega prejemnika.</w:t>
      </w:r>
    </w:p>
    <w:p w14:paraId="59362106" w14:textId="77777777" w:rsidR="006939BC" w:rsidRDefault="006939BC" w:rsidP="006939BC">
      <w:pPr>
        <w:jc w:val="both"/>
        <w:rPr>
          <w:rFonts w:ascii="Arial" w:hAnsi="Arial" w:cs="Arial"/>
          <w:sz w:val="20"/>
          <w:szCs w:val="20"/>
        </w:rPr>
      </w:pPr>
    </w:p>
    <w:p w14:paraId="0C9DD393" w14:textId="5AD5FE3D" w:rsidR="006939BC" w:rsidRPr="001E7C52" w:rsidRDefault="006939BC" w:rsidP="006939BC">
      <w:pPr>
        <w:jc w:val="both"/>
        <w:rPr>
          <w:rFonts w:ascii="Arial" w:hAnsi="Arial" w:cs="Arial"/>
          <w:sz w:val="20"/>
          <w:szCs w:val="20"/>
        </w:rPr>
      </w:pPr>
      <w:r w:rsidRPr="001E7C52">
        <w:rPr>
          <w:rFonts w:ascii="Arial" w:hAnsi="Arial" w:cs="Arial"/>
          <w:sz w:val="20"/>
          <w:szCs w:val="20"/>
        </w:rPr>
        <w:t>Prijavitelj/končni p</w:t>
      </w:r>
      <w:r>
        <w:rPr>
          <w:rFonts w:ascii="Arial" w:hAnsi="Arial" w:cs="Arial"/>
          <w:sz w:val="20"/>
          <w:szCs w:val="20"/>
        </w:rPr>
        <w:t>rejemnik</w:t>
      </w:r>
      <w:r w:rsidRPr="001E7C52">
        <w:rPr>
          <w:rFonts w:ascii="Arial" w:hAnsi="Arial" w:cs="Arial"/>
          <w:sz w:val="20"/>
          <w:szCs w:val="20"/>
        </w:rPr>
        <w:t xml:space="preserve"> mora pred prijavo na javn</w:t>
      </w:r>
      <w:r w:rsidR="00C06A4B">
        <w:rPr>
          <w:rFonts w:ascii="Arial" w:hAnsi="Arial" w:cs="Arial"/>
          <w:sz w:val="20"/>
          <w:szCs w:val="20"/>
        </w:rPr>
        <w:t xml:space="preserve">o </w:t>
      </w:r>
      <w:r>
        <w:rPr>
          <w:rFonts w:ascii="Arial" w:hAnsi="Arial" w:cs="Arial"/>
          <w:sz w:val="20"/>
          <w:szCs w:val="20"/>
        </w:rPr>
        <w:t>naročilo</w:t>
      </w:r>
      <w:r w:rsidRPr="001E7C52">
        <w:rPr>
          <w:rFonts w:ascii="Arial" w:hAnsi="Arial" w:cs="Arial"/>
          <w:sz w:val="20"/>
          <w:szCs w:val="20"/>
        </w:rPr>
        <w:t xml:space="preserve"> z njim povezane fizične osebe, ki bodo sodelovale  pri prijavi in izvajanju </w:t>
      </w:r>
      <w:r>
        <w:rPr>
          <w:rFonts w:ascii="Arial" w:hAnsi="Arial" w:cs="Arial"/>
          <w:sz w:val="20"/>
          <w:szCs w:val="20"/>
        </w:rPr>
        <w:t>projekta iz NOO</w:t>
      </w:r>
      <w:r w:rsidRPr="001E7C52">
        <w:rPr>
          <w:rFonts w:ascii="Arial" w:hAnsi="Arial" w:cs="Arial"/>
          <w:sz w:val="20"/>
          <w:szCs w:val="20"/>
        </w:rPr>
        <w:t xml:space="preserve">, obvestiti, da bo obdeloval njihove osebne podatke. Poleg tega mora v skladu </w:t>
      </w:r>
      <w:r>
        <w:rPr>
          <w:rFonts w:ascii="Arial" w:hAnsi="Arial" w:cs="Arial"/>
          <w:sz w:val="20"/>
          <w:szCs w:val="20"/>
        </w:rPr>
        <w:t>z</w:t>
      </w:r>
      <w:r w:rsidRPr="001E7C52">
        <w:rPr>
          <w:rFonts w:ascii="Arial" w:hAnsi="Arial" w:cs="Arial"/>
          <w:sz w:val="20"/>
          <w:szCs w:val="20"/>
        </w:rPr>
        <w:t xml:space="preserve"> Uredb</w:t>
      </w:r>
      <w:r>
        <w:rPr>
          <w:rFonts w:ascii="Arial" w:hAnsi="Arial" w:cs="Arial"/>
          <w:sz w:val="20"/>
          <w:szCs w:val="20"/>
        </w:rPr>
        <w:t>o</w:t>
      </w:r>
      <w:r w:rsidRPr="001E7C52">
        <w:rPr>
          <w:rFonts w:ascii="Arial" w:hAnsi="Arial" w:cs="Arial"/>
          <w:sz w:val="20"/>
          <w:szCs w:val="20"/>
        </w:rPr>
        <w:t xml:space="preserve"> (EU) 2016/679 Evropskega parlamenta in Sveta z dne 27. aprila 2016 o varstvu posameznikov pri obdelavi osebnih podatkov in o prostem pretoku takih podatkov ter o razveljavitvi Direktive 95/46/ES (Splošna uredba o varstvu podatkov) </w:t>
      </w:r>
      <w:r>
        <w:rPr>
          <w:rFonts w:ascii="Arial" w:hAnsi="Arial" w:cs="Arial"/>
          <w:sz w:val="20"/>
          <w:szCs w:val="20"/>
        </w:rPr>
        <w:t>zagotoviti ustrezno pravno podlago za obdelavo</w:t>
      </w:r>
      <w:r w:rsidRPr="001E7C52">
        <w:rPr>
          <w:rFonts w:ascii="Arial" w:hAnsi="Arial" w:cs="Arial"/>
          <w:sz w:val="20"/>
          <w:szCs w:val="20"/>
        </w:rPr>
        <w:t>.</w:t>
      </w:r>
    </w:p>
    <w:p w14:paraId="1DCA7390" w14:textId="77777777" w:rsidR="006939BC" w:rsidRPr="001E7C52" w:rsidRDefault="006939BC" w:rsidP="006939BC">
      <w:pPr>
        <w:jc w:val="both"/>
        <w:rPr>
          <w:rFonts w:ascii="Arial" w:hAnsi="Arial" w:cs="Arial"/>
          <w:sz w:val="20"/>
          <w:szCs w:val="20"/>
        </w:rPr>
      </w:pPr>
    </w:p>
    <w:p w14:paraId="4FF9F62E" w14:textId="77777777" w:rsidR="004055EB" w:rsidRDefault="006939BC" w:rsidP="006939BC">
      <w:pPr>
        <w:jc w:val="both"/>
        <w:rPr>
          <w:rFonts w:ascii="Arial" w:hAnsi="Arial" w:cs="Arial"/>
          <w:sz w:val="20"/>
          <w:szCs w:val="20"/>
        </w:rPr>
      </w:pPr>
      <w:r w:rsidRPr="001E7C52">
        <w:rPr>
          <w:rFonts w:ascii="Arial" w:hAnsi="Arial" w:cs="Arial"/>
          <w:sz w:val="20"/>
          <w:szCs w:val="20"/>
        </w:rPr>
        <w:t xml:space="preserve">Obvestilna dolžnost prijavitelja/končnega prejemnika in </w:t>
      </w:r>
      <w:r>
        <w:rPr>
          <w:rFonts w:ascii="Arial" w:hAnsi="Arial" w:cs="Arial"/>
          <w:sz w:val="20"/>
          <w:szCs w:val="20"/>
        </w:rPr>
        <w:t xml:space="preserve">zagotovitev ustrezne pravne podlage </w:t>
      </w:r>
      <w:r w:rsidRPr="001E7C52">
        <w:rPr>
          <w:rFonts w:ascii="Arial" w:hAnsi="Arial" w:cs="Arial"/>
          <w:sz w:val="20"/>
          <w:szCs w:val="20"/>
        </w:rPr>
        <w:t xml:space="preserve">od z njim povezanih fizičnih oseb velja za prijavitelja/končnega prejemnika celotno obdobje izvajanja </w:t>
      </w:r>
      <w:r>
        <w:rPr>
          <w:rFonts w:ascii="Arial" w:hAnsi="Arial" w:cs="Arial"/>
          <w:sz w:val="20"/>
          <w:szCs w:val="20"/>
        </w:rPr>
        <w:t>projekta iz NOO</w:t>
      </w:r>
      <w:r w:rsidRPr="001E7C52">
        <w:rPr>
          <w:rFonts w:ascii="Arial" w:hAnsi="Arial" w:cs="Arial"/>
          <w:sz w:val="20"/>
          <w:szCs w:val="20"/>
        </w:rPr>
        <w:t xml:space="preserve"> in tudi za obdobje hranjen</w:t>
      </w:r>
      <w:r>
        <w:rPr>
          <w:rFonts w:ascii="Arial" w:hAnsi="Arial" w:cs="Arial"/>
          <w:sz w:val="20"/>
          <w:szCs w:val="20"/>
        </w:rPr>
        <w:t>j</w:t>
      </w:r>
      <w:r w:rsidRPr="001E7C52">
        <w:rPr>
          <w:rFonts w:ascii="Arial" w:hAnsi="Arial" w:cs="Arial"/>
          <w:sz w:val="20"/>
          <w:szCs w:val="20"/>
        </w:rPr>
        <w:t>a dokumentacije</w:t>
      </w:r>
      <w:r>
        <w:rPr>
          <w:rFonts w:ascii="Arial" w:hAnsi="Arial" w:cs="Arial"/>
          <w:sz w:val="20"/>
          <w:szCs w:val="20"/>
        </w:rPr>
        <w:t xml:space="preserve">, </w:t>
      </w:r>
      <w:r w:rsidRPr="001E7C52">
        <w:rPr>
          <w:rFonts w:ascii="Arial" w:hAnsi="Arial" w:cs="Arial"/>
          <w:sz w:val="20"/>
          <w:szCs w:val="20"/>
        </w:rPr>
        <w:t>naveden</w:t>
      </w:r>
      <w:r>
        <w:rPr>
          <w:rFonts w:ascii="Arial" w:hAnsi="Arial" w:cs="Arial"/>
          <w:sz w:val="20"/>
          <w:szCs w:val="20"/>
        </w:rPr>
        <w:t>o</w:t>
      </w:r>
      <w:r w:rsidRPr="001E7C52">
        <w:rPr>
          <w:rFonts w:ascii="Arial" w:hAnsi="Arial" w:cs="Arial"/>
          <w:sz w:val="20"/>
          <w:szCs w:val="20"/>
        </w:rPr>
        <w:t xml:space="preserve"> v 28. členu Uredbe o izvajanju Uredbe (EU) </w:t>
      </w:r>
      <w:r w:rsidRPr="001E7C52">
        <w:rPr>
          <w:rFonts w:ascii="Arial" w:hAnsi="Arial" w:cs="Arial"/>
          <w:sz w:val="20"/>
          <w:szCs w:val="20"/>
        </w:rPr>
        <w:lastRenderedPageBreak/>
        <w:t>o Mehanizmu za okrevanje in odpornost</w:t>
      </w:r>
      <w:r>
        <w:rPr>
          <w:rStyle w:val="Sprotnaopomba-sklic"/>
          <w:rFonts w:ascii="Arial" w:hAnsi="Arial"/>
          <w:color w:val="000000"/>
          <w:sz w:val="20"/>
          <w:szCs w:val="20"/>
        </w:rPr>
        <w:footnoteReference w:id="3"/>
      </w:r>
      <w:r>
        <w:rPr>
          <w:rFonts w:ascii="Arial" w:hAnsi="Arial" w:cs="Arial"/>
          <w:sz w:val="20"/>
          <w:szCs w:val="20"/>
        </w:rPr>
        <w:t xml:space="preserve">. </w:t>
      </w:r>
      <w:r w:rsidRPr="00E257FD">
        <w:rPr>
          <w:rFonts w:ascii="Arial" w:hAnsi="Arial" w:cs="Arial"/>
          <w:sz w:val="20"/>
          <w:szCs w:val="20"/>
        </w:rPr>
        <w:t xml:space="preserve">Ob upoštevanju rokov za hranjenje dokumentacije, določenih s strani EK, je treba upoštevati tudi veljavne nacionalne predpise. </w:t>
      </w:r>
    </w:p>
    <w:p w14:paraId="4A65DCEC" w14:textId="0BFEFB43" w:rsidR="006939BC" w:rsidRDefault="006939BC" w:rsidP="006939BC">
      <w:pPr>
        <w:jc w:val="both"/>
        <w:rPr>
          <w:rFonts w:ascii="Arial" w:hAnsi="Arial" w:cs="Arial"/>
          <w:sz w:val="20"/>
          <w:szCs w:val="20"/>
        </w:rPr>
      </w:pPr>
      <w:r w:rsidRPr="001E7C52">
        <w:rPr>
          <w:rFonts w:ascii="Arial" w:hAnsi="Arial" w:cs="Arial"/>
          <w:sz w:val="20"/>
          <w:szCs w:val="20"/>
        </w:rPr>
        <w:t>Prijavitelj/končni p</w:t>
      </w:r>
      <w:r>
        <w:rPr>
          <w:rFonts w:ascii="Arial" w:hAnsi="Arial" w:cs="Arial"/>
          <w:sz w:val="20"/>
          <w:szCs w:val="20"/>
        </w:rPr>
        <w:t>rejemnik</w:t>
      </w:r>
      <w:r w:rsidRPr="001E7C52">
        <w:rPr>
          <w:rFonts w:ascii="Arial" w:hAnsi="Arial" w:cs="Arial"/>
          <w:sz w:val="20"/>
          <w:szCs w:val="20"/>
        </w:rPr>
        <w:t xml:space="preserve"> mora o obdelavi osebnih podatkov obvestiti vse z njim povezane fizične osebe, ki bodo k izvajanju </w:t>
      </w:r>
      <w:r>
        <w:rPr>
          <w:rFonts w:ascii="Arial" w:hAnsi="Arial" w:cs="Arial"/>
          <w:sz w:val="20"/>
          <w:szCs w:val="20"/>
        </w:rPr>
        <w:t>projekta iz NOO</w:t>
      </w:r>
      <w:r w:rsidRPr="001E7C52">
        <w:rPr>
          <w:rFonts w:ascii="Arial" w:hAnsi="Arial" w:cs="Arial"/>
          <w:sz w:val="20"/>
          <w:szCs w:val="20"/>
        </w:rPr>
        <w:t xml:space="preserve"> pristopile po začetku izvajanj</w:t>
      </w:r>
      <w:r>
        <w:rPr>
          <w:rFonts w:ascii="Arial" w:hAnsi="Arial" w:cs="Arial"/>
          <w:sz w:val="20"/>
          <w:szCs w:val="20"/>
        </w:rPr>
        <w:t>a</w:t>
      </w:r>
      <w:r w:rsidRPr="001E7C52">
        <w:rPr>
          <w:rFonts w:ascii="Arial" w:hAnsi="Arial" w:cs="Arial"/>
          <w:sz w:val="20"/>
          <w:szCs w:val="20"/>
        </w:rPr>
        <w:t xml:space="preserve"> </w:t>
      </w:r>
      <w:r>
        <w:rPr>
          <w:rFonts w:ascii="Arial" w:hAnsi="Arial" w:cs="Arial"/>
          <w:sz w:val="20"/>
          <w:szCs w:val="20"/>
        </w:rPr>
        <w:t xml:space="preserve">projekta iz NOO, ter od teh oseb zagotoviti ustrezne pravne podlage za obdelavo. </w:t>
      </w:r>
    </w:p>
    <w:p w14:paraId="40D92958" w14:textId="77777777" w:rsidR="006939BC" w:rsidRPr="001E7C52" w:rsidRDefault="006939BC" w:rsidP="006939BC">
      <w:pPr>
        <w:jc w:val="both"/>
        <w:rPr>
          <w:rFonts w:ascii="Arial" w:hAnsi="Arial" w:cs="Arial"/>
          <w:sz w:val="20"/>
          <w:szCs w:val="20"/>
        </w:rPr>
      </w:pPr>
    </w:p>
    <w:p w14:paraId="6613E61D" w14:textId="77777777" w:rsidR="006939BC" w:rsidRPr="001E7C52" w:rsidRDefault="006939BC" w:rsidP="006939BC">
      <w:pPr>
        <w:jc w:val="both"/>
        <w:rPr>
          <w:rFonts w:ascii="Arial" w:hAnsi="Arial" w:cs="Arial"/>
          <w:sz w:val="20"/>
          <w:szCs w:val="20"/>
        </w:rPr>
      </w:pPr>
      <w:r w:rsidRPr="001E7C52">
        <w:rPr>
          <w:rFonts w:ascii="Arial" w:hAnsi="Arial" w:cs="Arial"/>
          <w:sz w:val="20"/>
          <w:szCs w:val="20"/>
        </w:rPr>
        <w:t xml:space="preserve">Ministrstvo za </w:t>
      </w:r>
      <w:r>
        <w:rPr>
          <w:rFonts w:ascii="Arial" w:hAnsi="Arial" w:cs="Arial"/>
          <w:sz w:val="20"/>
          <w:szCs w:val="20"/>
        </w:rPr>
        <w:t>okolje, podnebje in energijo</w:t>
      </w:r>
      <w:r w:rsidRPr="001E7C52">
        <w:rPr>
          <w:rFonts w:ascii="Arial" w:hAnsi="Arial" w:cs="Arial"/>
          <w:sz w:val="20"/>
          <w:szCs w:val="20"/>
        </w:rPr>
        <w:t xml:space="preserve"> bo osebne podatke hranilo in obdelovalo izključno za namen pridobitve in koriščenje sredstev za izvajanje NOO, dodelitve sredstev NOO, izvedbe administrativnega preverjanja in drugih </w:t>
      </w:r>
      <w:r>
        <w:rPr>
          <w:rFonts w:ascii="Arial" w:hAnsi="Arial" w:cs="Arial"/>
          <w:sz w:val="20"/>
          <w:szCs w:val="20"/>
        </w:rPr>
        <w:t>preverjanj</w:t>
      </w:r>
      <w:r w:rsidRPr="001E7C52">
        <w:rPr>
          <w:rFonts w:ascii="Arial" w:hAnsi="Arial" w:cs="Arial"/>
          <w:sz w:val="20"/>
          <w:szCs w:val="20"/>
        </w:rPr>
        <w:t xml:space="preserve"> pri izvajanju NOO.    </w:t>
      </w:r>
    </w:p>
    <w:p w14:paraId="68865342" w14:textId="77777777" w:rsidR="00865EDD" w:rsidRDefault="00865EDD" w:rsidP="00A8539B">
      <w:pPr>
        <w:jc w:val="both"/>
        <w:rPr>
          <w:rFonts w:ascii="Arial" w:hAnsi="Arial" w:cs="Arial"/>
          <w:b/>
          <w:sz w:val="20"/>
          <w:szCs w:val="20"/>
          <w:lang w:eastAsia="en-US"/>
        </w:rPr>
      </w:pPr>
    </w:p>
    <w:p w14:paraId="7CD350BD" w14:textId="77777777" w:rsidR="00865EDD" w:rsidRDefault="00865EDD" w:rsidP="00A8539B">
      <w:pPr>
        <w:jc w:val="both"/>
        <w:rPr>
          <w:rFonts w:ascii="Arial" w:hAnsi="Arial" w:cs="Arial"/>
          <w:b/>
          <w:sz w:val="20"/>
          <w:szCs w:val="20"/>
          <w:lang w:eastAsia="en-US"/>
        </w:rPr>
      </w:pPr>
    </w:p>
    <w:p w14:paraId="51089694" w14:textId="43662F6F" w:rsidR="00865EDD" w:rsidRDefault="00865EDD" w:rsidP="00A8539B">
      <w:pPr>
        <w:jc w:val="both"/>
        <w:rPr>
          <w:rFonts w:ascii="Arial" w:hAnsi="Arial" w:cs="Arial"/>
          <w:b/>
          <w:sz w:val="20"/>
          <w:szCs w:val="20"/>
          <w:lang w:eastAsia="en-US"/>
        </w:rPr>
      </w:pPr>
    </w:p>
    <w:p w14:paraId="42367E4E" w14:textId="3F984D07" w:rsidR="004055EB" w:rsidRDefault="004055EB" w:rsidP="00A8539B">
      <w:pPr>
        <w:jc w:val="both"/>
        <w:rPr>
          <w:rFonts w:ascii="Arial" w:hAnsi="Arial" w:cs="Arial"/>
          <w:b/>
          <w:sz w:val="20"/>
          <w:szCs w:val="20"/>
          <w:lang w:eastAsia="en-US"/>
        </w:rPr>
      </w:pPr>
    </w:p>
    <w:p w14:paraId="50CFE573" w14:textId="52A259CC" w:rsidR="004055EB" w:rsidRDefault="004055EB" w:rsidP="00A8539B">
      <w:pPr>
        <w:jc w:val="both"/>
        <w:rPr>
          <w:rFonts w:ascii="Arial" w:hAnsi="Arial" w:cs="Arial"/>
          <w:b/>
          <w:sz w:val="20"/>
          <w:szCs w:val="20"/>
          <w:lang w:eastAsia="en-US"/>
        </w:rPr>
      </w:pPr>
    </w:p>
    <w:p w14:paraId="395BCBF7" w14:textId="11AC88F1" w:rsidR="004055EB" w:rsidRDefault="004055EB" w:rsidP="00A8539B">
      <w:pPr>
        <w:jc w:val="both"/>
        <w:rPr>
          <w:rFonts w:ascii="Arial" w:hAnsi="Arial" w:cs="Arial"/>
          <w:b/>
          <w:sz w:val="20"/>
          <w:szCs w:val="20"/>
          <w:lang w:eastAsia="en-US"/>
        </w:rPr>
      </w:pPr>
    </w:p>
    <w:p w14:paraId="230E4099" w14:textId="74D0E626" w:rsidR="004055EB" w:rsidRDefault="004055EB" w:rsidP="00A8539B">
      <w:pPr>
        <w:jc w:val="both"/>
        <w:rPr>
          <w:rFonts w:ascii="Arial" w:hAnsi="Arial" w:cs="Arial"/>
          <w:b/>
          <w:sz w:val="20"/>
          <w:szCs w:val="20"/>
          <w:lang w:eastAsia="en-US"/>
        </w:rPr>
      </w:pPr>
    </w:p>
    <w:p w14:paraId="0D1A4555" w14:textId="43E2755E" w:rsidR="004055EB" w:rsidRDefault="004055EB" w:rsidP="00A8539B">
      <w:pPr>
        <w:jc w:val="both"/>
        <w:rPr>
          <w:rFonts w:ascii="Arial" w:hAnsi="Arial" w:cs="Arial"/>
          <w:b/>
          <w:sz w:val="20"/>
          <w:szCs w:val="20"/>
          <w:lang w:eastAsia="en-US"/>
        </w:rPr>
      </w:pPr>
    </w:p>
    <w:p w14:paraId="61BD666C" w14:textId="3A0F1DD1" w:rsidR="004055EB" w:rsidRDefault="004055EB" w:rsidP="00A8539B">
      <w:pPr>
        <w:jc w:val="both"/>
        <w:rPr>
          <w:rFonts w:ascii="Arial" w:hAnsi="Arial" w:cs="Arial"/>
          <w:b/>
          <w:sz w:val="20"/>
          <w:szCs w:val="20"/>
          <w:lang w:eastAsia="en-US"/>
        </w:rPr>
      </w:pPr>
    </w:p>
    <w:p w14:paraId="70F7B9EF" w14:textId="6AA4EBF3" w:rsidR="004055EB" w:rsidRDefault="004055EB" w:rsidP="00A8539B">
      <w:pPr>
        <w:jc w:val="both"/>
        <w:rPr>
          <w:rFonts w:ascii="Arial" w:hAnsi="Arial" w:cs="Arial"/>
          <w:b/>
          <w:sz w:val="20"/>
          <w:szCs w:val="20"/>
          <w:lang w:eastAsia="en-US"/>
        </w:rPr>
      </w:pPr>
    </w:p>
    <w:p w14:paraId="53FCB94B" w14:textId="215D614B" w:rsidR="004055EB" w:rsidRDefault="004055EB" w:rsidP="00A8539B">
      <w:pPr>
        <w:jc w:val="both"/>
        <w:rPr>
          <w:rFonts w:ascii="Arial" w:hAnsi="Arial" w:cs="Arial"/>
          <w:b/>
          <w:sz w:val="20"/>
          <w:szCs w:val="20"/>
          <w:lang w:eastAsia="en-US"/>
        </w:rPr>
      </w:pPr>
    </w:p>
    <w:p w14:paraId="166A3511" w14:textId="03829735" w:rsidR="004055EB" w:rsidRDefault="004055EB" w:rsidP="00A8539B">
      <w:pPr>
        <w:jc w:val="both"/>
        <w:rPr>
          <w:rFonts w:ascii="Arial" w:hAnsi="Arial" w:cs="Arial"/>
          <w:b/>
          <w:sz w:val="20"/>
          <w:szCs w:val="20"/>
          <w:lang w:eastAsia="en-US"/>
        </w:rPr>
      </w:pPr>
    </w:p>
    <w:p w14:paraId="43EF916A" w14:textId="58AA5C15" w:rsidR="004055EB" w:rsidRDefault="004055EB" w:rsidP="00A8539B">
      <w:pPr>
        <w:jc w:val="both"/>
        <w:rPr>
          <w:rFonts w:ascii="Arial" w:hAnsi="Arial" w:cs="Arial"/>
          <w:b/>
          <w:sz w:val="20"/>
          <w:szCs w:val="20"/>
          <w:lang w:eastAsia="en-US"/>
        </w:rPr>
      </w:pPr>
    </w:p>
    <w:p w14:paraId="1A9B83E6" w14:textId="5B1FC21B" w:rsidR="004055EB" w:rsidRDefault="004055EB" w:rsidP="00A8539B">
      <w:pPr>
        <w:jc w:val="both"/>
        <w:rPr>
          <w:rFonts w:ascii="Arial" w:hAnsi="Arial" w:cs="Arial"/>
          <w:b/>
          <w:sz w:val="20"/>
          <w:szCs w:val="20"/>
          <w:lang w:eastAsia="en-US"/>
        </w:rPr>
      </w:pPr>
    </w:p>
    <w:p w14:paraId="6C665E72" w14:textId="2E42370C" w:rsidR="004055EB" w:rsidRDefault="004055EB" w:rsidP="00A8539B">
      <w:pPr>
        <w:jc w:val="both"/>
        <w:rPr>
          <w:rFonts w:ascii="Arial" w:hAnsi="Arial" w:cs="Arial"/>
          <w:b/>
          <w:sz w:val="20"/>
          <w:szCs w:val="20"/>
          <w:lang w:eastAsia="en-US"/>
        </w:rPr>
      </w:pPr>
    </w:p>
    <w:p w14:paraId="3D46961C" w14:textId="57F98657" w:rsidR="004055EB" w:rsidRDefault="004055EB" w:rsidP="00A8539B">
      <w:pPr>
        <w:jc w:val="both"/>
        <w:rPr>
          <w:rFonts w:ascii="Arial" w:hAnsi="Arial" w:cs="Arial"/>
          <w:b/>
          <w:sz w:val="20"/>
          <w:szCs w:val="20"/>
          <w:lang w:eastAsia="en-US"/>
        </w:rPr>
      </w:pPr>
    </w:p>
    <w:p w14:paraId="1AA38D1A" w14:textId="0F68DB97" w:rsidR="004055EB" w:rsidRDefault="004055EB" w:rsidP="00A8539B">
      <w:pPr>
        <w:jc w:val="both"/>
        <w:rPr>
          <w:rFonts w:ascii="Arial" w:hAnsi="Arial" w:cs="Arial"/>
          <w:b/>
          <w:sz w:val="20"/>
          <w:szCs w:val="20"/>
          <w:lang w:eastAsia="en-US"/>
        </w:rPr>
      </w:pPr>
    </w:p>
    <w:p w14:paraId="44BCEBB9" w14:textId="1EABF712" w:rsidR="004055EB" w:rsidRDefault="004055EB" w:rsidP="00A8539B">
      <w:pPr>
        <w:jc w:val="both"/>
        <w:rPr>
          <w:rFonts w:ascii="Arial" w:hAnsi="Arial" w:cs="Arial"/>
          <w:b/>
          <w:sz w:val="20"/>
          <w:szCs w:val="20"/>
          <w:lang w:eastAsia="en-US"/>
        </w:rPr>
      </w:pPr>
    </w:p>
    <w:p w14:paraId="46321F5E" w14:textId="0BEA2AF9" w:rsidR="004055EB" w:rsidRDefault="004055EB" w:rsidP="00A8539B">
      <w:pPr>
        <w:jc w:val="both"/>
        <w:rPr>
          <w:rFonts w:ascii="Arial" w:hAnsi="Arial" w:cs="Arial"/>
          <w:b/>
          <w:sz w:val="20"/>
          <w:szCs w:val="20"/>
          <w:lang w:eastAsia="en-US"/>
        </w:rPr>
      </w:pPr>
    </w:p>
    <w:p w14:paraId="317F536C" w14:textId="7CB01C37" w:rsidR="004055EB" w:rsidRDefault="004055EB" w:rsidP="00A8539B">
      <w:pPr>
        <w:jc w:val="both"/>
        <w:rPr>
          <w:rFonts w:ascii="Arial" w:hAnsi="Arial" w:cs="Arial"/>
          <w:b/>
          <w:sz w:val="20"/>
          <w:szCs w:val="20"/>
          <w:lang w:eastAsia="en-US"/>
        </w:rPr>
      </w:pPr>
    </w:p>
    <w:p w14:paraId="0B375CD9" w14:textId="65F1B5D7" w:rsidR="004055EB" w:rsidRDefault="004055EB" w:rsidP="00A8539B">
      <w:pPr>
        <w:jc w:val="both"/>
        <w:rPr>
          <w:rFonts w:ascii="Arial" w:hAnsi="Arial" w:cs="Arial"/>
          <w:b/>
          <w:sz w:val="20"/>
          <w:szCs w:val="20"/>
          <w:lang w:eastAsia="en-US"/>
        </w:rPr>
      </w:pPr>
    </w:p>
    <w:p w14:paraId="04D9DE1D" w14:textId="352AAC51" w:rsidR="004055EB" w:rsidRDefault="004055EB" w:rsidP="00A8539B">
      <w:pPr>
        <w:jc w:val="both"/>
        <w:rPr>
          <w:rFonts w:ascii="Arial" w:hAnsi="Arial" w:cs="Arial"/>
          <w:b/>
          <w:sz w:val="20"/>
          <w:szCs w:val="20"/>
          <w:lang w:eastAsia="en-US"/>
        </w:rPr>
      </w:pPr>
    </w:p>
    <w:p w14:paraId="41217897" w14:textId="3C1C188A" w:rsidR="004055EB" w:rsidRDefault="004055EB" w:rsidP="00A8539B">
      <w:pPr>
        <w:jc w:val="both"/>
        <w:rPr>
          <w:rFonts w:ascii="Arial" w:hAnsi="Arial" w:cs="Arial"/>
          <w:b/>
          <w:sz w:val="20"/>
          <w:szCs w:val="20"/>
          <w:lang w:eastAsia="en-US"/>
        </w:rPr>
      </w:pPr>
    </w:p>
    <w:p w14:paraId="1CE63E40" w14:textId="47EEE81A" w:rsidR="004055EB" w:rsidRDefault="004055EB" w:rsidP="00A8539B">
      <w:pPr>
        <w:jc w:val="both"/>
        <w:rPr>
          <w:rFonts w:ascii="Arial" w:hAnsi="Arial" w:cs="Arial"/>
          <w:b/>
          <w:sz w:val="20"/>
          <w:szCs w:val="20"/>
          <w:lang w:eastAsia="en-US"/>
        </w:rPr>
      </w:pPr>
    </w:p>
    <w:p w14:paraId="334B18E5" w14:textId="6306CECC" w:rsidR="004055EB" w:rsidRDefault="004055EB" w:rsidP="00A8539B">
      <w:pPr>
        <w:jc w:val="both"/>
        <w:rPr>
          <w:rFonts w:ascii="Arial" w:hAnsi="Arial" w:cs="Arial"/>
          <w:b/>
          <w:sz w:val="20"/>
          <w:szCs w:val="20"/>
          <w:lang w:eastAsia="en-US"/>
        </w:rPr>
      </w:pPr>
    </w:p>
    <w:p w14:paraId="17385E80" w14:textId="688E07AD" w:rsidR="004055EB" w:rsidRDefault="004055EB" w:rsidP="00A8539B">
      <w:pPr>
        <w:jc w:val="both"/>
        <w:rPr>
          <w:rFonts w:ascii="Arial" w:hAnsi="Arial" w:cs="Arial"/>
          <w:b/>
          <w:sz w:val="20"/>
          <w:szCs w:val="20"/>
          <w:lang w:eastAsia="en-US"/>
        </w:rPr>
      </w:pPr>
    </w:p>
    <w:p w14:paraId="2BC95403" w14:textId="65A8BA99" w:rsidR="004055EB" w:rsidRDefault="004055EB" w:rsidP="00A8539B">
      <w:pPr>
        <w:jc w:val="both"/>
        <w:rPr>
          <w:rFonts w:ascii="Arial" w:hAnsi="Arial" w:cs="Arial"/>
          <w:b/>
          <w:sz w:val="20"/>
          <w:szCs w:val="20"/>
          <w:lang w:eastAsia="en-US"/>
        </w:rPr>
      </w:pPr>
    </w:p>
    <w:p w14:paraId="150B72AD" w14:textId="733B0A52" w:rsidR="004055EB" w:rsidRDefault="004055EB" w:rsidP="00A8539B">
      <w:pPr>
        <w:jc w:val="both"/>
        <w:rPr>
          <w:rFonts w:ascii="Arial" w:hAnsi="Arial" w:cs="Arial"/>
          <w:b/>
          <w:sz w:val="20"/>
          <w:szCs w:val="20"/>
          <w:lang w:eastAsia="en-US"/>
        </w:rPr>
      </w:pPr>
    </w:p>
    <w:p w14:paraId="3B07E3D3" w14:textId="38BBEF31" w:rsidR="004055EB" w:rsidRDefault="004055EB" w:rsidP="00A8539B">
      <w:pPr>
        <w:jc w:val="both"/>
        <w:rPr>
          <w:rFonts w:ascii="Arial" w:hAnsi="Arial" w:cs="Arial"/>
          <w:b/>
          <w:sz w:val="20"/>
          <w:szCs w:val="20"/>
          <w:lang w:eastAsia="en-US"/>
        </w:rPr>
      </w:pPr>
    </w:p>
    <w:p w14:paraId="1CD406F7" w14:textId="0D1BF53F" w:rsidR="004055EB" w:rsidRDefault="004055EB" w:rsidP="00A8539B">
      <w:pPr>
        <w:jc w:val="both"/>
        <w:rPr>
          <w:rFonts w:ascii="Arial" w:hAnsi="Arial" w:cs="Arial"/>
          <w:b/>
          <w:sz w:val="20"/>
          <w:szCs w:val="20"/>
          <w:lang w:eastAsia="en-US"/>
        </w:rPr>
      </w:pPr>
    </w:p>
    <w:p w14:paraId="049C1841" w14:textId="735B2916" w:rsidR="004055EB" w:rsidRDefault="004055EB" w:rsidP="00A8539B">
      <w:pPr>
        <w:jc w:val="both"/>
        <w:rPr>
          <w:rFonts w:ascii="Arial" w:hAnsi="Arial" w:cs="Arial"/>
          <w:b/>
          <w:sz w:val="20"/>
          <w:szCs w:val="20"/>
          <w:lang w:eastAsia="en-US"/>
        </w:rPr>
      </w:pPr>
    </w:p>
    <w:p w14:paraId="0B442908" w14:textId="50E6CB15" w:rsidR="004055EB" w:rsidRDefault="004055EB" w:rsidP="00A8539B">
      <w:pPr>
        <w:jc w:val="both"/>
        <w:rPr>
          <w:rFonts w:ascii="Arial" w:hAnsi="Arial" w:cs="Arial"/>
          <w:b/>
          <w:sz w:val="20"/>
          <w:szCs w:val="20"/>
          <w:lang w:eastAsia="en-US"/>
        </w:rPr>
      </w:pPr>
    </w:p>
    <w:p w14:paraId="4109C0CA" w14:textId="2E35EF42" w:rsidR="004055EB" w:rsidRDefault="004055EB" w:rsidP="00A8539B">
      <w:pPr>
        <w:jc w:val="both"/>
        <w:rPr>
          <w:rFonts w:ascii="Arial" w:hAnsi="Arial" w:cs="Arial"/>
          <w:b/>
          <w:sz w:val="20"/>
          <w:szCs w:val="20"/>
          <w:lang w:eastAsia="en-US"/>
        </w:rPr>
      </w:pPr>
    </w:p>
    <w:p w14:paraId="662883B3" w14:textId="3B516A3B" w:rsidR="004055EB" w:rsidRDefault="004055EB" w:rsidP="00A8539B">
      <w:pPr>
        <w:jc w:val="both"/>
        <w:rPr>
          <w:rFonts w:ascii="Arial" w:hAnsi="Arial" w:cs="Arial"/>
          <w:b/>
          <w:sz w:val="20"/>
          <w:szCs w:val="20"/>
          <w:lang w:eastAsia="en-US"/>
        </w:rPr>
      </w:pPr>
    </w:p>
    <w:p w14:paraId="3D652B1B" w14:textId="6D338432" w:rsidR="004055EB" w:rsidRDefault="004055EB" w:rsidP="00A8539B">
      <w:pPr>
        <w:jc w:val="both"/>
        <w:rPr>
          <w:rFonts w:ascii="Arial" w:hAnsi="Arial" w:cs="Arial"/>
          <w:b/>
          <w:sz w:val="20"/>
          <w:szCs w:val="20"/>
          <w:lang w:eastAsia="en-US"/>
        </w:rPr>
      </w:pPr>
    </w:p>
    <w:p w14:paraId="6C6366C0" w14:textId="3C69C5DE" w:rsidR="004055EB" w:rsidRDefault="004055EB" w:rsidP="00A8539B">
      <w:pPr>
        <w:jc w:val="both"/>
        <w:rPr>
          <w:rFonts w:ascii="Arial" w:hAnsi="Arial" w:cs="Arial"/>
          <w:b/>
          <w:sz w:val="20"/>
          <w:szCs w:val="20"/>
          <w:lang w:eastAsia="en-US"/>
        </w:rPr>
      </w:pPr>
    </w:p>
    <w:p w14:paraId="40D8A1B3" w14:textId="51C037E1" w:rsidR="004055EB" w:rsidRDefault="004055EB" w:rsidP="00A8539B">
      <w:pPr>
        <w:jc w:val="both"/>
        <w:rPr>
          <w:rFonts w:ascii="Arial" w:hAnsi="Arial" w:cs="Arial"/>
          <w:b/>
          <w:sz w:val="20"/>
          <w:szCs w:val="20"/>
          <w:lang w:eastAsia="en-US"/>
        </w:rPr>
      </w:pPr>
    </w:p>
    <w:p w14:paraId="562C8323" w14:textId="04AFABBD" w:rsidR="004055EB" w:rsidRDefault="004055EB" w:rsidP="00A8539B">
      <w:pPr>
        <w:jc w:val="both"/>
        <w:rPr>
          <w:rFonts w:ascii="Arial" w:hAnsi="Arial" w:cs="Arial"/>
          <w:b/>
          <w:sz w:val="20"/>
          <w:szCs w:val="20"/>
          <w:lang w:eastAsia="en-US"/>
        </w:rPr>
      </w:pPr>
    </w:p>
    <w:p w14:paraId="625C12DA" w14:textId="014C20F2" w:rsidR="004055EB" w:rsidRDefault="004055EB" w:rsidP="00A8539B">
      <w:pPr>
        <w:jc w:val="both"/>
        <w:rPr>
          <w:rFonts w:ascii="Arial" w:hAnsi="Arial" w:cs="Arial"/>
          <w:b/>
          <w:sz w:val="20"/>
          <w:szCs w:val="20"/>
          <w:lang w:eastAsia="en-US"/>
        </w:rPr>
      </w:pPr>
    </w:p>
    <w:p w14:paraId="60989F08" w14:textId="5A19DBCF" w:rsidR="004055EB" w:rsidRDefault="004055EB" w:rsidP="00A8539B">
      <w:pPr>
        <w:jc w:val="both"/>
        <w:rPr>
          <w:rFonts w:ascii="Arial" w:hAnsi="Arial" w:cs="Arial"/>
          <w:b/>
          <w:sz w:val="20"/>
          <w:szCs w:val="20"/>
          <w:lang w:eastAsia="en-US"/>
        </w:rPr>
      </w:pPr>
    </w:p>
    <w:p w14:paraId="2D127AB4" w14:textId="38FA1173" w:rsidR="004055EB" w:rsidRDefault="004055EB" w:rsidP="00A8539B">
      <w:pPr>
        <w:jc w:val="both"/>
        <w:rPr>
          <w:rFonts w:ascii="Arial" w:hAnsi="Arial" w:cs="Arial"/>
          <w:b/>
          <w:sz w:val="20"/>
          <w:szCs w:val="20"/>
          <w:lang w:eastAsia="en-US"/>
        </w:rPr>
      </w:pPr>
    </w:p>
    <w:p w14:paraId="6C7C3C3F" w14:textId="7520240F" w:rsidR="004055EB" w:rsidRDefault="004055EB" w:rsidP="00A8539B">
      <w:pPr>
        <w:jc w:val="both"/>
        <w:rPr>
          <w:rFonts w:ascii="Arial" w:hAnsi="Arial" w:cs="Arial"/>
          <w:b/>
          <w:sz w:val="20"/>
          <w:szCs w:val="20"/>
          <w:lang w:eastAsia="en-US"/>
        </w:rPr>
      </w:pPr>
    </w:p>
    <w:p w14:paraId="6D14584B" w14:textId="408C3766" w:rsidR="004055EB" w:rsidRDefault="004055EB" w:rsidP="00A8539B">
      <w:pPr>
        <w:jc w:val="both"/>
        <w:rPr>
          <w:rFonts w:ascii="Arial" w:hAnsi="Arial" w:cs="Arial"/>
          <w:b/>
          <w:sz w:val="20"/>
          <w:szCs w:val="20"/>
          <w:lang w:eastAsia="en-US"/>
        </w:rPr>
      </w:pPr>
    </w:p>
    <w:p w14:paraId="5E360B29" w14:textId="5A570C32" w:rsidR="004055EB" w:rsidRDefault="004055EB" w:rsidP="00A8539B">
      <w:pPr>
        <w:jc w:val="both"/>
        <w:rPr>
          <w:rFonts w:ascii="Arial" w:hAnsi="Arial" w:cs="Arial"/>
          <w:b/>
          <w:sz w:val="20"/>
          <w:szCs w:val="20"/>
          <w:lang w:eastAsia="en-US"/>
        </w:rPr>
      </w:pPr>
    </w:p>
    <w:p w14:paraId="587BAE02" w14:textId="1BCF6662" w:rsidR="004055EB" w:rsidRDefault="004055EB" w:rsidP="00A8539B">
      <w:pPr>
        <w:jc w:val="both"/>
        <w:rPr>
          <w:rFonts w:ascii="Arial" w:hAnsi="Arial" w:cs="Arial"/>
          <w:b/>
          <w:sz w:val="20"/>
          <w:szCs w:val="20"/>
          <w:lang w:eastAsia="en-US"/>
        </w:rPr>
      </w:pPr>
    </w:p>
    <w:p w14:paraId="7E978767" w14:textId="16327767" w:rsidR="004055EB" w:rsidRDefault="004055EB" w:rsidP="00A8539B">
      <w:pPr>
        <w:jc w:val="both"/>
        <w:rPr>
          <w:rFonts w:ascii="Arial" w:hAnsi="Arial" w:cs="Arial"/>
          <w:b/>
          <w:sz w:val="20"/>
          <w:szCs w:val="20"/>
          <w:lang w:eastAsia="en-US"/>
        </w:rPr>
      </w:pPr>
    </w:p>
    <w:p w14:paraId="291B5CFF" w14:textId="19CB6D6B" w:rsidR="004055EB" w:rsidRDefault="004055EB" w:rsidP="00A8539B">
      <w:pPr>
        <w:jc w:val="both"/>
        <w:rPr>
          <w:rFonts w:ascii="Arial" w:hAnsi="Arial" w:cs="Arial"/>
          <w:b/>
          <w:sz w:val="20"/>
          <w:szCs w:val="20"/>
          <w:lang w:eastAsia="en-US"/>
        </w:rPr>
      </w:pPr>
    </w:p>
    <w:p w14:paraId="2C315FFD" w14:textId="7D3C36A3" w:rsidR="004055EB" w:rsidRDefault="004055EB" w:rsidP="00A8539B">
      <w:pPr>
        <w:jc w:val="both"/>
        <w:rPr>
          <w:rFonts w:ascii="Arial" w:hAnsi="Arial" w:cs="Arial"/>
          <w:b/>
          <w:sz w:val="20"/>
          <w:szCs w:val="20"/>
          <w:lang w:eastAsia="en-US"/>
        </w:rPr>
      </w:pPr>
    </w:p>
    <w:p w14:paraId="0A09013B" w14:textId="1680EB36" w:rsidR="004055EB" w:rsidRDefault="004055EB" w:rsidP="00A8539B">
      <w:pPr>
        <w:jc w:val="both"/>
        <w:rPr>
          <w:rFonts w:ascii="Arial" w:hAnsi="Arial" w:cs="Arial"/>
          <w:b/>
          <w:sz w:val="20"/>
          <w:szCs w:val="20"/>
          <w:lang w:eastAsia="en-US"/>
        </w:rPr>
      </w:pPr>
    </w:p>
    <w:p w14:paraId="6ACC21A0" w14:textId="77777777" w:rsidR="004055EB" w:rsidRDefault="004055EB" w:rsidP="00A8539B">
      <w:pPr>
        <w:jc w:val="both"/>
        <w:rPr>
          <w:rFonts w:ascii="Arial" w:hAnsi="Arial" w:cs="Arial"/>
          <w:b/>
          <w:sz w:val="20"/>
          <w:szCs w:val="20"/>
          <w:lang w:eastAsia="en-US"/>
        </w:rPr>
      </w:pPr>
    </w:p>
    <w:p w14:paraId="6BD473AC" w14:textId="77777777" w:rsidR="00865EDD" w:rsidRDefault="00865EDD" w:rsidP="00A8539B">
      <w:pPr>
        <w:jc w:val="both"/>
        <w:rPr>
          <w:rFonts w:ascii="Arial" w:hAnsi="Arial" w:cs="Arial"/>
          <w:b/>
          <w:sz w:val="20"/>
          <w:szCs w:val="20"/>
          <w:lang w:eastAsia="en-US"/>
        </w:rPr>
      </w:pPr>
    </w:p>
    <w:p w14:paraId="09C33A7D" w14:textId="77777777" w:rsidR="00865EDD" w:rsidRDefault="00865EDD" w:rsidP="00A8539B">
      <w:pPr>
        <w:jc w:val="both"/>
        <w:rPr>
          <w:rFonts w:ascii="Arial" w:hAnsi="Arial" w:cs="Arial"/>
          <w:b/>
          <w:sz w:val="20"/>
          <w:szCs w:val="20"/>
          <w:lang w:eastAsia="en-US"/>
        </w:rPr>
      </w:pPr>
    </w:p>
    <w:p w14:paraId="1CD1CDCD" w14:textId="77777777" w:rsidR="00865EDD" w:rsidRDefault="00865EDD" w:rsidP="00A8539B">
      <w:pPr>
        <w:jc w:val="both"/>
        <w:rPr>
          <w:rFonts w:ascii="Arial" w:hAnsi="Arial" w:cs="Arial"/>
          <w:b/>
          <w:sz w:val="20"/>
          <w:szCs w:val="20"/>
          <w:lang w:eastAsia="en-US"/>
        </w:rPr>
      </w:pPr>
    </w:p>
    <w:p w14:paraId="63E93014" w14:textId="77777777" w:rsidR="00865EDD" w:rsidRDefault="00865EDD" w:rsidP="00A8539B">
      <w:pPr>
        <w:jc w:val="both"/>
        <w:rPr>
          <w:rFonts w:ascii="Arial" w:hAnsi="Arial" w:cs="Arial"/>
          <w:b/>
          <w:sz w:val="20"/>
          <w:szCs w:val="20"/>
          <w:lang w:eastAsia="en-US"/>
        </w:rPr>
      </w:pPr>
    </w:p>
    <w:p w14:paraId="393A95AB" w14:textId="77777777" w:rsidR="00865EDD" w:rsidRDefault="00865EDD" w:rsidP="00A8539B">
      <w:pPr>
        <w:jc w:val="both"/>
        <w:rPr>
          <w:rFonts w:ascii="Arial" w:hAnsi="Arial" w:cs="Arial"/>
          <w:b/>
          <w:sz w:val="20"/>
          <w:szCs w:val="20"/>
          <w:lang w:eastAsia="en-US"/>
        </w:rPr>
      </w:pPr>
    </w:p>
    <w:p w14:paraId="2C56D624" w14:textId="56052794" w:rsidR="0075039D" w:rsidRPr="00893547" w:rsidRDefault="00A54C59" w:rsidP="00A8539B">
      <w:pPr>
        <w:jc w:val="both"/>
        <w:rPr>
          <w:rFonts w:ascii="Arial" w:hAnsi="Arial" w:cs="Arial"/>
          <w:b/>
          <w:sz w:val="20"/>
          <w:szCs w:val="20"/>
          <w:lang w:eastAsia="en-US"/>
        </w:rPr>
      </w:pPr>
      <w:r w:rsidRPr="00893547">
        <w:rPr>
          <w:rFonts w:ascii="Arial" w:hAnsi="Arial" w:cs="Arial"/>
          <w:b/>
          <w:sz w:val="20"/>
          <w:szCs w:val="20"/>
          <w:lang w:eastAsia="en-US"/>
        </w:rPr>
        <w:t xml:space="preserve">POGLAVJE 3: </w:t>
      </w:r>
      <w:r w:rsidR="0075039D" w:rsidRPr="00893547">
        <w:rPr>
          <w:rFonts w:ascii="Arial" w:hAnsi="Arial" w:cs="Arial"/>
          <w:b/>
          <w:sz w:val="20"/>
          <w:szCs w:val="20"/>
          <w:lang w:eastAsia="en-US"/>
        </w:rPr>
        <w:t xml:space="preserve">RAZLOGI ZA IZKLJUČITEV IN POGOJI ZA SODELOVANJE PONUDNIKA </w:t>
      </w:r>
    </w:p>
    <w:p w14:paraId="1A61FBCC" w14:textId="77777777" w:rsidR="0075039D" w:rsidRPr="00893547" w:rsidRDefault="0075039D" w:rsidP="00A8539B">
      <w:pPr>
        <w:jc w:val="both"/>
        <w:rPr>
          <w:rFonts w:ascii="Arial" w:hAnsi="Arial" w:cs="Arial"/>
          <w:b/>
          <w:sz w:val="20"/>
          <w:szCs w:val="20"/>
          <w:lang w:eastAsia="en-US"/>
        </w:rPr>
      </w:pPr>
    </w:p>
    <w:p w14:paraId="3C0576FC" w14:textId="77777777" w:rsidR="0075039D" w:rsidRPr="00893547" w:rsidRDefault="0075039D" w:rsidP="00A8539B">
      <w:pPr>
        <w:jc w:val="both"/>
        <w:rPr>
          <w:rFonts w:ascii="Arial" w:hAnsi="Arial" w:cs="Arial"/>
          <w:b/>
          <w:sz w:val="20"/>
          <w:szCs w:val="20"/>
          <w:lang w:eastAsia="en-US"/>
        </w:rPr>
      </w:pPr>
      <w:r w:rsidRPr="00893547">
        <w:rPr>
          <w:rFonts w:ascii="Arial" w:hAnsi="Arial" w:cs="Arial"/>
          <w:b/>
          <w:sz w:val="20"/>
          <w:szCs w:val="20"/>
          <w:lang w:eastAsia="en-US"/>
        </w:rPr>
        <w:t xml:space="preserve">3.1 </w:t>
      </w:r>
      <w:bookmarkEnd w:id="122"/>
      <w:bookmarkEnd w:id="123"/>
      <w:r w:rsidRPr="00893547">
        <w:rPr>
          <w:rFonts w:ascii="Arial" w:hAnsi="Arial" w:cs="Arial"/>
          <w:b/>
          <w:sz w:val="20"/>
          <w:szCs w:val="20"/>
          <w:lang w:eastAsia="en-US"/>
        </w:rPr>
        <w:t xml:space="preserve">Razlogi za izključitev </w:t>
      </w:r>
      <w:bookmarkEnd w:id="47"/>
      <w:bookmarkEnd w:id="48"/>
      <w:bookmarkEnd w:id="49"/>
      <w:bookmarkEnd w:id="50"/>
      <w:bookmarkEnd w:id="51"/>
      <w:bookmarkEnd w:id="52"/>
      <w:bookmarkEnd w:id="53"/>
      <w:r w:rsidRPr="00893547">
        <w:rPr>
          <w:rFonts w:ascii="Arial" w:hAnsi="Arial" w:cs="Arial"/>
          <w:b/>
          <w:sz w:val="20"/>
          <w:szCs w:val="20"/>
          <w:lang w:eastAsia="en-US"/>
        </w:rPr>
        <w:t>(75. člen ZJN-3)</w:t>
      </w:r>
    </w:p>
    <w:p w14:paraId="2FE71126" w14:textId="21415A1F" w:rsidR="00E30D29" w:rsidRPr="00893547" w:rsidRDefault="00E30D29" w:rsidP="00A8539B">
      <w:pPr>
        <w:jc w:val="both"/>
        <w:rPr>
          <w:rFonts w:ascii="Arial" w:hAnsi="Arial" w:cs="Arial"/>
          <w:sz w:val="20"/>
          <w:szCs w:val="20"/>
          <w:lang w:eastAsia="en-US"/>
        </w:rPr>
      </w:pPr>
      <w:r w:rsidRPr="00893547">
        <w:rPr>
          <w:rFonts w:ascii="Arial" w:hAnsi="Arial" w:cs="Arial"/>
          <w:sz w:val="20"/>
          <w:szCs w:val="20"/>
          <w:lang w:eastAsia="en-US"/>
        </w:rPr>
        <w:t xml:space="preserve">V predmetnem postopku oddaje javnega naročila lahko sodelujejo le gospodarski subjekti, za katere ne obstajajo naslednji </w:t>
      </w:r>
      <w:r w:rsidRPr="00893547">
        <w:rPr>
          <w:rFonts w:ascii="Arial" w:hAnsi="Arial" w:cs="Arial"/>
          <w:b/>
          <w:sz w:val="20"/>
          <w:szCs w:val="20"/>
          <w:lang w:eastAsia="en-US"/>
        </w:rPr>
        <w:t>razlogi za izključitev</w:t>
      </w:r>
      <w:r w:rsidRPr="00893547">
        <w:rPr>
          <w:rFonts w:ascii="Arial" w:hAnsi="Arial" w:cs="Arial"/>
          <w:sz w:val="20"/>
          <w:szCs w:val="20"/>
          <w:lang w:eastAsia="en-US"/>
        </w:rPr>
        <w:t>:</w:t>
      </w:r>
    </w:p>
    <w:p w14:paraId="4E89B905" w14:textId="77777777" w:rsidR="00CB553C" w:rsidRPr="00893547" w:rsidRDefault="00CB553C" w:rsidP="00A8539B">
      <w:pPr>
        <w:jc w:val="both"/>
        <w:rPr>
          <w:rFonts w:ascii="Arial" w:hAnsi="Arial" w:cs="Arial"/>
          <w:b/>
          <w:sz w:val="20"/>
          <w:szCs w:val="20"/>
          <w:lang w:eastAsia="en-US"/>
        </w:rPr>
      </w:pPr>
    </w:p>
    <w:p w14:paraId="148BC2F8" w14:textId="5DFC6635" w:rsidR="00E30D29" w:rsidRPr="00893547" w:rsidRDefault="00E30D29" w:rsidP="00A8539B">
      <w:pPr>
        <w:jc w:val="both"/>
        <w:rPr>
          <w:rFonts w:ascii="Arial" w:hAnsi="Arial" w:cs="Arial"/>
          <w:sz w:val="20"/>
          <w:szCs w:val="20"/>
          <w:lang w:eastAsia="en-US"/>
        </w:rPr>
      </w:pPr>
      <w:r w:rsidRPr="00893547">
        <w:rPr>
          <w:rFonts w:ascii="Arial" w:hAnsi="Arial" w:cs="Arial"/>
          <w:sz w:val="20"/>
          <w:szCs w:val="20"/>
          <w:lang w:eastAsia="en-US"/>
        </w:rPr>
        <w:t>1. Gospodarskemu subjektu ali osebi, ki je članica upravnega, vodstvenega ali nadzornega organa tega gospodarskega subjekta</w:t>
      </w:r>
      <w:r w:rsidR="00655B58" w:rsidRPr="00893547">
        <w:rPr>
          <w:rFonts w:ascii="Arial" w:hAnsi="Arial" w:cs="Arial"/>
          <w:sz w:val="20"/>
          <w:szCs w:val="20"/>
          <w:lang w:eastAsia="en-US"/>
        </w:rPr>
        <w:t>,</w:t>
      </w:r>
      <w:r w:rsidRPr="00893547">
        <w:rPr>
          <w:rFonts w:ascii="Arial" w:hAnsi="Arial" w:cs="Arial"/>
          <w:sz w:val="20"/>
          <w:szCs w:val="20"/>
          <w:lang w:eastAsia="en-US"/>
        </w:rPr>
        <w:t xml:space="preserve"> ali ki ima pooblastila za njegovo zastopanje ali odločanje ali nadzor v njem, je bila izrečena pravnomočna sodba</w:t>
      </w:r>
      <w:r w:rsidR="001F4B92" w:rsidRPr="00893547">
        <w:rPr>
          <w:rFonts w:ascii="Arial" w:hAnsi="Arial" w:cs="Arial"/>
          <w:sz w:val="20"/>
          <w:szCs w:val="20"/>
          <w:lang w:eastAsia="en-US"/>
        </w:rPr>
        <w:t xml:space="preserve"> za</w:t>
      </w:r>
      <w:r w:rsidRPr="00893547">
        <w:rPr>
          <w:rFonts w:ascii="Arial" w:hAnsi="Arial" w:cs="Arial"/>
          <w:sz w:val="20"/>
          <w:szCs w:val="20"/>
          <w:lang w:eastAsia="en-US"/>
        </w:rPr>
        <w:t xml:space="preserve"> kazniv</w:t>
      </w:r>
      <w:r w:rsidR="001F4B92" w:rsidRPr="00893547">
        <w:rPr>
          <w:rFonts w:ascii="Arial" w:hAnsi="Arial" w:cs="Arial"/>
          <w:sz w:val="20"/>
          <w:szCs w:val="20"/>
          <w:lang w:eastAsia="en-US"/>
        </w:rPr>
        <w:t>a</w:t>
      </w:r>
      <w:r w:rsidRPr="00893547">
        <w:rPr>
          <w:rFonts w:ascii="Arial" w:hAnsi="Arial" w:cs="Arial"/>
          <w:sz w:val="20"/>
          <w:szCs w:val="20"/>
          <w:lang w:eastAsia="en-US"/>
        </w:rPr>
        <w:t xml:space="preserve"> dejanj</w:t>
      </w:r>
      <w:r w:rsidR="001F4B92" w:rsidRPr="00893547">
        <w:rPr>
          <w:rFonts w:ascii="Arial" w:hAnsi="Arial" w:cs="Arial"/>
          <w:sz w:val="20"/>
          <w:szCs w:val="20"/>
          <w:lang w:eastAsia="en-US"/>
        </w:rPr>
        <w:t>a</w:t>
      </w:r>
      <w:r w:rsidRPr="00893547">
        <w:rPr>
          <w:rFonts w:ascii="Arial" w:hAnsi="Arial" w:cs="Arial"/>
          <w:sz w:val="20"/>
          <w:szCs w:val="20"/>
          <w:lang w:eastAsia="en-US"/>
        </w:rPr>
        <w:t>, ki so opredeljena v prvem odstavku 75. člena ZJN-3</w:t>
      </w:r>
      <w:r w:rsidR="00655B58" w:rsidRPr="00893547">
        <w:rPr>
          <w:rFonts w:ascii="Arial" w:hAnsi="Arial" w:cs="Arial"/>
          <w:sz w:val="20"/>
          <w:szCs w:val="20"/>
          <w:lang w:eastAsia="en-US"/>
        </w:rPr>
        <w:t>,</w:t>
      </w:r>
      <w:r w:rsidR="001F4B92" w:rsidRPr="00893547">
        <w:rPr>
          <w:rFonts w:ascii="Arial" w:hAnsi="Arial" w:cs="Arial"/>
          <w:sz w:val="20"/>
          <w:szCs w:val="20"/>
          <w:lang w:eastAsia="en-US"/>
        </w:rPr>
        <w:t xml:space="preserve"> ali za primerljiva kazniva dejanja, ki so jih izrekla tuja sodišča</w:t>
      </w:r>
      <w:r w:rsidRPr="00893547">
        <w:rPr>
          <w:rFonts w:ascii="Arial" w:hAnsi="Arial" w:cs="Arial"/>
          <w:sz w:val="20"/>
          <w:szCs w:val="20"/>
          <w:lang w:eastAsia="en-US"/>
        </w:rPr>
        <w:t xml:space="preserve">. </w:t>
      </w:r>
    </w:p>
    <w:p w14:paraId="50C368E1" w14:textId="77777777" w:rsidR="00CB553C" w:rsidRPr="00893547" w:rsidRDefault="00CB553C" w:rsidP="00A8539B">
      <w:pPr>
        <w:jc w:val="both"/>
        <w:rPr>
          <w:rFonts w:ascii="Arial" w:hAnsi="Arial" w:cs="Arial"/>
          <w:sz w:val="20"/>
          <w:szCs w:val="20"/>
          <w:lang w:eastAsia="en-US"/>
        </w:rPr>
      </w:pPr>
    </w:p>
    <w:p w14:paraId="739B4FD5" w14:textId="50E120AE" w:rsidR="00E30D29" w:rsidRPr="00893547" w:rsidRDefault="00E30D29" w:rsidP="00A8539B">
      <w:pPr>
        <w:jc w:val="both"/>
        <w:rPr>
          <w:rFonts w:ascii="Arial" w:hAnsi="Arial" w:cs="Arial"/>
          <w:sz w:val="20"/>
          <w:szCs w:val="20"/>
          <w:lang w:eastAsia="en-US"/>
        </w:rPr>
      </w:pPr>
      <w:r w:rsidRPr="00893547">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893547">
        <w:rPr>
          <w:rFonts w:ascii="Arial" w:hAnsi="Arial" w:cs="Arial"/>
          <w:sz w:val="20"/>
          <w:szCs w:val="20"/>
          <w:lang w:eastAsia="en-US"/>
        </w:rPr>
        <w:t>ma</w:t>
      </w:r>
      <w:r w:rsidRPr="00893547">
        <w:rPr>
          <w:rFonts w:ascii="Arial" w:hAnsi="Arial" w:cs="Arial"/>
          <w:sz w:val="20"/>
          <w:szCs w:val="20"/>
          <w:lang w:eastAsia="en-US"/>
        </w:rPr>
        <w:t xml:space="preserve"> predloženih vseh obračunov davčnih odtegljajev za dohodke iz delovnega razmerja za obdobje zadnjih petih let do </w:t>
      </w:r>
      <w:r w:rsidR="001F4B92" w:rsidRPr="00893547">
        <w:rPr>
          <w:rFonts w:ascii="Arial" w:hAnsi="Arial" w:cs="Arial"/>
          <w:sz w:val="20"/>
          <w:szCs w:val="20"/>
          <w:lang w:eastAsia="en-US"/>
        </w:rPr>
        <w:t xml:space="preserve">roka za </w:t>
      </w:r>
      <w:r w:rsidRPr="00893547">
        <w:rPr>
          <w:rFonts w:ascii="Arial" w:hAnsi="Arial" w:cs="Arial"/>
          <w:sz w:val="20"/>
          <w:szCs w:val="20"/>
          <w:lang w:eastAsia="en-US"/>
        </w:rPr>
        <w:t>oddaj</w:t>
      </w:r>
      <w:r w:rsidR="001F4B92" w:rsidRPr="00893547">
        <w:rPr>
          <w:rFonts w:ascii="Arial" w:hAnsi="Arial" w:cs="Arial"/>
          <w:sz w:val="20"/>
          <w:szCs w:val="20"/>
          <w:lang w:eastAsia="en-US"/>
        </w:rPr>
        <w:t>o</w:t>
      </w:r>
      <w:r w:rsidRPr="00893547">
        <w:rPr>
          <w:rFonts w:ascii="Arial" w:hAnsi="Arial" w:cs="Arial"/>
          <w:sz w:val="20"/>
          <w:szCs w:val="20"/>
          <w:lang w:eastAsia="en-US"/>
        </w:rPr>
        <w:t xml:space="preserve"> ponudbe ali prijave.</w:t>
      </w:r>
      <w:r w:rsidR="001F4B92" w:rsidRPr="00893547">
        <w:rPr>
          <w:rFonts w:ascii="Arial" w:hAnsi="Arial" w:cs="Arial"/>
          <w:sz w:val="20"/>
          <w:szCs w:val="20"/>
          <w:lang w:eastAsia="en-US"/>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00893547">
        <w:rPr>
          <w:rFonts w:ascii="Arial" w:hAnsi="Arial" w:cs="Arial"/>
          <w:sz w:val="20"/>
          <w:szCs w:val="20"/>
          <w:lang w:eastAsia="en-US"/>
        </w:rPr>
        <w:t>.</w:t>
      </w:r>
    </w:p>
    <w:p w14:paraId="2852A540" w14:textId="77777777" w:rsidR="00CB553C" w:rsidRPr="00893547" w:rsidRDefault="00CB553C" w:rsidP="00A8539B">
      <w:pPr>
        <w:jc w:val="both"/>
        <w:rPr>
          <w:rFonts w:ascii="Arial" w:hAnsi="Arial" w:cs="Arial"/>
          <w:sz w:val="20"/>
          <w:szCs w:val="20"/>
          <w:lang w:eastAsia="en-US"/>
        </w:rPr>
      </w:pPr>
    </w:p>
    <w:p w14:paraId="059A604B" w14:textId="77777777" w:rsidR="00E30D29" w:rsidRPr="00893547" w:rsidRDefault="00E30D29" w:rsidP="00A8539B">
      <w:pPr>
        <w:jc w:val="both"/>
        <w:rPr>
          <w:rFonts w:ascii="Arial" w:hAnsi="Arial" w:cs="Arial"/>
          <w:sz w:val="20"/>
          <w:szCs w:val="20"/>
          <w:lang w:eastAsia="en-US"/>
        </w:rPr>
      </w:pPr>
      <w:r w:rsidRPr="00893547">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893547">
        <w:rPr>
          <w:rFonts w:ascii="Arial" w:hAnsi="Arial" w:cs="Arial"/>
          <w:sz w:val="20"/>
          <w:szCs w:val="20"/>
          <w:lang w:eastAsia="en-US"/>
        </w:rPr>
        <w:t>z izrečenimi stranskimi sankcijami izločitve iz postopkov javnega naročanja.</w:t>
      </w:r>
    </w:p>
    <w:p w14:paraId="0E6CE122" w14:textId="77777777" w:rsidR="00CB553C" w:rsidRPr="00893547" w:rsidRDefault="00CB553C" w:rsidP="00A8539B">
      <w:pPr>
        <w:jc w:val="both"/>
        <w:rPr>
          <w:rFonts w:ascii="Arial" w:hAnsi="Arial" w:cs="Arial"/>
          <w:sz w:val="20"/>
          <w:szCs w:val="20"/>
          <w:lang w:eastAsia="en-US"/>
        </w:rPr>
      </w:pPr>
    </w:p>
    <w:p w14:paraId="02059E90" w14:textId="77777777" w:rsidR="00E30D29" w:rsidRPr="00893547" w:rsidRDefault="00E30D29" w:rsidP="00A8539B">
      <w:pPr>
        <w:jc w:val="both"/>
        <w:rPr>
          <w:rFonts w:ascii="Arial" w:hAnsi="Arial" w:cs="Arial"/>
          <w:sz w:val="20"/>
          <w:szCs w:val="20"/>
          <w:lang w:eastAsia="en-US"/>
        </w:rPr>
      </w:pPr>
      <w:r w:rsidRPr="00893547">
        <w:rPr>
          <w:rFonts w:ascii="Arial" w:hAnsi="Arial" w:cs="Arial"/>
          <w:sz w:val="20"/>
          <w:szCs w:val="20"/>
          <w:lang w:eastAsia="en-US"/>
        </w:rPr>
        <w:t>4.</w:t>
      </w:r>
      <w:r w:rsidRPr="00893547">
        <w:rPr>
          <w:rFonts w:ascii="Arial" w:hAnsi="Arial" w:cs="Arial"/>
          <w:color w:val="000000"/>
          <w:sz w:val="20"/>
          <w:szCs w:val="20"/>
        </w:rPr>
        <w:t xml:space="preserve"> </w:t>
      </w:r>
      <w:r w:rsidRPr="00893547">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893547" w:rsidRDefault="00CB553C" w:rsidP="00A8539B">
      <w:pPr>
        <w:jc w:val="both"/>
        <w:rPr>
          <w:rFonts w:ascii="Arial" w:hAnsi="Arial" w:cs="Arial"/>
          <w:sz w:val="20"/>
          <w:szCs w:val="20"/>
          <w:lang w:eastAsia="en-US"/>
        </w:rPr>
      </w:pPr>
    </w:p>
    <w:p w14:paraId="282173A0" w14:textId="22E121CD" w:rsidR="00E30D29" w:rsidRPr="00893547" w:rsidRDefault="00E30D29" w:rsidP="00A8539B">
      <w:pPr>
        <w:jc w:val="both"/>
        <w:rPr>
          <w:rFonts w:ascii="Arial" w:hAnsi="Arial" w:cs="Arial"/>
          <w:sz w:val="20"/>
          <w:szCs w:val="20"/>
          <w:lang w:eastAsia="en-US"/>
        </w:rPr>
      </w:pPr>
      <w:r w:rsidRPr="00893547">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00893547">
        <w:rPr>
          <w:rFonts w:ascii="Arial" w:hAnsi="Arial" w:cs="Arial"/>
          <w:sz w:val="20"/>
          <w:szCs w:val="20"/>
          <w:lang w:eastAsia="en-US"/>
        </w:rPr>
        <w:t>,</w:t>
      </w:r>
      <w:r w:rsidRPr="00893547">
        <w:rPr>
          <w:rFonts w:ascii="Arial" w:hAnsi="Arial" w:cs="Arial"/>
          <w:sz w:val="20"/>
          <w:szCs w:val="20"/>
          <w:lang w:eastAsia="en-US"/>
        </w:rPr>
        <w:t xml:space="preserve"> ali pa je nastal položaj z enakimi pravnimi posledicami</w:t>
      </w:r>
      <w:r w:rsidR="00453DA9">
        <w:rPr>
          <w:rFonts w:ascii="Arial" w:hAnsi="Arial" w:cs="Arial"/>
          <w:sz w:val="20"/>
          <w:szCs w:val="20"/>
          <w:lang w:eastAsia="en-US"/>
        </w:rPr>
        <w:t>.</w:t>
      </w:r>
    </w:p>
    <w:p w14:paraId="265D798C" w14:textId="77777777" w:rsidR="00CB553C" w:rsidRPr="00893547" w:rsidRDefault="00CB553C" w:rsidP="00A8539B">
      <w:pPr>
        <w:jc w:val="both"/>
        <w:rPr>
          <w:rFonts w:ascii="Arial" w:hAnsi="Arial" w:cs="Arial"/>
          <w:sz w:val="20"/>
          <w:szCs w:val="20"/>
          <w:lang w:eastAsia="en-US"/>
        </w:rPr>
      </w:pPr>
    </w:p>
    <w:p w14:paraId="6B0CC114" w14:textId="77777777" w:rsidR="00E30D29" w:rsidRPr="00893547" w:rsidRDefault="00E30D29" w:rsidP="00A8539B">
      <w:pPr>
        <w:jc w:val="both"/>
        <w:rPr>
          <w:rFonts w:ascii="Arial" w:hAnsi="Arial" w:cs="Arial"/>
          <w:sz w:val="20"/>
          <w:szCs w:val="20"/>
          <w:lang w:eastAsia="en-US"/>
        </w:rPr>
      </w:pPr>
      <w:r w:rsidRPr="00893547">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893547" w:rsidRDefault="00CB553C" w:rsidP="00A8539B">
      <w:pPr>
        <w:jc w:val="both"/>
        <w:rPr>
          <w:rFonts w:ascii="Arial" w:hAnsi="Arial" w:cs="Arial"/>
          <w:sz w:val="20"/>
          <w:szCs w:val="20"/>
          <w:lang w:eastAsia="en-US"/>
        </w:rPr>
      </w:pPr>
    </w:p>
    <w:p w14:paraId="45B38011" w14:textId="77777777" w:rsidR="00E30D29" w:rsidRPr="00893547" w:rsidRDefault="00E30D29" w:rsidP="00A8539B">
      <w:pPr>
        <w:jc w:val="both"/>
        <w:rPr>
          <w:rFonts w:ascii="Arial" w:hAnsi="Arial" w:cs="Arial"/>
          <w:sz w:val="20"/>
          <w:szCs w:val="20"/>
          <w:lang w:eastAsia="en-US"/>
        </w:rPr>
      </w:pPr>
      <w:r w:rsidRPr="00893547">
        <w:rPr>
          <w:rFonts w:ascii="Arial" w:hAnsi="Arial" w:cs="Arial"/>
          <w:sz w:val="20"/>
          <w:szCs w:val="20"/>
          <w:lang w:eastAsia="en-US"/>
        </w:rPr>
        <w:t>7. Če nasprotja interesov iz tretjega odstavka 91. člena ZJN-3 ni mogoče učinkovito odpraviti z drugimi, blažjimi ukrepi.</w:t>
      </w:r>
    </w:p>
    <w:p w14:paraId="1244DCA7" w14:textId="77777777" w:rsidR="00CB553C" w:rsidRPr="00893547" w:rsidRDefault="00CB553C" w:rsidP="00A8539B">
      <w:pPr>
        <w:jc w:val="both"/>
        <w:rPr>
          <w:rFonts w:ascii="Arial" w:hAnsi="Arial" w:cs="Arial"/>
          <w:sz w:val="20"/>
          <w:szCs w:val="20"/>
          <w:lang w:eastAsia="en-US"/>
        </w:rPr>
      </w:pPr>
    </w:p>
    <w:p w14:paraId="76D1A94A" w14:textId="4173B8E5" w:rsidR="00E30D29" w:rsidRPr="00893547" w:rsidRDefault="00E30D29" w:rsidP="00A8539B">
      <w:pPr>
        <w:jc w:val="both"/>
        <w:rPr>
          <w:rFonts w:ascii="Arial" w:hAnsi="Arial" w:cs="Arial"/>
          <w:sz w:val="20"/>
          <w:szCs w:val="20"/>
          <w:lang w:eastAsia="en-US"/>
        </w:rPr>
      </w:pPr>
      <w:r w:rsidRPr="00893547">
        <w:rPr>
          <w:rFonts w:ascii="Arial" w:hAnsi="Arial" w:cs="Arial"/>
          <w:sz w:val="20"/>
          <w:szCs w:val="20"/>
          <w:lang w:eastAsia="en-US"/>
        </w:rPr>
        <w:t>8. Če je gospodarski subjekt kriv dajanja resnih zavajajočih razlag pri dajanju informacij, zahtevanih zaradi preverjanja obstoja razlogov za izključitev ali izpolnjevanja pogojev za sodelovanje, ali če ni razkril teh informacij</w:t>
      </w:r>
      <w:r w:rsidR="00655B58" w:rsidRPr="00893547">
        <w:rPr>
          <w:rFonts w:ascii="Arial" w:hAnsi="Arial" w:cs="Arial"/>
          <w:sz w:val="20"/>
          <w:szCs w:val="20"/>
          <w:lang w:eastAsia="en-US"/>
        </w:rPr>
        <w:t>,</w:t>
      </w:r>
      <w:r w:rsidRPr="00893547">
        <w:rPr>
          <w:rFonts w:ascii="Arial" w:hAnsi="Arial" w:cs="Arial"/>
          <w:sz w:val="20"/>
          <w:szCs w:val="20"/>
          <w:lang w:eastAsia="en-US"/>
        </w:rPr>
        <w:t xml:space="preserve"> ali če ne more predložiti dokazil, ki se zahtevajo v skladu z 79. členom ZJN-3.</w:t>
      </w:r>
    </w:p>
    <w:p w14:paraId="645865AE" w14:textId="77777777" w:rsidR="00DA77BF" w:rsidRPr="00893547" w:rsidRDefault="00DA77BF" w:rsidP="00A8539B">
      <w:pPr>
        <w:jc w:val="both"/>
        <w:rPr>
          <w:rFonts w:ascii="Arial" w:hAnsi="Arial" w:cs="Arial"/>
          <w:sz w:val="20"/>
          <w:szCs w:val="20"/>
          <w:lang w:eastAsia="en-US"/>
        </w:rPr>
      </w:pPr>
    </w:p>
    <w:p w14:paraId="2E41B055" w14:textId="77777777" w:rsidR="00E30D29" w:rsidRPr="00893547" w:rsidRDefault="00E30D29" w:rsidP="00A8539B">
      <w:pPr>
        <w:jc w:val="both"/>
        <w:rPr>
          <w:rFonts w:ascii="Arial" w:hAnsi="Arial" w:cs="Arial"/>
          <w:sz w:val="20"/>
          <w:szCs w:val="20"/>
          <w:lang w:eastAsia="en-US"/>
        </w:rPr>
      </w:pPr>
      <w:r w:rsidRPr="00893547">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893547" w:rsidRDefault="00DA77BF" w:rsidP="00A8539B">
      <w:pPr>
        <w:jc w:val="both"/>
        <w:rPr>
          <w:rFonts w:ascii="Arial" w:hAnsi="Arial" w:cs="Arial"/>
          <w:sz w:val="20"/>
          <w:szCs w:val="20"/>
          <w:lang w:eastAsia="en-US"/>
        </w:rPr>
      </w:pPr>
    </w:p>
    <w:p w14:paraId="76337093" w14:textId="60C93505" w:rsidR="00D04BE8" w:rsidRPr="00893547" w:rsidRDefault="00D04BE8" w:rsidP="00A8539B">
      <w:pPr>
        <w:jc w:val="both"/>
        <w:rPr>
          <w:rFonts w:ascii="Arial" w:hAnsi="Arial" w:cs="Arial"/>
          <w:sz w:val="20"/>
          <w:szCs w:val="20"/>
          <w:lang w:eastAsia="en-US"/>
        </w:rPr>
      </w:pPr>
      <w:r w:rsidRPr="00893547">
        <w:rPr>
          <w:rFonts w:ascii="Arial" w:hAnsi="Arial" w:cs="Arial"/>
          <w:sz w:val="20"/>
          <w:szCs w:val="20"/>
          <w:lang w:eastAsia="en-US"/>
        </w:rPr>
        <w:t>V primeru obstoja razloga za izključitev iz točke 1</w:t>
      </w:r>
      <w:r w:rsidR="003E00C0" w:rsidRPr="00893547">
        <w:rPr>
          <w:rFonts w:ascii="Arial" w:hAnsi="Arial" w:cs="Arial"/>
          <w:sz w:val="20"/>
          <w:szCs w:val="20"/>
          <w:lang w:eastAsia="en-US"/>
        </w:rPr>
        <w:t>, 4,</w:t>
      </w:r>
      <w:r w:rsidRPr="00893547">
        <w:rPr>
          <w:rFonts w:ascii="Arial" w:hAnsi="Arial" w:cs="Arial"/>
          <w:sz w:val="20"/>
          <w:szCs w:val="20"/>
          <w:lang w:eastAsia="en-US"/>
        </w:rPr>
        <w:t xml:space="preserve"> </w:t>
      </w:r>
      <w:r w:rsidR="003E00C0" w:rsidRPr="00893547">
        <w:rPr>
          <w:rFonts w:ascii="Arial" w:hAnsi="Arial" w:cs="Arial"/>
          <w:sz w:val="20"/>
          <w:szCs w:val="20"/>
          <w:lang w:eastAsia="en-US"/>
        </w:rPr>
        <w:t>5, 6 in 7</w:t>
      </w:r>
      <w:r w:rsidRPr="00893547">
        <w:rPr>
          <w:rFonts w:ascii="Arial" w:hAnsi="Arial" w:cs="Arial"/>
          <w:sz w:val="20"/>
          <w:szCs w:val="20"/>
          <w:lang w:eastAsia="en-US"/>
        </w:rPr>
        <w:t xml:space="preserve"> opozarjamo na možnost popravnega mehanizma, vendar je v tem primeru potrebno obstoj tega razloga ustrezno označiti v ESPD obrazcu. </w:t>
      </w:r>
      <w:r w:rsidR="009923CB" w:rsidRPr="00893547">
        <w:rPr>
          <w:rFonts w:ascii="Arial" w:hAnsi="Arial" w:cs="Arial"/>
          <w:sz w:val="20"/>
          <w:szCs w:val="20"/>
          <w:lang w:eastAsia="en-US"/>
        </w:rPr>
        <w:t xml:space="preserve">Gospodarski subjekt, ki je v enem od položajev iz </w:t>
      </w:r>
      <w:r w:rsidR="00537878" w:rsidRPr="00893547">
        <w:rPr>
          <w:rFonts w:ascii="Arial" w:hAnsi="Arial" w:cs="Arial"/>
          <w:sz w:val="20"/>
          <w:szCs w:val="20"/>
          <w:lang w:eastAsia="en-US"/>
        </w:rPr>
        <w:t>točke 1, 4, 5, 6 in 7</w:t>
      </w:r>
      <w:r w:rsidR="009923CB" w:rsidRPr="00893547">
        <w:rPr>
          <w:rFonts w:ascii="Arial" w:hAnsi="Arial" w:cs="Arial"/>
          <w:sz w:val="20"/>
          <w:szCs w:val="20"/>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w:t>
      </w:r>
      <w:r w:rsidR="009923CB" w:rsidRPr="00893547">
        <w:rPr>
          <w:rFonts w:ascii="Arial" w:hAnsi="Arial" w:cs="Arial"/>
          <w:sz w:val="20"/>
          <w:szCs w:val="20"/>
          <w:lang w:eastAsia="en-US"/>
        </w:rPr>
        <w:lastRenderedPageBreak/>
        <w:t>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893547" w:rsidRDefault="00D04BE8" w:rsidP="00A8539B">
      <w:pPr>
        <w:jc w:val="both"/>
        <w:rPr>
          <w:rFonts w:ascii="Arial" w:hAnsi="Arial" w:cs="Arial"/>
          <w:sz w:val="20"/>
          <w:szCs w:val="20"/>
          <w:lang w:eastAsia="en-US"/>
        </w:rPr>
      </w:pPr>
    </w:p>
    <w:p w14:paraId="60D92B67" w14:textId="1AE0CC40" w:rsidR="00E30D29" w:rsidRPr="00893547" w:rsidRDefault="00E30D29" w:rsidP="00A8539B">
      <w:pPr>
        <w:autoSpaceDE w:val="0"/>
        <w:autoSpaceDN w:val="0"/>
        <w:adjustRightInd w:val="0"/>
        <w:jc w:val="both"/>
        <w:rPr>
          <w:rFonts w:ascii="Arial" w:hAnsi="Arial" w:cs="Arial"/>
          <w:color w:val="000000"/>
          <w:sz w:val="20"/>
          <w:szCs w:val="20"/>
        </w:rPr>
      </w:pPr>
      <w:r w:rsidRPr="00893547">
        <w:rPr>
          <w:rFonts w:ascii="Arial" w:hAnsi="Arial" w:cs="Arial"/>
          <w:color w:val="000000"/>
          <w:sz w:val="20"/>
          <w:szCs w:val="20"/>
        </w:rPr>
        <w:t xml:space="preserve">Naročnik bo ponudnika izključil iz nadaljnjega postopka izbire, če ugotovi, da za ponudnika in </w:t>
      </w:r>
      <w:proofErr w:type="spellStart"/>
      <w:r w:rsidRPr="00893547">
        <w:rPr>
          <w:rFonts w:ascii="Arial" w:hAnsi="Arial" w:cs="Arial"/>
          <w:color w:val="000000"/>
          <w:sz w:val="20"/>
          <w:szCs w:val="20"/>
        </w:rPr>
        <w:t>soponudnike</w:t>
      </w:r>
      <w:proofErr w:type="spellEnd"/>
      <w:r w:rsidRPr="00893547">
        <w:rPr>
          <w:rFonts w:ascii="Arial" w:hAnsi="Arial" w:cs="Arial"/>
          <w:color w:val="000000"/>
          <w:sz w:val="20"/>
          <w:szCs w:val="20"/>
        </w:rPr>
        <w:t xml:space="preserve"> obstajajo navedeni razlogi za izključitev</w:t>
      </w:r>
      <w:r w:rsidR="00F64B6F" w:rsidRPr="00893547">
        <w:rPr>
          <w:rFonts w:ascii="Arial" w:hAnsi="Arial" w:cs="Arial"/>
          <w:color w:val="000000"/>
          <w:sz w:val="20"/>
          <w:szCs w:val="20"/>
        </w:rPr>
        <w:t xml:space="preserve">. </w:t>
      </w:r>
    </w:p>
    <w:p w14:paraId="349802BD" w14:textId="77777777" w:rsidR="006E1182" w:rsidRPr="00893547" w:rsidRDefault="006E1182" w:rsidP="00A8539B">
      <w:pPr>
        <w:autoSpaceDE w:val="0"/>
        <w:autoSpaceDN w:val="0"/>
        <w:adjustRightInd w:val="0"/>
        <w:jc w:val="both"/>
        <w:rPr>
          <w:rFonts w:ascii="Arial" w:hAnsi="Arial" w:cs="Arial"/>
          <w:color w:val="000000"/>
          <w:sz w:val="20"/>
          <w:szCs w:val="20"/>
        </w:rPr>
      </w:pPr>
    </w:p>
    <w:p w14:paraId="1BEAD859" w14:textId="332B808C" w:rsidR="00E30D29" w:rsidRPr="00893547" w:rsidRDefault="00E30D29" w:rsidP="00A8539B">
      <w:pPr>
        <w:jc w:val="both"/>
        <w:rPr>
          <w:rFonts w:ascii="Arial" w:hAnsi="Arial" w:cs="Arial"/>
          <w:sz w:val="20"/>
          <w:szCs w:val="20"/>
          <w:lang w:eastAsia="en-US"/>
        </w:rPr>
      </w:pPr>
      <w:r w:rsidRPr="00893547">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893547">
        <w:rPr>
          <w:rFonts w:ascii="Arial" w:hAnsi="Arial" w:cs="Arial"/>
          <w:sz w:val="20"/>
          <w:szCs w:val="20"/>
          <w:lang w:eastAsia="en-US"/>
        </w:rPr>
        <w:t xml:space="preserve">1, </w:t>
      </w:r>
      <w:r w:rsidRPr="00893547">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893547" w:rsidRDefault="003E176C" w:rsidP="00A8539B">
      <w:pPr>
        <w:jc w:val="both"/>
        <w:rPr>
          <w:rFonts w:ascii="Arial" w:hAnsi="Arial" w:cs="Arial"/>
          <w:b/>
          <w:sz w:val="20"/>
          <w:szCs w:val="20"/>
          <w:lang w:eastAsia="en-US"/>
        </w:rPr>
      </w:pPr>
    </w:p>
    <w:p w14:paraId="1B7A9837" w14:textId="6467435C" w:rsidR="00E30D29" w:rsidRPr="00893547" w:rsidRDefault="00E30D29" w:rsidP="00A8539B">
      <w:pPr>
        <w:jc w:val="both"/>
        <w:rPr>
          <w:rFonts w:ascii="Arial" w:hAnsi="Arial" w:cs="Arial"/>
          <w:b/>
          <w:sz w:val="20"/>
          <w:szCs w:val="20"/>
          <w:lang w:eastAsia="en-US"/>
        </w:rPr>
      </w:pPr>
      <w:r w:rsidRPr="00893547">
        <w:rPr>
          <w:rFonts w:ascii="Arial" w:hAnsi="Arial" w:cs="Arial"/>
          <w:b/>
          <w:sz w:val="20"/>
          <w:szCs w:val="20"/>
          <w:lang w:eastAsia="en-US"/>
        </w:rPr>
        <w:t>Navodila v zvezi s preverjanjem kazenske evidence (točka 1 razlogov za izključitev):</w:t>
      </w:r>
    </w:p>
    <w:p w14:paraId="492E2D34" w14:textId="77777777" w:rsidR="00DA77BF" w:rsidRPr="00893547" w:rsidRDefault="00DA77BF" w:rsidP="00A8539B">
      <w:pPr>
        <w:jc w:val="both"/>
        <w:rPr>
          <w:rFonts w:ascii="Arial" w:hAnsi="Arial" w:cs="Arial"/>
          <w:b/>
          <w:sz w:val="20"/>
          <w:szCs w:val="20"/>
          <w:lang w:eastAsia="en-US"/>
        </w:rPr>
      </w:pPr>
    </w:p>
    <w:p w14:paraId="0B88F8B7" w14:textId="77777777" w:rsidR="00E30D29" w:rsidRPr="00893547" w:rsidRDefault="00E30D29" w:rsidP="00A8539B">
      <w:pPr>
        <w:pStyle w:val="Odstavekseznama"/>
        <w:ind w:left="0"/>
        <w:jc w:val="center"/>
        <w:rPr>
          <w:rFonts w:ascii="Arial" w:hAnsi="Arial" w:cs="Arial"/>
          <w:sz w:val="20"/>
          <w:szCs w:val="20"/>
          <w:u w:val="single"/>
          <w:lang w:eastAsia="en-US"/>
        </w:rPr>
      </w:pPr>
      <w:r w:rsidRPr="00893547">
        <w:rPr>
          <w:rFonts w:ascii="Arial" w:hAnsi="Arial" w:cs="Arial"/>
          <w:sz w:val="20"/>
          <w:szCs w:val="20"/>
          <w:u w:val="single"/>
          <w:lang w:eastAsia="en-US"/>
        </w:rPr>
        <w:t>ZA GOSPODARSKE SUBJEKTE S SEDEŽEM V RS</w:t>
      </w:r>
    </w:p>
    <w:p w14:paraId="6E047DFA" w14:textId="77777777" w:rsidR="001A4608" w:rsidRDefault="001A4608" w:rsidP="00A8539B">
      <w:pPr>
        <w:suppressAutoHyphens/>
        <w:jc w:val="both"/>
        <w:rPr>
          <w:rFonts w:ascii="Arial" w:hAnsi="Arial" w:cs="Arial"/>
          <w:sz w:val="20"/>
          <w:szCs w:val="20"/>
          <w:lang w:eastAsia="ar-SA"/>
        </w:rPr>
      </w:pPr>
    </w:p>
    <w:p w14:paraId="20CE1D07" w14:textId="5E9DFD1F" w:rsidR="00DA77BF" w:rsidRPr="00893547" w:rsidRDefault="009777D4" w:rsidP="00A8539B">
      <w:pPr>
        <w:suppressAutoHyphens/>
        <w:jc w:val="both"/>
        <w:rPr>
          <w:rFonts w:ascii="Arial" w:hAnsi="Arial" w:cs="Arial"/>
          <w:b/>
          <w:bCs/>
          <w:sz w:val="20"/>
          <w:szCs w:val="20"/>
          <w:lang w:eastAsia="ar-SA"/>
        </w:rPr>
      </w:pPr>
      <w:r w:rsidRPr="00893547">
        <w:rPr>
          <w:rFonts w:ascii="Arial" w:hAnsi="Arial" w:cs="Arial"/>
          <w:sz w:val="20"/>
          <w:szCs w:val="20"/>
          <w:lang w:eastAsia="ar-SA"/>
        </w:rPr>
        <w:t xml:space="preserve">Zaželeno je, da vsi gospodarski subjekti s sedežem v RS, ki nastopajo v ponudbi (ponudniki, </w:t>
      </w:r>
      <w:proofErr w:type="spellStart"/>
      <w:r w:rsidRPr="00893547">
        <w:rPr>
          <w:rFonts w:ascii="Arial" w:hAnsi="Arial" w:cs="Arial"/>
          <w:sz w:val="20"/>
          <w:szCs w:val="20"/>
          <w:lang w:eastAsia="ar-SA"/>
        </w:rPr>
        <w:t>soponudniki</w:t>
      </w:r>
      <w:proofErr w:type="spellEnd"/>
      <w:r w:rsidRPr="00893547">
        <w:rPr>
          <w:rFonts w:ascii="Arial" w:hAnsi="Arial" w:cs="Arial"/>
          <w:sz w:val="20"/>
          <w:szCs w:val="20"/>
          <w:lang w:eastAsia="ar-SA"/>
        </w:rPr>
        <w:t xml:space="preserve"> in podizvajalci), že v ponudbi predložijo potrdila iz Kazenske evidence RS, ki ne smejo biti starejša od </w:t>
      </w:r>
      <w:r w:rsidR="00AF0C95" w:rsidRPr="00893547">
        <w:rPr>
          <w:rFonts w:ascii="Arial" w:hAnsi="Arial" w:cs="Arial"/>
          <w:sz w:val="20"/>
          <w:szCs w:val="20"/>
          <w:lang w:eastAsia="ar-SA"/>
        </w:rPr>
        <w:t>4 mesecev</w:t>
      </w:r>
      <w:r w:rsidRPr="00893547">
        <w:rPr>
          <w:rFonts w:ascii="Arial" w:hAnsi="Arial" w:cs="Arial"/>
          <w:sz w:val="20"/>
          <w:szCs w:val="20"/>
          <w:lang w:eastAsia="ar-SA"/>
        </w:rPr>
        <w:t xml:space="preserve"> pred rokom za oddajo ponudb, za </w:t>
      </w:r>
      <w:r w:rsidRPr="00893547">
        <w:rPr>
          <w:rFonts w:ascii="Arial" w:hAnsi="Arial" w:cs="Arial"/>
          <w:b/>
          <w:sz w:val="20"/>
          <w:szCs w:val="20"/>
          <w:lang w:eastAsia="ar-SA"/>
        </w:rPr>
        <w:t>vse</w:t>
      </w:r>
      <w:r w:rsidRPr="00893547">
        <w:rPr>
          <w:rFonts w:ascii="Arial" w:hAnsi="Arial" w:cs="Arial"/>
          <w:sz w:val="20"/>
          <w:szCs w:val="20"/>
          <w:lang w:eastAsia="ar-SA"/>
        </w:rPr>
        <w:t xml:space="preserve"> pravne osebe in za </w:t>
      </w:r>
      <w:r w:rsidRPr="00893547">
        <w:rPr>
          <w:rFonts w:ascii="Arial" w:hAnsi="Arial" w:cs="Arial"/>
          <w:b/>
          <w:sz w:val="20"/>
          <w:szCs w:val="20"/>
          <w:lang w:eastAsia="ar-SA"/>
        </w:rPr>
        <w:t>vse osebe</w:t>
      </w:r>
      <w:r w:rsidRPr="00893547">
        <w:rPr>
          <w:rFonts w:ascii="Arial" w:hAnsi="Arial" w:cs="Arial"/>
          <w:sz w:val="20"/>
          <w:szCs w:val="20"/>
          <w:lang w:eastAsia="ar-SA"/>
        </w:rPr>
        <w:t>, ki so članice upravnega, vodstvenega ali nadzornega organa gospodarskega subjekta</w:t>
      </w:r>
      <w:r w:rsidR="00655B58" w:rsidRPr="00893547">
        <w:rPr>
          <w:rFonts w:ascii="Arial" w:hAnsi="Arial" w:cs="Arial"/>
          <w:sz w:val="20"/>
          <w:szCs w:val="20"/>
          <w:lang w:eastAsia="ar-SA"/>
        </w:rPr>
        <w:t>,</w:t>
      </w:r>
      <w:r w:rsidRPr="00893547">
        <w:rPr>
          <w:rFonts w:ascii="Arial" w:hAnsi="Arial" w:cs="Arial"/>
          <w:sz w:val="20"/>
          <w:szCs w:val="20"/>
          <w:lang w:eastAsia="ar-SA"/>
        </w:rPr>
        <w:t xml:space="preserve"> ali ki imajo pooblastila za njegovo zastopanje ali odločanje ali nadzor v njem (1. odstavek 75. člena ZJN-3). </w:t>
      </w:r>
      <w:r w:rsidR="00655B58" w:rsidRPr="00893547">
        <w:rPr>
          <w:rFonts w:ascii="Arial" w:hAnsi="Arial" w:cs="Arial"/>
          <w:sz w:val="20"/>
          <w:szCs w:val="20"/>
          <w:lang w:eastAsia="ar-SA"/>
        </w:rPr>
        <w:t>Če</w:t>
      </w:r>
      <w:r w:rsidRPr="00893547">
        <w:rPr>
          <w:rFonts w:ascii="Arial" w:hAnsi="Arial" w:cs="Arial"/>
          <w:sz w:val="20"/>
          <w:szCs w:val="20"/>
          <w:lang w:eastAsia="ar-SA"/>
        </w:rPr>
        <w:t xml:space="preserve"> ta potrdila ne bodo predložena že v ponudbi, </w:t>
      </w:r>
      <w:r w:rsidR="000F3D07" w:rsidRPr="00893547">
        <w:rPr>
          <w:rFonts w:ascii="Arial" w:hAnsi="Arial" w:cs="Arial"/>
          <w:sz w:val="20"/>
          <w:szCs w:val="20"/>
          <w:lang w:eastAsia="ar-SA"/>
        </w:rPr>
        <w:t xml:space="preserve">bo naročnik </w:t>
      </w:r>
      <w:r w:rsidRPr="00893547">
        <w:rPr>
          <w:rFonts w:ascii="Arial" w:hAnsi="Arial" w:cs="Arial"/>
          <w:sz w:val="20"/>
          <w:szCs w:val="20"/>
          <w:lang w:eastAsia="ar-SA"/>
        </w:rPr>
        <w:t xml:space="preserve">za </w:t>
      </w:r>
      <w:r w:rsidRPr="00893547">
        <w:rPr>
          <w:rFonts w:ascii="Arial" w:hAnsi="Arial" w:cs="Arial"/>
          <w:b/>
          <w:sz w:val="20"/>
          <w:szCs w:val="20"/>
          <w:lang w:eastAsia="ar-SA"/>
        </w:rPr>
        <w:t>vse</w:t>
      </w:r>
      <w:r w:rsidRPr="00893547">
        <w:rPr>
          <w:rFonts w:ascii="Arial" w:hAnsi="Arial" w:cs="Arial"/>
          <w:sz w:val="20"/>
          <w:szCs w:val="20"/>
          <w:lang w:eastAsia="ar-SA"/>
        </w:rPr>
        <w:t xml:space="preserve"> pravne osebe in za </w:t>
      </w:r>
      <w:r w:rsidRPr="00893547">
        <w:rPr>
          <w:rFonts w:ascii="Arial" w:hAnsi="Arial" w:cs="Arial"/>
          <w:b/>
          <w:sz w:val="20"/>
          <w:szCs w:val="20"/>
          <w:lang w:eastAsia="ar-SA"/>
        </w:rPr>
        <w:t>vse osebe</w:t>
      </w:r>
      <w:r w:rsidRPr="00893547">
        <w:rPr>
          <w:rFonts w:ascii="Arial" w:hAnsi="Arial" w:cs="Arial"/>
          <w:sz w:val="20"/>
          <w:szCs w:val="20"/>
          <w:lang w:eastAsia="ar-SA"/>
        </w:rPr>
        <w:t>, ki so članice upravnega, vodstvenega ali nadzornega organa gospodarskega subjekta</w:t>
      </w:r>
      <w:r w:rsidR="00655B58" w:rsidRPr="00893547">
        <w:rPr>
          <w:rFonts w:ascii="Arial" w:hAnsi="Arial" w:cs="Arial"/>
          <w:sz w:val="20"/>
          <w:szCs w:val="20"/>
          <w:lang w:eastAsia="ar-SA"/>
        </w:rPr>
        <w:t>,</w:t>
      </w:r>
      <w:r w:rsidRPr="00893547">
        <w:rPr>
          <w:rFonts w:ascii="Arial" w:hAnsi="Arial" w:cs="Arial"/>
          <w:sz w:val="20"/>
          <w:szCs w:val="20"/>
          <w:lang w:eastAsia="ar-SA"/>
        </w:rPr>
        <w:t xml:space="preserve"> ali ki imajo pooblastila za njegovo zastopanje ali odločanje ali nadzor v njem</w:t>
      </w:r>
      <w:r w:rsidR="003D07B7" w:rsidRPr="00893547">
        <w:rPr>
          <w:rFonts w:ascii="Arial" w:hAnsi="Arial" w:cs="Arial"/>
          <w:sz w:val="20"/>
          <w:szCs w:val="20"/>
          <w:lang w:eastAsia="ar-SA"/>
        </w:rPr>
        <w:t>,</w:t>
      </w:r>
      <w:r w:rsidRPr="00893547">
        <w:rPr>
          <w:rFonts w:ascii="Arial" w:hAnsi="Arial" w:cs="Arial"/>
          <w:sz w:val="20"/>
          <w:szCs w:val="20"/>
          <w:lang w:eastAsia="ar-SA"/>
        </w:rPr>
        <w:t xml:space="preserve"> izpolnjevanje pogojev preveril najkasneje v </w:t>
      </w:r>
      <w:r w:rsidR="00AF0C95" w:rsidRPr="00893547">
        <w:rPr>
          <w:rFonts w:ascii="Arial" w:hAnsi="Arial" w:cs="Arial"/>
          <w:sz w:val="20"/>
          <w:szCs w:val="20"/>
          <w:lang w:eastAsia="ar-SA"/>
        </w:rPr>
        <w:t>9</w:t>
      </w:r>
      <w:r w:rsidRPr="00893547">
        <w:rPr>
          <w:rFonts w:ascii="Arial" w:hAnsi="Arial" w:cs="Arial"/>
          <w:sz w:val="20"/>
          <w:szCs w:val="20"/>
          <w:lang w:eastAsia="ar-SA"/>
        </w:rPr>
        <w:t>0 dneh po roku za od</w:t>
      </w:r>
      <w:r w:rsidR="00525AF3" w:rsidRPr="00893547">
        <w:rPr>
          <w:rFonts w:ascii="Arial" w:hAnsi="Arial" w:cs="Arial"/>
          <w:sz w:val="20"/>
          <w:szCs w:val="20"/>
          <w:lang w:eastAsia="ar-SA"/>
        </w:rPr>
        <w:t>dajo</w:t>
      </w:r>
      <w:r w:rsidRPr="00893547">
        <w:rPr>
          <w:rFonts w:ascii="Arial" w:hAnsi="Arial" w:cs="Arial"/>
          <w:sz w:val="20"/>
          <w:szCs w:val="20"/>
          <w:lang w:eastAsia="ar-SA"/>
        </w:rPr>
        <w:t xml:space="preserve"> ponudb. </w:t>
      </w:r>
      <w:r w:rsidR="005F6230" w:rsidRPr="00893547">
        <w:rPr>
          <w:rFonts w:ascii="Arial" w:hAnsi="Arial" w:cs="Arial"/>
          <w:b/>
          <w:bCs/>
          <w:sz w:val="20"/>
          <w:szCs w:val="20"/>
          <w:lang w:eastAsia="ar-SA"/>
        </w:rPr>
        <w:t xml:space="preserve">V tem primeru (če potrdila ne bodo priložena) je za vse navedene fizične osebe v obrazec ESPD potrebno vpisati tudi EMŠO številke. </w:t>
      </w:r>
    </w:p>
    <w:p w14:paraId="23B77402" w14:textId="77777777" w:rsidR="001A4608" w:rsidRDefault="001A4608" w:rsidP="00A8539B">
      <w:pPr>
        <w:pStyle w:val="Odstavekseznama"/>
        <w:ind w:left="0"/>
        <w:jc w:val="center"/>
        <w:rPr>
          <w:rFonts w:ascii="Arial" w:hAnsi="Arial" w:cs="Arial"/>
          <w:sz w:val="20"/>
          <w:szCs w:val="20"/>
          <w:u w:val="single"/>
          <w:lang w:eastAsia="en-US"/>
        </w:rPr>
      </w:pPr>
    </w:p>
    <w:p w14:paraId="1E3C4AAB" w14:textId="5F0025D0" w:rsidR="00E30D29" w:rsidRPr="00893547" w:rsidRDefault="00E30D29" w:rsidP="00A8539B">
      <w:pPr>
        <w:pStyle w:val="Odstavekseznama"/>
        <w:ind w:left="0"/>
        <w:jc w:val="center"/>
        <w:rPr>
          <w:rFonts w:ascii="Arial" w:hAnsi="Arial" w:cs="Arial"/>
          <w:sz w:val="20"/>
          <w:szCs w:val="20"/>
          <w:u w:val="single"/>
          <w:lang w:eastAsia="en-US"/>
        </w:rPr>
      </w:pPr>
      <w:r w:rsidRPr="00893547">
        <w:rPr>
          <w:rFonts w:ascii="Arial" w:hAnsi="Arial" w:cs="Arial"/>
          <w:sz w:val="20"/>
          <w:szCs w:val="20"/>
          <w:u w:val="single"/>
          <w:lang w:eastAsia="en-US"/>
        </w:rPr>
        <w:t>ZA GOSPODARSKE SUBJEKTE S SEDEŽEM IZVEN RS</w:t>
      </w:r>
    </w:p>
    <w:p w14:paraId="6456523E" w14:textId="77777777" w:rsidR="001A4608" w:rsidRDefault="001A4608" w:rsidP="00A8539B">
      <w:pPr>
        <w:suppressAutoHyphens/>
        <w:jc w:val="both"/>
        <w:rPr>
          <w:rFonts w:ascii="Arial" w:hAnsi="Arial" w:cs="Arial"/>
          <w:sz w:val="20"/>
          <w:szCs w:val="20"/>
          <w:lang w:eastAsia="ar-SA"/>
        </w:rPr>
      </w:pPr>
    </w:p>
    <w:p w14:paraId="0A0953A6" w14:textId="3D61D95B" w:rsidR="008A0916" w:rsidRDefault="009777D4" w:rsidP="00A8539B">
      <w:pPr>
        <w:suppressAutoHyphens/>
        <w:jc w:val="both"/>
        <w:rPr>
          <w:rFonts w:ascii="Arial" w:hAnsi="Arial" w:cs="Arial"/>
          <w:sz w:val="20"/>
          <w:szCs w:val="20"/>
          <w:lang w:eastAsia="ar-SA"/>
        </w:rPr>
      </w:pPr>
      <w:r w:rsidRPr="00893547">
        <w:rPr>
          <w:rFonts w:ascii="Arial" w:hAnsi="Arial" w:cs="Arial"/>
          <w:sz w:val="20"/>
          <w:szCs w:val="20"/>
          <w:lang w:eastAsia="ar-SA"/>
        </w:rPr>
        <w:t xml:space="preserve">Zaželeno je, da vsi gospodarski subjekti s sedežem izven RS, ki nastopajo v ponudbi (ponudniki, </w:t>
      </w:r>
      <w:proofErr w:type="spellStart"/>
      <w:r w:rsidRPr="00893547">
        <w:rPr>
          <w:rFonts w:ascii="Arial" w:hAnsi="Arial" w:cs="Arial"/>
          <w:sz w:val="20"/>
          <w:szCs w:val="20"/>
          <w:lang w:eastAsia="ar-SA"/>
        </w:rPr>
        <w:t>soponudniki</w:t>
      </w:r>
      <w:proofErr w:type="spellEnd"/>
      <w:r w:rsidRPr="00893547">
        <w:rPr>
          <w:rFonts w:ascii="Arial" w:hAnsi="Arial" w:cs="Arial"/>
          <w:sz w:val="20"/>
          <w:szCs w:val="20"/>
          <w:lang w:eastAsia="ar-SA"/>
        </w:rPr>
        <w:t xml:space="preserve"> in podizvajalci), že v ponudbi predložijo potrdila iz uradnih evidenc v matični državi (oziroma druga dokazila</w:t>
      </w:r>
      <w:r w:rsidR="00655B58" w:rsidRPr="00893547">
        <w:rPr>
          <w:rFonts w:ascii="Arial" w:hAnsi="Arial" w:cs="Arial"/>
          <w:sz w:val="20"/>
          <w:szCs w:val="20"/>
          <w:lang w:eastAsia="ar-SA"/>
        </w:rPr>
        <w:t>,</w:t>
      </w:r>
      <w:r w:rsidRPr="00893547">
        <w:rPr>
          <w:rFonts w:ascii="Arial" w:hAnsi="Arial" w:cs="Arial"/>
          <w:sz w:val="20"/>
          <w:szCs w:val="20"/>
          <w:lang w:eastAsia="ar-SA"/>
        </w:rPr>
        <w:t xml:space="preserve"> skladno z določili 77. člena ZJN-3) o neobstoju razlogov za izključitev iz točke 1, ki ne smejo biti starejša od </w:t>
      </w:r>
      <w:r w:rsidR="00AF0C95" w:rsidRPr="00893547">
        <w:rPr>
          <w:rFonts w:ascii="Arial" w:hAnsi="Arial" w:cs="Arial"/>
          <w:sz w:val="20"/>
          <w:szCs w:val="20"/>
          <w:lang w:eastAsia="ar-SA"/>
        </w:rPr>
        <w:t>4 mesecev</w:t>
      </w:r>
      <w:r w:rsidRPr="00893547">
        <w:rPr>
          <w:rFonts w:ascii="Arial" w:hAnsi="Arial" w:cs="Arial"/>
          <w:sz w:val="20"/>
          <w:szCs w:val="20"/>
          <w:lang w:eastAsia="ar-SA"/>
        </w:rPr>
        <w:t xml:space="preserve"> pred rokom za oddajo ponudb, za </w:t>
      </w:r>
      <w:r w:rsidRPr="00893547">
        <w:rPr>
          <w:rFonts w:ascii="Arial" w:hAnsi="Arial" w:cs="Arial"/>
          <w:b/>
          <w:sz w:val="20"/>
          <w:szCs w:val="20"/>
          <w:lang w:eastAsia="ar-SA"/>
        </w:rPr>
        <w:t>vse</w:t>
      </w:r>
      <w:r w:rsidRPr="00893547">
        <w:rPr>
          <w:rFonts w:ascii="Arial" w:hAnsi="Arial" w:cs="Arial"/>
          <w:sz w:val="20"/>
          <w:szCs w:val="20"/>
          <w:lang w:eastAsia="ar-SA"/>
        </w:rPr>
        <w:t xml:space="preserve"> </w:t>
      </w:r>
      <w:r w:rsidRPr="00893547">
        <w:rPr>
          <w:rFonts w:ascii="Arial" w:hAnsi="Arial" w:cs="Arial"/>
          <w:b/>
          <w:sz w:val="20"/>
          <w:szCs w:val="20"/>
          <w:lang w:eastAsia="ar-SA"/>
        </w:rPr>
        <w:t>pravne osebe</w:t>
      </w:r>
      <w:r w:rsidRPr="00893547">
        <w:rPr>
          <w:rFonts w:ascii="Arial" w:hAnsi="Arial" w:cs="Arial"/>
          <w:sz w:val="20"/>
          <w:szCs w:val="20"/>
          <w:lang w:eastAsia="ar-SA"/>
        </w:rPr>
        <w:t xml:space="preserve"> in za </w:t>
      </w:r>
      <w:r w:rsidRPr="00893547">
        <w:rPr>
          <w:rFonts w:ascii="Arial" w:hAnsi="Arial" w:cs="Arial"/>
          <w:b/>
          <w:sz w:val="20"/>
          <w:szCs w:val="20"/>
          <w:lang w:eastAsia="ar-SA"/>
        </w:rPr>
        <w:t>vse osebe</w:t>
      </w:r>
      <w:r w:rsidRPr="00893547">
        <w:rPr>
          <w:rFonts w:ascii="Arial" w:hAnsi="Arial" w:cs="Arial"/>
          <w:sz w:val="20"/>
          <w:szCs w:val="20"/>
          <w:lang w:eastAsia="ar-SA"/>
        </w:rPr>
        <w:t>, ki so članice upravnega, vodstvenega ali nadzornega organa gospodarskega subjekta</w:t>
      </w:r>
      <w:r w:rsidR="00655B58" w:rsidRPr="00893547">
        <w:rPr>
          <w:rFonts w:ascii="Arial" w:hAnsi="Arial" w:cs="Arial"/>
          <w:sz w:val="20"/>
          <w:szCs w:val="20"/>
          <w:lang w:eastAsia="ar-SA"/>
        </w:rPr>
        <w:t>,</w:t>
      </w:r>
      <w:r w:rsidRPr="00893547">
        <w:rPr>
          <w:rFonts w:ascii="Arial" w:hAnsi="Arial" w:cs="Arial"/>
          <w:sz w:val="20"/>
          <w:szCs w:val="20"/>
          <w:lang w:eastAsia="ar-SA"/>
        </w:rPr>
        <w:t xml:space="preserve"> ali ki imajo pooblastila za njegovo zastopanje ali odločanje ali nadzor v njem (1. odstavek 75. člena ZJN-3). </w:t>
      </w:r>
      <w:r w:rsidR="00655B58" w:rsidRPr="00893547">
        <w:rPr>
          <w:rFonts w:ascii="Arial" w:hAnsi="Arial" w:cs="Arial"/>
          <w:sz w:val="20"/>
          <w:szCs w:val="20"/>
          <w:lang w:eastAsia="ar-SA"/>
        </w:rPr>
        <w:t>Če</w:t>
      </w:r>
      <w:r w:rsidRPr="00893547">
        <w:rPr>
          <w:rFonts w:ascii="Arial" w:hAnsi="Arial" w:cs="Arial"/>
          <w:sz w:val="20"/>
          <w:szCs w:val="20"/>
          <w:lang w:eastAsia="ar-SA"/>
        </w:rPr>
        <w:t xml:space="preserve"> ta potrdila ne bodo predložena že v ponudbi, si naročnik pridržuje pravico</w:t>
      </w:r>
      <w:r w:rsidR="00655B58" w:rsidRPr="00893547">
        <w:rPr>
          <w:rFonts w:ascii="Arial" w:hAnsi="Arial" w:cs="Arial"/>
          <w:sz w:val="20"/>
          <w:szCs w:val="20"/>
          <w:lang w:eastAsia="ar-SA"/>
        </w:rPr>
        <w:t xml:space="preserve"> zahtevati</w:t>
      </w:r>
      <w:r w:rsidRPr="00893547">
        <w:rPr>
          <w:rFonts w:ascii="Arial" w:hAnsi="Arial" w:cs="Arial"/>
          <w:sz w:val="20"/>
          <w:szCs w:val="20"/>
          <w:lang w:eastAsia="ar-SA"/>
        </w:rPr>
        <w:t xml:space="preserve"> ta potrdila v fazi preverjanja ponudb. Ta potrdila, ki jih bo naročnik zahteval v fazi preverjanja ponudb, pa bodo morala izkazati stanje, vezano na datume znotraj </w:t>
      </w:r>
      <w:r w:rsidR="00AF0C95" w:rsidRPr="00893547">
        <w:rPr>
          <w:rFonts w:ascii="Arial" w:hAnsi="Arial" w:cs="Arial"/>
          <w:sz w:val="20"/>
          <w:szCs w:val="20"/>
          <w:lang w:eastAsia="ar-SA"/>
        </w:rPr>
        <w:t>4 mesecev</w:t>
      </w:r>
      <w:r w:rsidRPr="00893547">
        <w:rPr>
          <w:rFonts w:ascii="Arial" w:hAnsi="Arial" w:cs="Arial"/>
          <w:sz w:val="20"/>
          <w:szCs w:val="20"/>
          <w:lang w:eastAsia="ar-SA"/>
        </w:rPr>
        <w:t xml:space="preserve"> </w:t>
      </w:r>
      <w:r w:rsidR="00AF0C95" w:rsidRPr="00893547">
        <w:rPr>
          <w:rFonts w:ascii="Arial" w:hAnsi="Arial" w:cs="Arial"/>
          <w:sz w:val="20"/>
          <w:szCs w:val="20"/>
          <w:lang w:eastAsia="ar-SA"/>
        </w:rPr>
        <w:t>pred oziroma 9</w:t>
      </w:r>
      <w:r w:rsidRPr="00893547">
        <w:rPr>
          <w:rFonts w:ascii="Arial" w:hAnsi="Arial" w:cs="Arial"/>
          <w:sz w:val="20"/>
          <w:szCs w:val="20"/>
          <w:lang w:eastAsia="ar-SA"/>
        </w:rPr>
        <w:t xml:space="preserve">0 dni po roku za oddajo ponudb. </w:t>
      </w:r>
    </w:p>
    <w:p w14:paraId="6DDC4382" w14:textId="77777777" w:rsidR="001A4608" w:rsidRPr="00893547" w:rsidRDefault="001A4608" w:rsidP="00A8539B">
      <w:pPr>
        <w:suppressAutoHyphens/>
        <w:jc w:val="both"/>
        <w:rPr>
          <w:rFonts w:ascii="Arial" w:hAnsi="Arial" w:cs="Arial"/>
          <w:sz w:val="20"/>
          <w:szCs w:val="20"/>
          <w:lang w:eastAsia="ar-SA"/>
        </w:rPr>
      </w:pPr>
    </w:p>
    <w:tbl>
      <w:tblPr>
        <w:tblW w:w="9067" w:type="dxa"/>
        <w:tblLook w:val="01E0" w:firstRow="1" w:lastRow="1" w:firstColumn="1" w:lastColumn="1" w:noHBand="0" w:noVBand="0"/>
      </w:tblPr>
      <w:tblGrid>
        <w:gridCol w:w="9067"/>
      </w:tblGrid>
      <w:tr w:rsidR="0075039D" w:rsidRPr="00893547" w14:paraId="3A147529" w14:textId="77777777" w:rsidTr="001A4608">
        <w:tc>
          <w:tcPr>
            <w:tcW w:w="9067" w:type="dxa"/>
            <w:tcBorders>
              <w:top w:val="single" w:sz="4" w:space="0" w:color="auto"/>
              <w:left w:val="single" w:sz="4" w:space="0" w:color="auto"/>
              <w:bottom w:val="single" w:sz="4" w:space="0" w:color="auto"/>
              <w:right w:val="single" w:sz="4" w:space="0" w:color="auto"/>
            </w:tcBorders>
            <w:shd w:val="clear" w:color="auto" w:fill="auto"/>
          </w:tcPr>
          <w:p w14:paraId="22DAAC65" w14:textId="48126800" w:rsidR="0075039D" w:rsidRPr="00893547" w:rsidRDefault="0075039D" w:rsidP="00A8539B">
            <w:pPr>
              <w:jc w:val="both"/>
              <w:rPr>
                <w:rFonts w:ascii="Arial" w:hAnsi="Arial" w:cs="Arial"/>
                <w:sz w:val="20"/>
                <w:szCs w:val="20"/>
              </w:rPr>
            </w:pPr>
            <w:r w:rsidRPr="00893547">
              <w:rPr>
                <w:rFonts w:ascii="Arial" w:hAnsi="Arial" w:cs="Arial"/>
                <w:b/>
                <w:sz w:val="20"/>
                <w:szCs w:val="20"/>
              </w:rPr>
              <w:t xml:space="preserve">DOKAZILO: </w:t>
            </w:r>
            <w:r w:rsidR="001443A5" w:rsidRPr="00893547">
              <w:rPr>
                <w:rFonts w:ascii="Arial" w:hAnsi="Arial" w:cs="Arial"/>
                <w:sz w:val="20"/>
                <w:szCs w:val="20"/>
              </w:rPr>
              <w:t xml:space="preserve">ESPD obrazec za vsak posamezen gospodarski subjekt, potrdila iz KE </w:t>
            </w:r>
          </w:p>
        </w:tc>
      </w:tr>
    </w:tbl>
    <w:p w14:paraId="3DDF70E6" w14:textId="77777777" w:rsidR="00214A24" w:rsidRPr="00893547" w:rsidRDefault="00214A24" w:rsidP="00A8539B">
      <w:pPr>
        <w:jc w:val="both"/>
        <w:rPr>
          <w:rFonts w:ascii="Arial" w:hAnsi="Arial" w:cs="Arial"/>
          <w:b/>
          <w:sz w:val="20"/>
          <w:szCs w:val="20"/>
          <w:lang w:eastAsia="en-US"/>
        </w:rPr>
      </w:pPr>
    </w:p>
    <w:p w14:paraId="3FFAFA93" w14:textId="77777777" w:rsidR="0075039D" w:rsidRPr="00893547" w:rsidRDefault="0075039D" w:rsidP="00A8539B">
      <w:pPr>
        <w:jc w:val="both"/>
        <w:rPr>
          <w:rFonts w:ascii="Arial" w:hAnsi="Arial" w:cs="Arial"/>
          <w:b/>
          <w:sz w:val="20"/>
          <w:szCs w:val="20"/>
          <w:lang w:eastAsia="en-US"/>
        </w:rPr>
      </w:pPr>
      <w:r w:rsidRPr="00893547">
        <w:rPr>
          <w:rFonts w:ascii="Arial" w:hAnsi="Arial" w:cs="Arial"/>
          <w:b/>
          <w:sz w:val="20"/>
          <w:szCs w:val="20"/>
          <w:lang w:eastAsia="en-US"/>
        </w:rPr>
        <w:t>3.2. Pogoji za sodelovanje (76. člen ZJN-3)</w:t>
      </w:r>
    </w:p>
    <w:p w14:paraId="1A6BBD22" w14:textId="77777777" w:rsidR="000470EA" w:rsidRPr="00893547" w:rsidRDefault="000470EA" w:rsidP="00A8539B">
      <w:pPr>
        <w:jc w:val="both"/>
        <w:rPr>
          <w:rFonts w:ascii="Arial" w:hAnsi="Arial" w:cs="Arial"/>
          <w:b/>
          <w:sz w:val="20"/>
          <w:szCs w:val="20"/>
          <w:lang w:eastAsia="en-US"/>
        </w:rPr>
      </w:pPr>
    </w:p>
    <w:p w14:paraId="32439220" w14:textId="77777777" w:rsidR="000470EA" w:rsidRPr="00893547" w:rsidRDefault="000470EA" w:rsidP="00A8539B">
      <w:pPr>
        <w:jc w:val="both"/>
        <w:rPr>
          <w:rFonts w:ascii="Arial" w:hAnsi="Arial" w:cs="Arial"/>
          <w:b/>
          <w:sz w:val="20"/>
          <w:szCs w:val="20"/>
          <w:lang w:eastAsia="en-US"/>
        </w:rPr>
      </w:pPr>
      <w:r w:rsidRPr="00893547">
        <w:rPr>
          <w:rFonts w:ascii="Arial" w:hAnsi="Arial" w:cs="Arial"/>
          <w:b/>
          <w:sz w:val="20"/>
          <w:szCs w:val="20"/>
          <w:lang w:eastAsia="en-US"/>
        </w:rPr>
        <w:t>3.2.1 Ustreznost za opravljanje poklicne dejavnosti</w:t>
      </w:r>
    </w:p>
    <w:p w14:paraId="6549A81E" w14:textId="77777777" w:rsidR="008B5BB0" w:rsidRPr="00893547" w:rsidRDefault="000470EA" w:rsidP="00A8539B">
      <w:pPr>
        <w:jc w:val="both"/>
        <w:rPr>
          <w:rFonts w:ascii="Arial" w:hAnsi="Arial" w:cs="Arial"/>
          <w:sz w:val="20"/>
          <w:szCs w:val="20"/>
          <w:lang w:eastAsia="en-US"/>
        </w:rPr>
      </w:pPr>
      <w:r w:rsidRPr="00893547">
        <w:rPr>
          <w:rFonts w:ascii="Arial" w:hAnsi="Arial" w:cs="Arial"/>
          <w:sz w:val="20"/>
          <w:szCs w:val="20"/>
          <w:lang w:eastAsia="en-US"/>
        </w:rPr>
        <w:t>Vsak gospodarski subjekt, ki nastopa v ponudbi, mora biti pri pristojnem organu registriran za opravljanje dejavnosti, ki jo prevzema v ponudbi.</w:t>
      </w:r>
    </w:p>
    <w:p w14:paraId="55C38693" w14:textId="77777777" w:rsidR="008A0916" w:rsidRPr="00893547" w:rsidRDefault="008A0916" w:rsidP="00A8539B">
      <w:pPr>
        <w:jc w:val="both"/>
        <w:rPr>
          <w:rFonts w:ascii="Arial" w:hAnsi="Arial" w:cs="Arial"/>
          <w:sz w:val="20"/>
          <w:szCs w:val="20"/>
          <w:lang w:eastAsia="en-US"/>
        </w:rPr>
      </w:pPr>
    </w:p>
    <w:p w14:paraId="5190ED0D" w14:textId="59369345" w:rsidR="000470EA" w:rsidRPr="00893547" w:rsidRDefault="000470EA" w:rsidP="001A4608">
      <w:pPr>
        <w:pBdr>
          <w:top w:val="single" w:sz="4" w:space="1" w:color="000000"/>
          <w:left w:val="single" w:sz="4" w:space="0" w:color="000000"/>
          <w:bottom w:val="single" w:sz="4" w:space="0" w:color="000000"/>
          <w:right w:val="single" w:sz="4" w:space="4" w:color="000000"/>
        </w:pBdr>
        <w:shd w:val="clear" w:color="auto" w:fill="FFFFFF" w:themeFill="background1"/>
        <w:jc w:val="both"/>
        <w:rPr>
          <w:rFonts w:ascii="Arial" w:hAnsi="Arial" w:cs="Arial"/>
          <w:sz w:val="20"/>
          <w:szCs w:val="20"/>
          <w:lang w:eastAsia="en-US"/>
        </w:rPr>
      </w:pPr>
      <w:r w:rsidRPr="001A4608">
        <w:rPr>
          <w:rFonts w:ascii="Arial" w:hAnsi="Arial" w:cs="Arial"/>
          <w:b/>
          <w:bCs/>
          <w:sz w:val="20"/>
          <w:szCs w:val="20"/>
          <w:lang w:eastAsia="en-US"/>
        </w:rPr>
        <w:t xml:space="preserve">DOKAZILO: </w:t>
      </w:r>
      <w:r w:rsidRPr="001A4608">
        <w:rPr>
          <w:rFonts w:ascii="Arial" w:hAnsi="Arial" w:cs="Arial"/>
          <w:sz w:val="20"/>
          <w:szCs w:val="20"/>
          <w:lang w:eastAsia="en-US"/>
        </w:rPr>
        <w:t>ESPD obrazec za vsak posamezen gospodarski subje</w:t>
      </w:r>
      <w:r w:rsidR="00AD53B5" w:rsidRPr="001A4608">
        <w:rPr>
          <w:rFonts w:ascii="Arial" w:hAnsi="Arial" w:cs="Arial"/>
          <w:sz w:val="20"/>
          <w:szCs w:val="20"/>
          <w:lang w:eastAsia="en-US"/>
        </w:rPr>
        <w:t>kt.</w:t>
      </w:r>
      <w:r w:rsidR="009679DC" w:rsidRPr="00893547">
        <w:rPr>
          <w:rFonts w:ascii="Arial" w:hAnsi="Arial" w:cs="Arial"/>
          <w:sz w:val="20"/>
          <w:szCs w:val="20"/>
          <w:lang w:eastAsia="en-US"/>
        </w:rPr>
        <w:t xml:space="preserve"> </w:t>
      </w:r>
    </w:p>
    <w:p w14:paraId="1EF9E3AC" w14:textId="631792D6" w:rsidR="65F78F4A" w:rsidRPr="00893547" w:rsidRDefault="65F78F4A" w:rsidP="00A8539B">
      <w:pPr>
        <w:jc w:val="both"/>
        <w:rPr>
          <w:rFonts w:ascii="Arial" w:hAnsi="Arial" w:cs="Arial"/>
          <w:b/>
          <w:bCs/>
          <w:sz w:val="20"/>
          <w:szCs w:val="20"/>
          <w:lang w:eastAsia="en-US"/>
        </w:rPr>
      </w:pPr>
    </w:p>
    <w:p w14:paraId="3FE2FDB0" w14:textId="77777777" w:rsidR="0075039D" w:rsidRPr="00893547" w:rsidRDefault="00B12DC7" w:rsidP="00A8539B">
      <w:pPr>
        <w:jc w:val="both"/>
        <w:rPr>
          <w:rFonts w:ascii="Arial" w:hAnsi="Arial" w:cs="Arial"/>
          <w:b/>
          <w:sz w:val="20"/>
          <w:szCs w:val="20"/>
          <w:lang w:eastAsia="en-US"/>
        </w:rPr>
      </w:pPr>
      <w:bookmarkStart w:id="124" w:name="_Toc156997257"/>
      <w:r w:rsidRPr="00893547">
        <w:rPr>
          <w:rFonts w:ascii="Arial" w:hAnsi="Arial" w:cs="Arial"/>
          <w:b/>
          <w:sz w:val="20"/>
          <w:szCs w:val="20"/>
          <w:lang w:eastAsia="en-US"/>
        </w:rPr>
        <w:t>3.2.</w:t>
      </w:r>
      <w:r w:rsidR="000470EA" w:rsidRPr="00893547">
        <w:rPr>
          <w:rFonts w:ascii="Arial" w:hAnsi="Arial" w:cs="Arial"/>
          <w:b/>
          <w:sz w:val="20"/>
          <w:szCs w:val="20"/>
          <w:lang w:eastAsia="en-US"/>
        </w:rPr>
        <w:t>2</w:t>
      </w:r>
      <w:r w:rsidR="0075039D" w:rsidRPr="00893547">
        <w:rPr>
          <w:rFonts w:ascii="Arial" w:hAnsi="Arial" w:cs="Arial"/>
          <w:b/>
          <w:sz w:val="20"/>
          <w:szCs w:val="20"/>
          <w:lang w:eastAsia="en-US"/>
        </w:rPr>
        <w:t xml:space="preserve"> Ekonomski in finančni položaj (76. člen ZJN-3)</w:t>
      </w:r>
      <w:bookmarkEnd w:id="124"/>
    </w:p>
    <w:p w14:paraId="022B2D58" w14:textId="77777777" w:rsidR="0075039D"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Ponudnik (oziroma skupina ponudnikov) mora biti ekonomsko in finančno sposobna izvesti predmetno javno naročilo, kar dokazuje z izpolnjevanjem naslednje zahteve:</w:t>
      </w:r>
    </w:p>
    <w:p w14:paraId="4D774BBB" w14:textId="77777777" w:rsidR="0075039D" w:rsidRPr="00893547" w:rsidRDefault="0075039D" w:rsidP="00A8539B">
      <w:pPr>
        <w:jc w:val="both"/>
        <w:rPr>
          <w:rFonts w:ascii="Arial" w:hAnsi="Arial" w:cs="Arial"/>
          <w:sz w:val="20"/>
          <w:szCs w:val="20"/>
          <w:lang w:eastAsia="en-US"/>
        </w:rPr>
      </w:pPr>
    </w:p>
    <w:p w14:paraId="633DA514" w14:textId="41942977" w:rsidR="008A0916" w:rsidRPr="00E17C53" w:rsidRDefault="0075039D" w:rsidP="00A8539B">
      <w:pPr>
        <w:jc w:val="both"/>
        <w:rPr>
          <w:rFonts w:ascii="Arial" w:hAnsi="Arial"/>
          <w:sz w:val="20"/>
          <w:lang w:eastAsia="en-US"/>
        </w:rPr>
      </w:pPr>
      <w:r w:rsidRPr="00E17C53">
        <w:rPr>
          <w:rFonts w:ascii="Arial" w:hAnsi="Arial"/>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E17C53" w:rsidRDefault="001C4981" w:rsidP="00A8539B">
      <w:pPr>
        <w:jc w:val="both"/>
        <w:rPr>
          <w:rFonts w:ascii="Arial" w:hAnsi="Arial"/>
          <w:sz w:val="20"/>
          <w:lang w:eastAsia="en-US"/>
        </w:rPr>
      </w:pPr>
    </w:p>
    <w:p w14:paraId="55DB217A" w14:textId="202D0904" w:rsidR="001443A5" w:rsidRPr="00893547" w:rsidRDefault="0075039D" w:rsidP="00A8539B">
      <w:pPr>
        <w:pBdr>
          <w:top w:val="single" w:sz="4" w:space="1" w:color="auto"/>
          <w:left w:val="single" w:sz="4" w:space="4" w:color="auto"/>
          <w:bottom w:val="single" w:sz="4" w:space="0" w:color="auto"/>
          <w:right w:val="single" w:sz="4" w:space="4" w:color="auto"/>
        </w:pBdr>
        <w:jc w:val="both"/>
        <w:rPr>
          <w:rFonts w:ascii="Arial" w:hAnsi="Arial" w:cs="Arial"/>
          <w:sz w:val="20"/>
          <w:lang w:eastAsia="en-US"/>
        </w:rPr>
      </w:pPr>
      <w:r w:rsidRPr="00893547">
        <w:rPr>
          <w:rFonts w:ascii="Arial" w:hAnsi="Arial" w:cs="Arial"/>
          <w:b/>
          <w:sz w:val="20"/>
          <w:lang w:eastAsia="en-US"/>
        </w:rPr>
        <w:lastRenderedPageBreak/>
        <w:t xml:space="preserve">DOKAZILO: </w:t>
      </w:r>
      <w:r w:rsidR="0018614F">
        <w:rPr>
          <w:rFonts w:ascii="Arial" w:hAnsi="Arial" w:cs="Arial"/>
          <w:sz w:val="20"/>
          <w:lang w:eastAsia="en-US"/>
        </w:rPr>
        <w:t>Izpolnjen</w:t>
      </w:r>
      <w:r w:rsidR="00AD53B5" w:rsidRPr="00893547">
        <w:rPr>
          <w:rFonts w:ascii="Arial" w:hAnsi="Arial" w:cs="Arial"/>
          <w:sz w:val="20"/>
          <w:lang w:eastAsia="en-US"/>
        </w:rPr>
        <w:t xml:space="preserve"> obraz</w:t>
      </w:r>
      <w:r w:rsidR="0018614F">
        <w:rPr>
          <w:rFonts w:ascii="Arial" w:hAnsi="Arial" w:cs="Arial"/>
          <w:sz w:val="20"/>
          <w:lang w:eastAsia="en-US"/>
        </w:rPr>
        <w:t>e</w:t>
      </w:r>
      <w:r w:rsidR="00AD53B5" w:rsidRPr="00893547">
        <w:rPr>
          <w:rFonts w:ascii="Arial" w:hAnsi="Arial" w:cs="Arial"/>
          <w:sz w:val="20"/>
          <w:lang w:eastAsia="en-US"/>
        </w:rPr>
        <w:t xml:space="preserve">c </w:t>
      </w:r>
      <w:r w:rsidR="00C93DB7" w:rsidRPr="00893547">
        <w:rPr>
          <w:rFonts w:ascii="Arial" w:hAnsi="Arial" w:cs="Arial"/>
          <w:sz w:val="20"/>
          <w:lang w:eastAsia="en-US"/>
        </w:rPr>
        <w:t>4</w:t>
      </w:r>
      <w:r w:rsidR="0018614F">
        <w:rPr>
          <w:rFonts w:ascii="Arial" w:hAnsi="Arial" w:cs="Arial"/>
          <w:sz w:val="20"/>
          <w:lang w:eastAsia="en-US"/>
        </w:rPr>
        <w:t xml:space="preserve"> - </w:t>
      </w:r>
      <w:r w:rsidR="0018614F" w:rsidRPr="00893547">
        <w:rPr>
          <w:rFonts w:ascii="Arial" w:hAnsi="Arial" w:cs="Arial"/>
          <w:sz w:val="20"/>
          <w:szCs w:val="20"/>
          <w:lang w:eastAsia="en-US"/>
        </w:rPr>
        <w:t>Izjava o izpolnjevanju ekonomskih in finančnih pogojev</w:t>
      </w:r>
    </w:p>
    <w:p w14:paraId="721769D9" w14:textId="77777777" w:rsidR="00175746" w:rsidRPr="00893547" w:rsidRDefault="00175746" w:rsidP="00A8539B">
      <w:pPr>
        <w:jc w:val="both"/>
        <w:rPr>
          <w:rFonts w:ascii="Arial" w:hAnsi="Arial" w:cs="Arial"/>
          <w:b/>
          <w:bCs/>
          <w:sz w:val="20"/>
          <w:szCs w:val="20"/>
          <w:lang w:eastAsia="en-US"/>
        </w:rPr>
      </w:pPr>
    </w:p>
    <w:p w14:paraId="2BA9FD63" w14:textId="77777777" w:rsidR="004E3DB0" w:rsidRDefault="004E3DB0" w:rsidP="00A8539B">
      <w:pPr>
        <w:jc w:val="both"/>
        <w:rPr>
          <w:rFonts w:ascii="Arial" w:hAnsi="Arial" w:cs="Arial"/>
          <w:b/>
          <w:bCs/>
          <w:sz w:val="20"/>
          <w:szCs w:val="20"/>
          <w:lang w:eastAsia="en-US"/>
        </w:rPr>
      </w:pPr>
    </w:p>
    <w:p w14:paraId="3493D8B8" w14:textId="1AF7B366" w:rsidR="0075039D" w:rsidRPr="00893547" w:rsidRDefault="00B12DC7" w:rsidP="00A8539B">
      <w:pPr>
        <w:jc w:val="both"/>
        <w:rPr>
          <w:rFonts w:ascii="Arial" w:hAnsi="Arial" w:cs="Arial"/>
          <w:b/>
          <w:bCs/>
          <w:sz w:val="20"/>
          <w:szCs w:val="20"/>
          <w:highlight w:val="yellow"/>
          <w:lang w:eastAsia="en-US"/>
        </w:rPr>
      </w:pPr>
      <w:r w:rsidRPr="00893547">
        <w:rPr>
          <w:rFonts w:ascii="Arial" w:hAnsi="Arial" w:cs="Arial"/>
          <w:b/>
          <w:bCs/>
          <w:sz w:val="20"/>
          <w:szCs w:val="20"/>
          <w:lang w:eastAsia="en-US"/>
        </w:rPr>
        <w:t>3.2.</w:t>
      </w:r>
      <w:r w:rsidR="000470EA" w:rsidRPr="00893547">
        <w:rPr>
          <w:rFonts w:ascii="Arial" w:hAnsi="Arial" w:cs="Arial"/>
          <w:b/>
          <w:bCs/>
          <w:sz w:val="20"/>
          <w:szCs w:val="20"/>
          <w:lang w:eastAsia="en-US"/>
        </w:rPr>
        <w:t>3</w:t>
      </w:r>
      <w:r w:rsidR="00751283" w:rsidRPr="00893547">
        <w:rPr>
          <w:rFonts w:ascii="Arial" w:hAnsi="Arial" w:cs="Arial"/>
          <w:b/>
          <w:bCs/>
          <w:sz w:val="20"/>
          <w:szCs w:val="20"/>
          <w:lang w:eastAsia="en-US"/>
        </w:rPr>
        <w:t xml:space="preserve"> </w:t>
      </w:r>
      <w:bookmarkStart w:id="125" w:name="_Hlk142397284"/>
      <w:r w:rsidR="00751283" w:rsidRPr="00893547">
        <w:rPr>
          <w:rFonts w:ascii="Arial" w:hAnsi="Arial" w:cs="Arial"/>
          <w:b/>
          <w:bCs/>
          <w:sz w:val="20"/>
          <w:szCs w:val="20"/>
          <w:lang w:eastAsia="en-US"/>
        </w:rPr>
        <w:t>Tehnična</w:t>
      </w:r>
      <w:r w:rsidR="00171667" w:rsidRPr="00893547">
        <w:rPr>
          <w:rFonts w:ascii="Arial" w:hAnsi="Arial" w:cs="Arial"/>
          <w:b/>
          <w:bCs/>
          <w:sz w:val="20"/>
          <w:szCs w:val="20"/>
          <w:lang w:eastAsia="en-US"/>
        </w:rPr>
        <w:t xml:space="preserve"> in kadrovska</w:t>
      </w:r>
      <w:r w:rsidR="00751283" w:rsidRPr="00893547">
        <w:rPr>
          <w:rFonts w:ascii="Arial" w:hAnsi="Arial" w:cs="Arial"/>
          <w:b/>
          <w:bCs/>
          <w:sz w:val="20"/>
          <w:szCs w:val="20"/>
          <w:lang w:eastAsia="en-US"/>
        </w:rPr>
        <w:t xml:space="preserve"> sposobnost</w:t>
      </w:r>
      <w:r w:rsidR="34EE6E32" w:rsidRPr="00893547">
        <w:rPr>
          <w:rFonts w:ascii="Arial" w:hAnsi="Arial" w:cs="Arial"/>
          <w:b/>
          <w:bCs/>
          <w:sz w:val="20"/>
          <w:szCs w:val="20"/>
          <w:highlight w:val="yellow"/>
          <w:lang w:eastAsia="en-US"/>
        </w:rPr>
        <w:t xml:space="preserve"> </w:t>
      </w:r>
      <w:bookmarkEnd w:id="125"/>
    </w:p>
    <w:p w14:paraId="26EDCCC8" w14:textId="189FBA1E" w:rsidR="00751283" w:rsidRPr="00893547" w:rsidRDefault="00751283" w:rsidP="00A8539B">
      <w:pPr>
        <w:jc w:val="both"/>
        <w:rPr>
          <w:rFonts w:ascii="Arial" w:hAnsi="Arial" w:cs="Arial"/>
          <w:sz w:val="20"/>
          <w:szCs w:val="20"/>
          <w:lang w:eastAsia="en-US"/>
        </w:rPr>
      </w:pPr>
    </w:p>
    <w:p w14:paraId="735985F2" w14:textId="24D1B74C" w:rsidR="002C473D" w:rsidRPr="00893547" w:rsidRDefault="002C473D" w:rsidP="00A8539B">
      <w:pPr>
        <w:pStyle w:val="ListParagraph2"/>
        <w:ind w:left="0"/>
        <w:jc w:val="both"/>
        <w:rPr>
          <w:rFonts w:ascii="Arial" w:hAnsi="Arial" w:cs="Arial"/>
          <w:b/>
          <w:bCs/>
          <w:color w:val="000000"/>
          <w:sz w:val="20"/>
          <w:szCs w:val="20"/>
        </w:rPr>
      </w:pPr>
      <w:r w:rsidRPr="00893547">
        <w:rPr>
          <w:rFonts w:ascii="Arial" w:hAnsi="Arial" w:cs="Arial"/>
          <w:b/>
          <w:bCs/>
          <w:sz w:val="20"/>
          <w:szCs w:val="20"/>
        </w:rPr>
        <w:t>3.2.3.1.</w:t>
      </w:r>
      <w:r w:rsidRPr="00893547">
        <w:rPr>
          <w:rFonts w:ascii="Arial" w:hAnsi="Arial" w:cs="Arial"/>
          <w:b/>
          <w:bCs/>
          <w:color w:val="000000"/>
          <w:sz w:val="20"/>
          <w:szCs w:val="20"/>
        </w:rPr>
        <w:t xml:space="preserve"> </w:t>
      </w:r>
      <w:bookmarkStart w:id="126" w:name="_Hlk142397301"/>
      <w:r w:rsidRPr="00893547">
        <w:rPr>
          <w:rFonts w:ascii="Arial" w:hAnsi="Arial" w:cs="Arial"/>
          <w:b/>
          <w:bCs/>
          <w:color w:val="000000"/>
          <w:sz w:val="20"/>
          <w:szCs w:val="20"/>
        </w:rPr>
        <w:t>Seznam zahtevanih referenčnih poslov (tehnična sposobnost):</w:t>
      </w:r>
      <w:bookmarkEnd w:id="126"/>
    </w:p>
    <w:p w14:paraId="1C719995" w14:textId="2D23EAC6" w:rsidR="00B47ED2" w:rsidRPr="00893547" w:rsidRDefault="00B47ED2" w:rsidP="00A8539B">
      <w:pPr>
        <w:pStyle w:val="ListParagraph2"/>
        <w:ind w:left="0"/>
        <w:jc w:val="both"/>
        <w:rPr>
          <w:rFonts w:ascii="Arial" w:hAnsi="Arial" w:cs="Arial"/>
          <w:b/>
          <w:bCs/>
          <w:color w:val="000000"/>
          <w:sz w:val="20"/>
          <w:szCs w:val="20"/>
        </w:rPr>
      </w:pPr>
    </w:p>
    <w:p w14:paraId="70A5D4D1" w14:textId="58AB8659" w:rsidR="00B47ED2" w:rsidRPr="00CC78EC" w:rsidRDefault="00B47ED2" w:rsidP="00A8539B">
      <w:pPr>
        <w:jc w:val="both"/>
        <w:rPr>
          <w:rFonts w:ascii="Arial" w:hAnsi="Arial" w:cs="Arial"/>
          <w:sz w:val="20"/>
          <w:szCs w:val="20"/>
          <w:lang w:eastAsia="ar-SA"/>
        </w:rPr>
      </w:pPr>
      <w:r w:rsidRPr="00CC78EC">
        <w:rPr>
          <w:rFonts w:ascii="Arial" w:hAnsi="Arial" w:cs="Arial"/>
          <w:sz w:val="20"/>
          <w:szCs w:val="20"/>
          <w:lang w:eastAsia="ar-SA"/>
        </w:rPr>
        <w:t xml:space="preserve">Ponudnik mora izkazati, da je kot glavni izvajalec ali partner v skupnem nastopu ali podizvajalec, v zadnjih petih (5) letih, šteto od dneva objave obvestila o tem naročilu na Portalu javnih naročil, uspešno zaključil (kakovostno, v dogovorjenih rokih in v skladu s pogodbenimi obveznostmi) </w:t>
      </w:r>
      <w:r w:rsidR="00B2499A" w:rsidRPr="00CC78EC">
        <w:rPr>
          <w:rFonts w:ascii="Arial" w:hAnsi="Arial" w:cs="Arial"/>
          <w:sz w:val="20"/>
          <w:szCs w:val="20"/>
          <w:lang w:eastAsia="ar-SA"/>
        </w:rPr>
        <w:t xml:space="preserve">najmanj </w:t>
      </w:r>
      <w:r w:rsidRPr="00CC78EC">
        <w:rPr>
          <w:rFonts w:ascii="Arial" w:hAnsi="Arial" w:cs="Arial"/>
          <w:sz w:val="20"/>
          <w:szCs w:val="20"/>
          <w:lang w:eastAsia="ar-SA"/>
        </w:rPr>
        <w:t xml:space="preserve">dva (2) projekta s področja razvoja </w:t>
      </w:r>
      <w:r w:rsidR="00DE6F3A" w:rsidRPr="00CC78EC">
        <w:rPr>
          <w:rFonts w:ascii="Arial" w:hAnsi="Arial" w:cs="Arial"/>
          <w:sz w:val="20"/>
          <w:szCs w:val="20"/>
          <w:lang w:eastAsia="ar-SA"/>
        </w:rPr>
        <w:t>in/</w:t>
      </w:r>
      <w:r w:rsidRPr="00CC78EC">
        <w:rPr>
          <w:rFonts w:ascii="Arial" w:hAnsi="Arial" w:cs="Arial"/>
          <w:sz w:val="20"/>
          <w:szCs w:val="20"/>
          <w:lang w:eastAsia="ar-SA"/>
        </w:rPr>
        <w:t xml:space="preserve">ali nadgradenj </w:t>
      </w:r>
      <w:r w:rsidR="00DE6F3A" w:rsidRPr="00CC78EC">
        <w:rPr>
          <w:rFonts w:ascii="Arial" w:hAnsi="Arial" w:cs="Arial"/>
          <w:sz w:val="20"/>
          <w:szCs w:val="20"/>
          <w:lang w:eastAsia="ar-SA"/>
        </w:rPr>
        <w:t>in/</w:t>
      </w:r>
      <w:r w:rsidRPr="00CC78EC">
        <w:rPr>
          <w:rFonts w:ascii="Arial" w:hAnsi="Arial" w:cs="Arial"/>
          <w:sz w:val="20"/>
          <w:szCs w:val="20"/>
          <w:lang w:eastAsia="ar-SA"/>
        </w:rPr>
        <w:t>ali vzdrževanja informacijskih sistemov, pri čemer je vrednost posameznega projekta najmanj 200.000 EUR (z DDV).</w:t>
      </w:r>
    </w:p>
    <w:p w14:paraId="24E24E7D" w14:textId="77777777" w:rsidR="00B47ED2" w:rsidRPr="00CC78EC" w:rsidRDefault="00B47ED2" w:rsidP="00A8539B">
      <w:pPr>
        <w:jc w:val="both"/>
        <w:rPr>
          <w:rFonts w:ascii="Arial" w:hAnsi="Arial" w:cs="Arial"/>
          <w:sz w:val="20"/>
          <w:szCs w:val="20"/>
          <w:lang w:eastAsia="ar-SA"/>
        </w:rPr>
      </w:pPr>
    </w:p>
    <w:p w14:paraId="18E9CEEE" w14:textId="0267EB36" w:rsidR="00B47ED2" w:rsidRPr="00596812" w:rsidRDefault="00C253BA" w:rsidP="00A8539B">
      <w:pPr>
        <w:jc w:val="both"/>
        <w:rPr>
          <w:rFonts w:ascii="Arial" w:eastAsiaTheme="minorEastAsia" w:hAnsi="Arial" w:cs="Arial"/>
          <w:b/>
          <w:bCs/>
          <w:sz w:val="20"/>
          <w:szCs w:val="20"/>
        </w:rPr>
      </w:pPr>
      <w:r w:rsidRPr="00C253BA">
        <w:rPr>
          <w:rFonts w:ascii="Arial" w:hAnsi="Arial" w:cs="Arial"/>
          <w:b/>
          <w:bCs/>
          <w:sz w:val="20"/>
          <w:szCs w:val="20"/>
        </w:rPr>
        <w:t>Oba referenčna projekta morata skupaj (kumulativno) izpolnjevati najmanj naslednje lastnosti</w:t>
      </w:r>
      <w:r w:rsidR="00B47ED2" w:rsidRPr="00596812">
        <w:rPr>
          <w:rFonts w:ascii="Arial" w:eastAsiaTheme="minorEastAsia" w:hAnsi="Arial" w:cs="Arial"/>
          <w:b/>
          <w:bCs/>
          <w:sz w:val="20"/>
          <w:szCs w:val="20"/>
        </w:rPr>
        <w:t>:</w:t>
      </w:r>
    </w:p>
    <w:p w14:paraId="5CB438CE" w14:textId="77777777" w:rsidR="00B47ED2" w:rsidRPr="00596812" w:rsidRDefault="00B47ED2" w:rsidP="00A8539B">
      <w:pPr>
        <w:pStyle w:val="Odstavekseznama"/>
        <w:numPr>
          <w:ilvl w:val="0"/>
          <w:numId w:val="116"/>
        </w:numPr>
        <w:contextualSpacing/>
        <w:jc w:val="both"/>
        <w:rPr>
          <w:rFonts w:ascii="Arial" w:eastAsiaTheme="minorEastAsia" w:hAnsi="Arial" w:cs="Arial"/>
          <w:sz w:val="20"/>
          <w:szCs w:val="20"/>
        </w:rPr>
      </w:pPr>
      <w:r w:rsidRPr="00596812">
        <w:rPr>
          <w:rFonts w:ascii="Arial" w:eastAsiaTheme="minorEastAsia" w:hAnsi="Arial" w:cs="Arial"/>
          <w:sz w:val="20"/>
          <w:szCs w:val="20"/>
        </w:rPr>
        <w:t xml:space="preserve">sistem mora biti izdelan v </w:t>
      </w:r>
      <w:proofErr w:type="spellStart"/>
      <w:r w:rsidRPr="00596812">
        <w:rPr>
          <w:rFonts w:ascii="Arial" w:eastAsiaTheme="minorEastAsia" w:hAnsi="Arial" w:cs="Arial"/>
          <w:sz w:val="20"/>
          <w:szCs w:val="20"/>
        </w:rPr>
        <w:t>večnivojskem</w:t>
      </w:r>
      <w:proofErr w:type="spellEnd"/>
      <w:r w:rsidRPr="00596812">
        <w:rPr>
          <w:rFonts w:ascii="Arial" w:eastAsiaTheme="minorEastAsia" w:hAnsi="Arial" w:cs="Arial"/>
          <w:sz w:val="20"/>
          <w:szCs w:val="20"/>
        </w:rPr>
        <w:t xml:space="preserve"> okolju s tehnološkimi rešitvami, ki se izvajajo na Oracle podatkovnih bazah, Oracle aplikacijskih strežnikih z uporabo Oracle PL/SQL, Oracle </w:t>
      </w:r>
      <w:proofErr w:type="spellStart"/>
      <w:r w:rsidRPr="00596812">
        <w:rPr>
          <w:rFonts w:ascii="Arial" w:eastAsiaTheme="minorEastAsia" w:hAnsi="Arial" w:cs="Arial"/>
          <w:sz w:val="20"/>
          <w:szCs w:val="20"/>
        </w:rPr>
        <w:t>Spatial</w:t>
      </w:r>
      <w:proofErr w:type="spellEnd"/>
      <w:r w:rsidRPr="00596812">
        <w:rPr>
          <w:rFonts w:ascii="Arial" w:eastAsiaTheme="minorEastAsia" w:hAnsi="Arial" w:cs="Arial"/>
          <w:sz w:val="20"/>
          <w:szCs w:val="20"/>
        </w:rPr>
        <w:t xml:space="preserve">, JAVA ter prostorsko podatkovno infrastrukturo, ki temelji na odprtokodnih grafičnih strežnikih </w:t>
      </w:r>
      <w:proofErr w:type="spellStart"/>
      <w:r w:rsidRPr="00596812">
        <w:rPr>
          <w:rFonts w:ascii="Arial" w:eastAsiaTheme="minorEastAsia" w:hAnsi="Arial" w:cs="Arial"/>
          <w:sz w:val="20"/>
          <w:szCs w:val="20"/>
        </w:rPr>
        <w:t>Geoserver</w:t>
      </w:r>
      <w:proofErr w:type="spellEnd"/>
      <w:r w:rsidRPr="00596812">
        <w:rPr>
          <w:rFonts w:ascii="Arial" w:eastAsiaTheme="minorEastAsia" w:hAnsi="Arial" w:cs="Arial"/>
          <w:sz w:val="20"/>
          <w:szCs w:val="20"/>
        </w:rPr>
        <w:t xml:space="preserve"> (www.geoserver.org) ali primerljivih,</w:t>
      </w:r>
    </w:p>
    <w:p w14:paraId="08F42775" w14:textId="77777777" w:rsidR="00B47ED2" w:rsidRPr="00596812" w:rsidRDefault="00B47ED2" w:rsidP="00A8539B">
      <w:pPr>
        <w:pStyle w:val="Odstavekseznama"/>
        <w:numPr>
          <w:ilvl w:val="0"/>
          <w:numId w:val="116"/>
        </w:numPr>
        <w:contextualSpacing/>
        <w:jc w:val="both"/>
        <w:rPr>
          <w:rFonts w:ascii="Arial" w:eastAsiaTheme="minorEastAsia" w:hAnsi="Arial" w:cs="Arial"/>
          <w:sz w:val="20"/>
          <w:szCs w:val="20"/>
        </w:rPr>
      </w:pPr>
      <w:r w:rsidRPr="00596812">
        <w:rPr>
          <w:rFonts w:ascii="Arial" w:eastAsiaTheme="minorEastAsia" w:hAnsi="Arial" w:cs="Arial"/>
          <w:sz w:val="20"/>
          <w:szCs w:val="20"/>
        </w:rPr>
        <w:t>sistem mora uporabljati katerega od horizontalnih gradnikov državne uprave ali primerljive funkcionalnosti (kot je npr. SI-PASS, CVS, CEH, Pladenj,…),</w:t>
      </w:r>
    </w:p>
    <w:p w14:paraId="199A6735" w14:textId="77777777" w:rsidR="00B47ED2" w:rsidRPr="00596812" w:rsidRDefault="00B47ED2" w:rsidP="00A8539B">
      <w:pPr>
        <w:pStyle w:val="Odstavekseznama"/>
        <w:numPr>
          <w:ilvl w:val="0"/>
          <w:numId w:val="116"/>
        </w:numPr>
        <w:contextualSpacing/>
        <w:jc w:val="both"/>
        <w:rPr>
          <w:rFonts w:ascii="Arial" w:eastAsiaTheme="minorEastAsia" w:hAnsi="Arial" w:cs="Arial"/>
          <w:sz w:val="20"/>
          <w:szCs w:val="20"/>
        </w:rPr>
      </w:pPr>
      <w:r w:rsidRPr="00596812">
        <w:rPr>
          <w:rFonts w:ascii="Arial" w:eastAsiaTheme="minorEastAsia" w:hAnsi="Arial" w:cs="Arial"/>
          <w:sz w:val="20"/>
          <w:szCs w:val="20"/>
        </w:rPr>
        <w:t>sistem uporablja spletne storitve za izmenjavo podatkov,</w:t>
      </w:r>
    </w:p>
    <w:p w14:paraId="53761C77" w14:textId="01F150AF" w:rsidR="00B47ED2" w:rsidRPr="00596812" w:rsidRDefault="00B47ED2" w:rsidP="00A8539B">
      <w:pPr>
        <w:pStyle w:val="Odstavekseznama"/>
        <w:numPr>
          <w:ilvl w:val="0"/>
          <w:numId w:val="116"/>
        </w:numPr>
        <w:contextualSpacing/>
        <w:jc w:val="both"/>
        <w:rPr>
          <w:rFonts w:ascii="Arial" w:eastAsiaTheme="minorEastAsia" w:hAnsi="Arial" w:cs="Arial"/>
          <w:sz w:val="20"/>
          <w:szCs w:val="20"/>
        </w:rPr>
      </w:pPr>
      <w:r w:rsidRPr="00596812">
        <w:rPr>
          <w:rFonts w:ascii="Arial" w:eastAsiaTheme="minorEastAsia" w:hAnsi="Arial" w:cs="Arial"/>
          <w:sz w:val="20"/>
          <w:szCs w:val="20"/>
        </w:rPr>
        <w:t>sistem uporablja prostorske podatke</w:t>
      </w:r>
      <w:r w:rsidR="00E66781" w:rsidRPr="00596812">
        <w:rPr>
          <w:rFonts w:ascii="Arial" w:eastAsiaTheme="minorEastAsia" w:hAnsi="Arial" w:cs="Arial"/>
          <w:sz w:val="20"/>
          <w:szCs w:val="20"/>
        </w:rPr>
        <w:t>,</w:t>
      </w:r>
    </w:p>
    <w:p w14:paraId="752EF49E" w14:textId="77777777" w:rsidR="00B47ED2" w:rsidRPr="00596812" w:rsidRDefault="00B47ED2" w:rsidP="00A8539B">
      <w:pPr>
        <w:pStyle w:val="Odstavekseznama"/>
        <w:numPr>
          <w:ilvl w:val="0"/>
          <w:numId w:val="116"/>
        </w:numPr>
        <w:contextualSpacing/>
        <w:jc w:val="both"/>
        <w:rPr>
          <w:rFonts w:ascii="Arial" w:eastAsiaTheme="minorEastAsia" w:hAnsi="Arial" w:cs="Arial"/>
          <w:sz w:val="20"/>
          <w:szCs w:val="20"/>
        </w:rPr>
      </w:pPr>
      <w:r w:rsidRPr="00596812">
        <w:rPr>
          <w:rFonts w:ascii="Arial" w:eastAsiaTheme="minorEastAsia" w:hAnsi="Arial" w:cs="Arial"/>
          <w:sz w:val="20"/>
          <w:szCs w:val="20"/>
        </w:rPr>
        <w:t>sistem vsebuje spletni GIS pregledovalnik prostorskih podatkov,</w:t>
      </w:r>
    </w:p>
    <w:p w14:paraId="256B471D" w14:textId="17208713" w:rsidR="00B47ED2" w:rsidRPr="00596812" w:rsidRDefault="00B47ED2" w:rsidP="00A8539B">
      <w:pPr>
        <w:pStyle w:val="Odstavekseznama"/>
        <w:numPr>
          <w:ilvl w:val="0"/>
          <w:numId w:val="116"/>
        </w:numPr>
        <w:contextualSpacing/>
        <w:jc w:val="both"/>
        <w:rPr>
          <w:rFonts w:ascii="Arial" w:eastAsiaTheme="minorEastAsia" w:hAnsi="Arial" w:cs="Arial"/>
          <w:sz w:val="20"/>
          <w:szCs w:val="20"/>
        </w:rPr>
      </w:pPr>
      <w:r w:rsidRPr="00596812">
        <w:rPr>
          <w:rFonts w:ascii="Arial" w:eastAsiaTheme="minorEastAsia" w:hAnsi="Arial" w:cs="Arial"/>
          <w:sz w:val="20"/>
          <w:szCs w:val="20"/>
        </w:rPr>
        <w:t>sistem služi podpori poslovnim procesom,</w:t>
      </w:r>
    </w:p>
    <w:p w14:paraId="55EAB101" w14:textId="4BDD60BF" w:rsidR="00E66781" w:rsidRPr="00596812" w:rsidRDefault="00E66781" w:rsidP="00A8539B">
      <w:pPr>
        <w:pStyle w:val="Odstavekseznama"/>
        <w:numPr>
          <w:ilvl w:val="0"/>
          <w:numId w:val="116"/>
        </w:numPr>
        <w:contextualSpacing/>
        <w:jc w:val="both"/>
        <w:rPr>
          <w:rFonts w:ascii="Arial" w:eastAsiaTheme="minorEastAsia" w:hAnsi="Arial" w:cs="Arial"/>
          <w:sz w:val="20"/>
          <w:szCs w:val="20"/>
        </w:rPr>
      </w:pPr>
      <w:r w:rsidRPr="00596812">
        <w:rPr>
          <w:rFonts w:ascii="Arial" w:eastAsiaTheme="minorEastAsia" w:hAnsi="Arial" w:cs="Arial"/>
          <w:sz w:val="20"/>
          <w:szCs w:val="20"/>
        </w:rPr>
        <w:t>v sistemu se obdelujejo osebni podatki,</w:t>
      </w:r>
    </w:p>
    <w:p w14:paraId="1F93E4CD" w14:textId="77777777" w:rsidR="00B47ED2" w:rsidRPr="00596812" w:rsidRDefault="00B47ED2" w:rsidP="00A8539B">
      <w:pPr>
        <w:pStyle w:val="Odstavekseznama"/>
        <w:numPr>
          <w:ilvl w:val="0"/>
          <w:numId w:val="116"/>
        </w:numPr>
        <w:contextualSpacing/>
        <w:jc w:val="both"/>
        <w:rPr>
          <w:rFonts w:ascii="Arial" w:eastAsiaTheme="minorEastAsia" w:hAnsi="Arial" w:cs="Arial"/>
          <w:sz w:val="20"/>
          <w:szCs w:val="20"/>
        </w:rPr>
      </w:pPr>
      <w:r w:rsidRPr="00596812">
        <w:rPr>
          <w:rFonts w:ascii="Arial" w:eastAsiaTheme="minorEastAsia" w:hAnsi="Arial" w:cs="Arial"/>
          <w:sz w:val="20"/>
          <w:szCs w:val="20"/>
        </w:rPr>
        <w:t>sistem uporablja javnost,</w:t>
      </w:r>
    </w:p>
    <w:p w14:paraId="07BD47F8" w14:textId="77777777" w:rsidR="00B47ED2" w:rsidRPr="00596812" w:rsidRDefault="00B47ED2" w:rsidP="00A8539B">
      <w:pPr>
        <w:pStyle w:val="Odstavekseznama"/>
        <w:numPr>
          <w:ilvl w:val="0"/>
          <w:numId w:val="116"/>
        </w:numPr>
        <w:contextualSpacing/>
        <w:jc w:val="both"/>
        <w:rPr>
          <w:rFonts w:ascii="Arial" w:eastAsiaTheme="minorEastAsia" w:hAnsi="Arial" w:cs="Arial"/>
          <w:sz w:val="20"/>
          <w:szCs w:val="20"/>
        </w:rPr>
      </w:pPr>
      <w:r w:rsidRPr="00596812">
        <w:rPr>
          <w:rFonts w:ascii="Arial" w:eastAsiaTheme="minorEastAsia" w:hAnsi="Arial" w:cs="Arial"/>
          <w:sz w:val="20"/>
          <w:szCs w:val="20"/>
        </w:rPr>
        <w:t>v sistemu je omogočeno elektronsko podpisovanje,</w:t>
      </w:r>
    </w:p>
    <w:p w14:paraId="3942997A" w14:textId="77777777" w:rsidR="00E66781" w:rsidRPr="00596812" w:rsidRDefault="00B47ED2" w:rsidP="00E66781">
      <w:pPr>
        <w:pStyle w:val="Odstavekseznama"/>
        <w:numPr>
          <w:ilvl w:val="0"/>
          <w:numId w:val="116"/>
        </w:numPr>
        <w:contextualSpacing/>
        <w:jc w:val="both"/>
        <w:rPr>
          <w:rFonts w:ascii="Arial" w:eastAsiaTheme="minorEastAsia" w:hAnsi="Arial" w:cs="Arial"/>
          <w:sz w:val="20"/>
          <w:szCs w:val="20"/>
        </w:rPr>
      </w:pPr>
      <w:r w:rsidRPr="00596812">
        <w:rPr>
          <w:rFonts w:ascii="Arial" w:eastAsiaTheme="minorEastAsia" w:hAnsi="Arial" w:cs="Arial"/>
          <w:sz w:val="20"/>
          <w:szCs w:val="20"/>
        </w:rPr>
        <w:t>sistem je integriran z vsaj enim (1) informacijskim sistemom</w:t>
      </w:r>
      <w:r w:rsidR="00E66781" w:rsidRPr="00596812">
        <w:rPr>
          <w:rFonts w:ascii="Arial" w:eastAsiaTheme="minorEastAsia" w:hAnsi="Arial" w:cs="Arial"/>
          <w:sz w:val="20"/>
          <w:szCs w:val="20"/>
        </w:rPr>
        <w:t>.</w:t>
      </w:r>
    </w:p>
    <w:p w14:paraId="4DF150BA" w14:textId="77777777" w:rsidR="00E66781" w:rsidRDefault="00E66781" w:rsidP="00E66781">
      <w:pPr>
        <w:pStyle w:val="Odstavekseznama"/>
        <w:ind w:left="720"/>
        <w:contextualSpacing/>
        <w:jc w:val="both"/>
        <w:rPr>
          <w:rFonts w:ascii="Arial" w:eastAsiaTheme="minorEastAsia" w:hAnsi="Arial" w:cs="Arial"/>
          <w:sz w:val="20"/>
          <w:szCs w:val="20"/>
        </w:rPr>
      </w:pPr>
    </w:p>
    <w:p w14:paraId="6F6E93F5" w14:textId="6242BF72" w:rsidR="00B47ED2" w:rsidRPr="0018614F" w:rsidRDefault="00B47ED2" w:rsidP="00A8539B">
      <w:pPr>
        <w:contextualSpacing/>
        <w:jc w:val="both"/>
        <w:rPr>
          <w:rFonts w:ascii="Arial" w:eastAsiaTheme="minorEastAsia" w:hAnsi="Arial" w:cs="Arial"/>
          <w:sz w:val="20"/>
          <w:szCs w:val="20"/>
        </w:rPr>
      </w:pPr>
      <w:r w:rsidRPr="00E66781">
        <w:rPr>
          <w:rFonts w:ascii="Arial" w:eastAsiaTheme="minorEastAsia" w:hAnsi="Arial" w:cs="Arial"/>
          <w:sz w:val="20"/>
          <w:szCs w:val="20"/>
        </w:rPr>
        <w:t>Za datum reference s področja razvoja se šteje dan, ko je posel zaključen.</w:t>
      </w:r>
      <w:r w:rsidR="00E66781">
        <w:rPr>
          <w:rFonts w:ascii="Arial" w:eastAsiaTheme="minorEastAsia" w:hAnsi="Arial" w:cs="Arial"/>
          <w:sz w:val="20"/>
          <w:szCs w:val="20"/>
        </w:rPr>
        <w:t xml:space="preserve"> </w:t>
      </w:r>
      <w:r w:rsidRPr="0018614F">
        <w:rPr>
          <w:rFonts w:ascii="Arial" w:eastAsiaTheme="minorEastAsia" w:hAnsi="Arial" w:cs="Arial"/>
          <w:sz w:val="20"/>
          <w:szCs w:val="20"/>
        </w:rPr>
        <w:t xml:space="preserve">Za datum reference s področja nadgradenj ali vzdrževanja se šteje, da je ponudnik informacijski sistem neprekinjeno vzdrževal oziroma nadgrajeval </w:t>
      </w:r>
      <w:r w:rsidR="00B2499A" w:rsidRPr="00596812">
        <w:rPr>
          <w:rFonts w:ascii="Arial" w:eastAsiaTheme="minorEastAsia" w:hAnsi="Arial" w:cs="Arial"/>
          <w:sz w:val="20"/>
          <w:szCs w:val="20"/>
        </w:rPr>
        <w:t xml:space="preserve">najmanj </w:t>
      </w:r>
      <w:r w:rsidRPr="00596812">
        <w:rPr>
          <w:rFonts w:ascii="Arial" w:eastAsiaTheme="minorEastAsia" w:hAnsi="Arial" w:cs="Arial"/>
          <w:sz w:val="20"/>
          <w:szCs w:val="20"/>
        </w:rPr>
        <w:t>e</w:t>
      </w:r>
      <w:r w:rsidRPr="0018614F">
        <w:rPr>
          <w:rFonts w:ascii="Arial" w:eastAsiaTheme="minorEastAsia" w:hAnsi="Arial" w:cs="Arial"/>
          <w:sz w:val="20"/>
          <w:szCs w:val="20"/>
        </w:rPr>
        <w:t>no (1) leto.</w:t>
      </w:r>
      <w:r w:rsidR="00754558">
        <w:rPr>
          <w:rFonts w:ascii="Arial" w:eastAsiaTheme="minorEastAsia" w:hAnsi="Arial" w:cs="Arial"/>
          <w:sz w:val="20"/>
          <w:szCs w:val="20"/>
        </w:rPr>
        <w:t xml:space="preserve"> Referenca za kombinirane projekte enega informacijskega sistema (</w:t>
      </w:r>
      <w:r w:rsidR="00754558" w:rsidRPr="00893547">
        <w:rPr>
          <w:rFonts w:ascii="Arial" w:eastAsiaTheme="minorEastAsia" w:hAnsi="Arial" w:cs="Arial"/>
          <w:color w:val="000000" w:themeColor="text1"/>
          <w:sz w:val="20"/>
          <w:szCs w:val="20"/>
        </w:rPr>
        <w:t xml:space="preserve">razvoj </w:t>
      </w:r>
      <w:r w:rsidR="00754558">
        <w:rPr>
          <w:rFonts w:ascii="Arial" w:eastAsiaTheme="minorEastAsia" w:hAnsi="Arial" w:cs="Arial"/>
          <w:color w:val="000000" w:themeColor="text1"/>
          <w:sz w:val="20"/>
          <w:szCs w:val="20"/>
        </w:rPr>
        <w:t>in/</w:t>
      </w:r>
      <w:r w:rsidR="00754558" w:rsidRPr="00DE6F3A">
        <w:rPr>
          <w:rFonts w:ascii="Arial" w:eastAsiaTheme="minorEastAsia" w:hAnsi="Arial" w:cs="Arial"/>
          <w:color w:val="000000" w:themeColor="text1"/>
          <w:sz w:val="20"/>
          <w:szCs w:val="20"/>
        </w:rPr>
        <w:t>ali nadgradnj</w:t>
      </w:r>
      <w:r w:rsidR="00754558">
        <w:rPr>
          <w:rFonts w:ascii="Arial" w:eastAsiaTheme="minorEastAsia" w:hAnsi="Arial" w:cs="Arial"/>
          <w:color w:val="000000" w:themeColor="text1"/>
          <w:sz w:val="20"/>
          <w:szCs w:val="20"/>
        </w:rPr>
        <w:t>e</w:t>
      </w:r>
      <w:r w:rsidR="00754558" w:rsidRPr="00DE6F3A">
        <w:rPr>
          <w:rFonts w:ascii="Arial" w:eastAsiaTheme="minorEastAsia" w:hAnsi="Arial" w:cs="Arial"/>
          <w:color w:val="000000" w:themeColor="text1"/>
          <w:sz w:val="20"/>
          <w:szCs w:val="20"/>
        </w:rPr>
        <w:t xml:space="preserve"> in/ali</w:t>
      </w:r>
      <w:r w:rsidR="00754558" w:rsidRPr="00893547">
        <w:rPr>
          <w:rFonts w:ascii="Arial" w:eastAsiaTheme="minorEastAsia" w:hAnsi="Arial" w:cs="Arial"/>
          <w:color w:val="000000" w:themeColor="text1"/>
          <w:sz w:val="20"/>
          <w:szCs w:val="20"/>
        </w:rPr>
        <w:t xml:space="preserve"> vzdrževanj</w:t>
      </w:r>
      <w:r w:rsidR="00754558">
        <w:rPr>
          <w:rFonts w:ascii="Arial" w:eastAsiaTheme="minorEastAsia" w:hAnsi="Arial" w:cs="Arial"/>
          <w:color w:val="000000" w:themeColor="text1"/>
          <w:sz w:val="20"/>
          <w:szCs w:val="20"/>
        </w:rPr>
        <w:t xml:space="preserve">e) se upošteva enkrat. </w:t>
      </w:r>
    </w:p>
    <w:p w14:paraId="002F0782" w14:textId="77777777" w:rsidR="00B47ED2" w:rsidRPr="0018614F" w:rsidRDefault="00B47ED2" w:rsidP="00A8539B">
      <w:pPr>
        <w:jc w:val="both"/>
        <w:rPr>
          <w:rFonts w:ascii="Arial" w:eastAsiaTheme="minorEastAsia" w:hAnsi="Arial" w:cs="Arial"/>
          <w:sz w:val="20"/>
          <w:szCs w:val="20"/>
        </w:rPr>
      </w:pPr>
    </w:p>
    <w:p w14:paraId="273FB01D" w14:textId="77777777" w:rsidR="00B47ED2" w:rsidRPr="0018614F" w:rsidRDefault="00B47ED2" w:rsidP="00A8539B">
      <w:pPr>
        <w:jc w:val="both"/>
        <w:rPr>
          <w:rFonts w:ascii="Arial" w:eastAsiaTheme="minorEastAsia" w:hAnsi="Arial" w:cs="Arial"/>
          <w:sz w:val="20"/>
          <w:szCs w:val="20"/>
        </w:rPr>
      </w:pPr>
      <w:r w:rsidRPr="0018614F">
        <w:rPr>
          <w:rFonts w:ascii="Arial" w:eastAsiaTheme="minorEastAsia" w:hAnsi="Arial" w:cs="Arial"/>
          <w:color w:val="000000" w:themeColor="text1"/>
          <w:sz w:val="20"/>
          <w:szCs w:val="20"/>
        </w:rPr>
        <w:t>Izpolnjevanje pogojev mora biti razvidno iz izpolnjenega Obrazca 2.</w:t>
      </w:r>
      <w:r w:rsidRPr="0018614F">
        <w:rPr>
          <w:rFonts w:ascii="Arial" w:eastAsiaTheme="minorEastAsia" w:hAnsi="Arial" w:cs="Arial"/>
          <w:sz w:val="20"/>
          <w:szCs w:val="20"/>
        </w:rPr>
        <w:t xml:space="preserve"> </w:t>
      </w:r>
    </w:p>
    <w:p w14:paraId="5154109E" w14:textId="77777777" w:rsidR="00B47ED2" w:rsidRPr="0018614F" w:rsidRDefault="00B47ED2" w:rsidP="00A8539B">
      <w:pPr>
        <w:jc w:val="both"/>
        <w:rPr>
          <w:rFonts w:ascii="Arial" w:eastAsiaTheme="minorEastAsia" w:hAnsi="Arial" w:cs="Arial"/>
          <w:sz w:val="20"/>
          <w:szCs w:val="20"/>
        </w:rPr>
      </w:pPr>
    </w:p>
    <w:p w14:paraId="58DE13C1" w14:textId="0F9B2801" w:rsidR="00B47ED2" w:rsidRPr="001F031C" w:rsidDel="00575EFB" w:rsidRDefault="00B47ED2" w:rsidP="001F031C">
      <w:pPr>
        <w:rPr>
          <w:rFonts w:ascii="Arial" w:eastAsiaTheme="minorEastAsia" w:hAnsi="Arial" w:cs="Arial"/>
          <w:sz w:val="20"/>
          <w:szCs w:val="20"/>
        </w:rPr>
      </w:pPr>
      <w:r w:rsidRPr="001F031C">
        <w:rPr>
          <w:rFonts w:ascii="Arial" w:eastAsiaTheme="minorEastAsia" w:hAnsi="Arial" w:cs="Arial"/>
          <w:sz w:val="20"/>
          <w:szCs w:val="20"/>
        </w:rPr>
        <w:t xml:space="preserve">Ponudnik lahko reference izkaže sam, s partnerji ali s podizvajalci. </w:t>
      </w:r>
    </w:p>
    <w:p w14:paraId="6ECEB062" w14:textId="61AADAE6" w:rsidR="00B47ED2" w:rsidRPr="001F031C" w:rsidDel="00575EFB" w:rsidRDefault="00B47ED2" w:rsidP="001F031C">
      <w:pPr>
        <w:rPr>
          <w:rFonts w:ascii="Arial" w:eastAsiaTheme="minorEastAsia" w:hAnsi="Arial" w:cs="Arial"/>
          <w:sz w:val="20"/>
          <w:szCs w:val="20"/>
        </w:rPr>
      </w:pPr>
    </w:p>
    <w:p w14:paraId="210E5B96" w14:textId="17D0192A" w:rsidR="00B47ED2" w:rsidRPr="001F031C" w:rsidDel="00575EFB" w:rsidRDefault="00B47ED2" w:rsidP="001F031C">
      <w:pPr>
        <w:rPr>
          <w:rFonts w:eastAsiaTheme="minorEastAsia"/>
        </w:rPr>
      </w:pPr>
      <w:r w:rsidRPr="001F031C">
        <w:rPr>
          <w:rFonts w:ascii="Arial" w:eastAsiaTheme="minorEastAsia" w:hAnsi="Arial" w:cs="Arial"/>
          <w:sz w:val="20"/>
          <w:szCs w:val="20"/>
        </w:rPr>
        <w:t>Če obe referenci izkaže en gospodarski subjekt</w:t>
      </w:r>
      <w:r w:rsidR="28467799" w:rsidRPr="001F031C">
        <w:rPr>
          <w:rFonts w:ascii="Arial" w:eastAsiaTheme="minorEastAsia" w:hAnsi="Arial" w:cs="Arial"/>
          <w:sz w:val="20"/>
          <w:szCs w:val="20"/>
        </w:rPr>
        <w:t>,</w:t>
      </w:r>
      <w:r w:rsidRPr="001F031C">
        <w:rPr>
          <w:rFonts w:ascii="Arial" w:eastAsiaTheme="minorEastAsia" w:hAnsi="Arial" w:cs="Arial"/>
          <w:sz w:val="20"/>
          <w:szCs w:val="20"/>
        </w:rPr>
        <w:t xml:space="preserve"> mora le ta v izvedbo </w:t>
      </w:r>
      <w:r w:rsidR="438988CE" w:rsidRPr="001F031C">
        <w:rPr>
          <w:rFonts w:ascii="Arial" w:eastAsiaTheme="minorEastAsia" w:hAnsi="Arial" w:cs="Arial"/>
          <w:sz w:val="20"/>
          <w:szCs w:val="20"/>
        </w:rPr>
        <w:t xml:space="preserve">predmetnega javnega naročila </w:t>
      </w:r>
      <w:r w:rsidRPr="001F031C">
        <w:rPr>
          <w:rFonts w:ascii="Arial" w:eastAsiaTheme="minorEastAsia" w:hAnsi="Arial" w:cs="Arial"/>
          <w:sz w:val="20"/>
          <w:szCs w:val="20"/>
        </w:rPr>
        <w:t>prevzeti najmanj 51% vrednosti naročila. V kolikor sta referenci izkazani s strani dveh različnih gospodarskih subjektov, morata le ta dva skupaj prevzeti najmanj 51% vrednosti naročila.</w:t>
      </w:r>
    </w:p>
    <w:p w14:paraId="68AFB33B" w14:textId="377BBA72" w:rsidR="002C473D" w:rsidRPr="00893547" w:rsidRDefault="002C473D" w:rsidP="00A8539B">
      <w:pPr>
        <w:jc w:val="both"/>
        <w:rPr>
          <w:rFonts w:ascii="Arial" w:hAnsi="Arial" w:cs="Arial"/>
          <w:color w:val="000000"/>
          <w:sz w:val="20"/>
          <w:szCs w:val="20"/>
        </w:rPr>
      </w:pPr>
    </w:p>
    <w:p w14:paraId="20AC835A" w14:textId="1179832F" w:rsidR="002C473D" w:rsidRPr="00893547" w:rsidRDefault="002C473D" w:rsidP="00A8539B">
      <w:pPr>
        <w:pBdr>
          <w:top w:val="single" w:sz="4" w:space="1" w:color="auto"/>
          <w:left w:val="single" w:sz="4" w:space="4" w:color="auto"/>
          <w:bottom w:val="single" w:sz="4" w:space="1" w:color="auto"/>
          <w:right w:val="single" w:sz="4" w:space="4" w:color="auto"/>
        </w:pBdr>
        <w:jc w:val="both"/>
        <w:rPr>
          <w:rFonts w:ascii="Arial" w:hAnsi="Arial" w:cs="Arial"/>
          <w:b/>
          <w:bCs/>
          <w:color w:val="000000"/>
          <w:sz w:val="20"/>
          <w:szCs w:val="20"/>
        </w:rPr>
      </w:pPr>
      <w:r w:rsidRPr="00893547">
        <w:rPr>
          <w:rFonts w:ascii="Arial" w:hAnsi="Arial" w:cs="Arial"/>
          <w:b/>
          <w:bCs/>
          <w:color w:val="000000"/>
          <w:sz w:val="20"/>
          <w:szCs w:val="20"/>
        </w:rPr>
        <w:t>Dokazilo: Izpolnjen obrazec 2 – izjava ponudnika o izpolnjevanju referenčnih zahtev (obvezna priloga v ponudbi)</w:t>
      </w:r>
    </w:p>
    <w:p w14:paraId="050DBD65" w14:textId="77777777" w:rsidR="002C473D" w:rsidRPr="00893547" w:rsidRDefault="002C473D" w:rsidP="00A8539B">
      <w:pPr>
        <w:jc w:val="both"/>
        <w:rPr>
          <w:rFonts w:ascii="Arial" w:hAnsi="Arial" w:cs="Arial"/>
          <w:color w:val="000000"/>
          <w:sz w:val="20"/>
          <w:szCs w:val="20"/>
        </w:rPr>
      </w:pPr>
    </w:p>
    <w:p w14:paraId="7742230A" w14:textId="7FF45821" w:rsidR="002C473D" w:rsidRPr="00893547" w:rsidRDefault="002C473D" w:rsidP="00A8539B">
      <w:pPr>
        <w:jc w:val="both"/>
        <w:rPr>
          <w:rFonts w:ascii="Arial" w:hAnsi="Arial" w:cs="Arial"/>
          <w:color w:val="000000"/>
          <w:sz w:val="20"/>
          <w:szCs w:val="20"/>
        </w:rPr>
      </w:pPr>
    </w:p>
    <w:p w14:paraId="2D93143C" w14:textId="7E1C21AC" w:rsidR="002C473D" w:rsidRPr="00893547" w:rsidRDefault="002C473D" w:rsidP="00A8539B">
      <w:pPr>
        <w:jc w:val="both"/>
        <w:rPr>
          <w:rFonts w:ascii="Arial" w:hAnsi="Arial" w:cs="Arial"/>
          <w:b/>
          <w:bCs/>
          <w:color w:val="000000"/>
          <w:sz w:val="20"/>
          <w:szCs w:val="20"/>
        </w:rPr>
      </w:pPr>
      <w:r w:rsidRPr="00893547">
        <w:rPr>
          <w:rFonts w:ascii="Arial" w:hAnsi="Arial" w:cs="Arial"/>
          <w:b/>
          <w:bCs/>
          <w:color w:val="000000"/>
          <w:sz w:val="20"/>
          <w:szCs w:val="20"/>
        </w:rPr>
        <w:t>3.2.3.</w:t>
      </w:r>
      <w:r w:rsidR="009679DC" w:rsidRPr="00893547">
        <w:rPr>
          <w:rFonts w:ascii="Arial" w:hAnsi="Arial" w:cs="Arial"/>
          <w:b/>
          <w:bCs/>
          <w:color w:val="000000"/>
          <w:sz w:val="20"/>
          <w:szCs w:val="20"/>
        </w:rPr>
        <w:t>2</w:t>
      </w:r>
      <w:r w:rsidRPr="00893547">
        <w:rPr>
          <w:rFonts w:ascii="Arial" w:hAnsi="Arial" w:cs="Arial"/>
          <w:b/>
          <w:bCs/>
          <w:color w:val="000000"/>
          <w:sz w:val="20"/>
          <w:szCs w:val="20"/>
        </w:rPr>
        <w:t>. Kadrovska sposobnost</w:t>
      </w:r>
    </w:p>
    <w:p w14:paraId="375163EB" w14:textId="48730D4E" w:rsidR="002C473D" w:rsidRPr="00893547" w:rsidRDefault="002C473D" w:rsidP="00A8539B">
      <w:pPr>
        <w:jc w:val="both"/>
        <w:rPr>
          <w:rFonts w:ascii="Arial" w:hAnsi="Arial" w:cs="Arial"/>
          <w:color w:val="000000"/>
          <w:sz w:val="20"/>
          <w:szCs w:val="20"/>
        </w:rPr>
      </w:pPr>
    </w:p>
    <w:p w14:paraId="50D5C60A" w14:textId="1C887D7F" w:rsidR="002C473D" w:rsidRPr="00893547" w:rsidRDefault="002C473D" w:rsidP="00A8539B">
      <w:pPr>
        <w:jc w:val="both"/>
        <w:rPr>
          <w:rFonts w:ascii="Arial" w:hAnsi="Arial" w:cs="Arial"/>
          <w:b/>
          <w:bCs/>
          <w:color w:val="000000"/>
          <w:sz w:val="20"/>
          <w:szCs w:val="20"/>
        </w:rPr>
      </w:pPr>
      <w:r w:rsidRPr="00893547">
        <w:rPr>
          <w:rFonts w:ascii="Arial" w:hAnsi="Arial" w:cs="Arial"/>
          <w:color w:val="000000" w:themeColor="text1"/>
          <w:sz w:val="20"/>
          <w:szCs w:val="20"/>
        </w:rPr>
        <w:t xml:space="preserve">Ponudnik mora za izvedbo projekta zagotoviti </w:t>
      </w:r>
      <w:r w:rsidRPr="00893547">
        <w:rPr>
          <w:rFonts w:ascii="Arial" w:hAnsi="Arial" w:cs="Arial"/>
          <w:b/>
          <w:bCs/>
          <w:color w:val="000000" w:themeColor="text1"/>
          <w:sz w:val="20"/>
          <w:szCs w:val="20"/>
        </w:rPr>
        <w:t xml:space="preserve">najmanj </w:t>
      </w:r>
      <w:r w:rsidR="00E66781">
        <w:rPr>
          <w:rFonts w:ascii="Arial" w:hAnsi="Arial" w:cs="Arial"/>
          <w:b/>
          <w:bCs/>
          <w:color w:val="000000" w:themeColor="text1"/>
          <w:sz w:val="20"/>
          <w:szCs w:val="20"/>
        </w:rPr>
        <w:t>8</w:t>
      </w:r>
      <w:r w:rsidRPr="00893547">
        <w:rPr>
          <w:rFonts w:ascii="Arial" w:hAnsi="Arial" w:cs="Arial"/>
          <w:b/>
          <w:bCs/>
          <w:color w:val="000000" w:themeColor="text1"/>
          <w:sz w:val="20"/>
          <w:szCs w:val="20"/>
        </w:rPr>
        <w:t xml:space="preserve"> člansko delovno skupino</w:t>
      </w:r>
      <w:r w:rsidRPr="00893547">
        <w:rPr>
          <w:rFonts w:ascii="Arial" w:hAnsi="Arial" w:cs="Arial"/>
          <w:color w:val="000000" w:themeColor="text1"/>
          <w:sz w:val="20"/>
          <w:szCs w:val="20"/>
        </w:rPr>
        <w:t xml:space="preserve"> v naslednji sestavi:</w:t>
      </w:r>
    </w:p>
    <w:p w14:paraId="341B4D2B" w14:textId="7C6E8BFC" w:rsidR="002C473D" w:rsidRPr="00893547" w:rsidRDefault="002C473D" w:rsidP="00A8539B">
      <w:pPr>
        <w:jc w:val="both"/>
        <w:rPr>
          <w:rFonts w:ascii="Arial" w:hAnsi="Arial" w:cs="Arial"/>
          <w:b/>
          <w:bCs/>
          <w:color w:val="000000"/>
          <w:sz w:val="20"/>
          <w:szCs w:val="20"/>
        </w:rPr>
      </w:pPr>
    </w:p>
    <w:p w14:paraId="5D5A77A5" w14:textId="1F55A537" w:rsidR="004C226C" w:rsidRPr="00893547" w:rsidRDefault="004C226C" w:rsidP="00A8539B">
      <w:pPr>
        <w:jc w:val="both"/>
        <w:rPr>
          <w:rFonts w:ascii="Arial" w:eastAsiaTheme="minorEastAsia" w:hAnsi="Arial" w:cs="Arial"/>
          <w:b/>
          <w:bCs/>
          <w:sz w:val="20"/>
          <w:szCs w:val="20"/>
        </w:rPr>
      </w:pPr>
      <w:r w:rsidRPr="00893547">
        <w:rPr>
          <w:rFonts w:ascii="Arial" w:hAnsi="Arial" w:cs="Arial"/>
          <w:b/>
          <w:bCs/>
          <w:color w:val="000000" w:themeColor="text1"/>
          <w:sz w:val="20"/>
          <w:szCs w:val="20"/>
          <w:u w:val="single"/>
        </w:rPr>
        <w:t>(3.2.3.</w:t>
      </w:r>
      <w:r w:rsidR="009679DC" w:rsidRPr="00893547">
        <w:rPr>
          <w:rFonts w:ascii="Arial" w:hAnsi="Arial" w:cs="Arial"/>
          <w:b/>
          <w:bCs/>
          <w:color w:val="000000" w:themeColor="text1"/>
          <w:sz w:val="20"/>
          <w:szCs w:val="20"/>
          <w:u w:val="single"/>
        </w:rPr>
        <w:t>2</w:t>
      </w:r>
      <w:r w:rsidRPr="00893547">
        <w:rPr>
          <w:rFonts w:ascii="Arial" w:hAnsi="Arial" w:cs="Arial"/>
          <w:b/>
          <w:bCs/>
          <w:color w:val="000000" w:themeColor="text1"/>
          <w:sz w:val="20"/>
          <w:szCs w:val="20"/>
          <w:u w:val="single"/>
        </w:rPr>
        <w:t xml:space="preserve">.1) </w:t>
      </w:r>
      <w:r w:rsidR="002A0DF6" w:rsidRPr="00893547">
        <w:rPr>
          <w:rFonts w:ascii="Arial" w:hAnsi="Arial" w:cs="Arial"/>
          <w:b/>
          <w:bCs/>
          <w:color w:val="000000" w:themeColor="text1"/>
          <w:sz w:val="20"/>
          <w:szCs w:val="20"/>
          <w:u w:val="single"/>
        </w:rPr>
        <w:t xml:space="preserve">en (1) </w:t>
      </w:r>
      <w:r w:rsidR="368817B6" w:rsidRPr="00893547">
        <w:rPr>
          <w:rFonts w:ascii="Arial" w:hAnsi="Arial" w:cs="Arial"/>
          <w:b/>
          <w:bCs/>
          <w:color w:val="000000" w:themeColor="text1"/>
          <w:sz w:val="20"/>
          <w:szCs w:val="20"/>
          <w:u w:val="single"/>
        </w:rPr>
        <w:t>v</w:t>
      </w:r>
      <w:r w:rsidR="53EF6FB6" w:rsidRPr="00893547">
        <w:rPr>
          <w:rFonts w:ascii="Arial" w:eastAsiaTheme="minorEastAsia" w:hAnsi="Arial" w:cs="Arial"/>
          <w:b/>
          <w:bCs/>
          <w:sz w:val="20"/>
          <w:szCs w:val="20"/>
          <w:u w:val="single"/>
        </w:rPr>
        <w:t>odja</w:t>
      </w:r>
      <w:r w:rsidRPr="00893547">
        <w:rPr>
          <w:rFonts w:ascii="Arial" w:eastAsiaTheme="minorEastAsia" w:hAnsi="Arial" w:cs="Arial"/>
          <w:b/>
          <w:bCs/>
          <w:sz w:val="20"/>
          <w:szCs w:val="20"/>
          <w:u w:val="single"/>
        </w:rPr>
        <w:t xml:space="preserve"> projekta, ki</w:t>
      </w:r>
      <w:r w:rsidRPr="00893547">
        <w:rPr>
          <w:rFonts w:ascii="Arial" w:eastAsiaTheme="minorEastAsia" w:hAnsi="Arial" w:cs="Arial"/>
          <w:b/>
          <w:bCs/>
          <w:sz w:val="20"/>
          <w:szCs w:val="20"/>
        </w:rPr>
        <w:t xml:space="preserve">: </w:t>
      </w:r>
    </w:p>
    <w:p w14:paraId="72ACD705" w14:textId="6B1A3CCE" w:rsidR="004C226C" w:rsidRPr="00893547" w:rsidRDefault="004C226C" w:rsidP="00A8539B">
      <w:pPr>
        <w:pStyle w:val="Odstavekseznama"/>
        <w:numPr>
          <w:ilvl w:val="0"/>
          <w:numId w:val="118"/>
        </w:numPr>
        <w:contextualSpacing/>
        <w:jc w:val="both"/>
        <w:rPr>
          <w:rFonts w:ascii="Arial" w:eastAsiaTheme="minorEastAsia" w:hAnsi="Arial" w:cs="Arial"/>
          <w:sz w:val="20"/>
          <w:szCs w:val="20"/>
        </w:rPr>
      </w:pPr>
      <w:r w:rsidRPr="00893547">
        <w:rPr>
          <w:rFonts w:ascii="Arial" w:eastAsiaTheme="minorEastAsia" w:hAnsi="Arial" w:cs="Arial"/>
          <w:sz w:val="20"/>
          <w:szCs w:val="20"/>
        </w:rPr>
        <w:t xml:space="preserve">aktivno govori slovenski jezik, </w:t>
      </w:r>
    </w:p>
    <w:p w14:paraId="6BC1D21A" w14:textId="77777777" w:rsidR="004C226C" w:rsidRPr="00893547" w:rsidRDefault="004C226C" w:rsidP="00A8539B">
      <w:pPr>
        <w:pStyle w:val="Odstavekseznama"/>
        <w:numPr>
          <w:ilvl w:val="0"/>
          <w:numId w:val="118"/>
        </w:numPr>
        <w:contextualSpacing/>
        <w:jc w:val="both"/>
        <w:rPr>
          <w:rFonts w:ascii="Arial" w:eastAsiaTheme="minorEastAsia" w:hAnsi="Arial" w:cs="Arial"/>
          <w:sz w:val="20"/>
          <w:szCs w:val="20"/>
        </w:rPr>
      </w:pPr>
      <w:r w:rsidRPr="00893547">
        <w:rPr>
          <w:rFonts w:ascii="Arial" w:eastAsiaTheme="minorEastAsia" w:hAnsi="Arial" w:cs="Arial"/>
          <w:sz w:val="20"/>
          <w:szCs w:val="20"/>
        </w:rPr>
        <w:t>ima najmanj 8. raven izobrazbe po SOK (Slovensko ogrodje kvalifikacij): (specializacija po visokošolskih strokovnih programih oz. univerzitetni program po »</w:t>
      </w:r>
      <w:proofErr w:type="spellStart"/>
      <w:r w:rsidRPr="00893547">
        <w:rPr>
          <w:rFonts w:ascii="Arial" w:eastAsiaTheme="minorEastAsia" w:hAnsi="Arial" w:cs="Arial"/>
          <w:sz w:val="20"/>
          <w:szCs w:val="20"/>
        </w:rPr>
        <w:t>predbolonjskih</w:t>
      </w:r>
      <w:proofErr w:type="spellEnd"/>
      <w:r w:rsidRPr="00893547">
        <w:rPr>
          <w:rFonts w:ascii="Arial" w:eastAsiaTheme="minorEastAsia" w:hAnsi="Arial" w:cs="Arial"/>
          <w:sz w:val="20"/>
          <w:szCs w:val="20"/>
        </w:rPr>
        <w:t xml:space="preserve">« programih ali magisterij stroke – za imenom - 2. bolonjska stopnja), </w:t>
      </w:r>
    </w:p>
    <w:p w14:paraId="05A60FE2" w14:textId="77777777" w:rsidR="004C226C" w:rsidRPr="00893547" w:rsidRDefault="004C226C" w:rsidP="00A8539B">
      <w:pPr>
        <w:pStyle w:val="Odstavekseznama"/>
        <w:numPr>
          <w:ilvl w:val="0"/>
          <w:numId w:val="118"/>
        </w:numPr>
        <w:contextualSpacing/>
        <w:jc w:val="both"/>
        <w:rPr>
          <w:rFonts w:ascii="Arial" w:eastAsiaTheme="minorEastAsia" w:hAnsi="Arial" w:cs="Arial"/>
          <w:sz w:val="20"/>
          <w:szCs w:val="20"/>
        </w:rPr>
      </w:pPr>
      <w:r w:rsidRPr="00893547">
        <w:rPr>
          <w:rFonts w:ascii="Arial" w:eastAsiaTheme="minorEastAsia" w:hAnsi="Arial" w:cs="Arial"/>
          <w:sz w:val="20"/>
          <w:szCs w:val="20"/>
        </w:rPr>
        <w:t xml:space="preserve">ima najmanj deset (10) let delovnih izkušenj, </w:t>
      </w:r>
    </w:p>
    <w:p w14:paraId="379E5F2F" w14:textId="007613B0" w:rsidR="00324A15" w:rsidRDefault="00E66781" w:rsidP="00E66781">
      <w:pPr>
        <w:pStyle w:val="Odstavekseznama"/>
        <w:numPr>
          <w:ilvl w:val="0"/>
          <w:numId w:val="118"/>
        </w:numPr>
        <w:contextualSpacing/>
        <w:jc w:val="both"/>
        <w:rPr>
          <w:rFonts w:ascii="Arial" w:eastAsiaTheme="minorEastAsia" w:hAnsi="Arial" w:cs="Arial"/>
          <w:sz w:val="20"/>
          <w:szCs w:val="20"/>
        </w:rPr>
      </w:pPr>
      <w:r w:rsidRPr="00893547">
        <w:rPr>
          <w:rFonts w:ascii="Arial" w:eastAsiaTheme="minorEastAsia" w:hAnsi="Arial" w:cs="Arial"/>
          <w:sz w:val="20"/>
          <w:szCs w:val="20"/>
        </w:rPr>
        <w:t>je v zadnjih petih (5</w:t>
      </w:r>
      <w:r w:rsidRPr="00333497">
        <w:rPr>
          <w:rFonts w:ascii="Arial" w:eastAsiaTheme="minorEastAsia" w:hAnsi="Arial" w:cs="Arial"/>
          <w:sz w:val="20"/>
          <w:szCs w:val="20"/>
        </w:rPr>
        <w:t>) letih</w:t>
      </w:r>
      <w:r>
        <w:rPr>
          <w:rFonts w:ascii="Arial" w:eastAsiaTheme="minorEastAsia" w:hAnsi="Arial" w:cs="Arial"/>
          <w:sz w:val="20"/>
          <w:szCs w:val="20"/>
        </w:rPr>
        <w:t>,</w:t>
      </w:r>
      <w:r w:rsidRPr="00333497">
        <w:rPr>
          <w:rFonts w:ascii="Arial" w:eastAsiaTheme="minorEastAsia" w:hAnsi="Arial" w:cs="Arial"/>
          <w:sz w:val="20"/>
          <w:szCs w:val="20"/>
        </w:rPr>
        <w:t xml:space="preserve"> šteto od dneva objave obvestila o tem naročilu na Portalu javnih naročil</w:t>
      </w:r>
      <w:r>
        <w:rPr>
          <w:rFonts w:ascii="Arial" w:eastAsiaTheme="minorEastAsia" w:hAnsi="Arial" w:cs="Arial"/>
          <w:sz w:val="20"/>
          <w:szCs w:val="20"/>
        </w:rPr>
        <w:t>,</w:t>
      </w:r>
      <w:r w:rsidR="00324A15">
        <w:rPr>
          <w:rFonts w:ascii="Arial" w:eastAsiaTheme="minorEastAsia" w:hAnsi="Arial" w:cs="Arial"/>
          <w:sz w:val="20"/>
          <w:szCs w:val="20"/>
        </w:rPr>
        <w:t xml:space="preserve"> najmanj šest (6) mesecev</w:t>
      </w:r>
      <w:r w:rsidRPr="00333497" w:rsidDel="00D0454B">
        <w:rPr>
          <w:rFonts w:ascii="Arial" w:eastAsiaTheme="minorEastAsia" w:hAnsi="Arial" w:cs="Arial"/>
          <w:sz w:val="20"/>
          <w:szCs w:val="20"/>
        </w:rPr>
        <w:t xml:space="preserve"> </w:t>
      </w:r>
      <w:r w:rsidRPr="00866895">
        <w:rPr>
          <w:rFonts w:ascii="Arial" w:eastAsiaTheme="minorEastAsia" w:hAnsi="Arial" w:cs="Arial"/>
          <w:b/>
          <w:bCs/>
          <w:sz w:val="20"/>
          <w:szCs w:val="20"/>
        </w:rPr>
        <w:t>vodil</w:t>
      </w:r>
      <w:r w:rsidRPr="00866895">
        <w:rPr>
          <w:rFonts w:ascii="Arial" w:eastAsiaTheme="minorEastAsia" w:hAnsi="Arial" w:cs="Arial"/>
          <w:sz w:val="20"/>
          <w:szCs w:val="20"/>
        </w:rPr>
        <w:t xml:space="preserve"> </w:t>
      </w:r>
      <w:r w:rsidRPr="00333497">
        <w:rPr>
          <w:rFonts w:ascii="Arial" w:eastAsiaTheme="minorEastAsia" w:hAnsi="Arial" w:cs="Arial"/>
          <w:sz w:val="20"/>
          <w:szCs w:val="20"/>
        </w:rPr>
        <w:t xml:space="preserve">najmanj en (1) </w:t>
      </w:r>
      <w:r w:rsidR="009A31E2" w:rsidRPr="00324A15">
        <w:rPr>
          <w:rFonts w:ascii="Arial" w:eastAsiaTheme="minorEastAsia" w:hAnsi="Arial" w:cs="Arial"/>
          <w:sz w:val="20"/>
          <w:szCs w:val="20"/>
        </w:rPr>
        <w:t>uspešno izveden</w:t>
      </w:r>
      <w:r w:rsidR="009A31E2">
        <w:rPr>
          <w:rFonts w:ascii="Arial" w:eastAsiaTheme="minorEastAsia" w:hAnsi="Arial" w:cs="Arial"/>
          <w:sz w:val="20"/>
          <w:szCs w:val="20"/>
        </w:rPr>
        <w:t>i</w:t>
      </w:r>
      <w:r w:rsidR="009A31E2" w:rsidRPr="00324A15">
        <w:rPr>
          <w:rFonts w:ascii="Arial" w:eastAsiaTheme="minorEastAsia" w:hAnsi="Arial" w:cs="Arial"/>
          <w:sz w:val="20"/>
          <w:szCs w:val="20"/>
        </w:rPr>
        <w:t xml:space="preserve"> </w:t>
      </w:r>
      <w:r w:rsidRPr="00333497">
        <w:rPr>
          <w:rFonts w:ascii="Arial" w:eastAsiaTheme="minorEastAsia" w:hAnsi="Arial" w:cs="Arial"/>
          <w:sz w:val="20"/>
          <w:szCs w:val="20"/>
        </w:rPr>
        <w:t>projekt s</w:t>
      </w:r>
      <w:r w:rsidRPr="00333497">
        <w:rPr>
          <w:rFonts w:ascii="Arial" w:eastAsiaTheme="minorEastAsia" w:hAnsi="Arial" w:cs="Arial"/>
          <w:b/>
          <w:bCs/>
          <w:sz w:val="20"/>
          <w:szCs w:val="20"/>
        </w:rPr>
        <w:t xml:space="preserve"> </w:t>
      </w:r>
      <w:r w:rsidRPr="00333497">
        <w:rPr>
          <w:rFonts w:ascii="Arial" w:eastAsiaTheme="minorEastAsia" w:hAnsi="Arial" w:cs="Arial"/>
          <w:color w:val="000000" w:themeColor="text1"/>
          <w:sz w:val="20"/>
          <w:szCs w:val="20"/>
        </w:rPr>
        <w:t>področja razvoja in/</w:t>
      </w:r>
      <w:r w:rsidRPr="00212EA6">
        <w:rPr>
          <w:rFonts w:ascii="Arial" w:eastAsiaTheme="minorEastAsia" w:hAnsi="Arial" w:cs="Arial"/>
          <w:color w:val="000000" w:themeColor="text1"/>
          <w:sz w:val="20"/>
          <w:szCs w:val="20"/>
        </w:rPr>
        <w:t>ali</w:t>
      </w:r>
      <w:r w:rsidRPr="00333497">
        <w:rPr>
          <w:rFonts w:ascii="Arial" w:eastAsiaTheme="minorEastAsia" w:hAnsi="Arial" w:cs="Arial"/>
          <w:color w:val="000000" w:themeColor="text1"/>
          <w:sz w:val="20"/>
          <w:szCs w:val="20"/>
        </w:rPr>
        <w:t xml:space="preserve"> nadgradenj in/</w:t>
      </w:r>
      <w:r w:rsidRPr="00212EA6">
        <w:rPr>
          <w:rFonts w:ascii="Arial" w:eastAsiaTheme="minorEastAsia" w:hAnsi="Arial" w:cs="Arial"/>
          <w:color w:val="000000" w:themeColor="text1"/>
          <w:sz w:val="20"/>
          <w:szCs w:val="20"/>
        </w:rPr>
        <w:t>ali</w:t>
      </w:r>
      <w:r w:rsidRPr="00333497">
        <w:rPr>
          <w:rFonts w:ascii="Arial" w:eastAsiaTheme="minorEastAsia" w:hAnsi="Arial" w:cs="Arial"/>
          <w:color w:val="000000" w:themeColor="text1"/>
          <w:sz w:val="20"/>
          <w:szCs w:val="20"/>
        </w:rPr>
        <w:t xml:space="preserve"> vzdrževanja informacijskih sistemov </w:t>
      </w:r>
      <w:r w:rsidRPr="00893547">
        <w:rPr>
          <w:rFonts w:ascii="Arial" w:eastAsiaTheme="minorEastAsia" w:hAnsi="Arial" w:cs="Arial"/>
          <w:sz w:val="20"/>
          <w:szCs w:val="20"/>
        </w:rPr>
        <w:t xml:space="preserve">v vrednosti najmanj 200.000 EUR (z DDV). </w:t>
      </w:r>
      <w:r w:rsidRPr="001128CA">
        <w:rPr>
          <w:rFonts w:ascii="Arial" w:eastAsiaTheme="minorEastAsia" w:hAnsi="Arial" w:cs="Arial"/>
          <w:sz w:val="20"/>
          <w:szCs w:val="20"/>
        </w:rPr>
        <w:t xml:space="preserve">Za datum reference s področja razvoja se šteje dan, ko je </w:t>
      </w:r>
      <w:r w:rsidRPr="00E66781">
        <w:rPr>
          <w:rFonts w:ascii="Arial" w:eastAsiaTheme="minorEastAsia" w:hAnsi="Arial" w:cs="Arial"/>
          <w:sz w:val="20"/>
          <w:szCs w:val="20"/>
        </w:rPr>
        <w:t xml:space="preserve">posel zaključen. </w:t>
      </w:r>
    </w:p>
    <w:p w14:paraId="1CBB0271" w14:textId="77777777" w:rsidR="004C226C" w:rsidRPr="00893547" w:rsidRDefault="004C226C" w:rsidP="00A8539B">
      <w:pPr>
        <w:jc w:val="both"/>
        <w:rPr>
          <w:rFonts w:ascii="Arial" w:eastAsiaTheme="minorEastAsia" w:hAnsi="Arial" w:cs="Arial"/>
          <w:sz w:val="20"/>
          <w:szCs w:val="20"/>
        </w:rPr>
      </w:pPr>
    </w:p>
    <w:p w14:paraId="494A00B9" w14:textId="27198E4E" w:rsidR="004C226C" w:rsidRPr="00893547" w:rsidRDefault="004C226C" w:rsidP="00A8539B">
      <w:pPr>
        <w:jc w:val="both"/>
        <w:rPr>
          <w:rFonts w:ascii="Arial" w:eastAsiaTheme="minorEastAsia" w:hAnsi="Arial" w:cs="Arial"/>
          <w:b/>
          <w:bCs/>
          <w:sz w:val="20"/>
          <w:szCs w:val="20"/>
        </w:rPr>
      </w:pPr>
      <w:r w:rsidRPr="00893547">
        <w:rPr>
          <w:rFonts w:ascii="Arial" w:hAnsi="Arial" w:cs="Arial"/>
          <w:b/>
          <w:bCs/>
          <w:color w:val="000000" w:themeColor="text1"/>
          <w:sz w:val="20"/>
          <w:szCs w:val="20"/>
          <w:u w:val="single"/>
        </w:rPr>
        <w:t>(3.2.3.</w:t>
      </w:r>
      <w:r w:rsidR="009679DC" w:rsidRPr="00893547">
        <w:rPr>
          <w:rFonts w:ascii="Arial" w:hAnsi="Arial" w:cs="Arial"/>
          <w:b/>
          <w:bCs/>
          <w:color w:val="000000" w:themeColor="text1"/>
          <w:sz w:val="20"/>
          <w:szCs w:val="20"/>
          <w:u w:val="single"/>
        </w:rPr>
        <w:t>2</w:t>
      </w:r>
      <w:r w:rsidRPr="00893547">
        <w:rPr>
          <w:rFonts w:ascii="Arial" w:hAnsi="Arial" w:cs="Arial"/>
          <w:b/>
          <w:bCs/>
          <w:color w:val="000000" w:themeColor="text1"/>
          <w:sz w:val="20"/>
          <w:szCs w:val="20"/>
          <w:u w:val="single"/>
        </w:rPr>
        <w:t xml:space="preserve">.2) </w:t>
      </w:r>
      <w:r w:rsidR="002A0DF6" w:rsidRPr="00893547">
        <w:rPr>
          <w:rFonts w:ascii="Arial" w:hAnsi="Arial" w:cs="Arial"/>
          <w:b/>
          <w:bCs/>
          <w:color w:val="000000" w:themeColor="text1"/>
          <w:sz w:val="20"/>
          <w:szCs w:val="20"/>
          <w:u w:val="single"/>
        </w:rPr>
        <w:t>en (1) č</w:t>
      </w:r>
      <w:r w:rsidRPr="00893547">
        <w:rPr>
          <w:rFonts w:ascii="Arial" w:hAnsi="Arial" w:cs="Arial"/>
          <w:b/>
          <w:bCs/>
          <w:color w:val="000000" w:themeColor="text1"/>
          <w:sz w:val="20"/>
          <w:szCs w:val="20"/>
          <w:u w:val="single"/>
        </w:rPr>
        <w:t xml:space="preserve">lan delovne skupine: </w:t>
      </w:r>
      <w:r w:rsidR="34A8DDCE" w:rsidRPr="00893547">
        <w:rPr>
          <w:rFonts w:ascii="Arial" w:hAnsi="Arial" w:cs="Arial"/>
          <w:b/>
          <w:bCs/>
          <w:color w:val="000000" w:themeColor="text1"/>
          <w:sz w:val="20"/>
          <w:szCs w:val="20"/>
          <w:u w:val="single"/>
        </w:rPr>
        <w:t>p</w:t>
      </w:r>
      <w:r w:rsidR="00865163" w:rsidRPr="00893547">
        <w:rPr>
          <w:rFonts w:ascii="Arial" w:eastAsiaTheme="minorEastAsia" w:hAnsi="Arial" w:cs="Arial"/>
          <w:b/>
          <w:bCs/>
          <w:sz w:val="20"/>
          <w:szCs w:val="20"/>
          <w:u w:val="single"/>
        </w:rPr>
        <w:t xml:space="preserve">oslovno </w:t>
      </w:r>
      <w:r w:rsidRPr="00893547">
        <w:rPr>
          <w:rFonts w:ascii="Arial" w:eastAsiaTheme="minorEastAsia" w:hAnsi="Arial" w:cs="Arial"/>
          <w:b/>
          <w:bCs/>
          <w:sz w:val="20"/>
          <w:szCs w:val="20"/>
          <w:u w:val="single"/>
        </w:rPr>
        <w:t>– sistemski analitik, ki</w:t>
      </w:r>
      <w:r w:rsidRPr="00893547">
        <w:rPr>
          <w:rFonts w:ascii="Arial" w:eastAsiaTheme="minorEastAsia" w:hAnsi="Arial" w:cs="Arial"/>
          <w:b/>
          <w:bCs/>
          <w:sz w:val="20"/>
          <w:szCs w:val="20"/>
        </w:rPr>
        <w:t>:</w:t>
      </w:r>
    </w:p>
    <w:p w14:paraId="2B6788A7" w14:textId="77777777" w:rsidR="004C226C" w:rsidRPr="00893547" w:rsidRDefault="004C226C" w:rsidP="00A8539B">
      <w:pPr>
        <w:pStyle w:val="Odstavekseznama"/>
        <w:numPr>
          <w:ilvl w:val="0"/>
          <w:numId w:val="119"/>
        </w:numPr>
        <w:contextualSpacing/>
        <w:jc w:val="both"/>
        <w:rPr>
          <w:rFonts w:ascii="Arial" w:eastAsiaTheme="minorEastAsia" w:hAnsi="Arial" w:cs="Arial"/>
          <w:sz w:val="20"/>
          <w:szCs w:val="20"/>
        </w:rPr>
      </w:pPr>
      <w:r w:rsidRPr="00893547">
        <w:rPr>
          <w:rFonts w:ascii="Arial" w:eastAsiaTheme="minorEastAsia" w:hAnsi="Arial" w:cs="Arial"/>
          <w:sz w:val="20"/>
          <w:szCs w:val="20"/>
        </w:rPr>
        <w:t>ima najmanj 8. raven izobrazbe po SOK (Slovensko ogrodje kvalifikacij): (specializacija po visokošolskih strokovnih programih oz. univerzitetni program po »</w:t>
      </w:r>
      <w:proofErr w:type="spellStart"/>
      <w:r w:rsidRPr="00893547">
        <w:rPr>
          <w:rFonts w:ascii="Arial" w:eastAsiaTheme="minorEastAsia" w:hAnsi="Arial" w:cs="Arial"/>
          <w:sz w:val="20"/>
          <w:szCs w:val="20"/>
        </w:rPr>
        <w:t>predbolonjskih</w:t>
      </w:r>
      <w:proofErr w:type="spellEnd"/>
      <w:r w:rsidRPr="00893547">
        <w:rPr>
          <w:rFonts w:ascii="Arial" w:eastAsiaTheme="minorEastAsia" w:hAnsi="Arial" w:cs="Arial"/>
          <w:sz w:val="20"/>
          <w:szCs w:val="20"/>
        </w:rPr>
        <w:t xml:space="preserve">« programih ali magisterij stroke – za imenom - 2. bolonjska stopnja), </w:t>
      </w:r>
    </w:p>
    <w:p w14:paraId="3DF2485C" w14:textId="77777777" w:rsidR="004C226C" w:rsidRPr="00893547" w:rsidRDefault="004C226C" w:rsidP="00A8539B">
      <w:pPr>
        <w:pStyle w:val="Odstavekseznama"/>
        <w:numPr>
          <w:ilvl w:val="0"/>
          <w:numId w:val="119"/>
        </w:numPr>
        <w:contextualSpacing/>
        <w:jc w:val="both"/>
        <w:rPr>
          <w:rFonts w:ascii="Arial" w:eastAsiaTheme="minorEastAsia" w:hAnsi="Arial" w:cs="Arial"/>
          <w:sz w:val="20"/>
          <w:szCs w:val="20"/>
        </w:rPr>
      </w:pPr>
      <w:r w:rsidRPr="00893547">
        <w:rPr>
          <w:rFonts w:ascii="Arial" w:eastAsiaTheme="minorEastAsia" w:hAnsi="Arial" w:cs="Arial"/>
          <w:sz w:val="20"/>
          <w:szCs w:val="20"/>
        </w:rPr>
        <w:t xml:space="preserve">ima najmanj pet (5) let delovnih izkušenj, </w:t>
      </w:r>
    </w:p>
    <w:p w14:paraId="1F08A12A" w14:textId="00FAB6AA" w:rsidR="004C226C" w:rsidRDefault="00E66781" w:rsidP="0067718D">
      <w:pPr>
        <w:pStyle w:val="Odstavekseznama"/>
        <w:numPr>
          <w:ilvl w:val="0"/>
          <w:numId w:val="119"/>
        </w:numPr>
        <w:contextualSpacing/>
        <w:jc w:val="both"/>
        <w:rPr>
          <w:rFonts w:ascii="Arial" w:eastAsiaTheme="minorEastAsia" w:hAnsi="Arial" w:cs="Arial"/>
          <w:sz w:val="20"/>
          <w:szCs w:val="20"/>
        </w:rPr>
      </w:pPr>
      <w:r w:rsidRPr="00324A15">
        <w:rPr>
          <w:rFonts w:ascii="Arial" w:eastAsiaTheme="minorEastAsia" w:hAnsi="Arial" w:cs="Arial"/>
          <w:sz w:val="20"/>
          <w:szCs w:val="20"/>
        </w:rPr>
        <w:t xml:space="preserve">je v zadnji </w:t>
      </w:r>
      <w:r w:rsidR="00455C54" w:rsidRPr="009A31E2">
        <w:rPr>
          <w:rFonts w:ascii="Arial" w:eastAsiaTheme="minorEastAsia" w:hAnsi="Arial" w:cs="Arial"/>
          <w:sz w:val="20"/>
          <w:szCs w:val="20"/>
        </w:rPr>
        <w:t>petih (5) letih</w:t>
      </w:r>
      <w:r w:rsidRPr="00324A15">
        <w:rPr>
          <w:rFonts w:ascii="Arial" w:eastAsiaTheme="minorEastAsia" w:hAnsi="Arial" w:cs="Arial"/>
          <w:sz w:val="20"/>
          <w:szCs w:val="20"/>
        </w:rPr>
        <w:t>, šteto od dneva objave obvestila o tem naročilu na Portalu javnih naročil,</w:t>
      </w:r>
      <w:r w:rsidRPr="00324A15" w:rsidDel="00C74089">
        <w:rPr>
          <w:rFonts w:ascii="Arial" w:eastAsiaTheme="minorEastAsia" w:hAnsi="Arial" w:cs="Arial"/>
          <w:sz w:val="20"/>
          <w:szCs w:val="20"/>
        </w:rPr>
        <w:t xml:space="preserve"> </w:t>
      </w:r>
      <w:r w:rsidRPr="00324A15">
        <w:rPr>
          <w:rFonts w:ascii="Arial" w:eastAsiaTheme="minorEastAsia" w:hAnsi="Arial" w:cs="Arial"/>
          <w:b/>
          <w:bCs/>
          <w:sz w:val="20"/>
          <w:szCs w:val="20"/>
        </w:rPr>
        <w:t>v vlogi poslovnega ali sistemskega analitika</w:t>
      </w:r>
      <w:r w:rsidR="00324A15" w:rsidRPr="00324A15">
        <w:rPr>
          <w:rFonts w:ascii="Arial" w:eastAsiaTheme="minorEastAsia" w:hAnsi="Arial" w:cs="Arial"/>
          <w:b/>
          <w:bCs/>
          <w:sz w:val="20"/>
          <w:szCs w:val="20"/>
        </w:rPr>
        <w:t xml:space="preserve"> </w:t>
      </w:r>
      <w:r w:rsidR="00324A15" w:rsidRPr="00324A15">
        <w:rPr>
          <w:rFonts w:ascii="Arial" w:eastAsiaTheme="minorEastAsia" w:hAnsi="Arial" w:cs="Arial"/>
          <w:sz w:val="20"/>
          <w:szCs w:val="20"/>
        </w:rPr>
        <w:t>najmanj šest (6) mesecev</w:t>
      </w:r>
      <w:r w:rsidRPr="00324A15">
        <w:rPr>
          <w:rFonts w:ascii="Arial" w:eastAsiaTheme="minorEastAsia" w:hAnsi="Arial" w:cs="Arial"/>
          <w:sz w:val="20"/>
          <w:szCs w:val="20"/>
        </w:rPr>
        <w:t xml:space="preserve"> sodeloval </w:t>
      </w:r>
      <w:r w:rsidR="009A31E2" w:rsidRPr="009A31E2">
        <w:rPr>
          <w:rFonts w:ascii="Arial" w:eastAsiaTheme="minorEastAsia" w:hAnsi="Arial" w:cs="Arial"/>
          <w:sz w:val="20"/>
          <w:szCs w:val="20"/>
        </w:rPr>
        <w:t xml:space="preserve">pri </w:t>
      </w:r>
      <w:r w:rsidR="009A31E2" w:rsidRPr="00324A15">
        <w:rPr>
          <w:rFonts w:ascii="Arial" w:eastAsiaTheme="minorEastAsia" w:hAnsi="Arial" w:cs="Arial"/>
          <w:sz w:val="20"/>
          <w:szCs w:val="20"/>
        </w:rPr>
        <w:t>najmanj</w:t>
      </w:r>
      <w:r w:rsidR="009A31E2" w:rsidRPr="009A31E2">
        <w:rPr>
          <w:rFonts w:ascii="Arial" w:eastAsiaTheme="minorEastAsia" w:hAnsi="Arial" w:cs="Arial"/>
          <w:sz w:val="20"/>
          <w:szCs w:val="20"/>
        </w:rPr>
        <w:t xml:space="preserve"> enem (1) </w:t>
      </w:r>
      <w:r w:rsidR="009A31E2" w:rsidRPr="00324A15">
        <w:rPr>
          <w:rFonts w:ascii="Arial" w:eastAsiaTheme="minorEastAsia" w:hAnsi="Arial" w:cs="Arial"/>
          <w:sz w:val="20"/>
          <w:szCs w:val="20"/>
        </w:rPr>
        <w:t xml:space="preserve">uspešno izvedenem </w:t>
      </w:r>
      <w:r w:rsidR="009A31E2" w:rsidRPr="009A31E2">
        <w:rPr>
          <w:rFonts w:ascii="Arial" w:eastAsiaTheme="minorEastAsia" w:hAnsi="Arial" w:cs="Arial"/>
          <w:sz w:val="20"/>
          <w:szCs w:val="20"/>
        </w:rPr>
        <w:t xml:space="preserve">projektu </w:t>
      </w:r>
      <w:r w:rsidRPr="00324A15">
        <w:rPr>
          <w:rFonts w:ascii="Arial" w:eastAsiaTheme="minorEastAsia" w:hAnsi="Arial" w:cs="Arial"/>
          <w:color w:val="000000" w:themeColor="text1"/>
          <w:sz w:val="20"/>
          <w:szCs w:val="20"/>
        </w:rPr>
        <w:t>razvoja in/ali nadgradenj in/ali vzdrževanja informacijskih sistemov</w:t>
      </w:r>
      <w:r w:rsidRPr="00324A15">
        <w:rPr>
          <w:rFonts w:ascii="Arial" w:eastAsiaTheme="minorEastAsia" w:hAnsi="Arial" w:cs="Arial"/>
          <w:sz w:val="20"/>
          <w:szCs w:val="20"/>
        </w:rPr>
        <w:t xml:space="preserve">, kjer se je uporabljala tri ali več nivojska arhitektura, relacijska baza podatkov, spletni servisi in prostorski podatki. Za datum reference s področja razvoja se šteje dan, ko je posel zaključen. </w:t>
      </w:r>
    </w:p>
    <w:p w14:paraId="78366A34" w14:textId="77777777" w:rsidR="00324A15" w:rsidRPr="00324A15" w:rsidRDefault="00324A15" w:rsidP="00324A15">
      <w:pPr>
        <w:pStyle w:val="Odstavekseznama"/>
        <w:ind w:left="720"/>
        <w:contextualSpacing/>
        <w:jc w:val="both"/>
        <w:rPr>
          <w:rFonts w:ascii="Arial" w:eastAsiaTheme="minorEastAsia" w:hAnsi="Arial" w:cs="Arial"/>
          <w:sz w:val="20"/>
          <w:szCs w:val="20"/>
        </w:rPr>
      </w:pPr>
    </w:p>
    <w:p w14:paraId="291B95BC" w14:textId="1A46ABE7" w:rsidR="004C226C" w:rsidRDefault="004C226C" w:rsidP="00A8539B">
      <w:pPr>
        <w:jc w:val="both"/>
        <w:rPr>
          <w:rFonts w:ascii="Arial" w:eastAsiaTheme="minorEastAsia" w:hAnsi="Arial" w:cs="Arial"/>
          <w:b/>
          <w:bCs/>
          <w:sz w:val="20"/>
          <w:szCs w:val="20"/>
        </w:rPr>
      </w:pPr>
      <w:r w:rsidRPr="00893547">
        <w:rPr>
          <w:rFonts w:ascii="Arial" w:hAnsi="Arial" w:cs="Arial"/>
          <w:b/>
          <w:bCs/>
          <w:color w:val="000000" w:themeColor="text1"/>
          <w:sz w:val="20"/>
          <w:szCs w:val="20"/>
          <w:u w:val="single"/>
        </w:rPr>
        <w:t>(3.2.3.</w:t>
      </w:r>
      <w:r w:rsidR="009679DC" w:rsidRPr="00893547">
        <w:rPr>
          <w:rFonts w:ascii="Arial" w:hAnsi="Arial" w:cs="Arial"/>
          <w:b/>
          <w:bCs/>
          <w:color w:val="000000" w:themeColor="text1"/>
          <w:sz w:val="20"/>
          <w:szCs w:val="20"/>
          <w:u w:val="single"/>
        </w:rPr>
        <w:t>2</w:t>
      </w:r>
      <w:r w:rsidRPr="00893547">
        <w:rPr>
          <w:rFonts w:ascii="Arial" w:hAnsi="Arial" w:cs="Arial"/>
          <w:b/>
          <w:bCs/>
          <w:color w:val="000000" w:themeColor="text1"/>
          <w:sz w:val="20"/>
          <w:szCs w:val="20"/>
          <w:u w:val="single"/>
        </w:rPr>
        <w:t xml:space="preserve">.3.) </w:t>
      </w:r>
      <w:r w:rsidR="002A0DF6" w:rsidRPr="00893547">
        <w:rPr>
          <w:rFonts w:ascii="Arial" w:hAnsi="Arial" w:cs="Arial"/>
          <w:b/>
          <w:bCs/>
          <w:color w:val="000000" w:themeColor="text1"/>
          <w:sz w:val="20"/>
          <w:szCs w:val="20"/>
          <w:u w:val="single"/>
        </w:rPr>
        <w:t xml:space="preserve">en (1) član </w:t>
      </w:r>
      <w:r w:rsidRPr="00893547">
        <w:rPr>
          <w:rFonts w:ascii="Arial" w:hAnsi="Arial" w:cs="Arial"/>
          <w:b/>
          <w:bCs/>
          <w:color w:val="000000" w:themeColor="text1"/>
          <w:sz w:val="20"/>
          <w:szCs w:val="20"/>
          <w:u w:val="single"/>
        </w:rPr>
        <w:t xml:space="preserve">delovne skupine: </w:t>
      </w:r>
      <w:r w:rsidRPr="00893547">
        <w:rPr>
          <w:rFonts w:ascii="Arial" w:eastAsiaTheme="minorEastAsia" w:hAnsi="Arial" w:cs="Arial"/>
          <w:b/>
          <w:bCs/>
          <w:sz w:val="20"/>
          <w:szCs w:val="20"/>
          <w:u w:val="single"/>
        </w:rPr>
        <w:t>administrator podatkovne zbirke, ki</w:t>
      </w:r>
      <w:r w:rsidRPr="00893547">
        <w:rPr>
          <w:rFonts w:ascii="Arial" w:eastAsiaTheme="minorEastAsia" w:hAnsi="Arial" w:cs="Arial"/>
          <w:b/>
          <w:bCs/>
          <w:sz w:val="20"/>
          <w:szCs w:val="20"/>
        </w:rPr>
        <w:t>:</w:t>
      </w:r>
    </w:p>
    <w:p w14:paraId="5B72C201" w14:textId="77777777" w:rsidR="00E66781" w:rsidRPr="00893547" w:rsidRDefault="00E66781" w:rsidP="00E66781">
      <w:pPr>
        <w:pStyle w:val="Odstavekseznama"/>
        <w:numPr>
          <w:ilvl w:val="0"/>
          <w:numId w:val="120"/>
        </w:numPr>
        <w:contextualSpacing/>
        <w:jc w:val="both"/>
        <w:rPr>
          <w:rFonts w:ascii="Arial" w:eastAsiaTheme="minorEastAsia" w:hAnsi="Arial" w:cs="Arial"/>
          <w:sz w:val="20"/>
          <w:szCs w:val="20"/>
        </w:rPr>
      </w:pPr>
      <w:r w:rsidRPr="00893547">
        <w:rPr>
          <w:rFonts w:ascii="Arial" w:eastAsiaTheme="minorEastAsia" w:hAnsi="Arial" w:cs="Arial"/>
          <w:sz w:val="20"/>
          <w:szCs w:val="20"/>
        </w:rPr>
        <w:t>ima najmanj 8. raven izobrazbe po SOK (Slovensko ogrodje kvalifikacij): (specializacija po visokošolskih strokovnih programih oz. univerzitetni program po »</w:t>
      </w:r>
      <w:proofErr w:type="spellStart"/>
      <w:r w:rsidRPr="00893547">
        <w:rPr>
          <w:rFonts w:ascii="Arial" w:eastAsiaTheme="minorEastAsia" w:hAnsi="Arial" w:cs="Arial"/>
          <w:sz w:val="20"/>
          <w:szCs w:val="20"/>
        </w:rPr>
        <w:t>predbolonjskih</w:t>
      </w:r>
      <w:proofErr w:type="spellEnd"/>
      <w:r w:rsidRPr="00893547">
        <w:rPr>
          <w:rFonts w:ascii="Arial" w:eastAsiaTheme="minorEastAsia" w:hAnsi="Arial" w:cs="Arial"/>
          <w:sz w:val="20"/>
          <w:szCs w:val="20"/>
        </w:rPr>
        <w:t xml:space="preserve">« programih ali magisterij stroke – za imenom - 2. bolonjska stopnja), </w:t>
      </w:r>
    </w:p>
    <w:p w14:paraId="224C2018" w14:textId="77777777" w:rsidR="004C226C" w:rsidRPr="00893547" w:rsidRDefault="004C226C" w:rsidP="00A8539B">
      <w:pPr>
        <w:pStyle w:val="Odstavekseznama"/>
        <w:numPr>
          <w:ilvl w:val="0"/>
          <w:numId w:val="120"/>
        </w:numPr>
        <w:contextualSpacing/>
        <w:jc w:val="both"/>
        <w:rPr>
          <w:rFonts w:ascii="Arial" w:eastAsiaTheme="minorEastAsia" w:hAnsi="Arial" w:cs="Arial"/>
          <w:sz w:val="20"/>
          <w:szCs w:val="20"/>
        </w:rPr>
      </w:pPr>
      <w:r w:rsidRPr="00893547">
        <w:rPr>
          <w:rFonts w:ascii="Arial" w:eastAsiaTheme="minorEastAsia" w:hAnsi="Arial" w:cs="Arial"/>
          <w:sz w:val="20"/>
          <w:szCs w:val="20"/>
        </w:rPr>
        <w:t xml:space="preserve">ima najmanj pet (5) let delovnih izkušenj, </w:t>
      </w:r>
    </w:p>
    <w:p w14:paraId="5D78078B" w14:textId="77777777" w:rsidR="004C226C" w:rsidRPr="009A31E2" w:rsidRDefault="004C226C" w:rsidP="00A8539B">
      <w:pPr>
        <w:pStyle w:val="Odstavekseznama"/>
        <w:numPr>
          <w:ilvl w:val="0"/>
          <w:numId w:val="120"/>
        </w:numPr>
        <w:contextualSpacing/>
        <w:jc w:val="both"/>
        <w:rPr>
          <w:rFonts w:ascii="Arial" w:eastAsiaTheme="minorEastAsia" w:hAnsi="Arial" w:cs="Arial"/>
          <w:sz w:val="20"/>
          <w:szCs w:val="20"/>
        </w:rPr>
      </w:pPr>
      <w:r w:rsidRPr="00893547">
        <w:rPr>
          <w:rFonts w:ascii="Arial" w:eastAsiaTheme="minorEastAsia" w:hAnsi="Arial" w:cs="Arial"/>
          <w:sz w:val="20"/>
          <w:szCs w:val="20"/>
        </w:rPr>
        <w:t xml:space="preserve">ima na dan ponudbe veljaven certifikat Oracle </w:t>
      </w:r>
      <w:proofErr w:type="spellStart"/>
      <w:r w:rsidRPr="00893547">
        <w:rPr>
          <w:rFonts w:ascii="Arial" w:eastAsiaTheme="minorEastAsia" w:hAnsi="Arial" w:cs="Arial"/>
          <w:sz w:val="20"/>
          <w:szCs w:val="20"/>
        </w:rPr>
        <w:t>Database</w:t>
      </w:r>
      <w:proofErr w:type="spellEnd"/>
      <w:r w:rsidRPr="00893547">
        <w:rPr>
          <w:rFonts w:ascii="Arial" w:eastAsiaTheme="minorEastAsia" w:hAnsi="Arial" w:cs="Arial"/>
          <w:sz w:val="20"/>
          <w:szCs w:val="20"/>
        </w:rPr>
        <w:t xml:space="preserve"> Administrator </w:t>
      </w:r>
      <w:proofErr w:type="spellStart"/>
      <w:r w:rsidRPr="00893547">
        <w:rPr>
          <w:rFonts w:ascii="Arial" w:eastAsiaTheme="minorEastAsia" w:hAnsi="Arial" w:cs="Arial"/>
          <w:sz w:val="20"/>
          <w:szCs w:val="20"/>
        </w:rPr>
        <w:t>Certified</w:t>
      </w:r>
      <w:proofErr w:type="spellEnd"/>
      <w:r w:rsidRPr="00893547">
        <w:rPr>
          <w:rFonts w:ascii="Arial" w:eastAsiaTheme="minorEastAsia" w:hAnsi="Arial" w:cs="Arial"/>
          <w:sz w:val="20"/>
          <w:szCs w:val="20"/>
        </w:rPr>
        <w:t xml:space="preserve"> </w:t>
      </w:r>
      <w:proofErr w:type="spellStart"/>
      <w:r w:rsidRPr="00893547">
        <w:rPr>
          <w:rFonts w:ascii="Arial" w:eastAsiaTheme="minorEastAsia" w:hAnsi="Arial" w:cs="Arial"/>
          <w:sz w:val="20"/>
          <w:szCs w:val="20"/>
        </w:rPr>
        <w:t>Associate</w:t>
      </w:r>
      <w:proofErr w:type="spellEnd"/>
      <w:r w:rsidRPr="00893547">
        <w:rPr>
          <w:rFonts w:ascii="Arial" w:eastAsiaTheme="minorEastAsia" w:hAnsi="Arial" w:cs="Arial"/>
          <w:sz w:val="20"/>
          <w:szCs w:val="20"/>
        </w:rPr>
        <w:t xml:space="preserve"> (</w:t>
      </w:r>
      <w:r w:rsidRPr="009A31E2">
        <w:rPr>
          <w:rFonts w:ascii="Arial" w:eastAsiaTheme="minorEastAsia" w:hAnsi="Arial" w:cs="Arial"/>
          <w:sz w:val="20"/>
          <w:szCs w:val="20"/>
        </w:rPr>
        <w:t xml:space="preserve">verzija 12c ali višja), </w:t>
      </w:r>
    </w:p>
    <w:p w14:paraId="3010E43A" w14:textId="39BB165E" w:rsidR="004C226C" w:rsidRPr="00042A76" w:rsidRDefault="00E66781" w:rsidP="004317EC">
      <w:pPr>
        <w:pStyle w:val="Odstavekseznama"/>
        <w:numPr>
          <w:ilvl w:val="0"/>
          <w:numId w:val="120"/>
        </w:numPr>
        <w:contextualSpacing/>
        <w:jc w:val="both"/>
        <w:rPr>
          <w:rFonts w:ascii="Arial" w:eastAsiaTheme="minorEastAsia" w:hAnsi="Arial" w:cs="Arial"/>
          <w:b/>
          <w:bCs/>
          <w:sz w:val="20"/>
          <w:szCs w:val="20"/>
        </w:rPr>
      </w:pPr>
      <w:r w:rsidRPr="009A31E2">
        <w:rPr>
          <w:rFonts w:ascii="Arial" w:eastAsiaTheme="minorEastAsia" w:hAnsi="Arial" w:cs="Arial"/>
          <w:sz w:val="20"/>
          <w:szCs w:val="20"/>
        </w:rPr>
        <w:t>je v zadnjih petih (5) letih, šteto od dneva objave obvestila o tem naročilu na Portalu javnih naročil,</w:t>
      </w:r>
      <w:r w:rsidRPr="009A31E2" w:rsidDel="00C74089">
        <w:rPr>
          <w:rFonts w:ascii="Arial" w:eastAsiaTheme="minorEastAsia" w:hAnsi="Arial" w:cs="Arial"/>
          <w:sz w:val="20"/>
          <w:szCs w:val="20"/>
        </w:rPr>
        <w:t xml:space="preserve"> </w:t>
      </w:r>
      <w:r w:rsidRPr="009A31E2">
        <w:rPr>
          <w:rFonts w:ascii="Arial" w:eastAsiaTheme="minorEastAsia" w:hAnsi="Arial" w:cs="Arial"/>
          <w:b/>
          <w:bCs/>
          <w:sz w:val="20"/>
          <w:szCs w:val="20"/>
        </w:rPr>
        <w:t>v</w:t>
      </w:r>
      <w:r w:rsidRPr="009A31E2">
        <w:rPr>
          <w:rFonts w:ascii="Arial" w:eastAsiaTheme="minorEastAsia" w:hAnsi="Arial" w:cs="Arial"/>
          <w:sz w:val="20"/>
          <w:szCs w:val="20"/>
        </w:rPr>
        <w:t xml:space="preserve"> </w:t>
      </w:r>
      <w:r w:rsidRPr="009A31E2">
        <w:rPr>
          <w:rFonts w:ascii="Arial" w:eastAsiaTheme="minorEastAsia" w:hAnsi="Arial" w:cs="Arial"/>
          <w:b/>
          <w:bCs/>
          <w:sz w:val="20"/>
          <w:szCs w:val="20"/>
        </w:rPr>
        <w:t>vlogi administratorja podatkovne baze</w:t>
      </w:r>
      <w:r w:rsidRPr="009A31E2">
        <w:rPr>
          <w:rFonts w:ascii="Arial" w:eastAsiaTheme="minorEastAsia" w:hAnsi="Arial" w:cs="Arial"/>
          <w:sz w:val="20"/>
          <w:szCs w:val="20"/>
        </w:rPr>
        <w:t xml:space="preserve"> </w:t>
      </w:r>
      <w:r w:rsidRPr="009A31E2">
        <w:rPr>
          <w:rFonts w:ascii="Arial" w:eastAsiaTheme="minorEastAsia" w:hAnsi="Arial" w:cs="Arial"/>
          <w:b/>
          <w:bCs/>
          <w:sz w:val="20"/>
          <w:szCs w:val="20"/>
        </w:rPr>
        <w:t>Oracle 12c ali višja</w:t>
      </w:r>
      <w:r w:rsidRPr="009A31E2">
        <w:rPr>
          <w:rFonts w:ascii="Arial" w:eastAsiaTheme="minorEastAsia" w:hAnsi="Arial" w:cs="Arial"/>
          <w:sz w:val="20"/>
          <w:szCs w:val="20"/>
        </w:rPr>
        <w:t xml:space="preserve"> </w:t>
      </w:r>
      <w:r w:rsidR="00324A15" w:rsidRPr="009A31E2">
        <w:rPr>
          <w:rFonts w:ascii="Arial" w:eastAsiaTheme="minorEastAsia" w:hAnsi="Arial" w:cs="Arial"/>
          <w:sz w:val="20"/>
          <w:szCs w:val="20"/>
        </w:rPr>
        <w:t xml:space="preserve">najmanj šest (6) mesecev </w:t>
      </w:r>
      <w:r w:rsidRPr="009A31E2">
        <w:rPr>
          <w:rFonts w:ascii="Arial" w:eastAsiaTheme="minorEastAsia" w:hAnsi="Arial" w:cs="Arial"/>
          <w:sz w:val="20"/>
          <w:szCs w:val="20"/>
        </w:rPr>
        <w:t xml:space="preserve">sodeloval pri </w:t>
      </w:r>
      <w:r w:rsidR="009A31E2" w:rsidRPr="00324A15">
        <w:rPr>
          <w:rFonts w:ascii="Arial" w:eastAsiaTheme="minorEastAsia" w:hAnsi="Arial" w:cs="Arial"/>
          <w:sz w:val="20"/>
          <w:szCs w:val="20"/>
        </w:rPr>
        <w:t>najmanj</w:t>
      </w:r>
      <w:r w:rsidRPr="009A31E2">
        <w:rPr>
          <w:rFonts w:ascii="Arial" w:eastAsiaTheme="minorEastAsia" w:hAnsi="Arial" w:cs="Arial"/>
          <w:sz w:val="20"/>
          <w:szCs w:val="20"/>
        </w:rPr>
        <w:t xml:space="preserve"> enem (1) </w:t>
      </w:r>
      <w:r w:rsidR="009A31E2" w:rsidRPr="00324A15">
        <w:rPr>
          <w:rFonts w:ascii="Arial" w:eastAsiaTheme="minorEastAsia" w:hAnsi="Arial" w:cs="Arial"/>
          <w:sz w:val="20"/>
          <w:szCs w:val="20"/>
        </w:rPr>
        <w:t xml:space="preserve">uspešno izvedenem </w:t>
      </w:r>
      <w:r w:rsidRPr="009A31E2">
        <w:rPr>
          <w:rFonts w:ascii="Arial" w:eastAsiaTheme="minorEastAsia" w:hAnsi="Arial" w:cs="Arial"/>
          <w:sz w:val="20"/>
          <w:szCs w:val="20"/>
        </w:rPr>
        <w:t xml:space="preserve">projektu </w:t>
      </w:r>
      <w:r w:rsidRPr="009A31E2">
        <w:rPr>
          <w:rFonts w:ascii="Arial" w:eastAsiaTheme="minorEastAsia" w:hAnsi="Arial" w:cs="Arial"/>
          <w:color w:val="000000" w:themeColor="text1"/>
          <w:sz w:val="20"/>
          <w:szCs w:val="20"/>
        </w:rPr>
        <w:t>razvoja in/ali nadgradenj in/ali vzdrževanja informacijskih sistemov</w:t>
      </w:r>
      <w:r w:rsidRPr="009A31E2">
        <w:rPr>
          <w:rFonts w:ascii="Arial" w:eastAsiaTheme="minorEastAsia" w:hAnsi="Arial" w:cs="Arial"/>
          <w:sz w:val="20"/>
          <w:szCs w:val="20"/>
        </w:rPr>
        <w:t xml:space="preserve">. Za datum reference s področja razvoja se šteje dan, ko je posel zaključen. </w:t>
      </w:r>
    </w:p>
    <w:p w14:paraId="240B935E" w14:textId="77777777" w:rsidR="00324A15" w:rsidRPr="00324A15" w:rsidRDefault="00324A15" w:rsidP="00324A15">
      <w:pPr>
        <w:pStyle w:val="Odstavekseznama"/>
        <w:ind w:left="720"/>
        <w:contextualSpacing/>
        <w:jc w:val="both"/>
        <w:rPr>
          <w:rFonts w:ascii="Arial" w:eastAsiaTheme="minorEastAsia" w:hAnsi="Arial" w:cs="Arial"/>
          <w:b/>
          <w:bCs/>
          <w:sz w:val="20"/>
          <w:szCs w:val="20"/>
          <w:highlight w:val="green"/>
        </w:rPr>
      </w:pPr>
    </w:p>
    <w:p w14:paraId="13104297" w14:textId="5730CB90" w:rsidR="004C226C" w:rsidRPr="00893547" w:rsidRDefault="004C226C" w:rsidP="0018614F">
      <w:pPr>
        <w:shd w:val="clear" w:color="auto" w:fill="FFFFFF" w:themeFill="background1"/>
        <w:jc w:val="both"/>
        <w:rPr>
          <w:rFonts w:ascii="Arial" w:eastAsiaTheme="minorEastAsia" w:hAnsi="Arial" w:cs="Arial"/>
          <w:b/>
          <w:sz w:val="20"/>
          <w:szCs w:val="20"/>
          <w:highlight w:val="lightGray"/>
          <w:u w:val="single"/>
        </w:rPr>
      </w:pPr>
      <w:r w:rsidRPr="00893547">
        <w:rPr>
          <w:rFonts w:ascii="Arial" w:hAnsi="Arial" w:cs="Arial"/>
          <w:b/>
          <w:bCs/>
          <w:color w:val="000000" w:themeColor="text1"/>
          <w:sz w:val="20"/>
          <w:szCs w:val="20"/>
          <w:u w:val="single"/>
        </w:rPr>
        <w:t>(3.2.3.</w:t>
      </w:r>
      <w:r w:rsidR="009679DC" w:rsidRPr="00893547">
        <w:rPr>
          <w:rFonts w:ascii="Arial" w:hAnsi="Arial" w:cs="Arial"/>
          <w:b/>
          <w:bCs/>
          <w:color w:val="000000" w:themeColor="text1"/>
          <w:sz w:val="20"/>
          <w:szCs w:val="20"/>
          <w:u w:val="single"/>
        </w:rPr>
        <w:t>2</w:t>
      </w:r>
      <w:r w:rsidRPr="00893547">
        <w:rPr>
          <w:rFonts w:ascii="Arial" w:hAnsi="Arial" w:cs="Arial"/>
          <w:b/>
          <w:bCs/>
          <w:color w:val="000000" w:themeColor="text1"/>
          <w:sz w:val="20"/>
          <w:szCs w:val="20"/>
          <w:u w:val="single"/>
        </w:rPr>
        <w:t xml:space="preserve">.4.) </w:t>
      </w:r>
      <w:r w:rsidR="009A31E2">
        <w:rPr>
          <w:rFonts w:ascii="Arial" w:hAnsi="Arial" w:cs="Arial"/>
          <w:b/>
          <w:bCs/>
          <w:color w:val="000000" w:themeColor="text1"/>
          <w:sz w:val="20"/>
          <w:szCs w:val="20"/>
          <w:u w:val="single"/>
        </w:rPr>
        <w:t xml:space="preserve">najmanj </w:t>
      </w:r>
      <w:r w:rsidR="00E66781">
        <w:rPr>
          <w:rFonts w:ascii="Arial" w:hAnsi="Arial" w:cs="Arial"/>
          <w:b/>
          <w:bCs/>
          <w:color w:val="000000" w:themeColor="text1"/>
          <w:sz w:val="20"/>
          <w:szCs w:val="20"/>
          <w:u w:val="single"/>
        </w:rPr>
        <w:t>(3</w:t>
      </w:r>
      <w:r w:rsidR="002A0DF6" w:rsidRPr="00893547">
        <w:rPr>
          <w:rFonts w:ascii="Arial" w:hAnsi="Arial" w:cs="Arial"/>
          <w:b/>
          <w:bCs/>
          <w:color w:val="000000" w:themeColor="text1"/>
          <w:sz w:val="20"/>
          <w:szCs w:val="20"/>
          <w:u w:val="single"/>
        </w:rPr>
        <w:t>) člani</w:t>
      </w:r>
      <w:r w:rsidRPr="00893547">
        <w:rPr>
          <w:rFonts w:ascii="Arial" w:hAnsi="Arial" w:cs="Arial"/>
          <w:b/>
          <w:bCs/>
          <w:color w:val="000000" w:themeColor="text1"/>
          <w:sz w:val="20"/>
          <w:szCs w:val="20"/>
          <w:u w:val="single"/>
        </w:rPr>
        <w:t xml:space="preserve"> delovne skupine: </w:t>
      </w:r>
      <w:r w:rsidR="1A30B0D6" w:rsidRPr="00893547">
        <w:rPr>
          <w:rFonts w:ascii="Arial" w:eastAsiaTheme="minorEastAsia" w:hAnsi="Arial" w:cs="Arial"/>
          <w:b/>
          <w:bCs/>
          <w:sz w:val="20"/>
          <w:szCs w:val="20"/>
          <w:u w:val="single"/>
        </w:rPr>
        <w:t>s</w:t>
      </w:r>
      <w:r w:rsidR="53EF6FB6" w:rsidRPr="00893547">
        <w:rPr>
          <w:rFonts w:ascii="Arial" w:eastAsiaTheme="minorEastAsia" w:hAnsi="Arial" w:cs="Arial"/>
          <w:b/>
          <w:bCs/>
          <w:sz w:val="20"/>
          <w:szCs w:val="20"/>
          <w:u w:val="single"/>
        </w:rPr>
        <w:t>trokovni</w:t>
      </w:r>
      <w:r w:rsidRPr="00893547">
        <w:rPr>
          <w:rFonts w:ascii="Arial" w:eastAsiaTheme="minorEastAsia" w:hAnsi="Arial" w:cs="Arial"/>
          <w:b/>
          <w:bCs/>
          <w:sz w:val="20"/>
          <w:szCs w:val="20"/>
          <w:u w:val="single"/>
        </w:rPr>
        <w:t xml:space="preserve"> sodelavci z IT področja:</w:t>
      </w:r>
      <w:r w:rsidR="000128EC" w:rsidRPr="00893547">
        <w:rPr>
          <w:rFonts w:ascii="Arial" w:eastAsiaTheme="minorEastAsia" w:hAnsi="Arial" w:cs="Arial"/>
          <w:b/>
          <w:bCs/>
          <w:sz w:val="20"/>
          <w:szCs w:val="20"/>
          <w:u w:val="single"/>
        </w:rPr>
        <w:t xml:space="preserve"> </w:t>
      </w:r>
    </w:p>
    <w:p w14:paraId="532D4C2A" w14:textId="21D46FED" w:rsidR="00324A15" w:rsidRDefault="00E66781" w:rsidP="00243627">
      <w:pPr>
        <w:pStyle w:val="Odstavekseznama"/>
        <w:numPr>
          <w:ilvl w:val="0"/>
          <w:numId w:val="120"/>
        </w:numPr>
        <w:contextualSpacing/>
        <w:jc w:val="both"/>
        <w:rPr>
          <w:rFonts w:ascii="Arial" w:eastAsiaTheme="minorEastAsia" w:hAnsi="Arial" w:cs="Arial"/>
          <w:sz w:val="20"/>
          <w:szCs w:val="20"/>
        </w:rPr>
      </w:pPr>
      <w:r w:rsidRPr="00324A15">
        <w:rPr>
          <w:rFonts w:ascii="Arial" w:eastAsiaTheme="minorEastAsia" w:hAnsi="Arial" w:cs="Arial"/>
          <w:sz w:val="20"/>
          <w:szCs w:val="20"/>
        </w:rPr>
        <w:t xml:space="preserve">eden (1) izmed strokovnih sodelavcev mora izkazati poznavanje in izkušnje pri programiranju v okolju Java kar dokaže s tem, da je v zadnjih treh (3) letih, šteto od dneva objave obvestila o tem naročilu na Portalu javnih naročil, </w:t>
      </w:r>
      <w:r w:rsidR="00324A15" w:rsidRPr="00324A15">
        <w:rPr>
          <w:rFonts w:ascii="Arial" w:eastAsiaTheme="minorEastAsia" w:hAnsi="Arial" w:cs="Arial"/>
          <w:sz w:val="20"/>
          <w:szCs w:val="20"/>
        </w:rPr>
        <w:t xml:space="preserve">najmanj šest (6) mesecev </w:t>
      </w:r>
      <w:r w:rsidRPr="00324A15">
        <w:rPr>
          <w:rFonts w:ascii="Arial" w:eastAsiaTheme="minorEastAsia" w:hAnsi="Arial" w:cs="Arial"/>
          <w:sz w:val="20"/>
          <w:szCs w:val="20"/>
        </w:rPr>
        <w:t xml:space="preserve">sodeloval v vlogi </w:t>
      </w:r>
      <w:r w:rsidRPr="00324A15">
        <w:rPr>
          <w:rFonts w:ascii="Arial" w:eastAsiaTheme="minorEastAsia" w:hAnsi="Arial" w:cs="Arial"/>
          <w:b/>
          <w:bCs/>
          <w:sz w:val="20"/>
          <w:szCs w:val="20"/>
        </w:rPr>
        <w:t>programerja</w:t>
      </w:r>
      <w:r w:rsidRPr="00324A15">
        <w:rPr>
          <w:rFonts w:ascii="Arial" w:eastAsiaTheme="minorEastAsia" w:hAnsi="Arial" w:cs="Arial"/>
          <w:sz w:val="20"/>
          <w:szCs w:val="20"/>
        </w:rPr>
        <w:t xml:space="preserve"> pri najmanj enem (1) </w:t>
      </w:r>
      <w:r w:rsidR="009A31E2" w:rsidRPr="00324A15">
        <w:rPr>
          <w:rFonts w:ascii="Arial" w:eastAsiaTheme="minorEastAsia" w:hAnsi="Arial" w:cs="Arial"/>
          <w:sz w:val="20"/>
          <w:szCs w:val="20"/>
        </w:rPr>
        <w:t xml:space="preserve">uspešno izvedenem </w:t>
      </w:r>
      <w:r w:rsidRPr="00324A15">
        <w:rPr>
          <w:rFonts w:ascii="Arial" w:eastAsiaTheme="minorEastAsia" w:hAnsi="Arial" w:cs="Arial"/>
          <w:sz w:val="20"/>
          <w:szCs w:val="20"/>
        </w:rPr>
        <w:t xml:space="preserve">projektu </w:t>
      </w:r>
      <w:r w:rsidRPr="00324A15">
        <w:rPr>
          <w:rFonts w:ascii="Arial" w:eastAsiaTheme="minorEastAsia" w:hAnsi="Arial" w:cs="Arial"/>
          <w:color w:val="000000" w:themeColor="text1"/>
          <w:sz w:val="20"/>
          <w:szCs w:val="20"/>
        </w:rPr>
        <w:t xml:space="preserve">razvoja in/ali nadgradenj in/ali vzdrževanja informacijskih sistemov </w:t>
      </w:r>
      <w:r w:rsidRPr="00324A15">
        <w:rPr>
          <w:rFonts w:ascii="Arial" w:eastAsiaTheme="minorEastAsia" w:hAnsi="Arial" w:cs="Arial"/>
          <w:sz w:val="20"/>
          <w:szCs w:val="20"/>
        </w:rPr>
        <w:t>ter ima</w:t>
      </w:r>
      <w:r w:rsidRPr="00324A15">
        <w:rPr>
          <w:rFonts w:ascii="Arial" w:eastAsiaTheme="minorEastAsia" w:hAnsi="Arial" w:cs="Arial"/>
          <w:b/>
          <w:bCs/>
          <w:sz w:val="20"/>
          <w:szCs w:val="20"/>
        </w:rPr>
        <w:t xml:space="preserve"> </w:t>
      </w:r>
      <w:r w:rsidRPr="00324A15">
        <w:rPr>
          <w:rFonts w:ascii="Arial" w:eastAsiaTheme="minorEastAsia" w:hAnsi="Arial" w:cs="Arial"/>
          <w:sz w:val="20"/>
          <w:szCs w:val="20"/>
        </w:rPr>
        <w:t>na dan oddaje ponudbe</w:t>
      </w:r>
      <w:r w:rsidRPr="00324A15">
        <w:rPr>
          <w:rFonts w:ascii="Arial" w:eastAsiaTheme="minorEastAsia" w:hAnsi="Arial" w:cs="Arial"/>
          <w:b/>
          <w:bCs/>
          <w:sz w:val="20"/>
          <w:szCs w:val="20"/>
        </w:rPr>
        <w:t xml:space="preserve"> veljaven certifikat o doseženem znanju na področju tehnologije Java EE</w:t>
      </w:r>
      <w:r w:rsidRPr="00324A15">
        <w:rPr>
          <w:rFonts w:ascii="Arial" w:eastAsiaTheme="minorEastAsia" w:hAnsi="Arial" w:cs="Arial"/>
          <w:sz w:val="20"/>
          <w:szCs w:val="20"/>
        </w:rPr>
        <w:t xml:space="preserve">. Certifikat mora biti vsaj druge stopnje zahtevnosti v primeru večstopenjskega sistema certificiranja. Za datum reference s področja razvoja se šteje dan, ko je posel zaključen. </w:t>
      </w:r>
    </w:p>
    <w:p w14:paraId="4AE8FB27" w14:textId="439F0B4A" w:rsidR="00E66781" w:rsidRPr="00324A15" w:rsidRDefault="00E66781" w:rsidP="00243627">
      <w:pPr>
        <w:pStyle w:val="Odstavekseznama"/>
        <w:numPr>
          <w:ilvl w:val="0"/>
          <w:numId w:val="120"/>
        </w:numPr>
        <w:contextualSpacing/>
        <w:jc w:val="both"/>
        <w:rPr>
          <w:rFonts w:ascii="Arial" w:eastAsiaTheme="minorEastAsia" w:hAnsi="Arial" w:cs="Arial"/>
          <w:sz w:val="20"/>
          <w:szCs w:val="20"/>
        </w:rPr>
      </w:pPr>
      <w:r w:rsidRPr="00324A15">
        <w:rPr>
          <w:rFonts w:ascii="Arial" w:eastAsiaTheme="minorEastAsia" w:hAnsi="Arial" w:cs="Arial"/>
          <w:sz w:val="20"/>
          <w:szCs w:val="20"/>
        </w:rPr>
        <w:t>eden (1) izmed strokovnih sodelavcev mora izkazati poznavanje in izkušnje pri programiranju v okolju Oracle PL/SQL, kar dokaže s tem, da je v zadnjih treh (3) letih, šteto od dneva objave obvestila o tem naročilu na Portalu javnih naročil,</w:t>
      </w:r>
      <w:r w:rsidR="00324A15">
        <w:rPr>
          <w:rFonts w:ascii="Arial" w:eastAsiaTheme="minorEastAsia" w:hAnsi="Arial" w:cs="Arial"/>
          <w:sz w:val="20"/>
          <w:szCs w:val="20"/>
        </w:rPr>
        <w:t xml:space="preserve"> </w:t>
      </w:r>
      <w:r w:rsidR="00324A15" w:rsidRPr="00324A15">
        <w:rPr>
          <w:rFonts w:ascii="Arial" w:eastAsiaTheme="minorEastAsia" w:hAnsi="Arial" w:cs="Arial"/>
          <w:sz w:val="20"/>
          <w:szCs w:val="20"/>
        </w:rPr>
        <w:t>najmanj šest (6) mesecev</w:t>
      </w:r>
      <w:r w:rsidRPr="00324A15">
        <w:rPr>
          <w:rFonts w:ascii="Arial" w:eastAsiaTheme="minorEastAsia" w:hAnsi="Arial" w:cs="Arial"/>
          <w:sz w:val="20"/>
          <w:szCs w:val="20"/>
        </w:rPr>
        <w:t xml:space="preserve"> sodeloval v vlogi </w:t>
      </w:r>
      <w:r w:rsidRPr="00324A15">
        <w:rPr>
          <w:rFonts w:ascii="Arial" w:eastAsiaTheme="minorEastAsia" w:hAnsi="Arial" w:cs="Arial"/>
          <w:b/>
          <w:bCs/>
          <w:sz w:val="20"/>
          <w:szCs w:val="20"/>
        </w:rPr>
        <w:t>programerja podatkovnih zbirk</w:t>
      </w:r>
      <w:r w:rsidRPr="00324A15">
        <w:rPr>
          <w:rFonts w:ascii="Arial" w:eastAsiaTheme="minorEastAsia" w:hAnsi="Arial" w:cs="Arial"/>
          <w:sz w:val="20"/>
          <w:szCs w:val="20"/>
        </w:rPr>
        <w:t xml:space="preserve"> pri najmanj enem (1) </w:t>
      </w:r>
      <w:r w:rsidR="009A31E2" w:rsidRPr="00324A15">
        <w:rPr>
          <w:rFonts w:ascii="Arial" w:eastAsiaTheme="minorEastAsia" w:hAnsi="Arial" w:cs="Arial"/>
          <w:sz w:val="20"/>
          <w:szCs w:val="20"/>
        </w:rPr>
        <w:t xml:space="preserve">uspešno izvedenem </w:t>
      </w:r>
      <w:r w:rsidRPr="00324A15">
        <w:rPr>
          <w:rFonts w:ascii="Arial" w:eastAsiaTheme="minorEastAsia" w:hAnsi="Arial" w:cs="Arial"/>
          <w:sz w:val="20"/>
          <w:szCs w:val="20"/>
        </w:rPr>
        <w:t xml:space="preserve">projektu </w:t>
      </w:r>
      <w:r w:rsidRPr="00324A15">
        <w:rPr>
          <w:rFonts w:ascii="Arial" w:eastAsiaTheme="minorEastAsia" w:hAnsi="Arial" w:cs="Arial"/>
          <w:color w:val="000000" w:themeColor="text1"/>
          <w:sz w:val="20"/>
          <w:szCs w:val="20"/>
        </w:rPr>
        <w:t>razvoja in/ali nadgradenj in/ali vzdrževanja informacijskih sistemov</w:t>
      </w:r>
      <w:r w:rsidRPr="00324A15">
        <w:rPr>
          <w:rFonts w:ascii="Arial" w:eastAsiaTheme="minorEastAsia" w:hAnsi="Arial" w:cs="Arial"/>
          <w:sz w:val="20"/>
          <w:szCs w:val="20"/>
        </w:rPr>
        <w:t xml:space="preserve"> ter ima</w:t>
      </w:r>
      <w:r w:rsidRPr="00324A15">
        <w:rPr>
          <w:rFonts w:ascii="Arial" w:eastAsiaTheme="minorEastAsia" w:hAnsi="Arial" w:cs="Arial"/>
          <w:b/>
          <w:bCs/>
          <w:sz w:val="20"/>
          <w:szCs w:val="20"/>
        </w:rPr>
        <w:t xml:space="preserve"> </w:t>
      </w:r>
      <w:r w:rsidRPr="00324A15">
        <w:rPr>
          <w:rFonts w:ascii="Arial" w:eastAsiaTheme="minorEastAsia" w:hAnsi="Arial" w:cs="Arial"/>
          <w:sz w:val="20"/>
          <w:szCs w:val="20"/>
        </w:rPr>
        <w:t>na dan oddaje ponudbe</w:t>
      </w:r>
      <w:r w:rsidRPr="00324A15">
        <w:rPr>
          <w:rFonts w:ascii="Arial" w:eastAsiaTheme="minorEastAsia" w:hAnsi="Arial" w:cs="Arial"/>
          <w:b/>
          <w:bCs/>
          <w:sz w:val="20"/>
          <w:szCs w:val="20"/>
        </w:rPr>
        <w:t xml:space="preserve"> veljaven certifikat za programiranje s programskim jezikom PL/SQL in sicer Oracle </w:t>
      </w:r>
      <w:proofErr w:type="spellStart"/>
      <w:r w:rsidRPr="00324A15">
        <w:rPr>
          <w:rFonts w:ascii="Arial" w:eastAsiaTheme="minorEastAsia" w:hAnsi="Arial" w:cs="Arial"/>
          <w:b/>
          <w:bCs/>
          <w:sz w:val="20"/>
          <w:szCs w:val="20"/>
        </w:rPr>
        <w:t>Advanced</w:t>
      </w:r>
      <w:proofErr w:type="spellEnd"/>
      <w:r w:rsidRPr="00324A15">
        <w:rPr>
          <w:rFonts w:ascii="Arial" w:eastAsiaTheme="minorEastAsia" w:hAnsi="Arial" w:cs="Arial"/>
          <w:b/>
          <w:bCs/>
          <w:sz w:val="20"/>
          <w:szCs w:val="20"/>
        </w:rPr>
        <w:t xml:space="preserve"> PL/SQL </w:t>
      </w:r>
      <w:proofErr w:type="spellStart"/>
      <w:r w:rsidRPr="00324A15">
        <w:rPr>
          <w:rFonts w:ascii="Arial" w:eastAsiaTheme="minorEastAsia" w:hAnsi="Arial" w:cs="Arial"/>
          <w:b/>
          <w:bCs/>
          <w:sz w:val="20"/>
          <w:szCs w:val="20"/>
        </w:rPr>
        <w:t>Developer</w:t>
      </w:r>
      <w:proofErr w:type="spellEnd"/>
      <w:r w:rsidRPr="00324A15">
        <w:rPr>
          <w:rFonts w:ascii="Arial" w:eastAsiaTheme="minorEastAsia" w:hAnsi="Arial" w:cs="Arial"/>
          <w:b/>
          <w:bCs/>
          <w:sz w:val="20"/>
          <w:szCs w:val="20"/>
        </w:rPr>
        <w:t xml:space="preserve"> </w:t>
      </w:r>
      <w:proofErr w:type="spellStart"/>
      <w:r w:rsidRPr="00324A15">
        <w:rPr>
          <w:rFonts w:ascii="Arial" w:eastAsiaTheme="minorEastAsia" w:hAnsi="Arial" w:cs="Arial"/>
          <w:b/>
          <w:bCs/>
          <w:sz w:val="20"/>
          <w:szCs w:val="20"/>
        </w:rPr>
        <w:t>Certified</w:t>
      </w:r>
      <w:proofErr w:type="spellEnd"/>
      <w:r w:rsidRPr="00324A15">
        <w:rPr>
          <w:rFonts w:ascii="Arial" w:eastAsiaTheme="minorEastAsia" w:hAnsi="Arial" w:cs="Arial"/>
          <w:b/>
          <w:bCs/>
          <w:sz w:val="20"/>
          <w:szCs w:val="20"/>
        </w:rPr>
        <w:t xml:space="preserve"> Professional</w:t>
      </w:r>
      <w:r w:rsidRPr="00324A15">
        <w:rPr>
          <w:rFonts w:ascii="Arial" w:eastAsiaTheme="minorEastAsia" w:hAnsi="Arial" w:cs="Arial"/>
          <w:sz w:val="20"/>
          <w:szCs w:val="20"/>
        </w:rPr>
        <w:t xml:space="preserve">. Za datum reference s področja razvoja se šteje dan, ko je posel zaključen. </w:t>
      </w:r>
    </w:p>
    <w:p w14:paraId="66F7E533" w14:textId="3BDD237D" w:rsidR="00E66781" w:rsidRPr="00324A15" w:rsidRDefault="00E66781" w:rsidP="00E03C7A">
      <w:pPr>
        <w:pStyle w:val="Odstavekseznama"/>
        <w:numPr>
          <w:ilvl w:val="0"/>
          <w:numId w:val="120"/>
        </w:numPr>
        <w:contextualSpacing/>
        <w:jc w:val="both"/>
        <w:rPr>
          <w:rFonts w:ascii="Arial" w:eastAsiaTheme="minorEastAsia" w:hAnsi="Arial" w:cs="Arial"/>
          <w:sz w:val="20"/>
          <w:szCs w:val="20"/>
        </w:rPr>
      </w:pPr>
      <w:bookmarkStart w:id="127" w:name="_Hlk151092642"/>
      <w:r w:rsidRPr="00324A15">
        <w:rPr>
          <w:rFonts w:ascii="Arial" w:eastAsiaTheme="minorEastAsia" w:hAnsi="Arial" w:cs="Arial"/>
          <w:sz w:val="20"/>
          <w:szCs w:val="20"/>
        </w:rPr>
        <w:t xml:space="preserve">eden (1) izmed strokovnih sodelavcev mora izkazati znanje pri delovanju spletnih OGC storitev in informacijskih rešitev </w:t>
      </w:r>
      <w:r w:rsidRPr="00324A15">
        <w:rPr>
          <w:rFonts w:ascii="Arial" w:eastAsiaTheme="minorEastAsia" w:hAnsi="Arial" w:cs="Arial"/>
          <w:b/>
          <w:bCs/>
          <w:sz w:val="20"/>
          <w:szCs w:val="20"/>
        </w:rPr>
        <w:t xml:space="preserve">z uporabo odprtokodnega strežnika </w:t>
      </w:r>
      <w:proofErr w:type="spellStart"/>
      <w:r w:rsidRPr="00324A15">
        <w:rPr>
          <w:rFonts w:ascii="Arial" w:eastAsiaTheme="minorEastAsia" w:hAnsi="Arial" w:cs="Arial"/>
          <w:b/>
          <w:bCs/>
          <w:sz w:val="20"/>
          <w:szCs w:val="20"/>
        </w:rPr>
        <w:t>Geoserver</w:t>
      </w:r>
      <w:proofErr w:type="spellEnd"/>
      <w:r w:rsidRPr="00324A15">
        <w:rPr>
          <w:rFonts w:ascii="Arial" w:eastAsiaTheme="minorEastAsia" w:hAnsi="Arial" w:cs="Arial"/>
          <w:sz w:val="20"/>
          <w:szCs w:val="20"/>
        </w:rPr>
        <w:t xml:space="preserve"> </w:t>
      </w:r>
      <w:r w:rsidRPr="00324A15">
        <w:rPr>
          <w:rFonts w:ascii="Arial" w:eastAsiaTheme="minorEastAsia" w:hAnsi="Arial" w:cs="Arial"/>
          <w:b/>
          <w:bCs/>
          <w:sz w:val="20"/>
          <w:szCs w:val="20"/>
        </w:rPr>
        <w:t>(www.geoserver.org) ali primerljivega</w:t>
      </w:r>
      <w:r w:rsidRPr="00324A15">
        <w:rPr>
          <w:rFonts w:ascii="Arial" w:eastAsiaTheme="minorEastAsia" w:hAnsi="Arial" w:cs="Arial"/>
          <w:sz w:val="20"/>
          <w:szCs w:val="20"/>
        </w:rPr>
        <w:t xml:space="preserve">, ki je implementiran v informacijskih rešitvah, </w:t>
      </w:r>
      <w:r w:rsidR="00324A15" w:rsidRPr="00324A15">
        <w:rPr>
          <w:rFonts w:ascii="Arial" w:eastAsiaTheme="minorEastAsia" w:hAnsi="Arial" w:cs="Arial"/>
          <w:sz w:val="20"/>
          <w:szCs w:val="20"/>
        </w:rPr>
        <w:t>kar dokaže</w:t>
      </w:r>
      <w:r w:rsidR="009A31E2" w:rsidRPr="009A31E2">
        <w:rPr>
          <w:rFonts w:ascii="Arial" w:eastAsiaTheme="minorEastAsia" w:hAnsi="Arial" w:cs="Arial"/>
          <w:sz w:val="20"/>
          <w:szCs w:val="20"/>
        </w:rPr>
        <w:t xml:space="preserve"> </w:t>
      </w:r>
      <w:r w:rsidR="009A31E2" w:rsidRPr="00324A15">
        <w:rPr>
          <w:rFonts w:ascii="Arial" w:eastAsiaTheme="minorEastAsia" w:hAnsi="Arial" w:cs="Arial"/>
          <w:sz w:val="20"/>
          <w:szCs w:val="20"/>
        </w:rPr>
        <w:t>s tem, da je v zadnjih treh (3) letih, šteto od dneva objave obvestila o tem naročilu na Portalu javnih naročil</w:t>
      </w:r>
      <w:r w:rsidR="009A31E2">
        <w:rPr>
          <w:rFonts w:ascii="Arial" w:eastAsiaTheme="minorEastAsia" w:hAnsi="Arial" w:cs="Arial"/>
          <w:sz w:val="20"/>
          <w:szCs w:val="20"/>
        </w:rPr>
        <w:t>,</w:t>
      </w:r>
      <w:r w:rsidR="00324A15" w:rsidRPr="00324A15">
        <w:rPr>
          <w:rFonts w:ascii="Arial" w:eastAsiaTheme="minorEastAsia" w:hAnsi="Arial" w:cs="Arial"/>
          <w:sz w:val="20"/>
          <w:szCs w:val="20"/>
        </w:rPr>
        <w:t xml:space="preserve"> najmanj šest (6) </w:t>
      </w:r>
      <w:r w:rsidR="009A31E2" w:rsidRPr="00324A15">
        <w:rPr>
          <w:rFonts w:ascii="Arial" w:eastAsiaTheme="minorEastAsia" w:hAnsi="Arial" w:cs="Arial"/>
          <w:sz w:val="20"/>
          <w:szCs w:val="20"/>
        </w:rPr>
        <w:t>mese</w:t>
      </w:r>
      <w:r w:rsidR="009A31E2">
        <w:rPr>
          <w:rFonts w:ascii="Arial" w:eastAsiaTheme="minorEastAsia" w:hAnsi="Arial" w:cs="Arial"/>
          <w:sz w:val="20"/>
          <w:szCs w:val="20"/>
        </w:rPr>
        <w:t>cev</w:t>
      </w:r>
      <w:r w:rsidR="009A31E2" w:rsidRPr="00324A15">
        <w:rPr>
          <w:rFonts w:ascii="Arial" w:eastAsiaTheme="minorEastAsia" w:hAnsi="Arial" w:cs="Arial"/>
          <w:sz w:val="20"/>
          <w:szCs w:val="20"/>
        </w:rPr>
        <w:t xml:space="preserve"> sodelova</w:t>
      </w:r>
      <w:r w:rsidR="009A31E2">
        <w:rPr>
          <w:rFonts w:ascii="Arial" w:eastAsiaTheme="minorEastAsia" w:hAnsi="Arial" w:cs="Arial"/>
          <w:sz w:val="20"/>
          <w:szCs w:val="20"/>
        </w:rPr>
        <w:t>l</w:t>
      </w:r>
      <w:r w:rsidR="009A31E2" w:rsidRPr="00324A15">
        <w:rPr>
          <w:rFonts w:ascii="Arial" w:eastAsiaTheme="minorEastAsia" w:hAnsi="Arial" w:cs="Arial"/>
          <w:sz w:val="20"/>
          <w:szCs w:val="20"/>
        </w:rPr>
        <w:t xml:space="preserve"> </w:t>
      </w:r>
      <w:r w:rsidR="00324A15" w:rsidRPr="00324A15">
        <w:rPr>
          <w:rFonts w:ascii="Arial" w:eastAsiaTheme="minorEastAsia" w:hAnsi="Arial" w:cs="Arial"/>
          <w:sz w:val="20"/>
          <w:szCs w:val="20"/>
        </w:rPr>
        <w:t xml:space="preserve">na najmanj enem (1) </w:t>
      </w:r>
      <w:r w:rsidRPr="00324A15">
        <w:rPr>
          <w:rFonts w:ascii="Arial" w:eastAsiaTheme="minorEastAsia" w:hAnsi="Arial" w:cs="Arial"/>
          <w:sz w:val="20"/>
          <w:szCs w:val="20"/>
        </w:rPr>
        <w:t>uspešno izveden</w:t>
      </w:r>
      <w:r w:rsidR="00324A15" w:rsidRPr="00324A15">
        <w:rPr>
          <w:rFonts w:ascii="Arial" w:eastAsiaTheme="minorEastAsia" w:hAnsi="Arial" w:cs="Arial"/>
          <w:sz w:val="20"/>
          <w:szCs w:val="20"/>
        </w:rPr>
        <w:t>e</w:t>
      </w:r>
      <w:r w:rsidRPr="00324A15">
        <w:rPr>
          <w:rFonts w:ascii="Arial" w:eastAsiaTheme="minorEastAsia" w:hAnsi="Arial" w:cs="Arial"/>
          <w:sz w:val="20"/>
          <w:szCs w:val="20"/>
        </w:rPr>
        <w:t>m projekt</w:t>
      </w:r>
      <w:r w:rsidR="00324A15" w:rsidRPr="00324A15">
        <w:rPr>
          <w:rFonts w:ascii="Arial" w:eastAsiaTheme="minorEastAsia" w:hAnsi="Arial" w:cs="Arial"/>
          <w:sz w:val="20"/>
          <w:szCs w:val="20"/>
        </w:rPr>
        <w:t>u</w:t>
      </w:r>
      <w:r w:rsidRPr="00324A15">
        <w:rPr>
          <w:rFonts w:ascii="Arial" w:eastAsiaTheme="minorEastAsia" w:hAnsi="Arial" w:cs="Arial"/>
          <w:sz w:val="20"/>
          <w:szCs w:val="20"/>
        </w:rPr>
        <w:t xml:space="preserve"> </w:t>
      </w:r>
      <w:r w:rsidRPr="00324A15">
        <w:rPr>
          <w:rFonts w:ascii="Arial" w:eastAsiaTheme="minorEastAsia" w:hAnsi="Arial" w:cs="Arial"/>
          <w:color w:val="000000" w:themeColor="text1"/>
          <w:sz w:val="20"/>
          <w:szCs w:val="20"/>
        </w:rPr>
        <w:t>razvoja in/ali nadgradenj in/ali vzdrževanja informacijskih sistemov</w:t>
      </w:r>
      <w:r w:rsidRPr="00324A15">
        <w:rPr>
          <w:rFonts w:ascii="Arial" w:eastAsiaTheme="minorEastAsia" w:hAnsi="Arial" w:cs="Arial"/>
          <w:sz w:val="20"/>
          <w:szCs w:val="20"/>
        </w:rPr>
        <w:t xml:space="preserve">, kjer se je uporabljal </w:t>
      </w:r>
      <w:proofErr w:type="spellStart"/>
      <w:r w:rsidRPr="00324A15">
        <w:rPr>
          <w:rFonts w:ascii="Arial" w:eastAsiaTheme="minorEastAsia" w:hAnsi="Arial" w:cs="Arial"/>
          <w:sz w:val="20"/>
          <w:szCs w:val="20"/>
        </w:rPr>
        <w:t>Geoserver</w:t>
      </w:r>
      <w:proofErr w:type="spellEnd"/>
      <w:r w:rsidRPr="00324A15">
        <w:rPr>
          <w:rFonts w:ascii="Arial" w:eastAsiaTheme="minorEastAsia" w:hAnsi="Arial" w:cs="Arial"/>
          <w:sz w:val="20"/>
          <w:szCs w:val="20"/>
        </w:rPr>
        <w:t xml:space="preserve"> ali primerljiva programska oprema</w:t>
      </w:r>
      <w:r w:rsidR="00324A15" w:rsidRPr="00324A15">
        <w:rPr>
          <w:rFonts w:ascii="Arial" w:eastAsiaTheme="minorEastAsia" w:hAnsi="Arial" w:cs="Arial"/>
          <w:sz w:val="20"/>
          <w:szCs w:val="20"/>
        </w:rPr>
        <w:t xml:space="preserve">. </w:t>
      </w:r>
      <w:r w:rsidRPr="00324A15">
        <w:rPr>
          <w:rFonts w:ascii="Arial" w:eastAsiaTheme="minorEastAsia" w:hAnsi="Arial" w:cs="Arial"/>
          <w:sz w:val="20"/>
          <w:szCs w:val="20"/>
        </w:rPr>
        <w:t xml:space="preserve">Za datum reference s področja razvoja se šteje dan, ko je posel zaključen. </w:t>
      </w:r>
    </w:p>
    <w:p w14:paraId="27066863" w14:textId="2918459E" w:rsidR="004C226C" w:rsidRDefault="00E66781" w:rsidP="008F22B3">
      <w:pPr>
        <w:pStyle w:val="Odstavekseznama"/>
        <w:numPr>
          <w:ilvl w:val="0"/>
          <w:numId w:val="120"/>
        </w:numPr>
        <w:contextualSpacing/>
        <w:jc w:val="both"/>
        <w:rPr>
          <w:rFonts w:ascii="Arial" w:eastAsiaTheme="minorEastAsia" w:hAnsi="Arial" w:cs="Arial"/>
          <w:sz w:val="20"/>
          <w:szCs w:val="20"/>
        </w:rPr>
      </w:pPr>
      <w:r w:rsidRPr="007B7BAF">
        <w:rPr>
          <w:rFonts w:ascii="Arial" w:eastAsiaTheme="minorEastAsia" w:hAnsi="Arial" w:cs="Arial"/>
          <w:sz w:val="20"/>
          <w:szCs w:val="20"/>
        </w:rPr>
        <w:t xml:space="preserve">eden (1) izmed strokovnih sodelavcev mora izkazati znanje </w:t>
      </w:r>
      <w:r w:rsidRPr="007B7BAF">
        <w:rPr>
          <w:rFonts w:ascii="Arial" w:eastAsiaTheme="minorEastAsia" w:hAnsi="Arial" w:cs="Arial"/>
          <w:b/>
          <w:bCs/>
          <w:sz w:val="20"/>
          <w:szCs w:val="20"/>
        </w:rPr>
        <w:t xml:space="preserve">pri razvoju geografskih informacijskih sistemov (GIS) z uporabo tehnologije Oracle </w:t>
      </w:r>
      <w:proofErr w:type="spellStart"/>
      <w:r w:rsidRPr="007B7BAF">
        <w:rPr>
          <w:rFonts w:ascii="Arial" w:eastAsiaTheme="minorEastAsia" w:hAnsi="Arial" w:cs="Arial"/>
          <w:b/>
          <w:bCs/>
          <w:sz w:val="20"/>
          <w:szCs w:val="20"/>
        </w:rPr>
        <w:t>Spatial</w:t>
      </w:r>
      <w:proofErr w:type="spellEnd"/>
      <w:r w:rsidRPr="007B7BAF">
        <w:rPr>
          <w:rFonts w:ascii="Arial" w:eastAsiaTheme="minorEastAsia" w:hAnsi="Arial" w:cs="Arial"/>
          <w:sz w:val="20"/>
          <w:szCs w:val="20"/>
        </w:rPr>
        <w:t xml:space="preserve">, kar dokaže </w:t>
      </w:r>
      <w:r w:rsidR="009A31E2" w:rsidRPr="00324A15">
        <w:rPr>
          <w:rFonts w:ascii="Arial" w:eastAsiaTheme="minorEastAsia" w:hAnsi="Arial" w:cs="Arial"/>
          <w:sz w:val="20"/>
          <w:szCs w:val="20"/>
        </w:rPr>
        <w:t>s tem, da je v zadnjih treh (3) letih, šteto od dneva objave obvestila o tem naročilu na Portalu javnih naročil</w:t>
      </w:r>
      <w:r w:rsidR="009A31E2">
        <w:rPr>
          <w:rFonts w:ascii="Arial" w:eastAsiaTheme="minorEastAsia" w:hAnsi="Arial" w:cs="Arial"/>
          <w:sz w:val="20"/>
          <w:szCs w:val="20"/>
        </w:rPr>
        <w:t>,</w:t>
      </w:r>
      <w:r w:rsidR="00B2499A">
        <w:rPr>
          <w:rFonts w:ascii="Arial" w:eastAsiaTheme="minorEastAsia" w:hAnsi="Arial" w:cs="Arial"/>
          <w:sz w:val="20"/>
          <w:szCs w:val="20"/>
        </w:rPr>
        <w:t xml:space="preserve"> </w:t>
      </w:r>
      <w:r w:rsidR="00324A15" w:rsidRPr="007B7BAF">
        <w:rPr>
          <w:rFonts w:ascii="Arial" w:eastAsiaTheme="minorEastAsia" w:hAnsi="Arial" w:cs="Arial"/>
          <w:sz w:val="20"/>
          <w:szCs w:val="20"/>
        </w:rPr>
        <w:t xml:space="preserve">najmanj šest (6) </w:t>
      </w:r>
      <w:r w:rsidR="00B2499A" w:rsidRPr="00324A15">
        <w:rPr>
          <w:rFonts w:ascii="Arial" w:eastAsiaTheme="minorEastAsia" w:hAnsi="Arial" w:cs="Arial"/>
          <w:sz w:val="20"/>
          <w:szCs w:val="20"/>
        </w:rPr>
        <w:t>mese</w:t>
      </w:r>
      <w:r w:rsidR="00B2499A">
        <w:rPr>
          <w:rFonts w:ascii="Arial" w:eastAsiaTheme="minorEastAsia" w:hAnsi="Arial" w:cs="Arial"/>
          <w:sz w:val="20"/>
          <w:szCs w:val="20"/>
        </w:rPr>
        <w:t>cev</w:t>
      </w:r>
      <w:r w:rsidR="00324A15" w:rsidRPr="007B7BAF">
        <w:rPr>
          <w:rFonts w:ascii="Arial" w:eastAsiaTheme="minorEastAsia" w:hAnsi="Arial" w:cs="Arial"/>
          <w:sz w:val="20"/>
          <w:szCs w:val="20"/>
        </w:rPr>
        <w:t xml:space="preserve"> </w:t>
      </w:r>
      <w:r w:rsidR="00B2499A" w:rsidRPr="007B7BAF">
        <w:rPr>
          <w:rFonts w:ascii="Arial" w:eastAsiaTheme="minorEastAsia" w:hAnsi="Arial" w:cs="Arial"/>
          <w:sz w:val="20"/>
          <w:szCs w:val="20"/>
        </w:rPr>
        <w:t>sodelova</w:t>
      </w:r>
      <w:r w:rsidR="00B2499A">
        <w:rPr>
          <w:rFonts w:ascii="Arial" w:eastAsiaTheme="minorEastAsia" w:hAnsi="Arial" w:cs="Arial"/>
          <w:sz w:val="20"/>
          <w:szCs w:val="20"/>
        </w:rPr>
        <w:t>l</w:t>
      </w:r>
      <w:r w:rsidR="00B2499A" w:rsidRPr="007B7BAF">
        <w:rPr>
          <w:rFonts w:ascii="Arial" w:eastAsiaTheme="minorEastAsia" w:hAnsi="Arial" w:cs="Arial"/>
          <w:sz w:val="20"/>
          <w:szCs w:val="20"/>
        </w:rPr>
        <w:t xml:space="preserve"> </w:t>
      </w:r>
      <w:r w:rsidR="00324A15" w:rsidRPr="007B7BAF">
        <w:rPr>
          <w:rFonts w:ascii="Arial" w:eastAsiaTheme="minorEastAsia" w:hAnsi="Arial" w:cs="Arial"/>
          <w:sz w:val="20"/>
          <w:szCs w:val="20"/>
        </w:rPr>
        <w:t xml:space="preserve">na najmanj enem (1) uspešno izvedenem projektu </w:t>
      </w:r>
      <w:r w:rsidRPr="007B7BAF">
        <w:rPr>
          <w:rFonts w:ascii="Arial" w:eastAsiaTheme="minorEastAsia" w:hAnsi="Arial" w:cs="Arial"/>
          <w:color w:val="000000" w:themeColor="text1"/>
          <w:sz w:val="20"/>
          <w:szCs w:val="20"/>
        </w:rPr>
        <w:t>razvoja in/ali nadgradenj in/ali vzdrževanja informacijskih sistemov</w:t>
      </w:r>
      <w:r w:rsidRPr="007B7BAF">
        <w:rPr>
          <w:rFonts w:ascii="Arial" w:eastAsiaTheme="minorEastAsia" w:hAnsi="Arial" w:cs="Arial"/>
          <w:sz w:val="20"/>
          <w:szCs w:val="20"/>
        </w:rPr>
        <w:t xml:space="preserve">, kjer je bila uporabljena zahtevana tehnologija. Za datum reference s področja razvoja se šteje dan, ko je posel zaključen. </w:t>
      </w:r>
    </w:p>
    <w:bookmarkEnd w:id="127"/>
    <w:p w14:paraId="523D81E0" w14:textId="77777777" w:rsidR="007B7BAF" w:rsidRPr="007B7BAF" w:rsidRDefault="007B7BAF" w:rsidP="007B7BAF">
      <w:pPr>
        <w:pStyle w:val="Odstavekseznama"/>
        <w:ind w:left="720"/>
        <w:contextualSpacing/>
        <w:jc w:val="both"/>
        <w:rPr>
          <w:rFonts w:ascii="Arial" w:eastAsiaTheme="minorEastAsia" w:hAnsi="Arial" w:cs="Arial"/>
          <w:sz w:val="20"/>
          <w:szCs w:val="20"/>
        </w:rPr>
      </w:pPr>
    </w:p>
    <w:p w14:paraId="1E089426" w14:textId="77777777" w:rsidR="004055EB" w:rsidRDefault="004055EB" w:rsidP="00E66781">
      <w:pPr>
        <w:jc w:val="both"/>
        <w:rPr>
          <w:rFonts w:ascii="Arial" w:hAnsi="Arial" w:cs="Arial"/>
          <w:b/>
          <w:bCs/>
          <w:color w:val="000000" w:themeColor="text1"/>
          <w:sz w:val="20"/>
          <w:szCs w:val="20"/>
          <w:u w:val="single"/>
        </w:rPr>
      </w:pPr>
    </w:p>
    <w:p w14:paraId="0639AD7D" w14:textId="77777777" w:rsidR="004055EB" w:rsidRDefault="004055EB" w:rsidP="00E66781">
      <w:pPr>
        <w:jc w:val="both"/>
        <w:rPr>
          <w:rFonts w:ascii="Arial" w:hAnsi="Arial" w:cs="Arial"/>
          <w:b/>
          <w:bCs/>
          <w:color w:val="000000" w:themeColor="text1"/>
          <w:sz w:val="20"/>
          <w:szCs w:val="20"/>
          <w:u w:val="single"/>
        </w:rPr>
      </w:pPr>
    </w:p>
    <w:p w14:paraId="6A6F1103" w14:textId="4A284707" w:rsidR="00E66781" w:rsidRPr="00893547" w:rsidRDefault="004C226C" w:rsidP="00E66781">
      <w:pPr>
        <w:jc w:val="both"/>
        <w:rPr>
          <w:rFonts w:ascii="Arial" w:eastAsiaTheme="minorEastAsia" w:hAnsi="Arial" w:cs="Arial"/>
          <w:b/>
          <w:bCs/>
          <w:sz w:val="20"/>
          <w:szCs w:val="20"/>
        </w:rPr>
      </w:pPr>
      <w:r w:rsidRPr="00893547">
        <w:rPr>
          <w:rFonts w:ascii="Arial" w:hAnsi="Arial" w:cs="Arial"/>
          <w:b/>
          <w:bCs/>
          <w:color w:val="000000" w:themeColor="text1"/>
          <w:sz w:val="20"/>
          <w:szCs w:val="20"/>
          <w:u w:val="single"/>
        </w:rPr>
        <w:t>(3.2.3.</w:t>
      </w:r>
      <w:r w:rsidR="009679DC" w:rsidRPr="00893547">
        <w:rPr>
          <w:rFonts w:ascii="Arial" w:hAnsi="Arial" w:cs="Arial"/>
          <w:b/>
          <w:bCs/>
          <w:color w:val="000000" w:themeColor="text1"/>
          <w:sz w:val="20"/>
          <w:szCs w:val="20"/>
          <w:u w:val="single"/>
        </w:rPr>
        <w:t>2</w:t>
      </w:r>
      <w:r w:rsidRPr="00893547">
        <w:rPr>
          <w:rFonts w:ascii="Arial" w:hAnsi="Arial" w:cs="Arial"/>
          <w:b/>
          <w:bCs/>
          <w:color w:val="000000" w:themeColor="text1"/>
          <w:sz w:val="20"/>
          <w:szCs w:val="20"/>
          <w:u w:val="single"/>
        </w:rPr>
        <w:t xml:space="preserve">.5.) </w:t>
      </w:r>
      <w:r w:rsidR="7537B3D2" w:rsidRPr="00893547">
        <w:rPr>
          <w:rFonts w:ascii="Arial" w:hAnsi="Arial" w:cs="Arial"/>
          <w:b/>
          <w:bCs/>
          <w:color w:val="000000" w:themeColor="text1"/>
          <w:sz w:val="20"/>
          <w:szCs w:val="20"/>
          <w:u w:val="single"/>
        </w:rPr>
        <w:t xml:space="preserve">en (1) </w:t>
      </w:r>
      <w:r w:rsidR="7285B452" w:rsidRPr="00893547">
        <w:rPr>
          <w:rFonts w:ascii="Arial" w:hAnsi="Arial" w:cs="Arial"/>
          <w:b/>
          <w:bCs/>
          <w:color w:val="000000" w:themeColor="text1"/>
          <w:sz w:val="20"/>
          <w:szCs w:val="20"/>
          <w:u w:val="single"/>
        </w:rPr>
        <w:t>č</w:t>
      </w:r>
      <w:r w:rsidRPr="00893547">
        <w:rPr>
          <w:rFonts w:ascii="Arial" w:hAnsi="Arial" w:cs="Arial"/>
          <w:b/>
          <w:bCs/>
          <w:color w:val="000000" w:themeColor="text1"/>
          <w:sz w:val="20"/>
          <w:szCs w:val="20"/>
          <w:u w:val="single"/>
        </w:rPr>
        <w:t xml:space="preserve">lan delovne skupine: </w:t>
      </w:r>
      <w:r w:rsidR="3923854B" w:rsidRPr="00893547">
        <w:rPr>
          <w:rFonts w:ascii="Arial" w:eastAsiaTheme="minorEastAsia" w:hAnsi="Arial" w:cs="Arial"/>
          <w:b/>
          <w:bCs/>
          <w:sz w:val="20"/>
          <w:szCs w:val="20"/>
          <w:u w:val="single"/>
        </w:rPr>
        <w:t>s</w:t>
      </w:r>
      <w:r w:rsidRPr="00893547">
        <w:rPr>
          <w:rFonts w:ascii="Arial" w:eastAsiaTheme="minorEastAsia" w:hAnsi="Arial" w:cs="Arial"/>
          <w:b/>
          <w:bCs/>
          <w:sz w:val="20"/>
          <w:szCs w:val="20"/>
          <w:u w:val="single"/>
        </w:rPr>
        <w:t xml:space="preserve">trokovni sodelavec za </w:t>
      </w:r>
      <w:r w:rsidR="00E66781" w:rsidRPr="00E66781">
        <w:rPr>
          <w:rFonts w:ascii="Arial" w:eastAsiaTheme="minorEastAsia" w:hAnsi="Arial" w:cs="Arial"/>
          <w:b/>
          <w:bCs/>
          <w:sz w:val="20"/>
          <w:szCs w:val="20"/>
          <w:u w:val="single"/>
        </w:rPr>
        <w:t>področje enotne vstopne točke PIS (EVT), ki:</w:t>
      </w:r>
      <w:r w:rsidR="00E66781" w:rsidRPr="00893547">
        <w:rPr>
          <w:rFonts w:ascii="Arial" w:eastAsiaTheme="minorEastAsia" w:hAnsi="Arial" w:cs="Arial"/>
          <w:b/>
          <w:bCs/>
          <w:sz w:val="20"/>
          <w:szCs w:val="20"/>
        </w:rPr>
        <w:t xml:space="preserve"> </w:t>
      </w:r>
    </w:p>
    <w:p w14:paraId="07768035" w14:textId="7D46EBF9" w:rsidR="00E66781" w:rsidRPr="00E66781" w:rsidRDefault="00E66781" w:rsidP="00E66781">
      <w:pPr>
        <w:pStyle w:val="Odstavekseznama"/>
        <w:numPr>
          <w:ilvl w:val="0"/>
          <w:numId w:val="130"/>
        </w:numPr>
        <w:jc w:val="both"/>
        <w:rPr>
          <w:rFonts w:ascii="Arial" w:eastAsiaTheme="minorEastAsia" w:hAnsi="Arial" w:cs="Arial"/>
          <w:sz w:val="20"/>
          <w:szCs w:val="20"/>
        </w:rPr>
      </w:pPr>
      <w:r w:rsidRPr="00E66781">
        <w:rPr>
          <w:rFonts w:ascii="Arial" w:eastAsiaTheme="minorEastAsia" w:hAnsi="Arial" w:cs="Arial"/>
          <w:sz w:val="20"/>
          <w:szCs w:val="20"/>
        </w:rPr>
        <w:t xml:space="preserve">izkaže znanje in izkušnje s področja </w:t>
      </w:r>
      <w:r w:rsidRPr="00E66781">
        <w:rPr>
          <w:rFonts w:ascii="Arial" w:eastAsiaTheme="minorEastAsia" w:hAnsi="Arial" w:cs="Arial"/>
          <w:b/>
          <w:bCs/>
          <w:sz w:val="20"/>
          <w:szCs w:val="20"/>
        </w:rPr>
        <w:t>urejanja vsebin spletnih mest</w:t>
      </w:r>
      <w:r w:rsidRPr="00E66781">
        <w:rPr>
          <w:rFonts w:ascii="Arial" w:eastAsiaTheme="minorEastAsia" w:hAnsi="Arial" w:cs="Arial"/>
          <w:sz w:val="20"/>
          <w:szCs w:val="20"/>
        </w:rPr>
        <w:t xml:space="preserve">, kar dokaže </w:t>
      </w:r>
      <w:r w:rsidR="00B2499A" w:rsidRPr="00324A15">
        <w:rPr>
          <w:rFonts w:ascii="Arial" w:eastAsiaTheme="minorEastAsia" w:hAnsi="Arial" w:cs="Arial"/>
          <w:sz w:val="20"/>
          <w:szCs w:val="20"/>
        </w:rPr>
        <w:t xml:space="preserve">s tem, da je v zadnjih </w:t>
      </w:r>
      <w:r w:rsidR="00455C54" w:rsidRPr="00627C19">
        <w:rPr>
          <w:rFonts w:ascii="Arial" w:eastAsiaTheme="minorEastAsia" w:hAnsi="Arial" w:cs="Arial"/>
          <w:sz w:val="20"/>
          <w:szCs w:val="20"/>
        </w:rPr>
        <w:t>treh</w:t>
      </w:r>
      <w:r w:rsidR="00B2499A" w:rsidRPr="00627C19">
        <w:rPr>
          <w:rFonts w:ascii="Arial" w:eastAsiaTheme="minorEastAsia" w:hAnsi="Arial" w:cs="Arial"/>
          <w:sz w:val="20"/>
          <w:szCs w:val="20"/>
        </w:rPr>
        <w:t xml:space="preserve"> (</w:t>
      </w:r>
      <w:r w:rsidR="00455C54" w:rsidRPr="00627C19">
        <w:rPr>
          <w:rFonts w:ascii="Arial" w:eastAsiaTheme="minorEastAsia" w:hAnsi="Arial" w:cs="Arial"/>
          <w:sz w:val="20"/>
          <w:szCs w:val="20"/>
        </w:rPr>
        <w:t>3</w:t>
      </w:r>
      <w:r w:rsidR="00B2499A" w:rsidRPr="00627C19">
        <w:rPr>
          <w:rFonts w:ascii="Arial" w:eastAsiaTheme="minorEastAsia" w:hAnsi="Arial" w:cs="Arial"/>
          <w:sz w:val="20"/>
          <w:szCs w:val="20"/>
        </w:rPr>
        <w:t>)</w:t>
      </w:r>
      <w:r w:rsidR="00B2499A" w:rsidRPr="00042A76">
        <w:rPr>
          <w:rFonts w:ascii="Arial" w:eastAsiaTheme="minorEastAsia" w:hAnsi="Arial" w:cs="Arial"/>
          <w:sz w:val="20"/>
          <w:szCs w:val="20"/>
        </w:rPr>
        <w:t xml:space="preserve"> letih</w:t>
      </w:r>
      <w:r w:rsidR="00B2499A" w:rsidRPr="00324A15">
        <w:rPr>
          <w:rFonts w:ascii="Arial" w:eastAsiaTheme="minorEastAsia" w:hAnsi="Arial" w:cs="Arial"/>
          <w:sz w:val="20"/>
          <w:szCs w:val="20"/>
        </w:rPr>
        <w:t>, šteto od dneva objave obvestila o tem naročilu na Portalu javnih naročil</w:t>
      </w:r>
      <w:r w:rsidR="00B2499A" w:rsidRPr="00E66781">
        <w:rPr>
          <w:rFonts w:ascii="Arial" w:eastAsiaTheme="minorEastAsia" w:hAnsi="Arial" w:cs="Arial"/>
          <w:sz w:val="20"/>
          <w:szCs w:val="20"/>
        </w:rPr>
        <w:t xml:space="preserve"> </w:t>
      </w:r>
      <w:r w:rsidRPr="00E66781">
        <w:rPr>
          <w:rFonts w:ascii="Arial" w:eastAsiaTheme="minorEastAsia" w:hAnsi="Arial" w:cs="Arial"/>
          <w:sz w:val="20"/>
          <w:szCs w:val="20"/>
        </w:rPr>
        <w:t xml:space="preserve">s sodelovanjem pri najmanj enem (1) uspešno izvedenem projektu, ki je vključeval pripravo vsebin spletnih strani. Za datum reference se šteje dan, ko je </w:t>
      </w:r>
      <w:r w:rsidRPr="00E66781">
        <w:rPr>
          <w:rFonts w:ascii="Arial" w:eastAsiaTheme="minorEastAsia" w:hAnsi="Arial" w:cs="Arial"/>
          <w:sz w:val="20"/>
          <w:szCs w:val="20"/>
          <w:u w:val="single"/>
        </w:rPr>
        <w:t>posel zaključen</w:t>
      </w:r>
      <w:r w:rsidRPr="00E66781">
        <w:rPr>
          <w:rFonts w:ascii="Arial" w:eastAsiaTheme="minorEastAsia" w:hAnsi="Arial" w:cs="Arial"/>
          <w:sz w:val="20"/>
          <w:szCs w:val="20"/>
        </w:rPr>
        <w:t>.</w:t>
      </w:r>
    </w:p>
    <w:p w14:paraId="2A291BE1" w14:textId="77777777" w:rsidR="004C226C" w:rsidRPr="00893547" w:rsidRDefault="004C226C" w:rsidP="00A8539B">
      <w:pPr>
        <w:jc w:val="both"/>
        <w:rPr>
          <w:rFonts w:ascii="Arial" w:eastAsiaTheme="minorEastAsia" w:hAnsi="Arial" w:cs="Arial"/>
          <w:b/>
          <w:bCs/>
          <w:sz w:val="20"/>
          <w:szCs w:val="20"/>
        </w:rPr>
      </w:pPr>
    </w:p>
    <w:p w14:paraId="061F4409" w14:textId="2BCB0803" w:rsidR="004C226C" w:rsidRPr="00893547" w:rsidRDefault="004C226C" w:rsidP="00A8539B">
      <w:pPr>
        <w:jc w:val="both"/>
        <w:rPr>
          <w:rFonts w:ascii="Arial" w:eastAsiaTheme="minorEastAsia" w:hAnsi="Arial" w:cs="Arial"/>
          <w:b/>
          <w:bCs/>
          <w:sz w:val="20"/>
          <w:szCs w:val="20"/>
          <w:u w:val="single"/>
        </w:rPr>
      </w:pPr>
      <w:r w:rsidRPr="00893547">
        <w:rPr>
          <w:rFonts w:ascii="Arial" w:hAnsi="Arial" w:cs="Arial"/>
          <w:b/>
          <w:bCs/>
          <w:color w:val="000000" w:themeColor="text1"/>
          <w:sz w:val="20"/>
          <w:szCs w:val="20"/>
          <w:u w:val="single"/>
        </w:rPr>
        <w:t>(3.2.3.</w:t>
      </w:r>
      <w:r w:rsidR="009679DC" w:rsidRPr="00893547">
        <w:rPr>
          <w:rFonts w:ascii="Arial" w:hAnsi="Arial" w:cs="Arial"/>
          <w:b/>
          <w:bCs/>
          <w:color w:val="000000" w:themeColor="text1"/>
          <w:sz w:val="20"/>
          <w:szCs w:val="20"/>
          <w:u w:val="single"/>
        </w:rPr>
        <w:t>2</w:t>
      </w:r>
      <w:r w:rsidRPr="00893547">
        <w:rPr>
          <w:rFonts w:ascii="Arial" w:hAnsi="Arial" w:cs="Arial"/>
          <w:b/>
          <w:bCs/>
          <w:color w:val="000000" w:themeColor="text1"/>
          <w:sz w:val="20"/>
          <w:szCs w:val="20"/>
          <w:u w:val="single"/>
        </w:rPr>
        <w:t xml:space="preserve">.6.) </w:t>
      </w:r>
      <w:r w:rsidR="14B555C8" w:rsidRPr="00893547">
        <w:rPr>
          <w:rFonts w:ascii="Arial" w:hAnsi="Arial" w:cs="Arial"/>
          <w:b/>
          <w:bCs/>
          <w:color w:val="000000" w:themeColor="text1"/>
          <w:sz w:val="20"/>
          <w:szCs w:val="20"/>
          <w:u w:val="single"/>
        </w:rPr>
        <w:t xml:space="preserve">en (1) </w:t>
      </w:r>
      <w:r w:rsidR="724C0CAD" w:rsidRPr="00893547">
        <w:rPr>
          <w:rFonts w:ascii="Arial" w:hAnsi="Arial" w:cs="Arial"/>
          <w:b/>
          <w:bCs/>
          <w:color w:val="000000" w:themeColor="text1"/>
          <w:sz w:val="20"/>
          <w:szCs w:val="20"/>
          <w:u w:val="single"/>
        </w:rPr>
        <w:t>č</w:t>
      </w:r>
      <w:r w:rsidRPr="00893547">
        <w:rPr>
          <w:rFonts w:ascii="Arial" w:hAnsi="Arial" w:cs="Arial"/>
          <w:b/>
          <w:bCs/>
          <w:color w:val="000000" w:themeColor="text1"/>
          <w:sz w:val="20"/>
          <w:szCs w:val="20"/>
          <w:u w:val="single"/>
        </w:rPr>
        <w:t xml:space="preserve">lan delovne skupine: </w:t>
      </w:r>
      <w:r w:rsidR="3211DB82" w:rsidRPr="00893547">
        <w:rPr>
          <w:rFonts w:ascii="Arial" w:eastAsiaTheme="minorEastAsia" w:hAnsi="Arial" w:cs="Arial"/>
          <w:b/>
          <w:bCs/>
          <w:sz w:val="20"/>
          <w:szCs w:val="20"/>
          <w:u w:val="single"/>
        </w:rPr>
        <w:t>g</w:t>
      </w:r>
      <w:r w:rsidRPr="00893547">
        <w:rPr>
          <w:rFonts w:ascii="Arial" w:eastAsiaTheme="minorEastAsia" w:hAnsi="Arial" w:cs="Arial"/>
          <w:b/>
          <w:bCs/>
          <w:sz w:val="20"/>
          <w:szCs w:val="20"/>
          <w:u w:val="single"/>
        </w:rPr>
        <w:t>rafični oblikovalec, ki:</w:t>
      </w:r>
    </w:p>
    <w:p w14:paraId="22650CBD" w14:textId="257776FE" w:rsidR="004C226C" w:rsidRPr="00E66781" w:rsidRDefault="004C226C" w:rsidP="009C44BD">
      <w:pPr>
        <w:pStyle w:val="Odstavekseznama"/>
        <w:numPr>
          <w:ilvl w:val="0"/>
          <w:numId w:val="120"/>
        </w:numPr>
        <w:contextualSpacing/>
        <w:jc w:val="both"/>
        <w:rPr>
          <w:rFonts w:ascii="Arial" w:eastAsiaTheme="minorEastAsia" w:hAnsi="Arial" w:cs="Arial"/>
          <w:sz w:val="20"/>
          <w:szCs w:val="20"/>
        </w:rPr>
      </w:pPr>
      <w:r w:rsidRPr="00E66781">
        <w:rPr>
          <w:rFonts w:ascii="Arial" w:eastAsiaTheme="minorEastAsia" w:hAnsi="Arial" w:cs="Arial"/>
          <w:sz w:val="20"/>
          <w:szCs w:val="20"/>
        </w:rPr>
        <w:t xml:space="preserve">je </w:t>
      </w:r>
      <w:r w:rsidR="00B2499A" w:rsidRPr="00E66781">
        <w:rPr>
          <w:rFonts w:ascii="Arial" w:eastAsiaTheme="minorEastAsia" w:hAnsi="Arial" w:cs="Arial"/>
          <w:sz w:val="20"/>
          <w:szCs w:val="20"/>
        </w:rPr>
        <w:t xml:space="preserve">v zadnjih treh (3) </w:t>
      </w:r>
      <w:r w:rsidR="00B2499A" w:rsidRPr="00893547">
        <w:rPr>
          <w:rFonts w:ascii="Arial" w:eastAsiaTheme="minorEastAsia" w:hAnsi="Arial" w:cs="Arial"/>
          <w:sz w:val="20"/>
          <w:szCs w:val="20"/>
        </w:rPr>
        <w:t>letih, šteto od dneva objave obvestila o tem naročilu na Portalu javnih naročil</w:t>
      </w:r>
      <w:r w:rsidR="00B2499A" w:rsidRPr="00E66781">
        <w:rPr>
          <w:rFonts w:ascii="Arial" w:eastAsiaTheme="minorEastAsia" w:hAnsi="Arial" w:cs="Arial"/>
          <w:sz w:val="20"/>
          <w:szCs w:val="20"/>
        </w:rPr>
        <w:t xml:space="preserve"> </w:t>
      </w:r>
      <w:r w:rsidRPr="00E66781">
        <w:rPr>
          <w:rFonts w:ascii="Arial" w:eastAsiaTheme="minorEastAsia" w:hAnsi="Arial" w:cs="Arial"/>
          <w:sz w:val="20"/>
          <w:szCs w:val="20"/>
        </w:rPr>
        <w:t xml:space="preserve">sodeloval pri najmanj enem (1) uspešno izvedenem projektu, ki je </w:t>
      </w:r>
      <w:r w:rsidRPr="00042A76">
        <w:rPr>
          <w:rFonts w:ascii="Arial" w:eastAsiaTheme="minorEastAsia" w:hAnsi="Arial" w:cs="Arial"/>
          <w:b/>
          <w:bCs/>
          <w:sz w:val="20"/>
          <w:szCs w:val="20"/>
        </w:rPr>
        <w:t xml:space="preserve">vključeval oblikovanje spletnega mesta, vključno z grafično podobo spletne strani (kot je npr. logotip, </w:t>
      </w:r>
      <w:proofErr w:type="spellStart"/>
      <w:r w:rsidRPr="00042A76">
        <w:rPr>
          <w:rFonts w:ascii="Arial" w:eastAsiaTheme="minorEastAsia" w:hAnsi="Arial" w:cs="Arial"/>
          <w:b/>
          <w:bCs/>
          <w:sz w:val="20"/>
          <w:szCs w:val="20"/>
        </w:rPr>
        <w:t>piktogram</w:t>
      </w:r>
      <w:proofErr w:type="spellEnd"/>
      <w:r w:rsidRPr="00042A76">
        <w:rPr>
          <w:rFonts w:ascii="Arial" w:eastAsiaTheme="minorEastAsia" w:hAnsi="Arial" w:cs="Arial"/>
          <w:b/>
          <w:bCs/>
          <w:sz w:val="20"/>
          <w:szCs w:val="20"/>
        </w:rPr>
        <w:t xml:space="preserve">, interaktivne vsebine) </w:t>
      </w:r>
      <w:r w:rsidRPr="00B2499A">
        <w:rPr>
          <w:rFonts w:ascii="Arial" w:eastAsiaTheme="minorEastAsia" w:hAnsi="Arial" w:cs="Arial"/>
          <w:b/>
          <w:bCs/>
          <w:sz w:val="20"/>
          <w:szCs w:val="20"/>
        </w:rPr>
        <w:t>ali</w:t>
      </w:r>
      <w:r w:rsidRPr="00042A76">
        <w:rPr>
          <w:rFonts w:ascii="Arial" w:eastAsiaTheme="minorEastAsia" w:hAnsi="Arial" w:cs="Arial"/>
          <w:b/>
          <w:bCs/>
          <w:sz w:val="20"/>
          <w:szCs w:val="20"/>
        </w:rPr>
        <w:t xml:space="preserve"> spletne storitve v odzivni tehniki (</w:t>
      </w:r>
      <w:proofErr w:type="spellStart"/>
      <w:r w:rsidRPr="00042A76">
        <w:rPr>
          <w:rFonts w:ascii="Arial" w:eastAsiaTheme="minorEastAsia" w:hAnsi="Arial" w:cs="Arial"/>
          <w:b/>
          <w:bCs/>
          <w:sz w:val="20"/>
          <w:szCs w:val="20"/>
        </w:rPr>
        <w:t>responsive</w:t>
      </w:r>
      <w:proofErr w:type="spellEnd"/>
      <w:r w:rsidRPr="00042A76">
        <w:rPr>
          <w:rFonts w:ascii="Arial" w:eastAsiaTheme="minorEastAsia" w:hAnsi="Arial" w:cs="Arial"/>
          <w:b/>
          <w:bCs/>
          <w:sz w:val="20"/>
          <w:szCs w:val="20"/>
        </w:rPr>
        <w:t xml:space="preserve"> design) vključno z grafično podobo spletne strani</w:t>
      </w:r>
      <w:r w:rsidR="00E66781" w:rsidRPr="00893547">
        <w:rPr>
          <w:rFonts w:ascii="Arial" w:eastAsiaTheme="minorEastAsia" w:hAnsi="Arial" w:cs="Arial"/>
          <w:sz w:val="20"/>
          <w:szCs w:val="20"/>
        </w:rPr>
        <w:t xml:space="preserve">. Za datum reference se šteje dan, ko </w:t>
      </w:r>
      <w:r w:rsidR="00E66781" w:rsidRPr="00E66781">
        <w:rPr>
          <w:rFonts w:ascii="Arial" w:eastAsiaTheme="minorEastAsia" w:hAnsi="Arial" w:cs="Arial"/>
          <w:sz w:val="20"/>
          <w:szCs w:val="20"/>
          <w:u w:val="single"/>
        </w:rPr>
        <w:t>je posel zaključen.</w:t>
      </w:r>
    </w:p>
    <w:p w14:paraId="50FC69D8" w14:textId="77777777" w:rsidR="004C226C" w:rsidRPr="0018614F" w:rsidRDefault="004C226C" w:rsidP="0018614F">
      <w:pPr>
        <w:jc w:val="both"/>
        <w:rPr>
          <w:rFonts w:ascii="Arial" w:hAnsi="Arial" w:cs="Arial"/>
          <w:color w:val="000000"/>
          <w:sz w:val="20"/>
          <w:szCs w:val="20"/>
        </w:rPr>
      </w:pPr>
    </w:p>
    <w:p w14:paraId="7E756087" w14:textId="0F91F029" w:rsidR="004C226C" w:rsidRPr="0018614F" w:rsidRDefault="00453DA9" w:rsidP="0018614F">
      <w:pPr>
        <w:jc w:val="both"/>
        <w:rPr>
          <w:rFonts w:ascii="Arial" w:hAnsi="Arial" w:cs="Arial"/>
          <w:color w:val="000000"/>
          <w:sz w:val="20"/>
          <w:szCs w:val="20"/>
        </w:rPr>
      </w:pPr>
      <w:r>
        <w:rPr>
          <w:rFonts w:ascii="Arial" w:hAnsi="Arial" w:cs="Arial"/>
          <w:color w:val="000000"/>
          <w:sz w:val="20"/>
          <w:szCs w:val="20"/>
        </w:rPr>
        <w:t>Kadrovski</w:t>
      </w:r>
      <w:r w:rsidRPr="0018614F">
        <w:rPr>
          <w:rFonts w:ascii="Arial" w:hAnsi="Arial" w:cs="Arial"/>
          <w:color w:val="000000"/>
          <w:sz w:val="20"/>
          <w:szCs w:val="20"/>
        </w:rPr>
        <w:t xml:space="preserve"> </w:t>
      </w:r>
      <w:r w:rsidR="004C226C" w:rsidRPr="0018614F">
        <w:rPr>
          <w:rFonts w:ascii="Arial" w:hAnsi="Arial" w:cs="Arial"/>
          <w:color w:val="000000"/>
          <w:sz w:val="20"/>
          <w:szCs w:val="20"/>
        </w:rPr>
        <w:t xml:space="preserve">pogoj lahko ponudnik izpolni skupaj s partnerjem ali/in podizvajalcem. </w:t>
      </w:r>
    </w:p>
    <w:p w14:paraId="78050BCF" w14:textId="77777777" w:rsidR="004C226C" w:rsidRPr="0018614F" w:rsidRDefault="004C226C" w:rsidP="0018614F">
      <w:pPr>
        <w:jc w:val="both"/>
        <w:rPr>
          <w:rFonts w:ascii="Arial" w:hAnsi="Arial" w:cs="Arial"/>
          <w:color w:val="000000"/>
          <w:sz w:val="20"/>
          <w:szCs w:val="20"/>
        </w:rPr>
      </w:pPr>
    </w:p>
    <w:p w14:paraId="0753F10F" w14:textId="77777777" w:rsidR="002C473D" w:rsidRPr="00893547" w:rsidRDefault="002C473D" w:rsidP="0018614F">
      <w:pPr>
        <w:jc w:val="both"/>
        <w:rPr>
          <w:rFonts w:ascii="Arial" w:hAnsi="Arial" w:cs="Arial"/>
          <w:color w:val="000000"/>
          <w:sz w:val="20"/>
          <w:szCs w:val="20"/>
        </w:rPr>
      </w:pPr>
      <w:r w:rsidRPr="0018614F">
        <w:rPr>
          <w:rFonts w:ascii="Arial" w:hAnsi="Arial" w:cs="Arial"/>
          <w:color w:val="000000"/>
          <w:sz w:val="20"/>
          <w:szCs w:val="20"/>
        </w:rPr>
        <w:t>Če ponudnik navaja kader, ki je zaposlen pri drugem delodajalcu oziroma je ta kader nominiran kot fizična oseba, mora ponudnik delodajalca, pri katerem je navedeni kader zaposlen, oziroma ta kader</w:t>
      </w:r>
      <w:r w:rsidRPr="00893547">
        <w:rPr>
          <w:rFonts w:ascii="Arial" w:hAnsi="Arial" w:cs="Arial"/>
          <w:color w:val="000000"/>
          <w:sz w:val="20"/>
          <w:szCs w:val="20"/>
        </w:rPr>
        <w:t xml:space="preserve"> kot fizično osebo v ponudbi navesti kot </w:t>
      </w:r>
      <w:proofErr w:type="spellStart"/>
      <w:r w:rsidRPr="00893547">
        <w:rPr>
          <w:rFonts w:ascii="Arial" w:hAnsi="Arial" w:cs="Arial"/>
          <w:color w:val="000000"/>
          <w:sz w:val="20"/>
          <w:szCs w:val="20"/>
        </w:rPr>
        <w:t>soponudnika</w:t>
      </w:r>
      <w:proofErr w:type="spellEnd"/>
      <w:r w:rsidRPr="00893547">
        <w:rPr>
          <w:rFonts w:ascii="Arial" w:hAnsi="Arial" w:cs="Arial"/>
          <w:color w:val="000000"/>
          <w:sz w:val="20"/>
          <w:szCs w:val="20"/>
        </w:rPr>
        <w:t xml:space="preserve"> ali podizvajalca (in zanj predložiti ESPD).</w:t>
      </w:r>
    </w:p>
    <w:p w14:paraId="3A537BA8" w14:textId="77777777" w:rsidR="002C473D" w:rsidRPr="00893547" w:rsidRDefault="002C473D" w:rsidP="0018614F">
      <w:pPr>
        <w:jc w:val="both"/>
        <w:rPr>
          <w:rFonts w:ascii="Arial" w:hAnsi="Arial" w:cs="Arial"/>
          <w:color w:val="000000"/>
          <w:sz w:val="20"/>
          <w:szCs w:val="20"/>
        </w:rPr>
      </w:pPr>
    </w:p>
    <w:p w14:paraId="2FBBA024" w14:textId="3E6A22F2" w:rsidR="002C473D" w:rsidRPr="00893547" w:rsidRDefault="002C473D" w:rsidP="00A8539B">
      <w:pPr>
        <w:jc w:val="both"/>
        <w:rPr>
          <w:rFonts w:ascii="Arial" w:hAnsi="Arial" w:cs="Arial"/>
          <w:color w:val="000000"/>
          <w:sz w:val="20"/>
          <w:szCs w:val="20"/>
        </w:rPr>
      </w:pPr>
      <w:r w:rsidRPr="00893547">
        <w:rPr>
          <w:rFonts w:ascii="Arial" w:hAnsi="Arial" w:cs="Arial"/>
          <w:color w:val="000000"/>
          <w:sz w:val="20"/>
          <w:szCs w:val="20"/>
        </w:rPr>
        <w:t>Ponudnik v izjavi na obrazcu 3 navede imena in priimke kadrov, ki bodo sodelovali pri izvedbi javnega naročila,</w:t>
      </w:r>
      <w:r w:rsidR="002B40E0" w:rsidRPr="00893547">
        <w:rPr>
          <w:rFonts w:ascii="Arial" w:hAnsi="Arial" w:cs="Arial"/>
          <w:color w:val="000000"/>
          <w:sz w:val="20"/>
          <w:szCs w:val="20"/>
        </w:rPr>
        <w:t xml:space="preserve"> ter po potrebi</w:t>
      </w:r>
      <w:r w:rsidRPr="00893547">
        <w:rPr>
          <w:rFonts w:ascii="Arial" w:hAnsi="Arial" w:cs="Arial"/>
          <w:color w:val="000000"/>
          <w:sz w:val="20"/>
          <w:szCs w:val="20"/>
        </w:rPr>
        <w:t xml:space="preserve"> z navedbo njihove strokovne izobrazbe</w:t>
      </w:r>
      <w:r w:rsidR="002B40E0" w:rsidRPr="00893547">
        <w:rPr>
          <w:rFonts w:ascii="Arial" w:hAnsi="Arial" w:cs="Arial"/>
          <w:color w:val="000000"/>
          <w:sz w:val="20"/>
          <w:szCs w:val="20"/>
        </w:rPr>
        <w:t>, pridobljenih certifikatov</w:t>
      </w:r>
      <w:r w:rsidRPr="00893547">
        <w:rPr>
          <w:rFonts w:ascii="Arial" w:hAnsi="Arial" w:cs="Arial"/>
          <w:color w:val="000000"/>
          <w:sz w:val="20"/>
          <w:szCs w:val="20"/>
        </w:rPr>
        <w:t xml:space="preserve"> in števila let delovnih izkušenj ter </w:t>
      </w:r>
      <w:r w:rsidR="002B40E0" w:rsidRPr="00893547">
        <w:rPr>
          <w:rFonts w:ascii="Arial" w:hAnsi="Arial" w:cs="Arial"/>
          <w:color w:val="000000"/>
          <w:sz w:val="20"/>
          <w:szCs w:val="20"/>
        </w:rPr>
        <w:t xml:space="preserve">po potrebi </w:t>
      </w:r>
      <w:r w:rsidRPr="00893547">
        <w:rPr>
          <w:rFonts w:ascii="Arial" w:hAnsi="Arial" w:cs="Arial"/>
          <w:color w:val="000000"/>
          <w:sz w:val="20"/>
          <w:szCs w:val="20"/>
        </w:rPr>
        <w:t xml:space="preserve">navede projekte, v katerih so sodelovali ter njihove naloge, ki so jih izvajali. </w:t>
      </w:r>
    </w:p>
    <w:p w14:paraId="4BFB6330" w14:textId="77777777" w:rsidR="002C473D" w:rsidRPr="00893547" w:rsidRDefault="002C473D" w:rsidP="00A8539B">
      <w:pPr>
        <w:jc w:val="both"/>
        <w:rPr>
          <w:rFonts w:ascii="Arial" w:hAnsi="Arial" w:cs="Arial"/>
          <w:color w:val="000000"/>
          <w:sz w:val="20"/>
          <w:szCs w:val="20"/>
        </w:rPr>
      </w:pPr>
    </w:p>
    <w:p w14:paraId="061907AD" w14:textId="77777777" w:rsidR="002C473D" w:rsidRPr="00893547" w:rsidRDefault="002C473D" w:rsidP="00A8539B">
      <w:pPr>
        <w:jc w:val="both"/>
        <w:rPr>
          <w:rFonts w:ascii="Arial" w:hAnsi="Arial" w:cs="Arial"/>
          <w:color w:val="000000"/>
          <w:sz w:val="20"/>
          <w:szCs w:val="20"/>
        </w:rPr>
      </w:pPr>
      <w:r w:rsidRPr="00893547">
        <w:rPr>
          <w:rFonts w:ascii="Arial" w:hAnsi="Arial" w:cs="Arial"/>
          <w:color w:val="000000"/>
          <w:sz w:val="20"/>
          <w:szCs w:val="20"/>
        </w:rPr>
        <w:t xml:space="preserve">Izvajalec je dolžan ves čas trajanja projekta zagotavljati, da pogodbena dela izvaja kader, ki ga je navedel z referencami v ponudbi. Navedeno bo naročnik redno preverjal. </w:t>
      </w:r>
    </w:p>
    <w:p w14:paraId="09482628" w14:textId="77777777" w:rsidR="002C473D" w:rsidRPr="00893547" w:rsidRDefault="002C473D" w:rsidP="00A8539B">
      <w:pPr>
        <w:jc w:val="both"/>
        <w:rPr>
          <w:rFonts w:ascii="Arial" w:hAnsi="Arial" w:cs="Arial"/>
          <w:color w:val="000000"/>
          <w:sz w:val="20"/>
          <w:szCs w:val="20"/>
        </w:rPr>
      </w:pPr>
    </w:p>
    <w:p w14:paraId="2FEC89C0" w14:textId="440F9B4F" w:rsidR="002C473D" w:rsidRDefault="002C473D" w:rsidP="00A8539B">
      <w:pPr>
        <w:jc w:val="both"/>
        <w:rPr>
          <w:rFonts w:ascii="Arial" w:hAnsi="Arial" w:cs="Arial"/>
          <w:color w:val="000000"/>
          <w:sz w:val="20"/>
          <w:szCs w:val="20"/>
        </w:rPr>
      </w:pPr>
      <w:r w:rsidRPr="00893547">
        <w:rPr>
          <w:rFonts w:ascii="Arial" w:hAnsi="Arial" w:cs="Arial"/>
          <w:color w:val="000000"/>
          <w:sz w:val="20"/>
          <w:szCs w:val="20"/>
        </w:rPr>
        <w:t xml:space="preserve">Zamenjava strokovnega kadra je možna izključno s soglasjem naročnika. Nadomestne osebe morajo izpolnjevati zahtevane pogoje glede kadrovske usposobljenosti za posamezno vlogo, na podlagi katerih je bila ponudniku priznana sposobnost za izpolnitev naročila in imeti enake ali boljše kvalifikacije. </w:t>
      </w:r>
    </w:p>
    <w:p w14:paraId="25C60070" w14:textId="29B055A2" w:rsidR="00596812" w:rsidRPr="00685146" w:rsidRDefault="00596812" w:rsidP="00A8539B">
      <w:pPr>
        <w:jc w:val="both"/>
        <w:rPr>
          <w:rFonts w:ascii="Arial" w:hAnsi="Arial" w:cs="Arial"/>
          <w:color w:val="000000" w:themeColor="text1"/>
          <w:sz w:val="20"/>
          <w:szCs w:val="20"/>
        </w:rPr>
      </w:pPr>
    </w:p>
    <w:p w14:paraId="30BB7C77" w14:textId="71471F22" w:rsidR="00DA5AFB" w:rsidRPr="00685146" w:rsidRDefault="00DA5AFB" w:rsidP="004055EB">
      <w:pPr>
        <w:pStyle w:val="Navadensplet"/>
        <w:jc w:val="both"/>
        <w:rPr>
          <w:color w:val="000000" w:themeColor="text1"/>
          <w:sz w:val="22"/>
          <w:szCs w:val="22"/>
        </w:rPr>
      </w:pPr>
      <w:bookmarkStart w:id="128" w:name="_Hlk151543832"/>
      <w:bookmarkStart w:id="129" w:name="_Hlk151543043"/>
      <w:r w:rsidRPr="00685146">
        <w:rPr>
          <w:rFonts w:ascii="Arial" w:hAnsi="Arial" w:cs="Arial"/>
          <w:color w:val="000000" w:themeColor="text1"/>
          <w:sz w:val="20"/>
          <w:szCs w:val="20"/>
        </w:rPr>
        <w:t xml:space="preserve">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w:t>
      </w:r>
      <w:r w:rsidRPr="004055EB">
        <w:rPr>
          <w:rFonts w:ascii="Arial" w:hAnsi="Arial" w:cs="Arial"/>
          <w:color w:val="000000" w:themeColor="text1"/>
          <w:sz w:val="20"/>
          <w:szCs w:val="20"/>
          <w:lang w:val="en-GB"/>
        </w:rPr>
        <w:t>Common European Framework of Reference for Languages</w:t>
      </w:r>
      <w:r w:rsidRPr="00685146">
        <w:rPr>
          <w:rFonts w:ascii="Arial" w:hAnsi="Arial" w:cs="Arial"/>
          <w:color w:val="000000" w:themeColor="text1"/>
          <w:sz w:val="20"/>
          <w:szCs w:val="20"/>
        </w:rPr>
        <w:t xml:space="preserve"> – CEFRL. Ponudnik </w:t>
      </w:r>
      <w:r w:rsidR="00CC1A78">
        <w:rPr>
          <w:rFonts w:ascii="Arial" w:hAnsi="Arial" w:cs="Arial"/>
          <w:color w:val="000000" w:themeColor="text1"/>
          <w:sz w:val="20"/>
          <w:szCs w:val="20"/>
        </w:rPr>
        <w:t>bo moral v ta namen na poziv naročnika predložiti ustrezna dokazila, in sicer</w:t>
      </w:r>
      <w:r w:rsidRPr="00685146">
        <w:rPr>
          <w:rFonts w:ascii="Arial" w:hAnsi="Arial" w:cs="Arial"/>
          <w:color w:val="000000" w:themeColor="text1"/>
          <w:sz w:val="20"/>
          <w:szCs w:val="20"/>
        </w:rPr>
        <w:t>:</w:t>
      </w:r>
      <w:r w:rsidRPr="00685146">
        <w:rPr>
          <w:color w:val="000000" w:themeColor="text1"/>
        </w:rPr>
        <w:t xml:space="preserve"> </w:t>
      </w:r>
    </w:p>
    <w:p w14:paraId="23A2A544" w14:textId="77777777" w:rsidR="00DA5AFB" w:rsidRPr="00685146" w:rsidRDefault="00DA5AFB" w:rsidP="004055EB">
      <w:pPr>
        <w:pStyle w:val="Navadensplet"/>
        <w:jc w:val="both"/>
        <w:rPr>
          <w:color w:val="000000" w:themeColor="text1"/>
        </w:rPr>
      </w:pPr>
      <w:r w:rsidRPr="00685146">
        <w:rPr>
          <w:rFonts w:ascii="Arial" w:hAnsi="Arial" w:cs="Arial"/>
          <w:color w:val="000000" w:themeColor="text1"/>
          <w:sz w:val="20"/>
          <w:szCs w:val="20"/>
        </w:rPr>
        <w:t>-        dokazilo o državljanstvu Republike Slovenije ali,</w:t>
      </w:r>
      <w:r w:rsidRPr="00685146">
        <w:rPr>
          <w:color w:val="000000" w:themeColor="text1"/>
        </w:rPr>
        <w:t xml:space="preserve"> </w:t>
      </w:r>
    </w:p>
    <w:p w14:paraId="31AAF8D9" w14:textId="77777777" w:rsidR="00DA5AFB" w:rsidRPr="00685146" w:rsidRDefault="00DA5AFB" w:rsidP="004055EB">
      <w:pPr>
        <w:pStyle w:val="Navadensplet"/>
        <w:jc w:val="both"/>
        <w:rPr>
          <w:color w:val="000000" w:themeColor="text1"/>
        </w:rPr>
      </w:pPr>
      <w:r w:rsidRPr="00685146">
        <w:rPr>
          <w:rFonts w:ascii="Arial" w:hAnsi="Arial" w:cs="Arial"/>
          <w:color w:val="000000" w:themeColor="text1"/>
          <w:sz w:val="20"/>
          <w:szCs w:val="20"/>
        </w:rPr>
        <w:t>-        dokazilo o pridobitvi formalne izobrazbe v Republiki Sloveniji ali,</w:t>
      </w:r>
      <w:r w:rsidRPr="00685146">
        <w:rPr>
          <w:color w:val="000000" w:themeColor="text1"/>
        </w:rPr>
        <w:t xml:space="preserve"> </w:t>
      </w:r>
    </w:p>
    <w:p w14:paraId="071959D4" w14:textId="77777777" w:rsidR="00DA5AFB" w:rsidRPr="00685146" w:rsidRDefault="00DA5AFB" w:rsidP="004055EB">
      <w:pPr>
        <w:pStyle w:val="Navadensplet"/>
        <w:jc w:val="both"/>
        <w:rPr>
          <w:color w:val="000000" w:themeColor="text1"/>
        </w:rPr>
      </w:pPr>
      <w:r w:rsidRPr="00685146">
        <w:rPr>
          <w:rFonts w:ascii="Arial" w:hAnsi="Arial" w:cs="Arial"/>
          <w:color w:val="000000" w:themeColor="text1"/>
          <w:sz w:val="20"/>
          <w:szCs w:val="20"/>
        </w:rPr>
        <w:t xml:space="preserve">-        dokazilo o znanju slovenskega jezika, izdano s strani ustrezno pooblaščene institucije o znanju slovenskega jezika na nivoju B1, v skladu s </w:t>
      </w:r>
      <w:r w:rsidRPr="004055EB">
        <w:rPr>
          <w:rFonts w:ascii="Arial" w:hAnsi="Arial" w:cs="Arial"/>
          <w:color w:val="000000" w:themeColor="text1"/>
          <w:sz w:val="20"/>
          <w:szCs w:val="20"/>
          <w:lang w:val="en-GB"/>
        </w:rPr>
        <w:t xml:space="preserve">Common European Framework of Reference for Languages </w:t>
      </w:r>
      <w:r w:rsidRPr="00685146">
        <w:rPr>
          <w:rFonts w:ascii="Arial" w:hAnsi="Arial" w:cs="Arial"/>
          <w:color w:val="000000" w:themeColor="text1"/>
          <w:sz w:val="20"/>
          <w:szCs w:val="20"/>
        </w:rPr>
        <w:t>– CEFRL.</w:t>
      </w:r>
      <w:r w:rsidRPr="00685146">
        <w:rPr>
          <w:color w:val="000000" w:themeColor="text1"/>
        </w:rPr>
        <w:t xml:space="preserve"> </w:t>
      </w:r>
    </w:p>
    <w:p w14:paraId="45C2420B" w14:textId="77777777" w:rsidR="009D1B0E" w:rsidRPr="00893547" w:rsidRDefault="009D1B0E" w:rsidP="00A8539B">
      <w:pPr>
        <w:autoSpaceDE w:val="0"/>
        <w:autoSpaceDN w:val="0"/>
        <w:adjustRightInd w:val="0"/>
        <w:jc w:val="both"/>
        <w:rPr>
          <w:rFonts w:ascii="Arial" w:hAnsi="Arial" w:cs="Arial"/>
          <w:color w:val="000000"/>
          <w:sz w:val="20"/>
          <w:szCs w:val="20"/>
        </w:rPr>
      </w:pPr>
    </w:p>
    <w:p w14:paraId="486C8693" w14:textId="210E106A" w:rsidR="00BB1FC7" w:rsidRDefault="00BB1FC7" w:rsidP="00A8539B">
      <w:pPr>
        <w:pBdr>
          <w:top w:val="single" w:sz="4" w:space="1" w:color="auto"/>
          <w:left w:val="single" w:sz="4" w:space="4" w:color="auto"/>
          <w:bottom w:val="single" w:sz="4" w:space="1" w:color="auto"/>
          <w:right w:val="single" w:sz="4" w:space="4" w:color="auto"/>
        </w:pBdr>
        <w:jc w:val="both"/>
        <w:rPr>
          <w:rFonts w:ascii="Arial" w:hAnsi="Arial" w:cs="Arial"/>
          <w:sz w:val="20"/>
          <w:lang w:eastAsia="en-US"/>
        </w:rPr>
      </w:pPr>
      <w:r w:rsidRPr="00893547">
        <w:rPr>
          <w:rFonts w:ascii="Arial" w:hAnsi="Arial" w:cs="Arial"/>
          <w:b/>
          <w:sz w:val="20"/>
          <w:lang w:eastAsia="en-US"/>
        </w:rPr>
        <w:t>D</w:t>
      </w:r>
      <w:r w:rsidR="002C473D" w:rsidRPr="00893547">
        <w:rPr>
          <w:rFonts w:ascii="Arial" w:hAnsi="Arial" w:cs="Arial"/>
          <w:b/>
          <w:sz w:val="20"/>
          <w:lang w:eastAsia="en-US"/>
        </w:rPr>
        <w:t>okazilo</w:t>
      </w:r>
      <w:r w:rsidRPr="00893547">
        <w:rPr>
          <w:rFonts w:ascii="Arial" w:hAnsi="Arial" w:cs="Arial"/>
          <w:b/>
          <w:sz w:val="20"/>
          <w:lang w:eastAsia="en-US"/>
        </w:rPr>
        <w:t xml:space="preserve">: </w:t>
      </w:r>
      <w:r w:rsidR="002C473D" w:rsidRPr="00893547">
        <w:rPr>
          <w:rFonts w:ascii="Arial" w:hAnsi="Arial" w:cs="Arial"/>
          <w:sz w:val="20"/>
          <w:lang w:eastAsia="en-US"/>
        </w:rPr>
        <w:t xml:space="preserve">Izpolnjen obrazec 3 – Izjava ponudnika o nominiranih kadrih in izpolnjevanju pogojev za kadre </w:t>
      </w:r>
      <w:r w:rsidR="009679DC" w:rsidRPr="004055EB">
        <w:rPr>
          <w:rFonts w:ascii="Arial" w:hAnsi="Arial" w:cs="Arial"/>
          <w:color w:val="000000" w:themeColor="text1"/>
          <w:sz w:val="20"/>
          <w:lang w:eastAsia="en-US"/>
        </w:rPr>
        <w:t xml:space="preserve">ter izpolnjevanje </w:t>
      </w:r>
      <w:r w:rsidR="0018614F" w:rsidRPr="004055EB">
        <w:rPr>
          <w:rFonts w:ascii="Arial" w:hAnsi="Arial" w:cs="Arial"/>
          <w:color w:val="000000" w:themeColor="text1"/>
          <w:sz w:val="20"/>
          <w:lang w:eastAsia="en-US"/>
        </w:rPr>
        <w:t xml:space="preserve">dodatnih </w:t>
      </w:r>
      <w:r w:rsidR="009679DC" w:rsidRPr="004055EB">
        <w:rPr>
          <w:rFonts w:ascii="Arial" w:hAnsi="Arial" w:cs="Arial"/>
          <w:color w:val="000000" w:themeColor="text1"/>
          <w:sz w:val="20"/>
          <w:lang w:eastAsia="en-US"/>
        </w:rPr>
        <w:t xml:space="preserve">referenc za merilo </w:t>
      </w:r>
      <w:r w:rsidR="002C473D" w:rsidRPr="004055EB">
        <w:rPr>
          <w:rFonts w:ascii="Arial" w:hAnsi="Arial" w:cs="Arial"/>
          <w:color w:val="000000" w:themeColor="text1"/>
          <w:sz w:val="20"/>
          <w:lang w:eastAsia="en-US"/>
        </w:rPr>
        <w:t>(obvezna priloga v ponudbi)</w:t>
      </w:r>
      <w:r w:rsidR="00CC1A78">
        <w:rPr>
          <w:rFonts w:ascii="Arial" w:hAnsi="Arial" w:cs="Arial"/>
          <w:color w:val="000000" w:themeColor="text1"/>
          <w:sz w:val="20"/>
          <w:lang w:eastAsia="en-US"/>
        </w:rPr>
        <w:t>.</w:t>
      </w:r>
    </w:p>
    <w:p w14:paraId="50BF641A" w14:textId="4B295B55" w:rsidR="00E66781" w:rsidRDefault="00E66781" w:rsidP="00A8539B">
      <w:pPr>
        <w:pBdr>
          <w:top w:val="single" w:sz="4" w:space="1" w:color="auto"/>
          <w:left w:val="single" w:sz="4" w:space="4" w:color="auto"/>
          <w:bottom w:val="single" w:sz="4" w:space="1" w:color="auto"/>
          <w:right w:val="single" w:sz="4" w:space="4" w:color="auto"/>
        </w:pBdr>
        <w:jc w:val="both"/>
        <w:rPr>
          <w:rFonts w:ascii="Arial" w:hAnsi="Arial" w:cs="Arial"/>
          <w:sz w:val="20"/>
          <w:lang w:eastAsia="en-US"/>
        </w:rPr>
      </w:pPr>
    </w:p>
    <w:p w14:paraId="0673826F" w14:textId="7B7D7253" w:rsidR="00BB1FC7" w:rsidRPr="00893547" w:rsidRDefault="00BB1FC7" w:rsidP="00A8539B">
      <w:pPr>
        <w:autoSpaceDE w:val="0"/>
        <w:autoSpaceDN w:val="0"/>
        <w:adjustRightInd w:val="0"/>
        <w:jc w:val="both"/>
        <w:rPr>
          <w:rFonts w:ascii="Arial" w:hAnsi="Arial" w:cs="Arial"/>
          <w:color w:val="000000"/>
          <w:sz w:val="20"/>
          <w:szCs w:val="20"/>
        </w:rPr>
      </w:pPr>
    </w:p>
    <w:bookmarkEnd w:id="128"/>
    <w:p w14:paraId="1697D9AF" w14:textId="3EAD934D" w:rsidR="00240CD7" w:rsidRPr="00893547" w:rsidRDefault="00240CD7" w:rsidP="00A8539B">
      <w:pPr>
        <w:autoSpaceDE w:val="0"/>
        <w:autoSpaceDN w:val="0"/>
        <w:adjustRightInd w:val="0"/>
        <w:jc w:val="both"/>
        <w:rPr>
          <w:rFonts w:ascii="Arial" w:hAnsi="Arial" w:cs="Arial"/>
          <w:b/>
          <w:bCs/>
          <w:color w:val="000000"/>
          <w:sz w:val="20"/>
          <w:szCs w:val="20"/>
        </w:rPr>
      </w:pPr>
      <w:r w:rsidRPr="00893547">
        <w:rPr>
          <w:rFonts w:ascii="Arial" w:hAnsi="Arial" w:cs="Arial"/>
          <w:b/>
          <w:bCs/>
          <w:color w:val="000000"/>
          <w:sz w:val="20"/>
          <w:szCs w:val="20"/>
        </w:rPr>
        <w:t>Skupne določbe za poglavje 3.2.3.</w:t>
      </w:r>
      <w:r w:rsidR="009679DC" w:rsidRPr="00893547">
        <w:rPr>
          <w:rFonts w:ascii="Arial" w:hAnsi="Arial" w:cs="Arial"/>
          <w:b/>
          <w:bCs/>
          <w:color w:val="000000"/>
          <w:sz w:val="20"/>
          <w:szCs w:val="20"/>
        </w:rPr>
        <w:t>1</w:t>
      </w:r>
      <w:r w:rsidRPr="00893547">
        <w:rPr>
          <w:rFonts w:ascii="Arial" w:hAnsi="Arial" w:cs="Arial"/>
          <w:b/>
          <w:bCs/>
          <w:color w:val="000000"/>
          <w:sz w:val="20"/>
          <w:szCs w:val="20"/>
        </w:rPr>
        <w:t xml:space="preserve"> in 3.2.3.</w:t>
      </w:r>
      <w:r w:rsidR="009679DC" w:rsidRPr="00893547">
        <w:rPr>
          <w:rFonts w:ascii="Arial" w:hAnsi="Arial" w:cs="Arial"/>
          <w:b/>
          <w:bCs/>
          <w:color w:val="000000"/>
          <w:sz w:val="20"/>
          <w:szCs w:val="20"/>
        </w:rPr>
        <w:t>2</w:t>
      </w:r>
      <w:r w:rsidRPr="00893547">
        <w:rPr>
          <w:rFonts w:ascii="Arial" w:hAnsi="Arial" w:cs="Arial"/>
          <w:b/>
          <w:bCs/>
          <w:color w:val="000000"/>
          <w:sz w:val="20"/>
          <w:szCs w:val="20"/>
        </w:rPr>
        <w:t>.</w:t>
      </w:r>
    </w:p>
    <w:p w14:paraId="36521C23" w14:textId="070E4ADA" w:rsidR="00240CD7" w:rsidRPr="00893547" w:rsidRDefault="00240CD7" w:rsidP="00A8539B">
      <w:pPr>
        <w:autoSpaceDE w:val="0"/>
        <w:autoSpaceDN w:val="0"/>
        <w:adjustRightInd w:val="0"/>
        <w:jc w:val="both"/>
        <w:rPr>
          <w:rFonts w:ascii="Arial" w:hAnsi="Arial" w:cs="Arial"/>
          <w:color w:val="000000"/>
          <w:sz w:val="20"/>
          <w:szCs w:val="20"/>
        </w:rPr>
      </w:pPr>
    </w:p>
    <w:p w14:paraId="7616139F" w14:textId="7B6E1C55" w:rsidR="00240CD7" w:rsidRPr="00893547" w:rsidRDefault="00240CD7" w:rsidP="00A8539B">
      <w:pPr>
        <w:jc w:val="both"/>
        <w:rPr>
          <w:rFonts w:ascii="Arial" w:hAnsi="Arial" w:cs="Arial"/>
          <w:color w:val="000000"/>
          <w:sz w:val="20"/>
          <w:szCs w:val="20"/>
        </w:rPr>
      </w:pPr>
      <w:r w:rsidRPr="00893547">
        <w:rPr>
          <w:rFonts w:ascii="Arial" w:hAnsi="Arial" w:cs="Arial"/>
          <w:color w:val="000000"/>
          <w:sz w:val="20"/>
          <w:szCs w:val="20"/>
        </w:rPr>
        <w:t>V primeru skupne ponudbe ali če ponudnik vključi podizvajalce, se referenčni projekti in kadrovska struktura seštevajo.</w:t>
      </w:r>
    </w:p>
    <w:p w14:paraId="4A41EC87" w14:textId="5E1BD66D" w:rsidR="00240CD7" w:rsidRPr="00893547" w:rsidRDefault="00240CD7" w:rsidP="00A8539B">
      <w:pPr>
        <w:jc w:val="both"/>
        <w:rPr>
          <w:rFonts w:ascii="Arial" w:hAnsi="Arial" w:cs="Arial"/>
          <w:color w:val="000000"/>
          <w:sz w:val="20"/>
          <w:szCs w:val="20"/>
        </w:rPr>
      </w:pPr>
    </w:p>
    <w:p w14:paraId="6CFDF633" w14:textId="50DCBB95" w:rsidR="00240CD7" w:rsidRPr="00893547" w:rsidRDefault="00240CD7" w:rsidP="00A8539B">
      <w:pPr>
        <w:jc w:val="both"/>
        <w:rPr>
          <w:rFonts w:ascii="Arial" w:hAnsi="Arial" w:cs="Arial"/>
          <w:color w:val="000000"/>
          <w:sz w:val="20"/>
          <w:szCs w:val="20"/>
        </w:rPr>
      </w:pPr>
      <w:r w:rsidRPr="00893547">
        <w:rPr>
          <w:rFonts w:ascii="Arial" w:hAnsi="Arial" w:cs="Arial"/>
          <w:color w:val="000000"/>
          <w:sz w:val="20"/>
          <w:szCs w:val="20"/>
        </w:rPr>
        <w:t>Način dokazovanja:</w:t>
      </w:r>
    </w:p>
    <w:p w14:paraId="3F15291B" w14:textId="5487E266" w:rsidR="00240CD7" w:rsidRPr="00893547" w:rsidRDefault="00240CD7" w:rsidP="00A8539B">
      <w:pPr>
        <w:pStyle w:val="Odstavekseznama"/>
        <w:numPr>
          <w:ilvl w:val="0"/>
          <w:numId w:val="80"/>
        </w:numPr>
        <w:jc w:val="both"/>
        <w:rPr>
          <w:rFonts w:ascii="Arial" w:hAnsi="Arial" w:cs="Arial"/>
          <w:color w:val="000000"/>
          <w:sz w:val="20"/>
          <w:szCs w:val="20"/>
        </w:rPr>
      </w:pPr>
      <w:r w:rsidRPr="00893547">
        <w:rPr>
          <w:rFonts w:ascii="Arial" w:hAnsi="Arial" w:cs="Arial"/>
          <w:color w:val="000000"/>
          <w:sz w:val="20"/>
          <w:szCs w:val="20"/>
        </w:rPr>
        <w:t>referenčni projekti za gospodarski subjekt in za kadre se dokazujejo s potrdilom referenčnega naročnika</w:t>
      </w:r>
      <w:r w:rsidR="001C3A98" w:rsidRPr="00893547">
        <w:rPr>
          <w:rFonts w:ascii="Arial" w:hAnsi="Arial" w:cs="Arial"/>
          <w:color w:val="000000"/>
          <w:sz w:val="20"/>
          <w:szCs w:val="20"/>
        </w:rPr>
        <w:t xml:space="preserve"> – neobvezna priloga v ponudbi</w:t>
      </w:r>
    </w:p>
    <w:p w14:paraId="10371367" w14:textId="6F0B48C3" w:rsidR="00240CD7" w:rsidRPr="00893547" w:rsidRDefault="00240CD7" w:rsidP="00A8539B">
      <w:pPr>
        <w:pStyle w:val="Odstavekseznama"/>
        <w:numPr>
          <w:ilvl w:val="0"/>
          <w:numId w:val="80"/>
        </w:numPr>
        <w:jc w:val="both"/>
        <w:rPr>
          <w:rFonts w:ascii="Arial" w:hAnsi="Arial" w:cs="Arial"/>
          <w:color w:val="000000"/>
          <w:sz w:val="20"/>
          <w:szCs w:val="20"/>
        </w:rPr>
      </w:pPr>
      <w:r w:rsidRPr="00893547">
        <w:rPr>
          <w:rFonts w:ascii="Arial" w:hAnsi="Arial" w:cs="Arial"/>
          <w:color w:val="000000"/>
          <w:sz w:val="20"/>
          <w:szCs w:val="20"/>
        </w:rPr>
        <w:t>izkušnje za kadre se dokazujejo z izjavo na obrazcu 3</w:t>
      </w:r>
    </w:p>
    <w:p w14:paraId="1EF35907" w14:textId="47D00FF3" w:rsidR="00240CD7" w:rsidRPr="004055EB" w:rsidRDefault="00240CD7" w:rsidP="00A8539B">
      <w:pPr>
        <w:pStyle w:val="Odstavekseznama"/>
        <w:numPr>
          <w:ilvl w:val="0"/>
          <w:numId w:val="80"/>
        </w:numPr>
        <w:jc w:val="both"/>
        <w:rPr>
          <w:rFonts w:ascii="Arial" w:hAnsi="Arial" w:cs="Arial"/>
          <w:color w:val="000000" w:themeColor="text1"/>
          <w:sz w:val="20"/>
          <w:szCs w:val="20"/>
        </w:rPr>
      </w:pPr>
      <w:r w:rsidRPr="004055EB">
        <w:rPr>
          <w:rFonts w:ascii="Arial" w:hAnsi="Arial" w:cs="Arial"/>
          <w:color w:val="000000" w:themeColor="text1"/>
          <w:sz w:val="20"/>
          <w:szCs w:val="20"/>
        </w:rPr>
        <w:lastRenderedPageBreak/>
        <w:t>certifikati se dokazujejo s kopijo veljavnega certifikata oziroma z drugim enakovrednim potrdilom</w:t>
      </w:r>
      <w:r w:rsidR="001C3A98" w:rsidRPr="004055EB">
        <w:rPr>
          <w:rFonts w:ascii="Arial" w:hAnsi="Arial" w:cs="Arial"/>
          <w:color w:val="000000" w:themeColor="text1"/>
          <w:sz w:val="20"/>
          <w:szCs w:val="20"/>
        </w:rPr>
        <w:t xml:space="preserve"> </w:t>
      </w:r>
      <w:r w:rsidR="00CC78EC" w:rsidRPr="004055EB">
        <w:rPr>
          <w:rFonts w:ascii="Arial" w:hAnsi="Arial" w:cs="Arial"/>
          <w:color w:val="000000" w:themeColor="text1"/>
          <w:sz w:val="20"/>
          <w:szCs w:val="20"/>
        </w:rPr>
        <w:t xml:space="preserve"> - </w:t>
      </w:r>
      <w:r w:rsidR="001C3A98" w:rsidRPr="004055EB">
        <w:rPr>
          <w:rFonts w:ascii="Arial" w:hAnsi="Arial" w:cs="Arial"/>
          <w:color w:val="000000" w:themeColor="text1"/>
          <w:sz w:val="20"/>
          <w:szCs w:val="20"/>
        </w:rPr>
        <w:t>priloga v ponudbi</w:t>
      </w:r>
    </w:p>
    <w:bookmarkEnd w:id="129"/>
    <w:p w14:paraId="1A194098" w14:textId="336A94AF" w:rsidR="00240CD7" w:rsidRDefault="00240CD7" w:rsidP="00A8539B">
      <w:pPr>
        <w:ind w:left="360"/>
        <w:jc w:val="both"/>
        <w:rPr>
          <w:rFonts w:ascii="Arial" w:hAnsi="Arial" w:cs="Arial"/>
          <w:color w:val="000000"/>
          <w:sz w:val="20"/>
          <w:szCs w:val="20"/>
        </w:rPr>
      </w:pPr>
    </w:p>
    <w:p w14:paraId="747AE5C0" w14:textId="77777777" w:rsidR="002C473D" w:rsidRPr="00893547" w:rsidRDefault="002C473D" w:rsidP="00A8539B">
      <w:pPr>
        <w:pBdr>
          <w:top w:val="single" w:sz="4" w:space="1" w:color="auto"/>
          <w:left w:val="single" w:sz="4" w:space="4" w:color="auto"/>
          <w:bottom w:val="single" w:sz="4" w:space="1" w:color="auto"/>
          <w:right w:val="single" w:sz="4" w:space="4" w:color="auto"/>
        </w:pBdr>
        <w:jc w:val="both"/>
        <w:rPr>
          <w:rFonts w:ascii="Arial" w:hAnsi="Arial" w:cs="Arial"/>
          <w:b/>
          <w:sz w:val="20"/>
          <w:szCs w:val="20"/>
          <w:lang w:eastAsia="en-US"/>
        </w:rPr>
      </w:pPr>
      <w:r w:rsidRPr="00893547">
        <w:rPr>
          <w:rFonts w:ascii="Arial" w:hAnsi="Arial" w:cs="Arial"/>
          <w:b/>
          <w:sz w:val="20"/>
          <w:szCs w:val="20"/>
          <w:lang w:eastAsia="en-US"/>
        </w:rPr>
        <w:t>POMEMBNO:</w:t>
      </w:r>
    </w:p>
    <w:p w14:paraId="29CCE4E5" w14:textId="77777777" w:rsidR="002C473D" w:rsidRPr="00893547" w:rsidRDefault="002C473D" w:rsidP="00A8539B">
      <w:pPr>
        <w:pBdr>
          <w:top w:val="single" w:sz="4" w:space="1" w:color="auto"/>
          <w:left w:val="single" w:sz="4" w:space="4" w:color="auto"/>
          <w:bottom w:val="single" w:sz="4" w:space="1" w:color="auto"/>
          <w:right w:val="single" w:sz="4" w:space="4" w:color="auto"/>
        </w:pBdr>
        <w:jc w:val="both"/>
        <w:rPr>
          <w:rFonts w:ascii="Arial" w:hAnsi="Arial" w:cs="Arial"/>
          <w:b/>
          <w:sz w:val="20"/>
          <w:szCs w:val="20"/>
          <w:lang w:eastAsia="en-US"/>
        </w:rPr>
      </w:pPr>
    </w:p>
    <w:p w14:paraId="04EE0149" w14:textId="2AB763F2" w:rsidR="002C473D" w:rsidRPr="00893547" w:rsidRDefault="002C473D" w:rsidP="00A8539B">
      <w:pPr>
        <w:pBdr>
          <w:top w:val="single" w:sz="4" w:space="1" w:color="auto"/>
          <w:left w:val="single" w:sz="4" w:space="4" w:color="auto"/>
          <w:bottom w:val="single" w:sz="4" w:space="1" w:color="auto"/>
          <w:right w:val="single" w:sz="4" w:space="4" w:color="auto"/>
        </w:pBdr>
        <w:jc w:val="both"/>
        <w:rPr>
          <w:rFonts w:ascii="Arial" w:hAnsi="Arial" w:cs="Arial"/>
          <w:sz w:val="20"/>
          <w:szCs w:val="20"/>
          <w:lang w:eastAsia="en-US"/>
        </w:rPr>
      </w:pPr>
      <w:r w:rsidRPr="00893547">
        <w:rPr>
          <w:rFonts w:ascii="Arial" w:hAnsi="Arial" w:cs="Arial"/>
          <w:sz w:val="20"/>
          <w:szCs w:val="20"/>
          <w:lang w:eastAsia="en-US"/>
        </w:rPr>
        <w:t>Referenčnih potrdil naročnikov referenčnih del (za gospodarski subjekt in kadre)</w:t>
      </w:r>
      <w:r w:rsidR="00240CD7" w:rsidRPr="00893547">
        <w:rPr>
          <w:rFonts w:ascii="Arial" w:hAnsi="Arial" w:cs="Arial"/>
          <w:sz w:val="20"/>
          <w:szCs w:val="20"/>
          <w:lang w:eastAsia="en-US"/>
        </w:rPr>
        <w:t xml:space="preserve"> </w:t>
      </w:r>
      <w:r w:rsidRPr="00893547">
        <w:rPr>
          <w:rFonts w:ascii="Arial" w:hAnsi="Arial" w:cs="Arial"/>
          <w:sz w:val="20"/>
          <w:szCs w:val="20"/>
          <w:lang w:eastAsia="en-US"/>
        </w:rPr>
        <w:t xml:space="preserve">v ponudbi ni obvezno prilagati, jih pa naročnik lahko zahteva v fazi preverjanja ponudbe. Zaželeno pa je, da ponudnik </w:t>
      </w:r>
      <w:r w:rsidR="00240CD7" w:rsidRPr="00893547">
        <w:rPr>
          <w:rFonts w:ascii="Arial" w:hAnsi="Arial" w:cs="Arial"/>
          <w:sz w:val="20"/>
          <w:szCs w:val="20"/>
          <w:lang w:eastAsia="en-US"/>
        </w:rPr>
        <w:t xml:space="preserve">ta dokazila </w:t>
      </w:r>
      <w:r w:rsidRPr="00893547">
        <w:rPr>
          <w:rFonts w:ascii="Arial" w:hAnsi="Arial" w:cs="Arial"/>
          <w:sz w:val="20"/>
          <w:szCs w:val="20"/>
          <w:lang w:eastAsia="en-US"/>
        </w:rPr>
        <w:t>predloži že v ponudbi. Prav tako si naročnik pridržuje pravico, da lahko zahteva še druga dokazila.</w:t>
      </w:r>
      <w:r w:rsidR="001C3A98" w:rsidRPr="00893547">
        <w:rPr>
          <w:rFonts w:ascii="Arial" w:hAnsi="Arial" w:cs="Arial"/>
          <w:sz w:val="20"/>
          <w:szCs w:val="20"/>
          <w:lang w:eastAsia="en-US"/>
        </w:rPr>
        <w:t xml:space="preserve"> </w:t>
      </w:r>
      <w:r w:rsidRPr="00893547">
        <w:rPr>
          <w:rFonts w:ascii="Arial" w:hAnsi="Arial" w:cs="Arial"/>
          <w:sz w:val="20"/>
          <w:szCs w:val="20"/>
          <w:lang w:eastAsia="en-US"/>
        </w:rPr>
        <w:t xml:space="preserve">Če ponudnik </w:t>
      </w:r>
      <w:r w:rsidR="001C3A98" w:rsidRPr="00893547">
        <w:rPr>
          <w:rFonts w:ascii="Arial" w:hAnsi="Arial" w:cs="Arial"/>
          <w:sz w:val="20"/>
          <w:szCs w:val="20"/>
          <w:lang w:eastAsia="en-US"/>
        </w:rPr>
        <w:t xml:space="preserve">teh </w:t>
      </w:r>
      <w:r w:rsidRPr="00893547">
        <w:rPr>
          <w:rFonts w:ascii="Arial" w:hAnsi="Arial" w:cs="Arial"/>
          <w:sz w:val="20"/>
          <w:szCs w:val="20"/>
          <w:lang w:eastAsia="en-US"/>
        </w:rPr>
        <w:t xml:space="preserve">dokazil, ki jih bo zahteval naročnik, ne predloži, oziroma če jih ne predloži v roku, ki ga bo določil naročnik, bo ponudnik izključen iz nadaljnjega postopka. </w:t>
      </w:r>
    </w:p>
    <w:p w14:paraId="39B3F861" w14:textId="77777777" w:rsidR="002C473D" w:rsidRPr="00893547" w:rsidRDefault="002C473D" w:rsidP="00A8539B">
      <w:pPr>
        <w:pBdr>
          <w:top w:val="single" w:sz="4" w:space="1" w:color="auto"/>
          <w:left w:val="single" w:sz="4" w:space="4" w:color="auto"/>
          <w:bottom w:val="single" w:sz="4" w:space="1" w:color="auto"/>
          <w:right w:val="single" w:sz="4" w:space="4" w:color="auto"/>
        </w:pBdr>
        <w:jc w:val="both"/>
        <w:rPr>
          <w:rFonts w:ascii="Arial" w:hAnsi="Arial" w:cs="Arial"/>
          <w:sz w:val="20"/>
          <w:szCs w:val="20"/>
          <w:lang w:eastAsia="en-US"/>
        </w:rPr>
      </w:pPr>
    </w:p>
    <w:p w14:paraId="484C772E" w14:textId="0BFEFE68" w:rsidR="002C473D" w:rsidRPr="00893547" w:rsidRDefault="002C473D" w:rsidP="00A8539B">
      <w:pPr>
        <w:pBdr>
          <w:top w:val="single" w:sz="4" w:space="1" w:color="auto"/>
          <w:left w:val="single" w:sz="4" w:space="4" w:color="auto"/>
          <w:bottom w:val="single" w:sz="4" w:space="1" w:color="auto"/>
          <w:right w:val="single" w:sz="4" w:space="4" w:color="auto"/>
        </w:pBdr>
        <w:jc w:val="both"/>
        <w:rPr>
          <w:rFonts w:ascii="Arial" w:hAnsi="Arial" w:cs="Arial"/>
          <w:sz w:val="20"/>
          <w:szCs w:val="20"/>
          <w:lang w:eastAsia="en-US"/>
        </w:rPr>
      </w:pPr>
      <w:r w:rsidRPr="00893547">
        <w:rPr>
          <w:rFonts w:ascii="Arial" w:hAnsi="Arial" w:cs="Arial"/>
          <w:sz w:val="20"/>
          <w:szCs w:val="20"/>
          <w:lang w:eastAsia="en-US"/>
        </w:rPr>
        <w:t xml:space="preserve">Referenčni projekti za gospodarski subjekt in kadre bodo morali biti </w:t>
      </w:r>
      <w:r w:rsidRPr="00893547">
        <w:rPr>
          <w:rFonts w:ascii="Arial" w:hAnsi="Arial" w:cs="Arial"/>
          <w:b/>
          <w:sz w:val="20"/>
          <w:szCs w:val="20"/>
          <w:lang w:eastAsia="en-US"/>
        </w:rPr>
        <w:t>potrjeni s strani naročnika referenčnega dela</w:t>
      </w:r>
      <w:r w:rsidRPr="00893547">
        <w:rPr>
          <w:rFonts w:ascii="Arial" w:hAnsi="Arial" w:cs="Arial"/>
          <w:sz w:val="20"/>
          <w:szCs w:val="20"/>
          <w:lang w:eastAsia="en-US"/>
        </w:rPr>
        <w:t>, ki v tem naročilu ni niti ponudnik niti njegov partner, če nastopa s partnerji, niti podizvajalec. Iz referenčnega  potrdila bo moralo izhajati, da so bila dela opravljena v zahtevanem obsegu, obdobju, kvalitetno, strokovno in v dogovorjenih rokih. Iz izjave</w:t>
      </w:r>
      <w:r w:rsidR="00240CD7" w:rsidRPr="00893547">
        <w:rPr>
          <w:rFonts w:ascii="Arial" w:hAnsi="Arial" w:cs="Arial"/>
          <w:sz w:val="20"/>
          <w:szCs w:val="20"/>
          <w:lang w:eastAsia="en-US"/>
        </w:rPr>
        <w:t xml:space="preserve"> na obrazcih 2 oz.3</w:t>
      </w:r>
      <w:r w:rsidRPr="00893547">
        <w:rPr>
          <w:rFonts w:ascii="Arial" w:hAnsi="Arial" w:cs="Arial"/>
          <w:sz w:val="20"/>
          <w:szCs w:val="20"/>
          <w:lang w:eastAsia="en-US"/>
        </w:rPr>
        <w:t xml:space="preserve"> mora biti razvidno izpolnjevanje pogojev za referenčni projekt.</w:t>
      </w:r>
    </w:p>
    <w:p w14:paraId="388506AA" w14:textId="77777777" w:rsidR="002C473D" w:rsidRPr="00893547" w:rsidRDefault="002C473D" w:rsidP="00A8539B">
      <w:pPr>
        <w:pBdr>
          <w:top w:val="single" w:sz="4" w:space="1" w:color="auto"/>
          <w:left w:val="single" w:sz="4" w:space="4" w:color="auto"/>
          <w:bottom w:val="single" w:sz="4" w:space="1" w:color="auto"/>
          <w:right w:val="single" w:sz="4" w:space="4" w:color="auto"/>
        </w:pBdr>
        <w:jc w:val="both"/>
        <w:rPr>
          <w:rFonts w:ascii="Arial" w:hAnsi="Arial" w:cs="Arial"/>
          <w:sz w:val="20"/>
          <w:szCs w:val="20"/>
          <w:lang w:eastAsia="en-US"/>
        </w:rPr>
      </w:pPr>
    </w:p>
    <w:p w14:paraId="625D7143" w14:textId="74FAAE74" w:rsidR="002C473D" w:rsidRPr="00893547" w:rsidRDefault="002C473D" w:rsidP="00A8539B">
      <w:pPr>
        <w:pBdr>
          <w:top w:val="single" w:sz="4" w:space="1" w:color="auto"/>
          <w:left w:val="single" w:sz="4" w:space="4" w:color="auto"/>
          <w:bottom w:val="single" w:sz="4" w:space="1" w:color="auto"/>
          <w:right w:val="single" w:sz="4" w:space="4" w:color="auto"/>
        </w:pBdr>
        <w:suppressAutoHyphens/>
        <w:jc w:val="both"/>
        <w:rPr>
          <w:rFonts w:ascii="Arial" w:hAnsi="Arial" w:cs="Arial"/>
          <w:sz w:val="20"/>
          <w:szCs w:val="20"/>
          <w:lang w:eastAsia="en-US"/>
        </w:rPr>
      </w:pPr>
      <w:r w:rsidRPr="00893547">
        <w:rPr>
          <w:rFonts w:ascii="Arial" w:hAnsi="Arial" w:cs="Arial"/>
          <w:sz w:val="20"/>
          <w:szCs w:val="20"/>
          <w:lang w:eastAsia="en-US"/>
        </w:rPr>
        <w:t>Pri dokazovanju referenc za kadre je še posebej pomembno, da bo iz referenčnega potrdila izhajalo, da je pri opravljanju del res sodeloval navedeni kader, kakšna je bila vsebina njegovih nalog pri referenčnem projektu in v kakšni vlogi</w:t>
      </w:r>
      <w:r w:rsidR="009D5627" w:rsidRPr="00893547">
        <w:rPr>
          <w:rFonts w:ascii="Arial" w:hAnsi="Arial" w:cs="Arial"/>
          <w:sz w:val="20"/>
          <w:szCs w:val="20"/>
          <w:lang w:eastAsia="en-US"/>
        </w:rPr>
        <w:t xml:space="preserve"> je ta kader sodeloval</w:t>
      </w:r>
      <w:r w:rsidRPr="00893547">
        <w:rPr>
          <w:rFonts w:ascii="Arial" w:hAnsi="Arial" w:cs="Arial"/>
          <w:sz w:val="20"/>
          <w:szCs w:val="20"/>
          <w:lang w:eastAsia="en-US"/>
        </w:rPr>
        <w:t xml:space="preserve"> (vodja projekta ali sodelujoči). </w:t>
      </w:r>
    </w:p>
    <w:p w14:paraId="35CEF873" w14:textId="77777777" w:rsidR="002C473D" w:rsidRPr="00893547" w:rsidRDefault="002C473D" w:rsidP="00A8539B">
      <w:pPr>
        <w:pBdr>
          <w:top w:val="single" w:sz="4" w:space="1" w:color="auto"/>
          <w:left w:val="single" w:sz="4" w:space="4" w:color="auto"/>
          <w:bottom w:val="single" w:sz="4" w:space="1" w:color="auto"/>
          <w:right w:val="single" w:sz="4" w:space="4" w:color="auto"/>
        </w:pBdr>
        <w:suppressAutoHyphens/>
        <w:jc w:val="both"/>
        <w:rPr>
          <w:rFonts w:ascii="Arial" w:hAnsi="Arial" w:cs="Arial"/>
          <w:sz w:val="20"/>
          <w:szCs w:val="20"/>
          <w:lang w:eastAsia="en-US"/>
        </w:rPr>
      </w:pPr>
    </w:p>
    <w:p w14:paraId="6AFB71EC" w14:textId="0E314A24" w:rsidR="00AB1D30" w:rsidRPr="00893547" w:rsidRDefault="00AB1D30" w:rsidP="00A8539B">
      <w:pPr>
        <w:jc w:val="both"/>
        <w:rPr>
          <w:rFonts w:ascii="Arial" w:hAnsi="Arial" w:cs="Arial"/>
          <w:sz w:val="20"/>
          <w:szCs w:val="20"/>
        </w:rPr>
      </w:pPr>
    </w:p>
    <w:p w14:paraId="192199AE" w14:textId="77777777" w:rsidR="00AB1D30" w:rsidRPr="00893547" w:rsidRDefault="00AB1D30" w:rsidP="00A8539B">
      <w:pPr>
        <w:jc w:val="both"/>
        <w:rPr>
          <w:rFonts w:ascii="Arial" w:hAnsi="Arial" w:cs="Arial"/>
          <w:sz w:val="20"/>
          <w:szCs w:val="20"/>
        </w:rPr>
      </w:pPr>
    </w:p>
    <w:p w14:paraId="58B307B3" w14:textId="28FA50F3" w:rsidR="0075039D" w:rsidRPr="00E17C53" w:rsidRDefault="00542F36" w:rsidP="00A8539B">
      <w:pPr>
        <w:jc w:val="both"/>
        <w:rPr>
          <w:rFonts w:ascii="Arial" w:hAnsi="Arial"/>
          <w:sz w:val="20"/>
          <w:szCs w:val="20"/>
          <w:lang w:eastAsia="en-US"/>
        </w:rPr>
      </w:pPr>
      <w:r w:rsidRPr="00E17C53">
        <w:rPr>
          <w:rFonts w:ascii="Arial" w:hAnsi="Arial"/>
          <w:b/>
          <w:sz w:val="20"/>
          <w:szCs w:val="20"/>
          <w:lang w:eastAsia="en-US"/>
        </w:rPr>
        <w:t>3.2.</w:t>
      </w:r>
      <w:r w:rsidR="00D75955">
        <w:rPr>
          <w:rFonts w:ascii="Arial" w:hAnsi="Arial"/>
          <w:b/>
          <w:sz w:val="20"/>
          <w:szCs w:val="20"/>
          <w:lang w:eastAsia="en-US"/>
        </w:rPr>
        <w:t>4</w:t>
      </w:r>
      <w:r w:rsidR="0075039D" w:rsidRPr="00E17C53">
        <w:rPr>
          <w:rFonts w:ascii="Arial" w:hAnsi="Arial"/>
          <w:b/>
          <w:sz w:val="20"/>
          <w:szCs w:val="20"/>
          <w:lang w:eastAsia="en-US"/>
        </w:rPr>
        <w:t xml:space="preserve"> Podizvajalci </w:t>
      </w:r>
    </w:p>
    <w:p w14:paraId="673B43B4" w14:textId="77777777" w:rsidR="0075039D"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 xml:space="preserve">Ponudnik lahko del javnega naročila odda v </w:t>
      </w:r>
      <w:proofErr w:type="spellStart"/>
      <w:r w:rsidRPr="00893547">
        <w:rPr>
          <w:rFonts w:ascii="Arial" w:hAnsi="Arial" w:cs="Arial"/>
          <w:sz w:val="20"/>
          <w:szCs w:val="20"/>
          <w:lang w:eastAsia="en-US"/>
        </w:rPr>
        <w:t>podizvajanje</w:t>
      </w:r>
      <w:proofErr w:type="spellEnd"/>
      <w:r w:rsidRPr="00893547">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893547" w:rsidRDefault="0075039D" w:rsidP="00A8539B">
      <w:pPr>
        <w:jc w:val="both"/>
        <w:rPr>
          <w:rFonts w:ascii="Arial" w:hAnsi="Arial" w:cs="Arial"/>
          <w:sz w:val="20"/>
          <w:szCs w:val="20"/>
          <w:lang w:eastAsia="en-US"/>
        </w:rPr>
      </w:pPr>
    </w:p>
    <w:p w14:paraId="2FA9AAE8" w14:textId="77777777" w:rsidR="007F7FA8"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Če bo ponudnik izvajal javno naročilo s podizvajalci, mora v ponudbi:</w:t>
      </w:r>
    </w:p>
    <w:p w14:paraId="1B0E42FA" w14:textId="4D624B18" w:rsidR="007F7FA8" w:rsidRPr="00893547" w:rsidRDefault="0075039D" w:rsidP="00A8539B">
      <w:pPr>
        <w:pStyle w:val="Odstavekseznama"/>
        <w:numPr>
          <w:ilvl w:val="0"/>
          <w:numId w:val="47"/>
        </w:numPr>
        <w:jc w:val="both"/>
        <w:rPr>
          <w:rFonts w:ascii="Arial" w:hAnsi="Arial" w:cs="Arial"/>
          <w:sz w:val="20"/>
          <w:szCs w:val="20"/>
          <w:lang w:eastAsia="en-US"/>
        </w:rPr>
      </w:pPr>
      <w:r w:rsidRPr="00893547">
        <w:rPr>
          <w:rFonts w:ascii="Arial" w:hAnsi="Arial" w:cs="Arial"/>
          <w:sz w:val="20"/>
          <w:szCs w:val="20"/>
          <w:lang w:eastAsia="en-US"/>
        </w:rPr>
        <w:t xml:space="preserve">navesti vse podizvajalce ter vsak del javnega naročila, ki ga namerava oddati v </w:t>
      </w:r>
      <w:proofErr w:type="spellStart"/>
      <w:r w:rsidRPr="00893547">
        <w:rPr>
          <w:rFonts w:ascii="Arial" w:hAnsi="Arial" w:cs="Arial"/>
          <w:sz w:val="20"/>
          <w:szCs w:val="20"/>
          <w:lang w:eastAsia="en-US"/>
        </w:rPr>
        <w:t>podizvajanje</w:t>
      </w:r>
      <w:proofErr w:type="spellEnd"/>
      <w:r w:rsidRPr="00893547">
        <w:rPr>
          <w:rFonts w:ascii="Arial" w:hAnsi="Arial" w:cs="Arial"/>
          <w:sz w:val="20"/>
          <w:szCs w:val="20"/>
          <w:lang w:eastAsia="en-US"/>
        </w:rPr>
        <w:t>,</w:t>
      </w:r>
    </w:p>
    <w:p w14:paraId="0D2C293F" w14:textId="4EE7B6CD" w:rsidR="007F7FA8" w:rsidRPr="00893547" w:rsidRDefault="0075039D" w:rsidP="00A8539B">
      <w:pPr>
        <w:pStyle w:val="Odstavekseznama"/>
        <w:numPr>
          <w:ilvl w:val="0"/>
          <w:numId w:val="47"/>
        </w:numPr>
        <w:jc w:val="both"/>
        <w:rPr>
          <w:rFonts w:ascii="Arial" w:hAnsi="Arial" w:cs="Arial"/>
          <w:sz w:val="20"/>
          <w:szCs w:val="20"/>
          <w:lang w:eastAsia="en-US"/>
        </w:rPr>
      </w:pPr>
      <w:r w:rsidRPr="00893547">
        <w:rPr>
          <w:rFonts w:ascii="Arial" w:hAnsi="Arial" w:cs="Arial"/>
          <w:sz w:val="20"/>
          <w:szCs w:val="20"/>
          <w:lang w:eastAsia="en-US"/>
        </w:rPr>
        <w:t>kontaktne podatke in zakonite zastopnike predlaganih podizvajalcev,</w:t>
      </w:r>
    </w:p>
    <w:p w14:paraId="723700BE" w14:textId="2A5CC392" w:rsidR="007F7FA8" w:rsidRPr="00893547" w:rsidRDefault="0075039D" w:rsidP="00A8539B">
      <w:pPr>
        <w:pStyle w:val="Odstavekseznama"/>
        <w:numPr>
          <w:ilvl w:val="0"/>
          <w:numId w:val="47"/>
        </w:numPr>
        <w:jc w:val="both"/>
        <w:rPr>
          <w:rFonts w:ascii="Arial" w:hAnsi="Arial" w:cs="Arial"/>
          <w:sz w:val="20"/>
          <w:szCs w:val="20"/>
          <w:lang w:eastAsia="en-US"/>
        </w:rPr>
      </w:pPr>
      <w:r w:rsidRPr="00893547">
        <w:rPr>
          <w:rFonts w:ascii="Arial" w:hAnsi="Arial" w:cs="Arial"/>
          <w:sz w:val="20"/>
          <w:szCs w:val="20"/>
          <w:lang w:eastAsia="en-US"/>
        </w:rPr>
        <w:t>izpolnjene ESPD teh podizvajalcev v skladu z 79. členom ZJN-3 ter</w:t>
      </w:r>
    </w:p>
    <w:p w14:paraId="43247554" w14:textId="43C77D7F" w:rsidR="0075039D" w:rsidRPr="00893547" w:rsidRDefault="0075039D" w:rsidP="00A8539B">
      <w:pPr>
        <w:pStyle w:val="Odstavekseznama"/>
        <w:numPr>
          <w:ilvl w:val="0"/>
          <w:numId w:val="47"/>
        </w:numPr>
        <w:jc w:val="both"/>
        <w:rPr>
          <w:rFonts w:ascii="Arial" w:hAnsi="Arial" w:cs="Arial"/>
          <w:sz w:val="20"/>
          <w:szCs w:val="20"/>
          <w:lang w:eastAsia="en-US"/>
        </w:rPr>
      </w:pPr>
      <w:r w:rsidRPr="00893547">
        <w:rPr>
          <w:rFonts w:ascii="Arial" w:hAnsi="Arial" w:cs="Arial"/>
          <w:sz w:val="20"/>
          <w:szCs w:val="20"/>
          <w:lang w:eastAsia="en-US"/>
        </w:rPr>
        <w:t xml:space="preserve">priložiti zahtevo podizvajalca za neposredno plačilo, </w:t>
      </w:r>
      <w:r w:rsidRPr="00893547">
        <w:rPr>
          <w:rFonts w:ascii="Arial" w:hAnsi="Arial" w:cs="Arial"/>
          <w:b/>
          <w:sz w:val="20"/>
          <w:szCs w:val="20"/>
          <w:lang w:eastAsia="en-US"/>
        </w:rPr>
        <w:t>če podizvajalec to zahteva.</w:t>
      </w:r>
    </w:p>
    <w:p w14:paraId="68B5FE8A" w14:textId="77777777" w:rsidR="0075039D" w:rsidRPr="00893547" w:rsidRDefault="0075039D" w:rsidP="00A8539B">
      <w:pPr>
        <w:jc w:val="both"/>
        <w:rPr>
          <w:rFonts w:ascii="Arial" w:hAnsi="Arial" w:cs="Arial"/>
          <w:sz w:val="20"/>
          <w:szCs w:val="20"/>
          <w:lang w:eastAsia="en-US"/>
        </w:rPr>
      </w:pPr>
    </w:p>
    <w:p w14:paraId="28F2EAF9" w14:textId="23F18017" w:rsidR="0075039D"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 xml:space="preserve">Izbrani izvajalec bo moral med izvajanjem javnega naročila </w:t>
      </w:r>
      <w:r w:rsidR="00403FBD" w:rsidRPr="00893547">
        <w:rPr>
          <w:rFonts w:ascii="Arial" w:hAnsi="Arial" w:cs="Arial"/>
          <w:sz w:val="20"/>
          <w:szCs w:val="20"/>
          <w:lang w:eastAsia="en-US"/>
        </w:rPr>
        <w:t xml:space="preserve">obvestiti </w:t>
      </w:r>
      <w:r w:rsidRPr="00893547">
        <w:rPr>
          <w:rFonts w:ascii="Arial" w:hAnsi="Arial" w:cs="Arial"/>
          <w:sz w:val="20"/>
          <w:szCs w:val="20"/>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893547" w:rsidRDefault="00CC28F6" w:rsidP="00A8539B">
      <w:pPr>
        <w:jc w:val="both"/>
        <w:rPr>
          <w:rFonts w:ascii="Arial" w:hAnsi="Arial" w:cs="Arial"/>
          <w:sz w:val="20"/>
          <w:szCs w:val="20"/>
          <w:lang w:eastAsia="en-US"/>
        </w:rPr>
      </w:pPr>
    </w:p>
    <w:p w14:paraId="7CC22E10" w14:textId="77777777" w:rsidR="0075039D"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 xml:space="preserve">Naročnik bo zavrnil vsakega podizvajalca: </w:t>
      </w:r>
    </w:p>
    <w:p w14:paraId="406E07EF" w14:textId="57265996" w:rsidR="0075039D" w:rsidRPr="00893547" w:rsidRDefault="0075039D" w:rsidP="00A8539B">
      <w:pPr>
        <w:pStyle w:val="Odstavekseznama"/>
        <w:numPr>
          <w:ilvl w:val="0"/>
          <w:numId w:val="47"/>
        </w:numPr>
        <w:jc w:val="both"/>
        <w:rPr>
          <w:rFonts w:ascii="Arial" w:hAnsi="Arial" w:cs="Arial"/>
          <w:sz w:val="20"/>
          <w:szCs w:val="20"/>
          <w:lang w:eastAsia="en-US"/>
        </w:rPr>
      </w:pPr>
      <w:r w:rsidRPr="00893547">
        <w:rPr>
          <w:rFonts w:ascii="Arial" w:hAnsi="Arial" w:cs="Arial"/>
          <w:sz w:val="20"/>
          <w:szCs w:val="20"/>
          <w:lang w:eastAsia="en-US"/>
        </w:rPr>
        <w:t xml:space="preserve">če zanj obstajajo razlogi za izključitev, kot so navedeni v poglavju 3.1 te razpisne dokumentacije ter zahteval </w:t>
      </w:r>
      <w:r w:rsidR="00324EDD" w:rsidRPr="00893547">
        <w:rPr>
          <w:rFonts w:ascii="Arial" w:hAnsi="Arial" w:cs="Arial"/>
          <w:sz w:val="20"/>
          <w:szCs w:val="20"/>
          <w:lang w:eastAsia="en-US"/>
        </w:rPr>
        <w:t xml:space="preserve">njegovo </w:t>
      </w:r>
      <w:r w:rsidRPr="00893547">
        <w:rPr>
          <w:rFonts w:ascii="Arial" w:hAnsi="Arial" w:cs="Arial"/>
          <w:sz w:val="20"/>
          <w:szCs w:val="20"/>
          <w:lang w:eastAsia="en-US"/>
        </w:rPr>
        <w:t xml:space="preserve">zamenjavo, </w:t>
      </w:r>
    </w:p>
    <w:p w14:paraId="583339DC" w14:textId="7547B145" w:rsidR="0075039D" w:rsidRPr="00893547" w:rsidRDefault="0075039D" w:rsidP="00A8539B">
      <w:pPr>
        <w:pStyle w:val="Odstavekseznama"/>
        <w:numPr>
          <w:ilvl w:val="0"/>
          <w:numId w:val="47"/>
        </w:numPr>
        <w:jc w:val="both"/>
        <w:rPr>
          <w:rFonts w:ascii="Arial" w:hAnsi="Arial" w:cs="Arial"/>
          <w:sz w:val="20"/>
          <w:szCs w:val="20"/>
          <w:lang w:eastAsia="en-US"/>
        </w:rPr>
      </w:pPr>
      <w:r w:rsidRPr="00893547">
        <w:rPr>
          <w:rFonts w:ascii="Arial" w:hAnsi="Arial" w:cs="Arial"/>
          <w:sz w:val="20"/>
          <w:szCs w:val="20"/>
          <w:lang w:eastAsia="en-US"/>
        </w:rPr>
        <w:t>če bi to lahko vplivalo na nemoteno izvajanje ali dokončanje del,</w:t>
      </w:r>
    </w:p>
    <w:p w14:paraId="403F8530" w14:textId="5A68A5D7" w:rsidR="0075039D" w:rsidRPr="00893547" w:rsidRDefault="0075039D" w:rsidP="00A8539B">
      <w:pPr>
        <w:pStyle w:val="Odstavekseznama"/>
        <w:numPr>
          <w:ilvl w:val="0"/>
          <w:numId w:val="47"/>
        </w:numPr>
        <w:jc w:val="both"/>
        <w:rPr>
          <w:rFonts w:ascii="Arial" w:hAnsi="Arial" w:cs="Arial"/>
          <w:sz w:val="20"/>
          <w:szCs w:val="20"/>
          <w:lang w:eastAsia="en-US"/>
        </w:rPr>
      </w:pPr>
      <w:r w:rsidRPr="00893547">
        <w:rPr>
          <w:rFonts w:ascii="Arial" w:hAnsi="Arial" w:cs="Arial"/>
          <w:sz w:val="20"/>
          <w:szCs w:val="20"/>
          <w:lang w:eastAsia="en-US"/>
        </w:rPr>
        <w:t xml:space="preserve">če novi podizvajalec ne izpolnjuje pogojev v zvezi z oddajo javnega naročila. </w:t>
      </w:r>
    </w:p>
    <w:p w14:paraId="5FE55B3A" w14:textId="77777777" w:rsidR="0075039D" w:rsidRPr="00893547" w:rsidRDefault="0075039D" w:rsidP="00A8539B">
      <w:pPr>
        <w:jc w:val="both"/>
        <w:rPr>
          <w:rFonts w:ascii="Arial" w:hAnsi="Arial" w:cs="Arial"/>
          <w:sz w:val="20"/>
          <w:szCs w:val="20"/>
          <w:lang w:eastAsia="en-US"/>
        </w:rPr>
      </w:pPr>
    </w:p>
    <w:p w14:paraId="7CE9A346" w14:textId="77777777" w:rsidR="0075039D"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Le če podizvaja</w:t>
      </w:r>
      <w:r w:rsidR="00141A24" w:rsidRPr="00893547">
        <w:rPr>
          <w:rFonts w:ascii="Arial" w:hAnsi="Arial" w:cs="Arial"/>
          <w:sz w:val="20"/>
          <w:szCs w:val="20"/>
          <w:lang w:eastAsia="en-US"/>
        </w:rPr>
        <w:t xml:space="preserve">lec zahteva neposredno plačilo, </w:t>
      </w:r>
      <w:r w:rsidRPr="00893547">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893547" w:rsidRDefault="0075039D" w:rsidP="00A8539B">
      <w:pPr>
        <w:pStyle w:val="Odstavekseznama"/>
        <w:numPr>
          <w:ilvl w:val="0"/>
          <w:numId w:val="47"/>
        </w:numPr>
        <w:jc w:val="both"/>
        <w:rPr>
          <w:rFonts w:ascii="Arial" w:hAnsi="Arial" w:cs="Arial"/>
          <w:sz w:val="20"/>
          <w:szCs w:val="20"/>
          <w:lang w:eastAsia="en-US"/>
        </w:rPr>
      </w:pPr>
      <w:r w:rsidRPr="00893547">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1A181E3A" w14:textId="078627C2" w:rsidR="0075039D" w:rsidRPr="00893547" w:rsidRDefault="0075039D" w:rsidP="00A8539B">
      <w:pPr>
        <w:pStyle w:val="Odstavekseznama"/>
        <w:numPr>
          <w:ilvl w:val="0"/>
          <w:numId w:val="47"/>
        </w:numPr>
        <w:jc w:val="both"/>
        <w:rPr>
          <w:rFonts w:ascii="Arial" w:hAnsi="Arial" w:cs="Arial"/>
          <w:sz w:val="20"/>
          <w:szCs w:val="20"/>
          <w:lang w:eastAsia="en-US"/>
        </w:rPr>
      </w:pPr>
      <w:r w:rsidRPr="00893547">
        <w:rPr>
          <w:rFonts w:ascii="Arial" w:hAnsi="Arial" w:cs="Arial"/>
          <w:sz w:val="20"/>
          <w:szCs w:val="20"/>
          <w:lang w:eastAsia="en-US"/>
        </w:rPr>
        <w:t>podizvajalec predložiti soglasje, na podlagi katerega naročnik namesto ponudnika poravna podizvajalčevo terjatev do ponudnika,</w:t>
      </w:r>
    </w:p>
    <w:p w14:paraId="2A4C4E5E" w14:textId="40AFED5B" w:rsidR="0075039D" w:rsidRPr="00893547" w:rsidRDefault="0075039D" w:rsidP="00A8539B">
      <w:pPr>
        <w:pStyle w:val="Odstavekseznama"/>
        <w:numPr>
          <w:ilvl w:val="0"/>
          <w:numId w:val="47"/>
        </w:numPr>
        <w:jc w:val="both"/>
        <w:rPr>
          <w:rFonts w:ascii="Arial" w:hAnsi="Arial" w:cs="Arial"/>
          <w:sz w:val="20"/>
          <w:szCs w:val="20"/>
          <w:lang w:eastAsia="en-US"/>
        </w:rPr>
      </w:pPr>
      <w:r w:rsidRPr="00893547">
        <w:rPr>
          <w:rFonts w:ascii="Arial" w:hAnsi="Arial" w:cs="Arial"/>
          <w:sz w:val="20"/>
          <w:szCs w:val="20"/>
          <w:lang w:eastAsia="en-US"/>
        </w:rPr>
        <w:t>glavni izvajalec svojemu računu ali situaciji priložiti račun ali situacijo podizvajalca, ki ga je predhodno potrdil.</w:t>
      </w:r>
    </w:p>
    <w:p w14:paraId="11884009" w14:textId="77777777" w:rsidR="00490066" w:rsidRPr="00893547" w:rsidRDefault="00490066" w:rsidP="00A8539B">
      <w:pPr>
        <w:jc w:val="both"/>
        <w:rPr>
          <w:rFonts w:ascii="Arial" w:hAnsi="Arial" w:cs="Arial"/>
          <w:sz w:val="20"/>
          <w:szCs w:val="20"/>
          <w:lang w:eastAsia="en-US"/>
        </w:rPr>
      </w:pPr>
    </w:p>
    <w:p w14:paraId="4C6747EF" w14:textId="39AF34C5" w:rsidR="0075039D" w:rsidRPr="00893547" w:rsidRDefault="0075039D" w:rsidP="00A8539B">
      <w:pPr>
        <w:jc w:val="both"/>
        <w:rPr>
          <w:rFonts w:ascii="Arial" w:hAnsi="Arial" w:cs="Arial"/>
          <w:sz w:val="20"/>
          <w:szCs w:val="20"/>
          <w:lang w:eastAsia="en-US"/>
        </w:rPr>
      </w:pPr>
      <w:r w:rsidRPr="00893547">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w:t>
      </w:r>
      <w:r w:rsidRPr="00893547">
        <w:rPr>
          <w:rFonts w:ascii="Arial" w:hAnsi="Arial" w:cs="Arial"/>
          <w:sz w:val="20"/>
          <w:szCs w:val="20"/>
          <w:lang w:eastAsia="en-US"/>
        </w:rPr>
        <w:lastRenderedPageBreak/>
        <w:t xml:space="preserve">izvajalec ne ravna skladno s tem določilom, bo naročnik DKOM podal predlog za uvedbo postopka o prekršku iz 2. točke prvega odstavka 112. člena ZJN-3. </w:t>
      </w:r>
    </w:p>
    <w:p w14:paraId="313F8939" w14:textId="77777777" w:rsidR="00E74A6D" w:rsidRPr="00893547" w:rsidRDefault="00E74A6D" w:rsidP="00A8539B">
      <w:pPr>
        <w:jc w:val="both"/>
        <w:rPr>
          <w:rFonts w:ascii="Arial" w:hAnsi="Arial" w:cs="Arial"/>
          <w:sz w:val="20"/>
          <w:szCs w:val="20"/>
          <w:lang w:eastAsia="en-US"/>
        </w:rPr>
      </w:pPr>
    </w:p>
    <w:p w14:paraId="03971754" w14:textId="77777777" w:rsidR="003E45F7" w:rsidRPr="00893547" w:rsidRDefault="0075039D" w:rsidP="00A8539B">
      <w:pPr>
        <w:pBdr>
          <w:top w:val="single" w:sz="4" w:space="1" w:color="auto"/>
          <w:left w:val="single" w:sz="4" w:space="4" w:color="auto"/>
          <w:bottom w:val="single" w:sz="4" w:space="1" w:color="auto"/>
          <w:right w:val="single" w:sz="4" w:space="4" w:color="auto"/>
        </w:pBdr>
        <w:jc w:val="both"/>
        <w:rPr>
          <w:rFonts w:ascii="Arial" w:hAnsi="Arial" w:cs="Arial"/>
          <w:b/>
          <w:sz w:val="20"/>
          <w:lang w:eastAsia="en-US"/>
        </w:rPr>
      </w:pPr>
      <w:r w:rsidRPr="00893547">
        <w:rPr>
          <w:rFonts w:ascii="Arial" w:hAnsi="Arial" w:cs="Arial"/>
          <w:b/>
          <w:sz w:val="20"/>
          <w:lang w:eastAsia="en-US"/>
        </w:rPr>
        <w:t xml:space="preserve">DOKAZILO: </w:t>
      </w:r>
    </w:p>
    <w:p w14:paraId="126FAB62" w14:textId="428EB528" w:rsidR="003E45F7" w:rsidRPr="00893547" w:rsidRDefault="003E45F7" w:rsidP="00A8539B">
      <w:pPr>
        <w:pBdr>
          <w:top w:val="single" w:sz="4" w:space="1" w:color="auto"/>
          <w:left w:val="single" w:sz="4" w:space="4" w:color="auto"/>
          <w:bottom w:val="single" w:sz="4" w:space="1" w:color="auto"/>
          <w:right w:val="single" w:sz="4" w:space="4" w:color="auto"/>
        </w:pBdr>
        <w:jc w:val="both"/>
        <w:rPr>
          <w:rFonts w:ascii="Arial" w:hAnsi="Arial" w:cs="Arial"/>
          <w:sz w:val="20"/>
          <w:lang w:eastAsia="en-US"/>
        </w:rPr>
      </w:pPr>
      <w:r w:rsidRPr="00893547">
        <w:rPr>
          <w:rFonts w:ascii="Arial" w:hAnsi="Arial" w:cs="Arial"/>
          <w:sz w:val="20"/>
          <w:lang w:eastAsia="en-US"/>
        </w:rPr>
        <w:t xml:space="preserve">- </w:t>
      </w:r>
      <w:r w:rsidR="00490066" w:rsidRPr="00893547">
        <w:rPr>
          <w:rFonts w:ascii="Arial" w:hAnsi="Arial" w:cs="Arial"/>
          <w:sz w:val="20"/>
          <w:lang w:eastAsia="en-US"/>
        </w:rPr>
        <w:t>ESPD</w:t>
      </w:r>
      <w:r w:rsidR="0075039D" w:rsidRPr="00893547">
        <w:rPr>
          <w:rFonts w:ascii="Arial" w:hAnsi="Arial" w:cs="Arial"/>
          <w:sz w:val="20"/>
          <w:lang w:eastAsia="en-US"/>
        </w:rPr>
        <w:t xml:space="preserve"> obrazec </w:t>
      </w:r>
      <w:r w:rsidRPr="00893547">
        <w:rPr>
          <w:rFonts w:ascii="Arial" w:hAnsi="Arial" w:cs="Arial"/>
          <w:sz w:val="20"/>
          <w:lang w:eastAsia="en-US"/>
        </w:rPr>
        <w:t xml:space="preserve">ponudnika </w:t>
      </w:r>
      <w:r w:rsidR="00DF614A" w:rsidRPr="00893547">
        <w:rPr>
          <w:rFonts w:ascii="Arial" w:hAnsi="Arial" w:cs="Arial"/>
          <w:sz w:val="20"/>
          <w:lang w:eastAsia="en-US"/>
        </w:rPr>
        <w:t xml:space="preserve">z navedbo </w:t>
      </w:r>
      <w:r w:rsidR="0075039D" w:rsidRPr="00893547">
        <w:rPr>
          <w:rFonts w:ascii="Arial" w:hAnsi="Arial" w:cs="Arial"/>
          <w:sz w:val="20"/>
          <w:lang w:eastAsia="en-US"/>
        </w:rPr>
        <w:t xml:space="preserve">podizvajalcev </w:t>
      </w:r>
    </w:p>
    <w:p w14:paraId="2565A5EE" w14:textId="77777777" w:rsidR="003E45F7" w:rsidRPr="00893547" w:rsidRDefault="003E45F7" w:rsidP="00A8539B">
      <w:pPr>
        <w:pBdr>
          <w:top w:val="single" w:sz="4" w:space="1" w:color="auto"/>
          <w:left w:val="single" w:sz="4" w:space="4" w:color="auto"/>
          <w:bottom w:val="single" w:sz="4" w:space="1" w:color="auto"/>
          <w:right w:val="single" w:sz="4" w:space="4" w:color="auto"/>
        </w:pBdr>
        <w:jc w:val="both"/>
        <w:rPr>
          <w:rFonts w:ascii="Arial" w:hAnsi="Arial" w:cs="Arial"/>
          <w:sz w:val="20"/>
          <w:lang w:eastAsia="en-US"/>
        </w:rPr>
      </w:pPr>
      <w:r w:rsidRPr="00893547">
        <w:rPr>
          <w:rFonts w:ascii="Arial" w:hAnsi="Arial" w:cs="Arial"/>
          <w:sz w:val="20"/>
          <w:lang w:eastAsia="en-US"/>
        </w:rPr>
        <w:t xml:space="preserve">- ESPD obrazec posameznega podizvajalca </w:t>
      </w:r>
      <w:r w:rsidR="0075039D" w:rsidRPr="00893547">
        <w:rPr>
          <w:rFonts w:ascii="Arial" w:hAnsi="Arial" w:cs="Arial"/>
          <w:sz w:val="20"/>
          <w:lang w:eastAsia="en-US"/>
        </w:rPr>
        <w:t xml:space="preserve">ter </w:t>
      </w:r>
    </w:p>
    <w:p w14:paraId="6D800AAC" w14:textId="014E5230" w:rsidR="0075039D" w:rsidRPr="00893547" w:rsidRDefault="003E45F7" w:rsidP="00A8539B">
      <w:pPr>
        <w:pBdr>
          <w:top w:val="single" w:sz="4" w:space="1" w:color="auto"/>
          <w:left w:val="single" w:sz="4" w:space="4" w:color="auto"/>
          <w:bottom w:val="single" w:sz="4" w:space="1" w:color="auto"/>
          <w:right w:val="single" w:sz="4" w:space="4" w:color="auto"/>
        </w:pBdr>
        <w:jc w:val="both"/>
        <w:rPr>
          <w:rFonts w:ascii="Arial" w:hAnsi="Arial" w:cs="Arial"/>
          <w:sz w:val="20"/>
          <w:lang w:eastAsia="en-US"/>
        </w:rPr>
      </w:pPr>
      <w:r w:rsidRPr="00893547">
        <w:rPr>
          <w:rFonts w:ascii="Arial" w:hAnsi="Arial" w:cs="Arial"/>
          <w:sz w:val="20"/>
          <w:lang w:eastAsia="en-US"/>
        </w:rPr>
        <w:t xml:space="preserve">- </w:t>
      </w:r>
      <w:r w:rsidR="0075039D" w:rsidRPr="00893547">
        <w:rPr>
          <w:rFonts w:ascii="Arial" w:hAnsi="Arial" w:cs="Arial"/>
          <w:sz w:val="20"/>
          <w:lang w:eastAsia="en-US"/>
        </w:rPr>
        <w:t>obrazec 1</w:t>
      </w:r>
      <w:r w:rsidR="004601E3" w:rsidRPr="00893547">
        <w:rPr>
          <w:rFonts w:ascii="Arial" w:hAnsi="Arial" w:cs="Arial"/>
          <w:sz w:val="20"/>
          <w:lang w:eastAsia="en-US"/>
        </w:rPr>
        <w:t>A</w:t>
      </w:r>
      <w:r w:rsidR="0075039D" w:rsidRPr="00893547">
        <w:rPr>
          <w:rFonts w:ascii="Arial" w:hAnsi="Arial" w:cs="Arial"/>
          <w:sz w:val="20"/>
          <w:lang w:eastAsia="en-US"/>
        </w:rPr>
        <w:t xml:space="preserve"> in 1</w:t>
      </w:r>
      <w:r w:rsidR="004601E3" w:rsidRPr="00893547">
        <w:rPr>
          <w:rFonts w:ascii="Arial" w:hAnsi="Arial" w:cs="Arial"/>
          <w:sz w:val="20"/>
          <w:lang w:eastAsia="en-US"/>
        </w:rPr>
        <w:t>B</w:t>
      </w:r>
      <w:r w:rsidR="0075039D" w:rsidRPr="00893547">
        <w:rPr>
          <w:rFonts w:ascii="Arial" w:hAnsi="Arial" w:cs="Arial"/>
          <w:sz w:val="20"/>
          <w:lang w:eastAsia="en-US"/>
        </w:rPr>
        <w:t xml:space="preserve"> </w:t>
      </w:r>
    </w:p>
    <w:p w14:paraId="642666D0" w14:textId="77777777" w:rsidR="00E74A6D" w:rsidRPr="00893547" w:rsidRDefault="00E74A6D" w:rsidP="00A8539B">
      <w:pPr>
        <w:keepNext/>
        <w:jc w:val="both"/>
        <w:outlineLvl w:val="2"/>
        <w:rPr>
          <w:rFonts w:ascii="Arial" w:hAnsi="Arial" w:cs="Arial"/>
          <w:b/>
          <w:bCs/>
          <w:sz w:val="20"/>
          <w:szCs w:val="20"/>
          <w:lang w:eastAsia="en-US"/>
        </w:rPr>
      </w:pPr>
      <w:bookmarkStart w:id="130" w:name="_Toc130197575"/>
      <w:bookmarkStart w:id="131" w:name="_Toc130198076"/>
      <w:bookmarkStart w:id="132" w:name="_Toc130198136"/>
      <w:bookmarkStart w:id="133" w:name="_Toc130799597"/>
      <w:bookmarkStart w:id="134" w:name="_Toc132106368"/>
      <w:bookmarkStart w:id="135" w:name="_Toc132424982"/>
      <w:bookmarkStart w:id="136" w:name="_Toc132432231"/>
      <w:bookmarkStart w:id="137" w:name="_Toc156997259"/>
    </w:p>
    <w:p w14:paraId="30431CFE" w14:textId="1C32CC19" w:rsidR="0075039D" w:rsidRPr="00893547" w:rsidRDefault="00542F36" w:rsidP="00A8539B">
      <w:pPr>
        <w:keepNext/>
        <w:jc w:val="both"/>
        <w:outlineLvl w:val="2"/>
        <w:rPr>
          <w:rFonts w:ascii="Arial" w:hAnsi="Arial" w:cs="Arial"/>
          <w:b/>
          <w:bCs/>
          <w:sz w:val="20"/>
          <w:szCs w:val="20"/>
          <w:lang w:eastAsia="en-US"/>
        </w:rPr>
      </w:pPr>
      <w:r w:rsidRPr="00893547">
        <w:rPr>
          <w:rFonts w:ascii="Arial" w:hAnsi="Arial" w:cs="Arial"/>
          <w:b/>
          <w:bCs/>
          <w:sz w:val="20"/>
          <w:szCs w:val="20"/>
          <w:lang w:eastAsia="en-US"/>
        </w:rPr>
        <w:t>3.2.</w:t>
      </w:r>
      <w:r w:rsidR="009679DC" w:rsidRPr="00893547">
        <w:rPr>
          <w:rFonts w:ascii="Arial" w:hAnsi="Arial" w:cs="Arial"/>
          <w:b/>
          <w:bCs/>
          <w:sz w:val="20"/>
          <w:szCs w:val="20"/>
          <w:lang w:eastAsia="en-US"/>
        </w:rPr>
        <w:t>5</w:t>
      </w:r>
      <w:r w:rsidR="00D6178F" w:rsidRPr="00893547">
        <w:rPr>
          <w:rFonts w:ascii="Arial" w:hAnsi="Arial" w:cs="Arial"/>
          <w:b/>
          <w:bCs/>
          <w:sz w:val="20"/>
          <w:szCs w:val="20"/>
          <w:lang w:eastAsia="en-US"/>
        </w:rPr>
        <w:t xml:space="preserve"> </w:t>
      </w:r>
      <w:r w:rsidR="0075039D" w:rsidRPr="00893547">
        <w:rPr>
          <w:rFonts w:ascii="Arial" w:hAnsi="Arial" w:cs="Arial"/>
          <w:b/>
          <w:bCs/>
          <w:sz w:val="20"/>
          <w:szCs w:val="20"/>
          <w:lang w:eastAsia="en-US"/>
        </w:rPr>
        <w:t>Skupna ponudba</w:t>
      </w:r>
      <w:bookmarkEnd w:id="130"/>
      <w:bookmarkEnd w:id="131"/>
      <w:bookmarkEnd w:id="132"/>
      <w:bookmarkEnd w:id="133"/>
      <w:bookmarkEnd w:id="134"/>
      <w:bookmarkEnd w:id="135"/>
      <w:bookmarkEnd w:id="136"/>
      <w:bookmarkEnd w:id="137"/>
      <w:r w:rsidR="00B160F6" w:rsidRPr="00893547">
        <w:rPr>
          <w:rFonts w:ascii="Arial" w:hAnsi="Arial" w:cs="Arial"/>
          <w:b/>
          <w:bCs/>
          <w:sz w:val="20"/>
          <w:szCs w:val="20"/>
          <w:lang w:eastAsia="en-US"/>
        </w:rPr>
        <w:t xml:space="preserve"> </w:t>
      </w:r>
    </w:p>
    <w:p w14:paraId="19BC178A" w14:textId="77777777" w:rsidR="00400770" w:rsidRPr="00893547" w:rsidRDefault="00400770" w:rsidP="00A8539B">
      <w:pPr>
        <w:suppressAutoHyphens/>
        <w:jc w:val="both"/>
        <w:rPr>
          <w:rFonts w:ascii="Arial" w:hAnsi="Arial" w:cs="Arial"/>
          <w:sz w:val="20"/>
          <w:szCs w:val="20"/>
          <w:lang w:eastAsia="ar-SA"/>
        </w:rPr>
      </w:pPr>
      <w:r w:rsidRPr="00893547">
        <w:rPr>
          <w:rFonts w:ascii="Arial" w:hAnsi="Arial" w:cs="Arial"/>
          <w:sz w:val="20"/>
          <w:szCs w:val="20"/>
          <w:lang w:eastAsia="ar-SA"/>
        </w:rPr>
        <w:t xml:space="preserve">V primeru skupne ponudbe mora ponudnik k ponudbi predložiti še </w:t>
      </w:r>
      <w:r w:rsidRPr="00893547">
        <w:rPr>
          <w:rFonts w:ascii="Arial" w:hAnsi="Arial" w:cs="Arial"/>
          <w:b/>
          <w:sz w:val="20"/>
          <w:szCs w:val="20"/>
          <w:lang w:eastAsia="ar-SA"/>
        </w:rPr>
        <w:t>akt o skupnem nastopu</w:t>
      </w:r>
      <w:r w:rsidRPr="00893547">
        <w:rPr>
          <w:rFonts w:ascii="Arial" w:hAnsi="Arial" w:cs="Arial"/>
          <w:sz w:val="20"/>
          <w:szCs w:val="20"/>
          <w:lang w:eastAsia="ar-SA"/>
        </w:rPr>
        <w:t xml:space="preserve"> oz. skupni izvedbi naročila, ki mora vsebovati vsaj naslednje določbe:</w:t>
      </w:r>
    </w:p>
    <w:p w14:paraId="5FDFC5C0" w14:textId="77777777" w:rsidR="00400770" w:rsidRPr="00893547" w:rsidRDefault="00400770" w:rsidP="00A8539B">
      <w:pPr>
        <w:numPr>
          <w:ilvl w:val="0"/>
          <w:numId w:val="43"/>
        </w:numPr>
        <w:suppressAutoHyphens/>
        <w:jc w:val="both"/>
        <w:rPr>
          <w:rFonts w:ascii="Arial" w:hAnsi="Arial" w:cs="Arial"/>
          <w:sz w:val="20"/>
          <w:szCs w:val="20"/>
          <w:lang w:eastAsia="ar-SA"/>
        </w:rPr>
      </w:pPr>
      <w:r w:rsidRPr="00893547">
        <w:rPr>
          <w:rFonts w:ascii="Arial" w:hAnsi="Arial" w:cs="Arial"/>
          <w:sz w:val="20"/>
          <w:szCs w:val="20"/>
          <w:lang w:eastAsia="ar-SA"/>
        </w:rPr>
        <w:t>pooblastilo vodilnemu partnerju,</w:t>
      </w:r>
    </w:p>
    <w:p w14:paraId="26B22E91" w14:textId="77777777" w:rsidR="00400770" w:rsidRPr="00893547" w:rsidRDefault="00400770" w:rsidP="00A8539B">
      <w:pPr>
        <w:numPr>
          <w:ilvl w:val="0"/>
          <w:numId w:val="43"/>
        </w:numPr>
        <w:suppressAutoHyphens/>
        <w:jc w:val="both"/>
        <w:rPr>
          <w:rFonts w:ascii="Arial" w:hAnsi="Arial" w:cs="Arial"/>
          <w:sz w:val="20"/>
          <w:szCs w:val="20"/>
          <w:lang w:eastAsia="ar-SA"/>
        </w:rPr>
      </w:pPr>
      <w:r w:rsidRPr="00893547">
        <w:rPr>
          <w:rFonts w:ascii="Arial" w:hAnsi="Arial" w:cs="Arial"/>
          <w:sz w:val="20"/>
          <w:szCs w:val="20"/>
          <w:lang w:eastAsia="ar-SA"/>
        </w:rPr>
        <w:t>neomejena solidarna odgovornost vseh partnerjev v skupini,</w:t>
      </w:r>
    </w:p>
    <w:p w14:paraId="1CB14606" w14:textId="575D690E" w:rsidR="00400770" w:rsidRPr="00893547" w:rsidRDefault="00400770" w:rsidP="00A8539B">
      <w:pPr>
        <w:numPr>
          <w:ilvl w:val="0"/>
          <w:numId w:val="43"/>
        </w:numPr>
        <w:suppressAutoHyphens/>
        <w:jc w:val="both"/>
        <w:rPr>
          <w:rFonts w:ascii="Arial" w:hAnsi="Arial" w:cs="Arial"/>
          <w:sz w:val="20"/>
          <w:szCs w:val="20"/>
          <w:lang w:eastAsia="ar-SA"/>
        </w:rPr>
      </w:pPr>
      <w:r w:rsidRPr="00893547">
        <w:rPr>
          <w:rFonts w:ascii="Arial" w:hAnsi="Arial" w:cs="Arial"/>
          <w:sz w:val="20"/>
          <w:szCs w:val="20"/>
          <w:lang w:eastAsia="ar-SA"/>
        </w:rPr>
        <w:t xml:space="preserve">način plačevanja (preko vodilnega partnerja ali vsakemu </w:t>
      </w:r>
      <w:proofErr w:type="spellStart"/>
      <w:r w:rsidRPr="00893547">
        <w:rPr>
          <w:rFonts w:ascii="Arial" w:hAnsi="Arial" w:cs="Arial"/>
          <w:sz w:val="20"/>
          <w:szCs w:val="20"/>
          <w:lang w:eastAsia="ar-SA"/>
        </w:rPr>
        <w:t>soponudniku</w:t>
      </w:r>
      <w:proofErr w:type="spellEnd"/>
      <w:r w:rsidRPr="00893547">
        <w:rPr>
          <w:rFonts w:ascii="Arial" w:hAnsi="Arial" w:cs="Arial"/>
          <w:sz w:val="20"/>
          <w:szCs w:val="20"/>
          <w:lang w:eastAsia="ar-SA"/>
        </w:rPr>
        <w:t xml:space="preserve"> posebej – v tem primeru mora biti račun partnerja potrjen s strani vodilnega partnerja)</w:t>
      </w:r>
      <w:r w:rsidR="00FF2B53" w:rsidRPr="00893547">
        <w:rPr>
          <w:rFonts w:ascii="Arial" w:hAnsi="Arial" w:cs="Arial"/>
          <w:sz w:val="20"/>
          <w:szCs w:val="20"/>
          <w:lang w:eastAsia="ar-SA"/>
        </w:rPr>
        <w:t>,</w:t>
      </w:r>
    </w:p>
    <w:p w14:paraId="57D80362" w14:textId="13FC97A6" w:rsidR="003F323B" w:rsidRPr="00893547" w:rsidRDefault="00DF614A" w:rsidP="00A8539B">
      <w:pPr>
        <w:numPr>
          <w:ilvl w:val="0"/>
          <w:numId w:val="43"/>
        </w:numPr>
        <w:suppressAutoHyphens/>
        <w:jc w:val="both"/>
        <w:rPr>
          <w:rFonts w:ascii="Arial" w:hAnsi="Arial" w:cs="Arial"/>
          <w:sz w:val="20"/>
          <w:szCs w:val="20"/>
          <w:lang w:eastAsia="ar-SA"/>
        </w:rPr>
      </w:pPr>
      <w:r w:rsidRPr="00893547">
        <w:rPr>
          <w:rFonts w:ascii="Arial" w:hAnsi="Arial" w:cs="Arial"/>
          <w:sz w:val="20"/>
          <w:szCs w:val="20"/>
          <w:lang w:eastAsia="ar-SA"/>
        </w:rPr>
        <w:t xml:space="preserve">ocenjen </w:t>
      </w:r>
      <w:r w:rsidR="00400770" w:rsidRPr="00893547">
        <w:rPr>
          <w:rFonts w:ascii="Arial" w:hAnsi="Arial" w:cs="Arial"/>
          <w:sz w:val="20"/>
          <w:szCs w:val="20"/>
          <w:lang w:eastAsia="ar-SA"/>
        </w:rPr>
        <w:t xml:space="preserve">delež partnerjev v %, </w:t>
      </w:r>
    </w:p>
    <w:p w14:paraId="1506B114" w14:textId="77777777" w:rsidR="00400770" w:rsidRPr="00893547" w:rsidRDefault="00400770" w:rsidP="00A8539B">
      <w:pPr>
        <w:numPr>
          <w:ilvl w:val="0"/>
          <w:numId w:val="43"/>
        </w:numPr>
        <w:suppressAutoHyphens/>
        <w:jc w:val="both"/>
        <w:rPr>
          <w:rFonts w:ascii="Arial" w:hAnsi="Arial" w:cs="Arial"/>
          <w:sz w:val="20"/>
          <w:szCs w:val="20"/>
          <w:lang w:eastAsia="ar-SA"/>
        </w:rPr>
      </w:pPr>
      <w:r w:rsidRPr="00893547">
        <w:rPr>
          <w:rFonts w:ascii="Arial" w:hAnsi="Arial" w:cs="Arial"/>
          <w:sz w:val="20"/>
          <w:szCs w:val="20"/>
          <w:lang w:eastAsia="ar-SA"/>
        </w:rPr>
        <w:t>rok trajanja tega akta ter</w:t>
      </w:r>
    </w:p>
    <w:p w14:paraId="3CC40403" w14:textId="77777777" w:rsidR="00400770" w:rsidRPr="00893547" w:rsidRDefault="00400770" w:rsidP="00A8539B">
      <w:pPr>
        <w:numPr>
          <w:ilvl w:val="0"/>
          <w:numId w:val="43"/>
        </w:numPr>
        <w:suppressAutoHyphens/>
        <w:jc w:val="both"/>
        <w:rPr>
          <w:rFonts w:ascii="Arial" w:hAnsi="Arial" w:cs="Arial"/>
          <w:sz w:val="20"/>
          <w:szCs w:val="20"/>
          <w:lang w:eastAsia="ar-SA"/>
        </w:rPr>
      </w:pPr>
      <w:r w:rsidRPr="00893547">
        <w:rPr>
          <w:rFonts w:ascii="Arial" w:hAnsi="Arial" w:cs="Arial"/>
          <w:sz w:val="20"/>
          <w:szCs w:val="20"/>
          <w:lang w:eastAsia="ar-SA"/>
        </w:rPr>
        <w:t>navedbo oseb, ki bodo odgovorne za izvedbo predmetnega naročila, za vsakega partnerja posebej.</w:t>
      </w:r>
    </w:p>
    <w:p w14:paraId="46DAC653" w14:textId="77777777" w:rsidR="00400770" w:rsidRPr="00893547" w:rsidRDefault="00400770" w:rsidP="00A8539B">
      <w:pPr>
        <w:suppressAutoHyphens/>
        <w:jc w:val="both"/>
        <w:rPr>
          <w:rFonts w:ascii="Arial" w:hAnsi="Arial" w:cs="Arial"/>
          <w:sz w:val="20"/>
          <w:szCs w:val="20"/>
          <w:lang w:eastAsia="ar-SA"/>
        </w:rPr>
      </w:pPr>
    </w:p>
    <w:p w14:paraId="51F732D2" w14:textId="77777777" w:rsidR="00400770" w:rsidRPr="00893547" w:rsidRDefault="00400770" w:rsidP="00A8539B">
      <w:pPr>
        <w:suppressAutoHyphens/>
        <w:jc w:val="both"/>
        <w:rPr>
          <w:rFonts w:ascii="Arial" w:hAnsi="Arial" w:cs="Arial"/>
          <w:sz w:val="20"/>
          <w:szCs w:val="20"/>
          <w:lang w:eastAsia="ar-SA"/>
        </w:rPr>
      </w:pPr>
      <w:r w:rsidRPr="00893547">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893547" w:rsidRDefault="008A0916" w:rsidP="00A8539B">
      <w:pPr>
        <w:suppressAutoHyphens/>
        <w:jc w:val="both"/>
        <w:rPr>
          <w:rFonts w:ascii="Arial" w:hAnsi="Arial" w:cs="Arial"/>
          <w:sz w:val="20"/>
          <w:szCs w:val="20"/>
          <w:lang w:eastAsia="ar-SA"/>
        </w:rPr>
      </w:pPr>
    </w:p>
    <w:p w14:paraId="38CD7ED9" w14:textId="1BA69327" w:rsidR="00400770" w:rsidRPr="00893547" w:rsidRDefault="00400770" w:rsidP="00A8539B">
      <w:pPr>
        <w:suppressAutoHyphens/>
        <w:jc w:val="both"/>
        <w:rPr>
          <w:rFonts w:ascii="Arial" w:hAnsi="Arial" w:cs="Arial"/>
          <w:sz w:val="20"/>
          <w:szCs w:val="20"/>
          <w:lang w:eastAsia="ar-SA"/>
        </w:rPr>
      </w:pPr>
      <w:r w:rsidRPr="00893547">
        <w:rPr>
          <w:rFonts w:ascii="Arial" w:hAnsi="Arial" w:cs="Arial"/>
          <w:sz w:val="20"/>
          <w:szCs w:val="20"/>
          <w:lang w:eastAsia="ar-SA"/>
        </w:rPr>
        <w:t>Za ugotavljanje tehnične in/ali kadrovske sposobnosti pa bo naročnik upošteval usposobljenost od katerega koli partnerja v skupni ponudbi</w:t>
      </w:r>
      <w:r w:rsidR="00AE5106" w:rsidRPr="00893547">
        <w:rPr>
          <w:rFonts w:ascii="Arial" w:hAnsi="Arial" w:cs="Arial"/>
          <w:sz w:val="20"/>
          <w:szCs w:val="20"/>
          <w:lang w:eastAsia="ar-SA"/>
        </w:rPr>
        <w:t xml:space="preserve"> (in od podizvajalcev)</w:t>
      </w:r>
      <w:r w:rsidR="00C01E7C" w:rsidRPr="00893547">
        <w:rPr>
          <w:rFonts w:ascii="Arial" w:hAnsi="Arial" w:cs="Arial"/>
          <w:sz w:val="20"/>
          <w:szCs w:val="20"/>
          <w:lang w:eastAsia="ar-SA"/>
        </w:rPr>
        <w:t>.</w:t>
      </w:r>
      <w:r w:rsidRPr="00893547">
        <w:rPr>
          <w:rFonts w:ascii="Arial" w:hAnsi="Arial" w:cs="Arial"/>
          <w:sz w:val="20"/>
          <w:szCs w:val="20"/>
          <w:lang w:eastAsia="ar-SA"/>
        </w:rPr>
        <w:t xml:space="preserve"> </w:t>
      </w:r>
    </w:p>
    <w:p w14:paraId="3E882592" w14:textId="77777777" w:rsidR="0075039D" w:rsidRPr="00893547" w:rsidRDefault="00FA5478" w:rsidP="00A8539B">
      <w:pPr>
        <w:jc w:val="both"/>
        <w:rPr>
          <w:rFonts w:ascii="Arial" w:hAnsi="Arial" w:cs="Arial"/>
          <w:sz w:val="20"/>
          <w:szCs w:val="20"/>
          <w:lang w:eastAsia="en-US"/>
        </w:rPr>
      </w:pPr>
      <w:r w:rsidRPr="00E17C53">
        <w:rPr>
          <w:rFonts w:ascii="Arial" w:hAnsi="Arial"/>
          <w:u w:val="single"/>
          <w:lang w:eastAsia="en-US"/>
        </w:rPr>
        <w:br w:type="page"/>
      </w:r>
      <w:bookmarkEnd w:id="54"/>
      <w:r w:rsidR="0075039D" w:rsidRPr="00893547">
        <w:rPr>
          <w:rFonts w:ascii="Arial" w:hAnsi="Arial" w:cs="Arial"/>
          <w:b/>
          <w:sz w:val="20"/>
          <w:szCs w:val="20"/>
          <w:lang w:eastAsia="en-US"/>
        </w:rPr>
        <w:lastRenderedPageBreak/>
        <w:t>P</w:t>
      </w:r>
      <w:r w:rsidR="00E74A6D" w:rsidRPr="00893547">
        <w:rPr>
          <w:rFonts w:ascii="Arial" w:hAnsi="Arial" w:cs="Arial"/>
          <w:b/>
          <w:sz w:val="20"/>
          <w:szCs w:val="20"/>
          <w:lang w:eastAsia="en-US"/>
        </w:rPr>
        <w:t>OGLAVJE</w:t>
      </w:r>
      <w:r w:rsidR="0075039D" w:rsidRPr="00893547">
        <w:rPr>
          <w:rFonts w:ascii="Arial" w:hAnsi="Arial" w:cs="Arial"/>
          <w:b/>
          <w:sz w:val="20"/>
          <w:szCs w:val="20"/>
          <w:lang w:eastAsia="en-US"/>
        </w:rPr>
        <w:t xml:space="preserve"> 4: OBRAZCI NAROČNIKA</w:t>
      </w:r>
    </w:p>
    <w:bookmarkEnd w:id="4"/>
    <w:bookmarkEnd w:id="5"/>
    <w:bookmarkEnd w:id="6"/>
    <w:bookmarkEnd w:id="7"/>
    <w:bookmarkEnd w:id="8"/>
    <w:bookmarkEnd w:id="9"/>
    <w:bookmarkEnd w:id="10"/>
    <w:bookmarkEnd w:id="11"/>
    <w:p w14:paraId="08162A9C" w14:textId="77777777" w:rsidR="00E74A6D" w:rsidRPr="00893547" w:rsidRDefault="00E74A6D" w:rsidP="00A8539B">
      <w:pPr>
        <w:jc w:val="both"/>
        <w:rPr>
          <w:rFonts w:ascii="Arial" w:hAnsi="Arial" w:cs="Arial"/>
          <w:b/>
          <w:sz w:val="20"/>
          <w:szCs w:val="20"/>
          <w:lang w:eastAsia="en-US"/>
        </w:rPr>
      </w:pPr>
    </w:p>
    <w:p w14:paraId="556D4A9C" w14:textId="77777777" w:rsidR="00E74A6D" w:rsidRPr="00893547" w:rsidRDefault="00E74A6D" w:rsidP="00A8539B">
      <w:pPr>
        <w:rPr>
          <w:rFonts w:ascii="Arial" w:hAnsi="Arial" w:cs="Arial"/>
          <w:b/>
          <w:sz w:val="20"/>
          <w:szCs w:val="20"/>
          <w:u w:val="single"/>
          <w:lang w:eastAsia="en-US"/>
        </w:rPr>
      </w:pPr>
      <w:r w:rsidRPr="00893547">
        <w:rPr>
          <w:rFonts w:ascii="Arial" w:hAnsi="Arial" w:cs="Arial"/>
          <w:b/>
          <w:sz w:val="20"/>
          <w:szCs w:val="20"/>
          <w:lang w:eastAsia="en-US"/>
        </w:rPr>
        <w:t xml:space="preserve">Sestavni deli ponudbe in preglednica obrazcev s prilogami, ki </w:t>
      </w:r>
      <w:r w:rsidRPr="00893547">
        <w:rPr>
          <w:rFonts w:ascii="Arial" w:hAnsi="Arial" w:cs="Arial"/>
          <w:b/>
          <w:sz w:val="20"/>
          <w:szCs w:val="20"/>
          <w:u w:val="single"/>
          <w:lang w:eastAsia="en-US"/>
        </w:rPr>
        <w:t>jih je potrebno predložiti v ponudbi</w:t>
      </w:r>
      <w:r w:rsidR="00CA077E" w:rsidRPr="00893547">
        <w:rPr>
          <w:rFonts w:ascii="Arial" w:hAnsi="Arial" w:cs="Arial"/>
          <w:b/>
          <w:sz w:val="20"/>
          <w:szCs w:val="20"/>
          <w:u w:val="single"/>
          <w:lang w:eastAsia="en-US"/>
        </w:rPr>
        <w:t>:</w:t>
      </w:r>
    </w:p>
    <w:p w14:paraId="5CD41564" w14:textId="77777777" w:rsidR="004A25D5" w:rsidRPr="00893547" w:rsidRDefault="004A25D5" w:rsidP="00A8539B">
      <w:pPr>
        <w:jc w:val="both"/>
        <w:rPr>
          <w:rFonts w:ascii="Arial" w:hAnsi="Arial" w:cs="Arial"/>
          <w:b/>
          <w:sz w:val="20"/>
          <w:szCs w:val="20"/>
          <w:lang w:eastAsia="en-US"/>
        </w:rPr>
      </w:pPr>
    </w:p>
    <w:p w14:paraId="4F458B8C" w14:textId="77777777" w:rsidR="005722D3" w:rsidRPr="00893547" w:rsidRDefault="005722D3" w:rsidP="00A8539B">
      <w:pPr>
        <w:jc w:val="both"/>
        <w:rPr>
          <w:rFonts w:ascii="Arial" w:hAnsi="Arial" w:cs="Arial"/>
          <w:b/>
          <w:sz w:val="20"/>
          <w:szCs w:val="20"/>
          <w:lang w:eastAsia="en-US"/>
        </w:rPr>
      </w:pPr>
    </w:p>
    <w:p w14:paraId="3A075B1E" w14:textId="77777777" w:rsidR="005722D3" w:rsidRPr="00893547" w:rsidRDefault="005722D3" w:rsidP="00A8539B">
      <w:pPr>
        <w:pStyle w:val="Odstavekseznama"/>
        <w:numPr>
          <w:ilvl w:val="0"/>
          <w:numId w:val="33"/>
        </w:numPr>
        <w:jc w:val="both"/>
        <w:rPr>
          <w:rFonts w:ascii="Arial" w:hAnsi="Arial" w:cs="Arial"/>
          <w:b/>
          <w:sz w:val="20"/>
          <w:szCs w:val="20"/>
          <w:lang w:eastAsia="en-US"/>
        </w:rPr>
      </w:pPr>
      <w:r w:rsidRPr="00893547">
        <w:rPr>
          <w:rFonts w:ascii="Arial" w:hAnsi="Arial" w:cs="Arial"/>
          <w:b/>
          <w:sz w:val="20"/>
          <w:szCs w:val="20"/>
          <w:lang w:eastAsia="en-US"/>
        </w:rPr>
        <w:t>PONUDBA (ločena datoteka):</w:t>
      </w:r>
    </w:p>
    <w:p w14:paraId="473F5EE5" w14:textId="77777777" w:rsidR="005722D3" w:rsidRPr="00893547" w:rsidRDefault="005722D3" w:rsidP="00A8539B">
      <w:pPr>
        <w:numPr>
          <w:ilvl w:val="0"/>
          <w:numId w:val="30"/>
        </w:numPr>
        <w:jc w:val="both"/>
        <w:rPr>
          <w:rFonts w:ascii="Arial" w:hAnsi="Arial" w:cs="Arial"/>
          <w:sz w:val="20"/>
          <w:szCs w:val="20"/>
        </w:rPr>
      </w:pPr>
      <w:r w:rsidRPr="00893547">
        <w:rPr>
          <w:rFonts w:ascii="Arial" w:hAnsi="Arial" w:cs="Arial"/>
          <w:sz w:val="20"/>
          <w:szCs w:val="20"/>
        </w:rPr>
        <w:t>Sklep o določitvi poslovne skrivnosti (opcijsko),</w:t>
      </w:r>
    </w:p>
    <w:p w14:paraId="65285E97" w14:textId="2327B87F" w:rsidR="005722D3" w:rsidRPr="00893547" w:rsidRDefault="005722D3" w:rsidP="00A8539B">
      <w:pPr>
        <w:numPr>
          <w:ilvl w:val="0"/>
          <w:numId w:val="30"/>
        </w:numPr>
        <w:jc w:val="both"/>
        <w:rPr>
          <w:rFonts w:ascii="Arial" w:hAnsi="Arial" w:cs="Arial"/>
          <w:sz w:val="20"/>
          <w:szCs w:val="20"/>
        </w:rPr>
      </w:pPr>
      <w:r w:rsidRPr="00893547">
        <w:rPr>
          <w:rFonts w:ascii="Arial" w:hAnsi="Arial" w:cs="Arial"/>
          <w:sz w:val="20"/>
          <w:szCs w:val="20"/>
        </w:rPr>
        <w:t>Izjava o skupnem nastopu v primeru skupnega nastopa ponudnikov</w:t>
      </w:r>
      <w:r w:rsidR="00171667" w:rsidRPr="00893547">
        <w:rPr>
          <w:rFonts w:ascii="Arial" w:hAnsi="Arial" w:cs="Arial"/>
          <w:sz w:val="20"/>
          <w:szCs w:val="20"/>
        </w:rPr>
        <w:t xml:space="preserve"> (</w:t>
      </w:r>
      <w:r w:rsidR="0090592A" w:rsidRPr="00893547">
        <w:rPr>
          <w:rFonts w:ascii="Arial" w:hAnsi="Arial" w:cs="Arial"/>
          <w:sz w:val="20"/>
          <w:szCs w:val="20"/>
        </w:rPr>
        <w:t>če</w:t>
      </w:r>
      <w:r w:rsidR="00171667" w:rsidRPr="00893547">
        <w:rPr>
          <w:rFonts w:ascii="Arial" w:hAnsi="Arial" w:cs="Arial"/>
          <w:sz w:val="20"/>
          <w:szCs w:val="20"/>
        </w:rPr>
        <w:t xml:space="preserve"> gre za skupni nastop)</w:t>
      </w:r>
      <w:r w:rsidRPr="00893547">
        <w:rPr>
          <w:rFonts w:ascii="Arial" w:hAnsi="Arial" w:cs="Arial"/>
          <w:sz w:val="20"/>
          <w:szCs w:val="20"/>
        </w:rPr>
        <w:t>,</w:t>
      </w:r>
    </w:p>
    <w:p w14:paraId="58C1BA2B" w14:textId="77777777" w:rsidR="005722D3" w:rsidRPr="00893547" w:rsidRDefault="005722D3" w:rsidP="00A8539B">
      <w:pPr>
        <w:numPr>
          <w:ilvl w:val="0"/>
          <w:numId w:val="30"/>
        </w:numPr>
        <w:jc w:val="both"/>
        <w:rPr>
          <w:rFonts w:ascii="Arial" w:hAnsi="Arial" w:cs="Arial"/>
          <w:sz w:val="20"/>
          <w:szCs w:val="20"/>
        </w:rPr>
      </w:pPr>
      <w:r w:rsidRPr="00893547">
        <w:rPr>
          <w:rFonts w:ascii="Arial" w:hAnsi="Arial" w:cs="Arial"/>
          <w:sz w:val="20"/>
          <w:szCs w:val="20"/>
          <w:lang w:eastAsia="en-US"/>
        </w:rPr>
        <w:t>Obrazec 1A in 1B, v primeru, da ponudnik nastopa s podizvajalci:</w:t>
      </w:r>
    </w:p>
    <w:p w14:paraId="1B0FF25E" w14:textId="77777777" w:rsidR="005722D3" w:rsidRPr="00893547" w:rsidRDefault="005722D3" w:rsidP="00A8539B">
      <w:pPr>
        <w:numPr>
          <w:ilvl w:val="0"/>
          <w:numId w:val="22"/>
        </w:numPr>
        <w:jc w:val="both"/>
        <w:rPr>
          <w:rFonts w:ascii="Arial" w:hAnsi="Arial" w:cs="Arial"/>
          <w:sz w:val="20"/>
          <w:szCs w:val="20"/>
        </w:rPr>
      </w:pPr>
      <w:r w:rsidRPr="00893547">
        <w:rPr>
          <w:rFonts w:ascii="Arial" w:hAnsi="Arial" w:cs="Arial"/>
          <w:sz w:val="20"/>
          <w:szCs w:val="20"/>
          <w:lang w:eastAsia="en-US"/>
        </w:rPr>
        <w:t>Obrazec 1A: Dodatni podatki o podizvajalcih,</w:t>
      </w:r>
    </w:p>
    <w:p w14:paraId="3587F340" w14:textId="64CE6570" w:rsidR="009D5627" w:rsidRPr="00893547" w:rsidRDefault="005722D3" w:rsidP="00A8539B">
      <w:pPr>
        <w:numPr>
          <w:ilvl w:val="0"/>
          <w:numId w:val="22"/>
        </w:numPr>
        <w:jc w:val="both"/>
        <w:rPr>
          <w:rFonts w:ascii="Arial" w:hAnsi="Arial" w:cs="Arial"/>
          <w:sz w:val="20"/>
          <w:szCs w:val="20"/>
        </w:rPr>
      </w:pPr>
      <w:r w:rsidRPr="00893547">
        <w:rPr>
          <w:rFonts w:ascii="Arial" w:hAnsi="Arial" w:cs="Arial"/>
          <w:sz w:val="20"/>
          <w:szCs w:val="20"/>
          <w:lang w:eastAsia="en-US"/>
        </w:rPr>
        <w:t>Obrazec 1B: Soglasje podizvajalcev za neposredna plačila (v primeru, da podizvajalci zahtevajo neposredna plačila),</w:t>
      </w:r>
    </w:p>
    <w:p w14:paraId="77B42F00" w14:textId="77777777" w:rsidR="00C10E4E" w:rsidRPr="00893547" w:rsidRDefault="00C10E4E" w:rsidP="00A8539B">
      <w:pPr>
        <w:pStyle w:val="Odstavekseznama"/>
        <w:numPr>
          <w:ilvl w:val="0"/>
          <w:numId w:val="122"/>
        </w:numPr>
        <w:tabs>
          <w:tab w:val="clear" w:pos="1534"/>
          <w:tab w:val="num" w:pos="709"/>
        </w:tabs>
        <w:ind w:hanging="1108"/>
        <w:jc w:val="both"/>
        <w:rPr>
          <w:rFonts w:ascii="Arial" w:hAnsi="Arial" w:cs="Arial"/>
          <w:sz w:val="20"/>
          <w:szCs w:val="20"/>
          <w:lang w:eastAsia="en-US"/>
        </w:rPr>
      </w:pPr>
      <w:r w:rsidRPr="00893547">
        <w:rPr>
          <w:rFonts w:ascii="Arial" w:hAnsi="Arial" w:cs="Arial"/>
          <w:sz w:val="20"/>
          <w:szCs w:val="20"/>
          <w:lang w:eastAsia="en-US"/>
        </w:rPr>
        <w:t>Obrazec 2: Izjava ponudnika o izpolnjevanju referenčnih zahtev</w:t>
      </w:r>
    </w:p>
    <w:p w14:paraId="567C1872" w14:textId="2F08151F" w:rsidR="00C10E4E" w:rsidRPr="00893547" w:rsidRDefault="00C10E4E" w:rsidP="00A8539B">
      <w:pPr>
        <w:pStyle w:val="Odstavekseznama"/>
        <w:numPr>
          <w:ilvl w:val="0"/>
          <w:numId w:val="122"/>
        </w:numPr>
        <w:tabs>
          <w:tab w:val="clear" w:pos="1534"/>
          <w:tab w:val="num" w:pos="709"/>
        </w:tabs>
        <w:ind w:hanging="1108"/>
        <w:jc w:val="both"/>
        <w:rPr>
          <w:rFonts w:ascii="Arial" w:hAnsi="Arial" w:cs="Arial"/>
          <w:sz w:val="20"/>
          <w:szCs w:val="20"/>
          <w:lang w:eastAsia="en-US"/>
        </w:rPr>
      </w:pPr>
      <w:r w:rsidRPr="00893547">
        <w:rPr>
          <w:rFonts w:ascii="Arial" w:hAnsi="Arial" w:cs="Arial"/>
          <w:sz w:val="20"/>
          <w:szCs w:val="20"/>
          <w:lang w:eastAsia="en-US"/>
        </w:rPr>
        <w:t xml:space="preserve">Obrazec 3: Izjava ponudnika o nominiranih kadrih in izpolnjevanju pogojev za kadre ter </w:t>
      </w:r>
      <w:r w:rsidR="009679DC" w:rsidRPr="00893547">
        <w:rPr>
          <w:rFonts w:ascii="Arial" w:hAnsi="Arial" w:cs="Arial"/>
          <w:sz w:val="20"/>
          <w:lang w:eastAsia="en-US"/>
        </w:rPr>
        <w:t>izpolnjevanje referenc za merilo</w:t>
      </w:r>
    </w:p>
    <w:p w14:paraId="71C2BA95" w14:textId="77777777" w:rsidR="00C10E4E" w:rsidRPr="00893547" w:rsidRDefault="00C10E4E" w:rsidP="00A8539B">
      <w:pPr>
        <w:pStyle w:val="Odstavekseznama"/>
        <w:numPr>
          <w:ilvl w:val="0"/>
          <w:numId w:val="122"/>
        </w:numPr>
        <w:tabs>
          <w:tab w:val="clear" w:pos="1534"/>
          <w:tab w:val="num" w:pos="709"/>
        </w:tabs>
        <w:ind w:hanging="1108"/>
        <w:jc w:val="both"/>
        <w:rPr>
          <w:rFonts w:ascii="Arial" w:hAnsi="Arial" w:cs="Arial"/>
          <w:sz w:val="20"/>
          <w:szCs w:val="20"/>
          <w:lang w:eastAsia="en-US"/>
        </w:rPr>
      </w:pPr>
      <w:r w:rsidRPr="00893547">
        <w:rPr>
          <w:rFonts w:ascii="Arial" w:hAnsi="Arial" w:cs="Arial"/>
          <w:sz w:val="20"/>
          <w:szCs w:val="20"/>
          <w:lang w:eastAsia="en-US"/>
        </w:rPr>
        <w:t>Obrazec 4: Izjava o izpolnjevanju ekonomskih in finančnih pogojev</w:t>
      </w:r>
    </w:p>
    <w:p w14:paraId="41CB76FA" w14:textId="77777777" w:rsidR="00067460" w:rsidRPr="00893547" w:rsidRDefault="00067460" w:rsidP="00A8539B">
      <w:pPr>
        <w:pStyle w:val="Odstavekseznama"/>
        <w:numPr>
          <w:ilvl w:val="0"/>
          <w:numId w:val="31"/>
        </w:numPr>
        <w:jc w:val="both"/>
        <w:rPr>
          <w:rFonts w:ascii="Arial" w:hAnsi="Arial" w:cs="Arial"/>
          <w:b/>
          <w:sz w:val="20"/>
          <w:szCs w:val="20"/>
        </w:rPr>
      </w:pPr>
      <w:r w:rsidRPr="00893547">
        <w:rPr>
          <w:rFonts w:ascii="Arial" w:hAnsi="Arial" w:cs="Arial"/>
          <w:sz w:val="20"/>
          <w:szCs w:val="20"/>
        </w:rPr>
        <w:t xml:space="preserve">Obrazec 5: </w:t>
      </w:r>
      <w:r w:rsidRPr="00893547">
        <w:rPr>
          <w:rFonts w:ascii="Arial" w:hAnsi="Arial" w:cs="Arial"/>
          <w:sz w:val="20"/>
          <w:szCs w:val="20"/>
          <w:lang w:eastAsia="en-US"/>
        </w:rPr>
        <w:t>Izjava referenčnega naročnika – reference ponudnika in kadra,</w:t>
      </w:r>
    </w:p>
    <w:p w14:paraId="57CB1A7A" w14:textId="1585B14B" w:rsidR="00956D08" w:rsidRPr="00893547" w:rsidRDefault="00956D08" w:rsidP="00A8539B">
      <w:pPr>
        <w:numPr>
          <w:ilvl w:val="0"/>
          <w:numId w:val="31"/>
        </w:numPr>
        <w:jc w:val="both"/>
        <w:rPr>
          <w:rFonts w:ascii="Arial" w:hAnsi="Arial" w:cs="Arial"/>
          <w:sz w:val="20"/>
          <w:szCs w:val="20"/>
          <w:lang w:eastAsia="en-US"/>
        </w:rPr>
      </w:pPr>
      <w:bookmarkStart w:id="138" w:name="_Hlk151714054"/>
      <w:r w:rsidRPr="00893547">
        <w:rPr>
          <w:rFonts w:ascii="Arial" w:hAnsi="Arial" w:cs="Arial"/>
          <w:sz w:val="20"/>
          <w:szCs w:val="20"/>
          <w:lang w:eastAsia="en-US"/>
        </w:rPr>
        <w:t xml:space="preserve">Obrazec </w:t>
      </w:r>
      <w:r w:rsidR="00067460" w:rsidRPr="00893547">
        <w:rPr>
          <w:rFonts w:ascii="Arial" w:hAnsi="Arial" w:cs="Arial"/>
          <w:sz w:val="20"/>
          <w:szCs w:val="20"/>
          <w:lang w:eastAsia="en-US"/>
        </w:rPr>
        <w:t>6</w:t>
      </w:r>
      <w:r w:rsidRPr="00893547">
        <w:rPr>
          <w:rFonts w:ascii="Arial" w:hAnsi="Arial" w:cs="Arial"/>
          <w:sz w:val="20"/>
          <w:szCs w:val="20"/>
          <w:lang w:eastAsia="en-US"/>
        </w:rPr>
        <w:t>: Izjava o neobstoju okoliščin omejitve poslovanja z naročnikom</w:t>
      </w:r>
    </w:p>
    <w:bookmarkEnd w:id="138"/>
    <w:p w14:paraId="39242C19" w14:textId="6D703379" w:rsidR="00046753" w:rsidRDefault="005722D3" w:rsidP="00A8539B">
      <w:pPr>
        <w:numPr>
          <w:ilvl w:val="0"/>
          <w:numId w:val="31"/>
        </w:numPr>
        <w:jc w:val="both"/>
        <w:rPr>
          <w:rFonts w:ascii="Arial" w:hAnsi="Arial" w:cs="Arial"/>
          <w:sz w:val="20"/>
          <w:szCs w:val="20"/>
        </w:rPr>
      </w:pPr>
      <w:r w:rsidRPr="00893547">
        <w:rPr>
          <w:rFonts w:ascii="Arial" w:hAnsi="Arial" w:cs="Arial"/>
          <w:sz w:val="20"/>
          <w:szCs w:val="20"/>
        </w:rPr>
        <w:t xml:space="preserve">Obrazec </w:t>
      </w:r>
      <w:r w:rsidR="00067460" w:rsidRPr="00893547">
        <w:rPr>
          <w:rFonts w:ascii="Arial" w:hAnsi="Arial" w:cs="Arial"/>
          <w:sz w:val="20"/>
          <w:szCs w:val="20"/>
        </w:rPr>
        <w:t>7</w:t>
      </w:r>
      <w:r w:rsidRPr="00893547">
        <w:rPr>
          <w:rFonts w:ascii="Arial" w:hAnsi="Arial" w:cs="Arial"/>
          <w:sz w:val="20"/>
          <w:szCs w:val="20"/>
        </w:rPr>
        <w:t>: Vzorec pogodbe o izvedbi javnega naročila</w:t>
      </w:r>
      <w:r w:rsidRPr="00893547">
        <w:rPr>
          <w:rFonts w:ascii="Arial" w:hAnsi="Arial" w:cs="Arial"/>
          <w:sz w:val="20"/>
          <w:szCs w:val="20"/>
          <w:lang w:eastAsia="en-US"/>
        </w:rPr>
        <w:t>; ponudbi je potrebno priložiti izpolnjen</w:t>
      </w:r>
      <w:r w:rsidR="00046753" w:rsidRPr="00893547">
        <w:rPr>
          <w:rFonts w:ascii="Arial" w:hAnsi="Arial" w:cs="Arial"/>
          <w:sz w:val="20"/>
          <w:szCs w:val="20"/>
          <w:lang w:eastAsia="en-US"/>
        </w:rPr>
        <w:t xml:space="preserve"> vzorec</w:t>
      </w:r>
    </w:p>
    <w:p w14:paraId="0473984E" w14:textId="0985E6B6" w:rsidR="00E66781" w:rsidRPr="00685146" w:rsidRDefault="00E66781" w:rsidP="00441FEE">
      <w:pPr>
        <w:numPr>
          <w:ilvl w:val="0"/>
          <w:numId w:val="31"/>
        </w:numPr>
        <w:jc w:val="both"/>
        <w:rPr>
          <w:rFonts w:ascii="Arial" w:hAnsi="Arial" w:cs="Arial"/>
          <w:color w:val="000000" w:themeColor="text1"/>
          <w:sz w:val="20"/>
          <w:szCs w:val="20"/>
        </w:rPr>
      </w:pPr>
      <w:r w:rsidRPr="00685146">
        <w:rPr>
          <w:rFonts w:ascii="Arial" w:hAnsi="Arial" w:cs="Arial"/>
          <w:color w:val="000000" w:themeColor="text1"/>
          <w:sz w:val="20"/>
          <w:szCs w:val="20"/>
        </w:rPr>
        <w:t>Obrazec 8: Vzorec pogodbe o obdelavi osebnih podatkov</w:t>
      </w:r>
      <w:r w:rsidRPr="00685146">
        <w:rPr>
          <w:rFonts w:ascii="Arial" w:hAnsi="Arial" w:cs="Arial"/>
          <w:color w:val="000000" w:themeColor="text1"/>
          <w:sz w:val="20"/>
          <w:szCs w:val="20"/>
          <w:lang w:eastAsia="en-US"/>
        </w:rPr>
        <w:t>; ponudbi je potrebno priložiti izpolnjen vzorec</w:t>
      </w:r>
    </w:p>
    <w:p w14:paraId="1C0DB30F" w14:textId="2F5E17A0" w:rsidR="005722D3" w:rsidRPr="004055EB" w:rsidRDefault="005722D3" w:rsidP="00A8539B">
      <w:pPr>
        <w:numPr>
          <w:ilvl w:val="0"/>
          <w:numId w:val="31"/>
        </w:numPr>
        <w:jc w:val="both"/>
        <w:rPr>
          <w:rFonts w:ascii="Arial" w:hAnsi="Arial" w:cs="Arial"/>
          <w:bCs/>
          <w:color w:val="000000" w:themeColor="text1"/>
          <w:sz w:val="20"/>
          <w:szCs w:val="20"/>
        </w:rPr>
      </w:pPr>
      <w:r w:rsidRPr="00685146">
        <w:rPr>
          <w:rFonts w:ascii="Arial" w:hAnsi="Arial" w:cs="Arial"/>
          <w:color w:val="000000" w:themeColor="text1"/>
          <w:sz w:val="20"/>
          <w:szCs w:val="20"/>
          <w:lang w:eastAsia="en-US"/>
        </w:rPr>
        <w:t xml:space="preserve">Obrazec </w:t>
      </w:r>
      <w:r w:rsidR="00067460" w:rsidRPr="00685146">
        <w:rPr>
          <w:rFonts w:ascii="Arial" w:hAnsi="Arial" w:cs="Arial"/>
          <w:color w:val="000000" w:themeColor="text1"/>
          <w:sz w:val="20"/>
          <w:szCs w:val="20"/>
          <w:lang w:eastAsia="en-US"/>
        </w:rPr>
        <w:t>9.1</w:t>
      </w:r>
      <w:r w:rsidRPr="00685146">
        <w:rPr>
          <w:rFonts w:ascii="Arial" w:hAnsi="Arial" w:cs="Arial"/>
          <w:color w:val="000000" w:themeColor="text1"/>
          <w:sz w:val="20"/>
          <w:szCs w:val="20"/>
          <w:lang w:eastAsia="en-US"/>
        </w:rPr>
        <w:t>: Zavarovanje za resnost ponudbe (</w:t>
      </w:r>
      <w:r w:rsidRPr="004055EB">
        <w:rPr>
          <w:rFonts w:ascii="Arial" w:hAnsi="Arial" w:cs="Arial"/>
          <w:bCs/>
          <w:color w:val="000000" w:themeColor="text1"/>
          <w:sz w:val="20"/>
          <w:szCs w:val="20"/>
          <w:lang w:eastAsia="en-US"/>
        </w:rPr>
        <w:t>obvezna priloga v ponudbi - .</w:t>
      </w:r>
      <w:proofErr w:type="spellStart"/>
      <w:r w:rsidRPr="004055EB">
        <w:rPr>
          <w:rFonts w:ascii="Arial" w:hAnsi="Arial" w:cs="Arial"/>
          <w:bCs/>
          <w:color w:val="000000" w:themeColor="text1"/>
          <w:sz w:val="20"/>
          <w:szCs w:val="20"/>
          <w:lang w:eastAsia="en-US"/>
        </w:rPr>
        <w:t>pdf</w:t>
      </w:r>
      <w:proofErr w:type="spellEnd"/>
      <w:r w:rsidRPr="004055EB">
        <w:rPr>
          <w:rFonts w:ascii="Arial" w:hAnsi="Arial" w:cs="Arial"/>
          <w:bCs/>
          <w:color w:val="000000" w:themeColor="text1"/>
          <w:sz w:val="20"/>
          <w:szCs w:val="20"/>
          <w:lang w:eastAsia="en-US"/>
        </w:rPr>
        <w:t xml:space="preserve"> datoteka)</w:t>
      </w:r>
    </w:p>
    <w:p w14:paraId="549B162C" w14:textId="47BD2CDE" w:rsidR="005722D3" w:rsidRPr="00685146" w:rsidRDefault="005722D3" w:rsidP="00A8539B">
      <w:pPr>
        <w:numPr>
          <w:ilvl w:val="0"/>
          <w:numId w:val="32"/>
        </w:numPr>
        <w:jc w:val="both"/>
        <w:rPr>
          <w:rFonts w:ascii="Arial" w:hAnsi="Arial" w:cs="Arial"/>
          <w:color w:val="000000" w:themeColor="text1"/>
          <w:sz w:val="20"/>
          <w:szCs w:val="20"/>
          <w:lang w:eastAsia="en-US"/>
        </w:rPr>
      </w:pPr>
      <w:r w:rsidRPr="00685146">
        <w:rPr>
          <w:rFonts w:ascii="Arial" w:hAnsi="Arial" w:cs="Arial"/>
          <w:color w:val="000000" w:themeColor="text1"/>
          <w:sz w:val="20"/>
          <w:szCs w:val="20"/>
          <w:lang w:eastAsia="en-US"/>
        </w:rPr>
        <w:t>Obrazec</w:t>
      </w:r>
      <w:r w:rsidR="00046753" w:rsidRPr="00685146">
        <w:rPr>
          <w:rFonts w:ascii="Arial" w:hAnsi="Arial" w:cs="Arial"/>
          <w:color w:val="000000" w:themeColor="text1"/>
          <w:sz w:val="20"/>
          <w:szCs w:val="20"/>
          <w:lang w:eastAsia="en-US"/>
        </w:rPr>
        <w:t xml:space="preserve"> </w:t>
      </w:r>
      <w:r w:rsidR="00067460" w:rsidRPr="00685146">
        <w:rPr>
          <w:rFonts w:ascii="Arial" w:hAnsi="Arial" w:cs="Arial"/>
          <w:color w:val="000000" w:themeColor="text1"/>
          <w:sz w:val="20"/>
          <w:szCs w:val="20"/>
          <w:lang w:eastAsia="en-US"/>
        </w:rPr>
        <w:t>9.2</w:t>
      </w:r>
      <w:r w:rsidRPr="00685146">
        <w:rPr>
          <w:rFonts w:ascii="Arial" w:hAnsi="Arial" w:cs="Arial"/>
          <w:color w:val="000000" w:themeColor="text1"/>
          <w:sz w:val="20"/>
          <w:szCs w:val="20"/>
          <w:lang w:eastAsia="en-US"/>
        </w:rPr>
        <w:t>: Zavarovanje za dobro izvedbo pogodbenih obveznosti (v ponudbi je potrebno predložiti samo s strani ponudnika oziroma v primeru skupne ponudbe s strani tistega ponudnika, ki bo garancijo pridobil, parafiran obrazec);</w:t>
      </w:r>
    </w:p>
    <w:p w14:paraId="04FE1E67" w14:textId="3F6F0F06" w:rsidR="00067460" w:rsidRPr="00685146" w:rsidRDefault="00067460" w:rsidP="00A8539B">
      <w:pPr>
        <w:numPr>
          <w:ilvl w:val="0"/>
          <w:numId w:val="32"/>
        </w:numPr>
        <w:jc w:val="both"/>
        <w:rPr>
          <w:rFonts w:ascii="Arial" w:hAnsi="Arial" w:cs="Arial"/>
          <w:color w:val="000000" w:themeColor="text1"/>
          <w:sz w:val="20"/>
          <w:szCs w:val="20"/>
          <w:lang w:eastAsia="en-US"/>
        </w:rPr>
      </w:pPr>
      <w:r w:rsidRPr="00685146">
        <w:rPr>
          <w:rFonts w:ascii="Arial" w:hAnsi="Arial" w:cs="Arial"/>
          <w:color w:val="000000" w:themeColor="text1"/>
          <w:sz w:val="20"/>
          <w:szCs w:val="20"/>
          <w:lang w:eastAsia="en-US"/>
        </w:rPr>
        <w:t>Obrazec 9.3: Zavarovanje za odpravo napak v garancijskem roku (v ponudbi je potrebno predložiti samo s strani ponudnika oziroma v primeru skupne ponudbe s strani tistega ponudnika, ki bo garancijo pridobil, parafiran obrazec);</w:t>
      </w:r>
    </w:p>
    <w:p w14:paraId="1CDF8AD7" w14:textId="2D7364D0" w:rsidR="00B37207" w:rsidRPr="00685146" w:rsidRDefault="00781A67" w:rsidP="001A5359">
      <w:pPr>
        <w:numPr>
          <w:ilvl w:val="0"/>
          <w:numId w:val="32"/>
        </w:numPr>
        <w:spacing w:line="260" w:lineRule="atLeast"/>
        <w:jc w:val="both"/>
        <w:rPr>
          <w:rFonts w:ascii="Arial" w:hAnsi="Arial" w:cs="Arial"/>
          <w:color w:val="000000" w:themeColor="text1"/>
          <w:sz w:val="20"/>
          <w:szCs w:val="20"/>
          <w:lang w:eastAsia="en-US"/>
        </w:rPr>
      </w:pPr>
      <w:r w:rsidRPr="00685146">
        <w:rPr>
          <w:rFonts w:ascii="Arial" w:hAnsi="Arial" w:cs="Arial"/>
          <w:color w:val="000000" w:themeColor="text1"/>
          <w:sz w:val="20"/>
          <w:szCs w:val="20"/>
          <w:lang w:eastAsia="en-US"/>
        </w:rPr>
        <w:t>Certifikati nominiranih kadrov –</w:t>
      </w:r>
      <w:r w:rsidRPr="004055EB">
        <w:rPr>
          <w:rFonts w:ascii="Arial" w:hAnsi="Arial" w:cs="Arial"/>
          <w:bCs/>
          <w:color w:val="000000" w:themeColor="text1"/>
          <w:sz w:val="20"/>
          <w:szCs w:val="20"/>
          <w:lang w:eastAsia="en-US"/>
        </w:rPr>
        <w:t>priloga v ponudbi</w:t>
      </w:r>
    </w:p>
    <w:p w14:paraId="6240F6DA" w14:textId="1E54CE5D" w:rsidR="00685146" w:rsidRPr="00685146" w:rsidRDefault="00685146" w:rsidP="00685146">
      <w:pPr>
        <w:pStyle w:val="Odstavekseznama"/>
        <w:numPr>
          <w:ilvl w:val="0"/>
          <w:numId w:val="32"/>
        </w:numPr>
        <w:jc w:val="both"/>
        <w:rPr>
          <w:rFonts w:ascii="Arial" w:hAnsi="Arial" w:cs="Arial"/>
          <w:sz w:val="20"/>
          <w:lang w:eastAsia="en-US"/>
        </w:rPr>
      </w:pPr>
      <w:r>
        <w:rPr>
          <w:rFonts w:ascii="Arial" w:hAnsi="Arial" w:cs="Arial"/>
          <w:color w:val="000000" w:themeColor="text1"/>
          <w:sz w:val="20"/>
          <w:lang w:eastAsia="en-US"/>
        </w:rPr>
        <w:t>D</w:t>
      </w:r>
      <w:r w:rsidRPr="00685146">
        <w:rPr>
          <w:rFonts w:ascii="Arial" w:hAnsi="Arial" w:cs="Arial"/>
          <w:color w:val="000000" w:themeColor="text1"/>
          <w:sz w:val="20"/>
          <w:lang w:eastAsia="en-US"/>
        </w:rPr>
        <w:t>okazila glede aktivnega znanja slovenskega jezika</w:t>
      </w:r>
      <w:r>
        <w:rPr>
          <w:rFonts w:ascii="Arial" w:hAnsi="Arial" w:cs="Arial"/>
          <w:color w:val="000000" w:themeColor="text1"/>
          <w:sz w:val="20"/>
          <w:lang w:eastAsia="en-US"/>
        </w:rPr>
        <w:t xml:space="preserve"> – priloga v ponudbi</w:t>
      </w:r>
    </w:p>
    <w:p w14:paraId="0C23C68A" w14:textId="77777777" w:rsidR="00685146" w:rsidRPr="00685146" w:rsidRDefault="00685146" w:rsidP="004055EB">
      <w:pPr>
        <w:spacing w:line="260" w:lineRule="atLeast"/>
        <w:ind w:left="720"/>
        <w:jc w:val="both"/>
        <w:rPr>
          <w:rFonts w:ascii="Arial" w:hAnsi="Arial" w:cs="Arial"/>
          <w:color w:val="000000" w:themeColor="text1"/>
          <w:sz w:val="20"/>
          <w:szCs w:val="20"/>
          <w:lang w:eastAsia="en-US"/>
        </w:rPr>
      </w:pPr>
    </w:p>
    <w:p w14:paraId="5CAE7A03" w14:textId="77777777" w:rsidR="005722D3" w:rsidRPr="00893547" w:rsidRDefault="005722D3" w:rsidP="00A8539B">
      <w:pPr>
        <w:jc w:val="both"/>
        <w:rPr>
          <w:rFonts w:ascii="Arial" w:hAnsi="Arial" w:cs="Arial"/>
          <w:b/>
          <w:sz w:val="20"/>
          <w:szCs w:val="20"/>
          <w:lang w:eastAsia="en-US"/>
        </w:rPr>
      </w:pPr>
    </w:p>
    <w:p w14:paraId="2C8BB1BD" w14:textId="77777777" w:rsidR="005722D3" w:rsidRPr="00893547" w:rsidRDefault="005722D3" w:rsidP="00A8539B">
      <w:pPr>
        <w:pStyle w:val="Odstavekseznama"/>
        <w:numPr>
          <w:ilvl w:val="0"/>
          <w:numId w:val="33"/>
        </w:numPr>
        <w:jc w:val="both"/>
        <w:rPr>
          <w:rFonts w:ascii="Arial" w:hAnsi="Arial" w:cs="Arial"/>
          <w:b/>
          <w:sz w:val="20"/>
          <w:szCs w:val="20"/>
          <w:lang w:eastAsia="en-US"/>
        </w:rPr>
      </w:pPr>
      <w:r w:rsidRPr="00893547">
        <w:rPr>
          <w:rFonts w:ascii="Arial" w:hAnsi="Arial" w:cs="Arial"/>
          <w:b/>
          <w:sz w:val="20"/>
          <w:szCs w:val="20"/>
        </w:rPr>
        <w:t>Obrazec ESPD (ločena datoteka)</w:t>
      </w:r>
    </w:p>
    <w:p w14:paraId="062E61AD" w14:textId="26738FF6" w:rsidR="005722D3" w:rsidRPr="00893547" w:rsidRDefault="005722D3" w:rsidP="00A8539B">
      <w:pPr>
        <w:ind w:left="360"/>
        <w:jc w:val="both"/>
        <w:rPr>
          <w:rFonts w:ascii="Arial" w:hAnsi="Arial" w:cs="Arial"/>
          <w:sz w:val="20"/>
          <w:szCs w:val="20"/>
        </w:rPr>
      </w:pPr>
      <w:r w:rsidRPr="00893547">
        <w:rPr>
          <w:rFonts w:ascii="Arial" w:hAnsi="Arial" w:cs="Arial"/>
          <w:sz w:val="20"/>
          <w:szCs w:val="20"/>
        </w:rPr>
        <w:t>Izpolnjeni in podpisani obrazci ESPD za ponudnika oziroma vodilnega partnerja, partnerje</w:t>
      </w:r>
      <w:r w:rsidR="009A3556" w:rsidRPr="00893547">
        <w:rPr>
          <w:rFonts w:ascii="Arial" w:hAnsi="Arial" w:cs="Arial"/>
          <w:sz w:val="20"/>
          <w:szCs w:val="20"/>
        </w:rPr>
        <w:t xml:space="preserve">, </w:t>
      </w:r>
      <w:r w:rsidRPr="00893547">
        <w:rPr>
          <w:rFonts w:ascii="Arial" w:hAnsi="Arial" w:cs="Arial"/>
          <w:sz w:val="20"/>
          <w:szCs w:val="20"/>
        </w:rPr>
        <w:t>podizvajalce</w:t>
      </w:r>
      <w:r w:rsidR="009A3556" w:rsidRPr="00893547">
        <w:rPr>
          <w:rFonts w:ascii="Arial" w:hAnsi="Arial" w:cs="Arial"/>
          <w:sz w:val="20"/>
          <w:szCs w:val="20"/>
        </w:rPr>
        <w:t xml:space="preserve"> in za druge subjekte, katerih zmogljivost uporablja ponudnik</w:t>
      </w:r>
    </w:p>
    <w:p w14:paraId="3C65DE4C" w14:textId="77777777" w:rsidR="005722D3" w:rsidRPr="00893547" w:rsidRDefault="005722D3" w:rsidP="00A8539B">
      <w:pPr>
        <w:ind w:left="360"/>
        <w:jc w:val="both"/>
        <w:rPr>
          <w:rFonts w:ascii="Arial" w:hAnsi="Arial" w:cs="Arial"/>
          <w:sz w:val="20"/>
          <w:szCs w:val="20"/>
        </w:rPr>
      </w:pPr>
    </w:p>
    <w:p w14:paraId="2B0DE925" w14:textId="63463F3F" w:rsidR="005722D3" w:rsidRPr="00893547" w:rsidRDefault="005722D3" w:rsidP="00A8539B">
      <w:pPr>
        <w:pStyle w:val="Odstavekseznama"/>
        <w:numPr>
          <w:ilvl w:val="0"/>
          <w:numId w:val="33"/>
        </w:numPr>
        <w:jc w:val="both"/>
        <w:rPr>
          <w:rFonts w:ascii="Arial" w:hAnsi="Arial" w:cs="Arial"/>
          <w:b/>
          <w:sz w:val="20"/>
          <w:szCs w:val="20"/>
          <w:lang w:eastAsia="en-US"/>
        </w:rPr>
      </w:pPr>
      <w:r w:rsidRPr="00893547">
        <w:rPr>
          <w:rFonts w:ascii="Arial" w:hAnsi="Arial" w:cs="Arial"/>
          <w:b/>
          <w:sz w:val="20"/>
          <w:szCs w:val="20"/>
          <w:lang w:eastAsia="en-US"/>
        </w:rPr>
        <w:t>Obrazec</w:t>
      </w:r>
      <w:r w:rsidRPr="00893547">
        <w:rPr>
          <w:rFonts w:ascii="Arial" w:hAnsi="Arial" w:cs="Arial"/>
          <w:b/>
          <w:sz w:val="20"/>
          <w:szCs w:val="20"/>
        </w:rPr>
        <w:t xml:space="preserve"> Ponudba s ponudbeni</w:t>
      </w:r>
      <w:r w:rsidR="0090592A" w:rsidRPr="00893547">
        <w:rPr>
          <w:rFonts w:ascii="Arial" w:hAnsi="Arial" w:cs="Arial"/>
          <w:b/>
          <w:sz w:val="20"/>
          <w:szCs w:val="20"/>
        </w:rPr>
        <w:t>m</w:t>
      </w:r>
      <w:r w:rsidRPr="00893547">
        <w:rPr>
          <w:rFonts w:ascii="Arial" w:hAnsi="Arial" w:cs="Arial"/>
          <w:b/>
          <w:sz w:val="20"/>
          <w:szCs w:val="20"/>
        </w:rPr>
        <w:t xml:space="preserve"> predračunom</w:t>
      </w:r>
      <w:r w:rsidRPr="00893547">
        <w:rPr>
          <w:rFonts w:ascii="Arial" w:hAnsi="Arial" w:cs="Arial"/>
          <w:b/>
          <w:sz w:val="20"/>
          <w:szCs w:val="20"/>
          <w:lang w:eastAsia="en-US"/>
        </w:rPr>
        <w:t xml:space="preserve"> (ločena datoteka).</w:t>
      </w:r>
    </w:p>
    <w:p w14:paraId="4FB5FA9F" w14:textId="77777777" w:rsidR="005722D3" w:rsidRPr="00893547" w:rsidRDefault="005722D3" w:rsidP="00A8539B">
      <w:pPr>
        <w:pStyle w:val="Odstavekseznama"/>
        <w:jc w:val="both"/>
        <w:rPr>
          <w:rFonts w:ascii="Arial" w:hAnsi="Arial" w:cs="Arial"/>
          <w:b/>
          <w:sz w:val="20"/>
          <w:szCs w:val="20"/>
          <w:lang w:eastAsia="en-US"/>
        </w:rPr>
      </w:pPr>
    </w:p>
    <w:p w14:paraId="135C78DC" w14:textId="77777777" w:rsidR="005722D3" w:rsidRPr="00893547" w:rsidRDefault="005722D3" w:rsidP="00A8539B">
      <w:pPr>
        <w:jc w:val="both"/>
        <w:rPr>
          <w:rFonts w:ascii="Arial" w:hAnsi="Arial" w:cs="Arial"/>
          <w:b/>
          <w:sz w:val="20"/>
          <w:szCs w:val="20"/>
          <w:lang w:eastAsia="en-US"/>
        </w:rPr>
      </w:pPr>
    </w:p>
    <w:p w14:paraId="5D955441" w14:textId="77777777" w:rsidR="004A25D5" w:rsidRPr="00893547" w:rsidRDefault="004A25D5" w:rsidP="00A8539B">
      <w:pPr>
        <w:jc w:val="both"/>
        <w:rPr>
          <w:rFonts w:ascii="Arial" w:hAnsi="Arial" w:cs="Arial"/>
          <w:b/>
          <w:sz w:val="20"/>
          <w:szCs w:val="20"/>
          <w:lang w:eastAsia="en-US"/>
        </w:rPr>
      </w:pPr>
    </w:p>
    <w:p w14:paraId="44CE34A1" w14:textId="77777777" w:rsidR="004A25D5" w:rsidRPr="00893547" w:rsidRDefault="004A25D5" w:rsidP="00A8539B">
      <w:pPr>
        <w:jc w:val="both"/>
        <w:rPr>
          <w:rFonts w:ascii="Arial" w:hAnsi="Arial" w:cs="Arial"/>
          <w:b/>
          <w:sz w:val="20"/>
          <w:szCs w:val="20"/>
          <w:lang w:eastAsia="en-US"/>
        </w:rPr>
      </w:pPr>
    </w:p>
    <w:p w14:paraId="35C5D75C" w14:textId="77777777" w:rsidR="00955803" w:rsidRPr="00893547" w:rsidRDefault="00955803" w:rsidP="00A8539B">
      <w:pPr>
        <w:jc w:val="both"/>
        <w:rPr>
          <w:rFonts w:ascii="Arial" w:hAnsi="Arial" w:cs="Arial"/>
          <w:i/>
          <w:sz w:val="20"/>
          <w:szCs w:val="20"/>
          <w:lang w:eastAsia="en-US"/>
        </w:rPr>
      </w:pPr>
    </w:p>
    <w:p w14:paraId="01E3BA38" w14:textId="77777777" w:rsidR="00955803" w:rsidRPr="00893547" w:rsidRDefault="00955803" w:rsidP="00A8539B">
      <w:pPr>
        <w:jc w:val="both"/>
        <w:rPr>
          <w:rFonts w:ascii="Arial" w:hAnsi="Arial" w:cs="Arial"/>
          <w:b/>
          <w:sz w:val="20"/>
          <w:szCs w:val="20"/>
          <w:lang w:eastAsia="en-US"/>
        </w:rPr>
      </w:pPr>
    </w:p>
    <w:p w14:paraId="186BA8FF" w14:textId="77777777" w:rsidR="005722D3" w:rsidRPr="00893547" w:rsidRDefault="005722D3" w:rsidP="00A8539B">
      <w:pPr>
        <w:jc w:val="both"/>
        <w:rPr>
          <w:rFonts w:ascii="Arial" w:hAnsi="Arial" w:cs="Arial"/>
          <w:b/>
          <w:sz w:val="20"/>
          <w:szCs w:val="20"/>
          <w:lang w:eastAsia="en-US"/>
        </w:rPr>
      </w:pPr>
    </w:p>
    <w:p w14:paraId="753F1062" w14:textId="77777777" w:rsidR="005722D3" w:rsidRPr="00893547" w:rsidRDefault="005722D3" w:rsidP="00A8539B">
      <w:pPr>
        <w:jc w:val="both"/>
        <w:rPr>
          <w:rFonts w:ascii="Arial" w:hAnsi="Arial" w:cs="Arial"/>
          <w:b/>
          <w:sz w:val="20"/>
          <w:szCs w:val="20"/>
          <w:lang w:eastAsia="en-US"/>
        </w:rPr>
      </w:pPr>
    </w:p>
    <w:p w14:paraId="0F6476F7" w14:textId="77777777" w:rsidR="005722D3" w:rsidRPr="00893547" w:rsidRDefault="005722D3" w:rsidP="00A8539B">
      <w:pPr>
        <w:jc w:val="both"/>
        <w:rPr>
          <w:rFonts w:ascii="Arial" w:hAnsi="Arial" w:cs="Arial"/>
          <w:b/>
          <w:sz w:val="20"/>
          <w:szCs w:val="20"/>
          <w:lang w:eastAsia="en-US"/>
        </w:rPr>
      </w:pPr>
    </w:p>
    <w:p w14:paraId="1C34A2D8" w14:textId="77777777" w:rsidR="005722D3" w:rsidRPr="00893547" w:rsidRDefault="005722D3" w:rsidP="00A8539B">
      <w:pPr>
        <w:jc w:val="both"/>
        <w:rPr>
          <w:rFonts w:ascii="Arial" w:hAnsi="Arial" w:cs="Arial"/>
          <w:b/>
          <w:sz w:val="20"/>
          <w:szCs w:val="20"/>
          <w:lang w:eastAsia="en-US"/>
        </w:rPr>
      </w:pPr>
    </w:p>
    <w:p w14:paraId="2A580C64" w14:textId="77777777" w:rsidR="005722D3" w:rsidRPr="00893547" w:rsidRDefault="005722D3" w:rsidP="00A8539B">
      <w:pPr>
        <w:jc w:val="both"/>
        <w:rPr>
          <w:rFonts w:ascii="Arial" w:hAnsi="Arial" w:cs="Arial"/>
          <w:b/>
          <w:sz w:val="20"/>
          <w:szCs w:val="20"/>
          <w:lang w:eastAsia="en-US"/>
        </w:rPr>
      </w:pPr>
    </w:p>
    <w:p w14:paraId="46B5928A" w14:textId="77777777" w:rsidR="005722D3" w:rsidRPr="00893547" w:rsidRDefault="005722D3" w:rsidP="00A8539B">
      <w:pPr>
        <w:jc w:val="both"/>
        <w:rPr>
          <w:rFonts w:ascii="Arial" w:hAnsi="Arial" w:cs="Arial"/>
          <w:b/>
          <w:sz w:val="20"/>
          <w:szCs w:val="20"/>
          <w:lang w:eastAsia="en-US"/>
        </w:rPr>
      </w:pPr>
    </w:p>
    <w:p w14:paraId="3EC38F20" w14:textId="77777777" w:rsidR="005722D3" w:rsidRPr="00893547" w:rsidRDefault="005722D3" w:rsidP="00A8539B">
      <w:pPr>
        <w:jc w:val="both"/>
        <w:rPr>
          <w:rFonts w:ascii="Arial" w:hAnsi="Arial" w:cs="Arial"/>
          <w:b/>
          <w:sz w:val="20"/>
          <w:szCs w:val="20"/>
          <w:lang w:eastAsia="en-US"/>
        </w:rPr>
      </w:pPr>
    </w:p>
    <w:p w14:paraId="6F56940A" w14:textId="77777777" w:rsidR="005722D3" w:rsidRPr="00893547" w:rsidRDefault="005722D3" w:rsidP="00A8539B">
      <w:pPr>
        <w:jc w:val="both"/>
        <w:rPr>
          <w:rFonts w:ascii="Arial" w:hAnsi="Arial" w:cs="Arial"/>
          <w:b/>
          <w:sz w:val="20"/>
          <w:szCs w:val="20"/>
          <w:lang w:eastAsia="en-US"/>
        </w:rPr>
      </w:pPr>
    </w:p>
    <w:p w14:paraId="677A4688" w14:textId="77777777" w:rsidR="005722D3" w:rsidRPr="00893547" w:rsidRDefault="005722D3" w:rsidP="00A8539B">
      <w:pPr>
        <w:jc w:val="both"/>
        <w:rPr>
          <w:rFonts w:ascii="Arial" w:hAnsi="Arial" w:cs="Arial"/>
          <w:b/>
          <w:sz w:val="20"/>
          <w:szCs w:val="20"/>
          <w:lang w:eastAsia="en-US"/>
        </w:rPr>
      </w:pPr>
    </w:p>
    <w:p w14:paraId="58F0B5D5" w14:textId="77777777" w:rsidR="005722D3" w:rsidRPr="00893547" w:rsidRDefault="005722D3" w:rsidP="00A8539B">
      <w:pPr>
        <w:jc w:val="both"/>
        <w:rPr>
          <w:rFonts w:ascii="Arial" w:hAnsi="Arial" w:cs="Arial"/>
          <w:b/>
          <w:sz w:val="20"/>
          <w:szCs w:val="20"/>
          <w:lang w:eastAsia="en-US"/>
        </w:rPr>
      </w:pPr>
    </w:p>
    <w:p w14:paraId="257C91D5" w14:textId="77777777" w:rsidR="005722D3" w:rsidRPr="00893547" w:rsidRDefault="005722D3" w:rsidP="00A8539B">
      <w:pPr>
        <w:jc w:val="both"/>
        <w:rPr>
          <w:rFonts w:ascii="Arial" w:hAnsi="Arial" w:cs="Arial"/>
          <w:b/>
          <w:sz w:val="20"/>
          <w:szCs w:val="20"/>
          <w:lang w:eastAsia="en-US"/>
        </w:rPr>
      </w:pPr>
    </w:p>
    <w:p w14:paraId="36F36FF9" w14:textId="77777777" w:rsidR="005722D3" w:rsidRPr="00893547" w:rsidRDefault="005722D3" w:rsidP="00A8539B">
      <w:pPr>
        <w:jc w:val="both"/>
        <w:rPr>
          <w:rFonts w:ascii="Arial" w:hAnsi="Arial" w:cs="Arial"/>
          <w:b/>
          <w:sz w:val="20"/>
          <w:szCs w:val="20"/>
          <w:lang w:eastAsia="en-US"/>
        </w:rPr>
      </w:pPr>
    </w:p>
    <w:p w14:paraId="341B63E5" w14:textId="4F183E41" w:rsidR="005722D3" w:rsidRPr="00893547" w:rsidRDefault="005722D3" w:rsidP="00A8539B">
      <w:pPr>
        <w:jc w:val="both"/>
        <w:rPr>
          <w:rFonts w:ascii="Arial" w:hAnsi="Arial" w:cs="Arial"/>
          <w:b/>
          <w:sz w:val="20"/>
          <w:szCs w:val="20"/>
          <w:lang w:eastAsia="en-US"/>
        </w:rPr>
      </w:pPr>
    </w:p>
    <w:p w14:paraId="28D595D6" w14:textId="24E1FE46" w:rsidR="00171667" w:rsidRPr="00893547" w:rsidRDefault="00171667" w:rsidP="00A8539B">
      <w:pPr>
        <w:jc w:val="both"/>
        <w:rPr>
          <w:rFonts w:ascii="Arial" w:hAnsi="Arial" w:cs="Arial"/>
          <w:b/>
          <w:sz w:val="20"/>
          <w:szCs w:val="20"/>
          <w:lang w:eastAsia="en-US"/>
        </w:rPr>
      </w:pPr>
    </w:p>
    <w:p w14:paraId="5B5F0192" w14:textId="4C8F644B" w:rsidR="1D0D2DF7" w:rsidRPr="00893547" w:rsidRDefault="1D0D2DF7" w:rsidP="00A8539B">
      <w:pPr>
        <w:rPr>
          <w:rFonts w:ascii="Arial" w:hAnsi="Arial" w:cs="Arial"/>
        </w:rPr>
      </w:pPr>
      <w:r w:rsidRPr="00893547">
        <w:rPr>
          <w:rFonts w:ascii="Arial" w:hAnsi="Arial" w:cs="Arial"/>
        </w:rPr>
        <w:br w:type="page"/>
      </w:r>
    </w:p>
    <w:p w14:paraId="61130AF3" w14:textId="77777777" w:rsidR="00E74A6D" w:rsidRPr="00893547" w:rsidRDefault="00E74A6D" w:rsidP="00A8539B">
      <w:pPr>
        <w:rPr>
          <w:rFonts w:ascii="Arial" w:hAnsi="Arial" w:cs="Arial"/>
          <w:b/>
          <w:sz w:val="20"/>
          <w:szCs w:val="20"/>
          <w:lang w:eastAsia="en-US"/>
        </w:rPr>
      </w:pPr>
    </w:p>
    <w:p w14:paraId="3297FA33" w14:textId="77777777" w:rsidR="00E74A6D" w:rsidRPr="00893547" w:rsidRDefault="00E74A6D" w:rsidP="00A8539B">
      <w:pPr>
        <w:pBdr>
          <w:top w:val="single" w:sz="4" w:space="1" w:color="auto"/>
          <w:left w:val="single" w:sz="4" w:space="4" w:color="auto"/>
          <w:bottom w:val="single" w:sz="4" w:space="1" w:color="auto"/>
          <w:right w:val="single" w:sz="4" w:space="4" w:color="auto"/>
        </w:pBdr>
        <w:rPr>
          <w:rFonts w:ascii="Arial" w:hAnsi="Arial" w:cs="Arial"/>
          <w:b/>
          <w:sz w:val="20"/>
          <w:szCs w:val="20"/>
          <w:lang w:eastAsia="en-US"/>
        </w:rPr>
      </w:pPr>
      <w:r w:rsidRPr="00893547">
        <w:rPr>
          <w:rFonts w:ascii="Arial" w:hAnsi="Arial" w:cs="Arial"/>
          <w:b/>
          <w:sz w:val="20"/>
          <w:szCs w:val="20"/>
          <w:lang w:eastAsia="en-US"/>
        </w:rPr>
        <w:t>Obrazec 1A: Dodatni podatki o podizvajalcih</w:t>
      </w:r>
    </w:p>
    <w:p w14:paraId="0B663BEA" w14:textId="77777777" w:rsidR="00E74A6D" w:rsidRPr="00893547" w:rsidRDefault="00E74A6D" w:rsidP="00A8539B">
      <w:pPr>
        <w:rPr>
          <w:rFonts w:ascii="Arial" w:hAnsi="Arial" w:cs="Arial"/>
          <w:b/>
          <w:sz w:val="20"/>
          <w:szCs w:val="20"/>
          <w:lang w:eastAsia="en-US"/>
        </w:rPr>
      </w:pPr>
    </w:p>
    <w:p w14:paraId="6C153B20" w14:textId="354A2896" w:rsidR="00E74A6D" w:rsidRPr="00893547" w:rsidRDefault="00E74A6D" w:rsidP="00A8539B">
      <w:pPr>
        <w:jc w:val="both"/>
        <w:rPr>
          <w:rFonts w:ascii="Arial" w:hAnsi="Arial" w:cs="Arial"/>
          <w:b/>
          <w:bCs/>
          <w:sz w:val="20"/>
          <w:szCs w:val="20"/>
          <w:lang w:eastAsia="en-US"/>
        </w:rPr>
      </w:pPr>
      <w:r w:rsidRPr="00893547">
        <w:rPr>
          <w:rFonts w:ascii="Arial" w:hAnsi="Arial" w:cs="Arial"/>
          <w:b/>
          <w:bCs/>
          <w:sz w:val="20"/>
          <w:szCs w:val="20"/>
          <w:lang w:eastAsia="en-US"/>
        </w:rPr>
        <w:t xml:space="preserve">Predmet javnega naročila: </w:t>
      </w:r>
      <w:r w:rsidR="00811E25" w:rsidRPr="00893547">
        <w:rPr>
          <w:rStyle w:val="FontStyle31"/>
          <w:rFonts w:eastAsia="Calibri"/>
          <w:color w:val="000000" w:themeColor="text1"/>
          <w:sz w:val="20"/>
          <w:szCs w:val="20"/>
        </w:rPr>
        <w:t>Informatizacija postopkov presoj vplivov na okolje in celovitih presoj vplivov na okolje</w:t>
      </w:r>
    </w:p>
    <w:p w14:paraId="058A2088" w14:textId="77777777" w:rsidR="000E0B66" w:rsidRPr="00893547" w:rsidRDefault="000E0B66" w:rsidP="00A8539B">
      <w:pPr>
        <w:jc w:val="both"/>
        <w:rPr>
          <w:rFonts w:ascii="Arial" w:hAnsi="Arial" w:cs="Arial"/>
          <w:b/>
          <w:sz w:val="20"/>
          <w:szCs w:val="20"/>
          <w:lang w:eastAsia="en-US"/>
        </w:rPr>
      </w:pPr>
    </w:p>
    <w:p w14:paraId="1F0EB615" w14:textId="4B747AC7" w:rsidR="00E74A6D" w:rsidRPr="00893547" w:rsidRDefault="00E74A6D" w:rsidP="00A8539B">
      <w:pPr>
        <w:rPr>
          <w:rFonts w:ascii="Arial" w:hAnsi="Arial" w:cs="Arial"/>
          <w:b/>
          <w:sz w:val="20"/>
          <w:szCs w:val="20"/>
          <w:lang w:eastAsia="en-US"/>
        </w:rPr>
      </w:pPr>
      <w:r w:rsidRPr="00893547">
        <w:rPr>
          <w:rFonts w:ascii="Arial" w:hAnsi="Arial" w:cs="Arial"/>
          <w:b/>
          <w:sz w:val="20"/>
          <w:szCs w:val="20"/>
          <w:lang w:eastAsia="en-US"/>
        </w:rPr>
        <w:t xml:space="preserve">Naročnik: </w:t>
      </w:r>
      <w:r w:rsidR="00711474" w:rsidRPr="00893547">
        <w:rPr>
          <w:rFonts w:ascii="Arial" w:hAnsi="Arial" w:cs="Arial"/>
          <w:b/>
          <w:sz w:val="20"/>
          <w:szCs w:val="20"/>
          <w:lang w:eastAsia="en-US"/>
        </w:rPr>
        <w:t>Ministrstvo za okolje, podnebje in energijo</w:t>
      </w:r>
      <w:r w:rsidRPr="00893547">
        <w:rPr>
          <w:rFonts w:ascii="Arial" w:hAnsi="Arial" w:cs="Arial"/>
          <w:b/>
          <w:sz w:val="20"/>
          <w:szCs w:val="20"/>
          <w:lang w:eastAsia="en-US"/>
        </w:rPr>
        <w:t xml:space="preserve">, </w:t>
      </w:r>
      <w:r w:rsidR="002A184F" w:rsidRPr="00893547">
        <w:rPr>
          <w:rFonts w:ascii="Arial" w:hAnsi="Arial" w:cs="Arial"/>
          <w:b/>
          <w:sz w:val="20"/>
          <w:szCs w:val="20"/>
          <w:lang w:eastAsia="en-US"/>
        </w:rPr>
        <w:t>Langusova ulica 4</w:t>
      </w:r>
      <w:r w:rsidRPr="00893547">
        <w:rPr>
          <w:rFonts w:ascii="Arial" w:hAnsi="Arial" w:cs="Arial"/>
          <w:b/>
          <w:sz w:val="20"/>
          <w:szCs w:val="20"/>
          <w:lang w:eastAsia="en-US"/>
        </w:rPr>
        <w:t>, 1</w:t>
      </w:r>
      <w:r w:rsidR="002D66AD" w:rsidRPr="00893547">
        <w:rPr>
          <w:rFonts w:ascii="Arial" w:hAnsi="Arial" w:cs="Arial"/>
          <w:b/>
          <w:sz w:val="20"/>
          <w:szCs w:val="20"/>
          <w:lang w:eastAsia="en-US"/>
        </w:rPr>
        <w:t>000</w:t>
      </w:r>
      <w:r w:rsidRPr="00893547">
        <w:rPr>
          <w:rFonts w:ascii="Arial" w:hAnsi="Arial" w:cs="Arial"/>
          <w:b/>
          <w:sz w:val="20"/>
          <w:szCs w:val="20"/>
          <w:lang w:eastAsia="en-US"/>
        </w:rPr>
        <w:t xml:space="preserve"> Ljubljana</w:t>
      </w:r>
    </w:p>
    <w:p w14:paraId="126C11B5" w14:textId="77777777" w:rsidR="00E74A6D" w:rsidRPr="00893547" w:rsidRDefault="00E74A6D" w:rsidP="00A8539B">
      <w:pPr>
        <w:rPr>
          <w:rFonts w:ascii="Arial" w:hAnsi="Arial" w:cs="Arial"/>
          <w:b/>
          <w:sz w:val="20"/>
          <w:szCs w:val="20"/>
          <w:lang w:eastAsia="en-US"/>
        </w:rPr>
      </w:pPr>
    </w:p>
    <w:p w14:paraId="56F00A92" w14:textId="77777777" w:rsidR="00E74A6D" w:rsidRPr="00893547" w:rsidRDefault="00E74A6D" w:rsidP="00A8539B">
      <w:pPr>
        <w:rPr>
          <w:rFonts w:ascii="Arial" w:hAnsi="Arial" w:cs="Arial"/>
          <w:sz w:val="20"/>
          <w:szCs w:val="20"/>
          <w:lang w:eastAsia="en-US"/>
        </w:rPr>
      </w:pPr>
      <w:r w:rsidRPr="00893547">
        <w:rPr>
          <w:rFonts w:ascii="Arial" w:hAnsi="Arial" w:cs="Arial"/>
          <w:sz w:val="20"/>
          <w:szCs w:val="20"/>
          <w:u w:val="single"/>
          <w:lang w:eastAsia="en-US"/>
        </w:rPr>
        <w:t>Seznam podizvajalcev</w:t>
      </w:r>
      <w:r w:rsidRPr="00893547">
        <w:rPr>
          <w:rFonts w:ascii="Arial" w:hAnsi="Arial" w:cs="Arial"/>
          <w:sz w:val="20"/>
          <w:szCs w:val="20"/>
          <w:lang w:eastAsia="en-US"/>
        </w:rPr>
        <w:t>, s katerimi namerava ponudnik izvesti predmetno javno naročilo:</w:t>
      </w:r>
    </w:p>
    <w:p w14:paraId="51D25742" w14:textId="77777777" w:rsidR="00E74A6D" w:rsidRPr="00893547" w:rsidRDefault="00E74A6D" w:rsidP="00A8539B">
      <w:pPr>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893547" w14:paraId="47B6B317" w14:textId="77777777" w:rsidTr="00E74A6D">
        <w:tc>
          <w:tcPr>
            <w:tcW w:w="2307" w:type="dxa"/>
            <w:shd w:val="clear" w:color="auto" w:fill="auto"/>
          </w:tcPr>
          <w:p w14:paraId="0D6A5F1D" w14:textId="77777777" w:rsidR="00E74A6D" w:rsidRPr="00893547" w:rsidRDefault="00E74A6D" w:rsidP="00A8539B">
            <w:pPr>
              <w:rPr>
                <w:rFonts w:ascii="Arial" w:hAnsi="Arial" w:cs="Arial"/>
                <w:b/>
                <w:sz w:val="20"/>
                <w:szCs w:val="20"/>
                <w:lang w:eastAsia="en-US"/>
              </w:rPr>
            </w:pPr>
          </w:p>
          <w:p w14:paraId="44CF90BC" w14:textId="77777777" w:rsidR="00E74A6D" w:rsidRPr="00893547" w:rsidRDefault="00E74A6D" w:rsidP="00A8539B">
            <w:pPr>
              <w:rPr>
                <w:rFonts w:ascii="Arial" w:hAnsi="Arial" w:cs="Arial"/>
                <w:b/>
                <w:sz w:val="20"/>
                <w:szCs w:val="20"/>
                <w:lang w:eastAsia="en-US"/>
              </w:rPr>
            </w:pPr>
          </w:p>
        </w:tc>
        <w:tc>
          <w:tcPr>
            <w:tcW w:w="2082" w:type="dxa"/>
            <w:shd w:val="clear" w:color="auto" w:fill="auto"/>
          </w:tcPr>
          <w:p w14:paraId="69F054C9" w14:textId="77777777" w:rsidR="00E74A6D" w:rsidRPr="00893547" w:rsidRDefault="00E74A6D" w:rsidP="00A8539B">
            <w:pPr>
              <w:rPr>
                <w:rFonts w:ascii="Arial" w:hAnsi="Arial" w:cs="Arial"/>
                <w:b/>
                <w:sz w:val="20"/>
                <w:szCs w:val="20"/>
                <w:lang w:eastAsia="en-US"/>
              </w:rPr>
            </w:pPr>
            <w:r w:rsidRPr="00893547">
              <w:rPr>
                <w:rFonts w:ascii="Arial" w:hAnsi="Arial" w:cs="Arial"/>
                <w:b/>
                <w:sz w:val="20"/>
                <w:szCs w:val="20"/>
                <w:lang w:eastAsia="en-US"/>
              </w:rPr>
              <w:t>Podizvajalec št. 1</w:t>
            </w:r>
          </w:p>
        </w:tc>
        <w:tc>
          <w:tcPr>
            <w:tcW w:w="2082" w:type="dxa"/>
            <w:shd w:val="clear" w:color="auto" w:fill="auto"/>
          </w:tcPr>
          <w:p w14:paraId="43F190B7" w14:textId="77777777" w:rsidR="00E74A6D" w:rsidRPr="00893547" w:rsidRDefault="00E74A6D" w:rsidP="00A8539B">
            <w:pPr>
              <w:rPr>
                <w:rFonts w:ascii="Arial" w:hAnsi="Arial" w:cs="Arial"/>
                <w:b/>
                <w:sz w:val="20"/>
                <w:szCs w:val="20"/>
                <w:lang w:eastAsia="en-US"/>
              </w:rPr>
            </w:pPr>
            <w:r w:rsidRPr="00893547">
              <w:rPr>
                <w:rFonts w:ascii="Arial" w:hAnsi="Arial" w:cs="Arial"/>
                <w:b/>
                <w:sz w:val="20"/>
                <w:szCs w:val="20"/>
                <w:lang w:eastAsia="en-US"/>
              </w:rPr>
              <w:t>Podizvajalec št. 2</w:t>
            </w:r>
          </w:p>
        </w:tc>
        <w:tc>
          <w:tcPr>
            <w:tcW w:w="2243" w:type="dxa"/>
            <w:shd w:val="clear" w:color="auto" w:fill="auto"/>
          </w:tcPr>
          <w:p w14:paraId="25499353" w14:textId="77777777" w:rsidR="00E74A6D" w:rsidRPr="00893547" w:rsidRDefault="00E74A6D" w:rsidP="00A8539B">
            <w:pPr>
              <w:rPr>
                <w:rFonts w:ascii="Arial" w:hAnsi="Arial" w:cs="Arial"/>
                <w:b/>
                <w:sz w:val="20"/>
                <w:szCs w:val="20"/>
                <w:lang w:eastAsia="en-US"/>
              </w:rPr>
            </w:pPr>
            <w:r w:rsidRPr="00893547">
              <w:rPr>
                <w:rFonts w:ascii="Arial" w:hAnsi="Arial" w:cs="Arial"/>
                <w:b/>
                <w:sz w:val="20"/>
                <w:szCs w:val="20"/>
                <w:lang w:eastAsia="en-US"/>
              </w:rPr>
              <w:t>Podizvajalec št. 3</w:t>
            </w:r>
          </w:p>
          <w:p w14:paraId="12A59EA3" w14:textId="77777777" w:rsidR="00E74A6D" w:rsidRPr="00893547" w:rsidRDefault="00E74A6D" w:rsidP="00A8539B">
            <w:pPr>
              <w:rPr>
                <w:rFonts w:ascii="Arial" w:hAnsi="Arial" w:cs="Arial"/>
                <w:b/>
                <w:sz w:val="20"/>
                <w:szCs w:val="20"/>
                <w:lang w:eastAsia="en-US"/>
              </w:rPr>
            </w:pPr>
          </w:p>
          <w:p w14:paraId="76C391A1" w14:textId="77777777" w:rsidR="00E74A6D" w:rsidRPr="00893547" w:rsidRDefault="00E74A6D" w:rsidP="00A8539B">
            <w:pPr>
              <w:rPr>
                <w:rFonts w:ascii="Arial" w:hAnsi="Arial" w:cs="Arial"/>
                <w:b/>
                <w:i/>
                <w:sz w:val="20"/>
                <w:szCs w:val="20"/>
                <w:lang w:eastAsia="en-US"/>
              </w:rPr>
            </w:pPr>
            <w:r w:rsidRPr="00893547">
              <w:rPr>
                <w:rFonts w:ascii="Arial" w:hAnsi="Arial" w:cs="Arial"/>
                <w:b/>
                <w:i/>
                <w:sz w:val="20"/>
                <w:szCs w:val="20"/>
                <w:lang w:eastAsia="en-US"/>
              </w:rPr>
              <w:t>(</w:t>
            </w:r>
            <w:r w:rsidRPr="00893547">
              <w:rPr>
                <w:rFonts w:ascii="Arial" w:hAnsi="Arial" w:cs="Arial"/>
                <w:i/>
                <w:sz w:val="20"/>
                <w:szCs w:val="20"/>
                <w:lang w:eastAsia="en-US"/>
              </w:rPr>
              <w:t>po potrebi dodaj)</w:t>
            </w:r>
          </w:p>
        </w:tc>
      </w:tr>
      <w:tr w:rsidR="00E74A6D" w:rsidRPr="00893547" w14:paraId="5A259615" w14:textId="77777777" w:rsidTr="00E74A6D">
        <w:tc>
          <w:tcPr>
            <w:tcW w:w="2307" w:type="dxa"/>
            <w:shd w:val="clear" w:color="auto" w:fill="auto"/>
          </w:tcPr>
          <w:p w14:paraId="47015EE2" w14:textId="77777777" w:rsidR="00E74A6D" w:rsidRPr="00893547" w:rsidRDefault="00E74A6D" w:rsidP="00A8539B">
            <w:pPr>
              <w:rPr>
                <w:rFonts w:ascii="Arial" w:hAnsi="Arial" w:cs="Arial"/>
                <w:b/>
                <w:sz w:val="20"/>
                <w:szCs w:val="20"/>
                <w:lang w:eastAsia="en-US"/>
              </w:rPr>
            </w:pPr>
            <w:r w:rsidRPr="00893547">
              <w:rPr>
                <w:rFonts w:ascii="Arial" w:hAnsi="Arial" w:cs="Arial"/>
                <w:b/>
                <w:sz w:val="20"/>
                <w:szCs w:val="20"/>
                <w:lang w:eastAsia="en-US"/>
              </w:rPr>
              <w:t>Naziv</w:t>
            </w:r>
          </w:p>
        </w:tc>
        <w:tc>
          <w:tcPr>
            <w:tcW w:w="2082" w:type="dxa"/>
            <w:shd w:val="clear" w:color="auto" w:fill="auto"/>
          </w:tcPr>
          <w:p w14:paraId="1AA1E2AA" w14:textId="77777777" w:rsidR="00E74A6D" w:rsidRPr="00893547" w:rsidRDefault="00E74A6D" w:rsidP="00A8539B">
            <w:pPr>
              <w:rPr>
                <w:rFonts w:ascii="Arial" w:hAnsi="Arial" w:cs="Arial"/>
                <w:b/>
                <w:sz w:val="20"/>
                <w:szCs w:val="20"/>
                <w:lang w:eastAsia="en-US"/>
              </w:rPr>
            </w:pPr>
          </w:p>
        </w:tc>
        <w:tc>
          <w:tcPr>
            <w:tcW w:w="2082" w:type="dxa"/>
            <w:shd w:val="clear" w:color="auto" w:fill="auto"/>
          </w:tcPr>
          <w:p w14:paraId="4F815013" w14:textId="77777777" w:rsidR="00E74A6D" w:rsidRPr="00893547" w:rsidRDefault="00E74A6D" w:rsidP="00A8539B">
            <w:pPr>
              <w:rPr>
                <w:rFonts w:ascii="Arial" w:hAnsi="Arial" w:cs="Arial"/>
                <w:b/>
                <w:sz w:val="20"/>
                <w:szCs w:val="20"/>
                <w:lang w:eastAsia="en-US"/>
              </w:rPr>
            </w:pPr>
          </w:p>
        </w:tc>
        <w:tc>
          <w:tcPr>
            <w:tcW w:w="2243" w:type="dxa"/>
            <w:shd w:val="clear" w:color="auto" w:fill="auto"/>
          </w:tcPr>
          <w:p w14:paraId="2EE9CB36" w14:textId="77777777" w:rsidR="00E74A6D" w:rsidRPr="00893547" w:rsidRDefault="00E74A6D" w:rsidP="00A8539B">
            <w:pPr>
              <w:rPr>
                <w:rFonts w:ascii="Arial" w:hAnsi="Arial" w:cs="Arial"/>
                <w:b/>
                <w:sz w:val="20"/>
                <w:szCs w:val="20"/>
                <w:lang w:eastAsia="en-US"/>
              </w:rPr>
            </w:pPr>
          </w:p>
        </w:tc>
      </w:tr>
      <w:tr w:rsidR="00E74A6D" w:rsidRPr="00893547" w14:paraId="0606A826" w14:textId="77777777" w:rsidTr="00E74A6D">
        <w:tc>
          <w:tcPr>
            <w:tcW w:w="2307" w:type="dxa"/>
            <w:shd w:val="clear" w:color="auto" w:fill="auto"/>
          </w:tcPr>
          <w:p w14:paraId="6EFB77B2" w14:textId="77777777" w:rsidR="00E74A6D" w:rsidRPr="00893547" w:rsidRDefault="00E74A6D" w:rsidP="00A8539B">
            <w:pPr>
              <w:rPr>
                <w:rFonts w:ascii="Arial" w:hAnsi="Arial" w:cs="Arial"/>
                <w:sz w:val="20"/>
                <w:szCs w:val="20"/>
                <w:lang w:eastAsia="en-US"/>
              </w:rPr>
            </w:pPr>
            <w:r w:rsidRPr="00893547">
              <w:rPr>
                <w:rFonts w:ascii="Arial" w:hAnsi="Arial" w:cs="Arial"/>
                <w:sz w:val="20"/>
                <w:szCs w:val="20"/>
                <w:lang w:eastAsia="en-US"/>
              </w:rPr>
              <w:t>Polni naslov</w:t>
            </w:r>
          </w:p>
        </w:tc>
        <w:tc>
          <w:tcPr>
            <w:tcW w:w="2082" w:type="dxa"/>
            <w:shd w:val="clear" w:color="auto" w:fill="auto"/>
          </w:tcPr>
          <w:p w14:paraId="402BE039" w14:textId="77777777" w:rsidR="00E74A6D" w:rsidRPr="00893547" w:rsidRDefault="00E74A6D" w:rsidP="00A8539B">
            <w:pPr>
              <w:rPr>
                <w:rFonts w:ascii="Arial" w:hAnsi="Arial" w:cs="Arial"/>
                <w:sz w:val="20"/>
                <w:szCs w:val="20"/>
                <w:lang w:eastAsia="en-US"/>
              </w:rPr>
            </w:pPr>
          </w:p>
        </w:tc>
        <w:tc>
          <w:tcPr>
            <w:tcW w:w="2082" w:type="dxa"/>
            <w:shd w:val="clear" w:color="auto" w:fill="auto"/>
          </w:tcPr>
          <w:p w14:paraId="6E45CE95" w14:textId="77777777" w:rsidR="00E74A6D" w:rsidRPr="00893547" w:rsidRDefault="00E74A6D" w:rsidP="00A8539B">
            <w:pPr>
              <w:rPr>
                <w:rFonts w:ascii="Arial" w:hAnsi="Arial" w:cs="Arial"/>
                <w:sz w:val="20"/>
                <w:szCs w:val="20"/>
                <w:lang w:eastAsia="en-US"/>
              </w:rPr>
            </w:pPr>
          </w:p>
        </w:tc>
        <w:tc>
          <w:tcPr>
            <w:tcW w:w="2243" w:type="dxa"/>
            <w:shd w:val="clear" w:color="auto" w:fill="auto"/>
          </w:tcPr>
          <w:p w14:paraId="07132F35" w14:textId="77777777" w:rsidR="00E74A6D" w:rsidRPr="00893547" w:rsidRDefault="00E74A6D" w:rsidP="00A8539B">
            <w:pPr>
              <w:rPr>
                <w:rFonts w:ascii="Arial" w:hAnsi="Arial" w:cs="Arial"/>
                <w:sz w:val="20"/>
                <w:szCs w:val="20"/>
                <w:lang w:eastAsia="en-US"/>
              </w:rPr>
            </w:pPr>
          </w:p>
        </w:tc>
      </w:tr>
      <w:tr w:rsidR="00E74A6D" w:rsidRPr="00893547" w14:paraId="69850495" w14:textId="77777777" w:rsidTr="00E74A6D">
        <w:tc>
          <w:tcPr>
            <w:tcW w:w="2307" w:type="dxa"/>
            <w:shd w:val="clear" w:color="auto" w:fill="auto"/>
          </w:tcPr>
          <w:p w14:paraId="486D6D81" w14:textId="77777777" w:rsidR="00E74A6D" w:rsidRPr="00893547" w:rsidRDefault="00E74A6D" w:rsidP="00A8539B">
            <w:pPr>
              <w:rPr>
                <w:rFonts w:ascii="Arial" w:hAnsi="Arial" w:cs="Arial"/>
                <w:sz w:val="20"/>
                <w:szCs w:val="20"/>
                <w:lang w:eastAsia="en-US"/>
              </w:rPr>
            </w:pPr>
            <w:r w:rsidRPr="00893547">
              <w:rPr>
                <w:rFonts w:ascii="Arial" w:hAnsi="Arial" w:cs="Arial"/>
                <w:sz w:val="20"/>
                <w:szCs w:val="20"/>
                <w:lang w:eastAsia="en-US"/>
              </w:rPr>
              <w:t>Vrsta del</w:t>
            </w:r>
          </w:p>
        </w:tc>
        <w:tc>
          <w:tcPr>
            <w:tcW w:w="2082" w:type="dxa"/>
            <w:shd w:val="clear" w:color="auto" w:fill="auto"/>
          </w:tcPr>
          <w:p w14:paraId="290ED471" w14:textId="77777777" w:rsidR="00E74A6D" w:rsidRPr="00893547" w:rsidRDefault="00E74A6D" w:rsidP="00A8539B">
            <w:pPr>
              <w:rPr>
                <w:rFonts w:ascii="Arial" w:hAnsi="Arial" w:cs="Arial"/>
                <w:sz w:val="20"/>
                <w:szCs w:val="20"/>
                <w:lang w:eastAsia="en-US"/>
              </w:rPr>
            </w:pPr>
          </w:p>
        </w:tc>
        <w:tc>
          <w:tcPr>
            <w:tcW w:w="2082" w:type="dxa"/>
            <w:shd w:val="clear" w:color="auto" w:fill="auto"/>
          </w:tcPr>
          <w:p w14:paraId="38F8C014" w14:textId="77777777" w:rsidR="00E74A6D" w:rsidRPr="00893547" w:rsidRDefault="00E74A6D" w:rsidP="00A8539B">
            <w:pPr>
              <w:rPr>
                <w:rFonts w:ascii="Arial" w:hAnsi="Arial" w:cs="Arial"/>
                <w:sz w:val="20"/>
                <w:szCs w:val="20"/>
                <w:lang w:eastAsia="en-US"/>
              </w:rPr>
            </w:pPr>
          </w:p>
        </w:tc>
        <w:tc>
          <w:tcPr>
            <w:tcW w:w="2243" w:type="dxa"/>
            <w:shd w:val="clear" w:color="auto" w:fill="auto"/>
          </w:tcPr>
          <w:p w14:paraId="39ED8E9E" w14:textId="77777777" w:rsidR="00E74A6D" w:rsidRPr="00893547" w:rsidRDefault="00E74A6D" w:rsidP="00A8539B">
            <w:pPr>
              <w:rPr>
                <w:rFonts w:ascii="Arial" w:hAnsi="Arial" w:cs="Arial"/>
                <w:sz w:val="20"/>
                <w:szCs w:val="20"/>
                <w:lang w:eastAsia="en-US"/>
              </w:rPr>
            </w:pPr>
          </w:p>
        </w:tc>
      </w:tr>
      <w:tr w:rsidR="00E74A6D" w:rsidRPr="00893547" w14:paraId="201AD643" w14:textId="77777777" w:rsidTr="00E74A6D">
        <w:tc>
          <w:tcPr>
            <w:tcW w:w="2307" w:type="dxa"/>
            <w:shd w:val="clear" w:color="auto" w:fill="auto"/>
          </w:tcPr>
          <w:p w14:paraId="2F0DC962" w14:textId="77777777" w:rsidR="00E74A6D" w:rsidRPr="00893547" w:rsidRDefault="00E74A6D" w:rsidP="00A8539B">
            <w:pPr>
              <w:rPr>
                <w:rFonts w:ascii="Arial" w:hAnsi="Arial" w:cs="Arial"/>
                <w:sz w:val="20"/>
                <w:szCs w:val="20"/>
                <w:lang w:eastAsia="en-US"/>
              </w:rPr>
            </w:pPr>
            <w:r w:rsidRPr="00893547">
              <w:rPr>
                <w:rFonts w:ascii="Arial" w:hAnsi="Arial" w:cs="Arial"/>
                <w:sz w:val="20"/>
                <w:szCs w:val="20"/>
                <w:lang w:eastAsia="en-US"/>
              </w:rPr>
              <w:t xml:space="preserve">Predmet del </w:t>
            </w:r>
          </w:p>
        </w:tc>
        <w:tc>
          <w:tcPr>
            <w:tcW w:w="2082" w:type="dxa"/>
            <w:shd w:val="clear" w:color="auto" w:fill="auto"/>
          </w:tcPr>
          <w:p w14:paraId="3EF374BE" w14:textId="77777777" w:rsidR="00E74A6D" w:rsidRPr="00893547" w:rsidRDefault="00E74A6D" w:rsidP="00A8539B">
            <w:pPr>
              <w:rPr>
                <w:rFonts w:ascii="Arial" w:hAnsi="Arial" w:cs="Arial"/>
                <w:sz w:val="20"/>
                <w:szCs w:val="20"/>
                <w:lang w:eastAsia="en-US"/>
              </w:rPr>
            </w:pPr>
          </w:p>
        </w:tc>
        <w:tc>
          <w:tcPr>
            <w:tcW w:w="2082" w:type="dxa"/>
            <w:shd w:val="clear" w:color="auto" w:fill="auto"/>
          </w:tcPr>
          <w:p w14:paraId="1CD26315" w14:textId="77777777" w:rsidR="00E74A6D" w:rsidRPr="00893547" w:rsidRDefault="00E74A6D" w:rsidP="00A8539B">
            <w:pPr>
              <w:rPr>
                <w:rFonts w:ascii="Arial" w:hAnsi="Arial" w:cs="Arial"/>
                <w:sz w:val="20"/>
                <w:szCs w:val="20"/>
                <w:lang w:eastAsia="en-US"/>
              </w:rPr>
            </w:pPr>
          </w:p>
        </w:tc>
        <w:tc>
          <w:tcPr>
            <w:tcW w:w="2243" w:type="dxa"/>
            <w:shd w:val="clear" w:color="auto" w:fill="auto"/>
          </w:tcPr>
          <w:p w14:paraId="4E2FF019" w14:textId="77777777" w:rsidR="00E74A6D" w:rsidRPr="00893547" w:rsidRDefault="00E74A6D" w:rsidP="00A8539B">
            <w:pPr>
              <w:rPr>
                <w:rFonts w:ascii="Arial" w:hAnsi="Arial" w:cs="Arial"/>
                <w:sz w:val="20"/>
                <w:szCs w:val="20"/>
                <w:lang w:eastAsia="en-US"/>
              </w:rPr>
            </w:pPr>
          </w:p>
        </w:tc>
      </w:tr>
      <w:tr w:rsidR="00E74A6D" w:rsidRPr="00893547" w14:paraId="1537E3D7" w14:textId="77777777" w:rsidTr="00E74A6D">
        <w:tc>
          <w:tcPr>
            <w:tcW w:w="2307" w:type="dxa"/>
            <w:shd w:val="clear" w:color="auto" w:fill="auto"/>
          </w:tcPr>
          <w:p w14:paraId="409A8063" w14:textId="77777777" w:rsidR="00E74A6D" w:rsidRPr="00893547" w:rsidRDefault="00D4347E" w:rsidP="00A8539B">
            <w:pPr>
              <w:rPr>
                <w:rFonts w:ascii="Arial" w:hAnsi="Arial" w:cs="Arial"/>
                <w:sz w:val="20"/>
                <w:szCs w:val="20"/>
                <w:lang w:eastAsia="en-US"/>
              </w:rPr>
            </w:pPr>
            <w:r w:rsidRPr="00893547">
              <w:rPr>
                <w:rFonts w:ascii="Arial" w:hAnsi="Arial" w:cs="Arial"/>
                <w:sz w:val="20"/>
                <w:szCs w:val="20"/>
                <w:lang w:eastAsia="en-US"/>
              </w:rPr>
              <w:t>Predvidena k</w:t>
            </w:r>
            <w:r w:rsidR="00E74A6D" w:rsidRPr="00893547">
              <w:rPr>
                <w:rFonts w:ascii="Arial" w:hAnsi="Arial" w:cs="Arial"/>
                <w:sz w:val="20"/>
                <w:szCs w:val="20"/>
                <w:lang w:eastAsia="en-US"/>
              </w:rPr>
              <w:t>oličina del*</w:t>
            </w:r>
          </w:p>
        </w:tc>
        <w:tc>
          <w:tcPr>
            <w:tcW w:w="2082" w:type="dxa"/>
            <w:shd w:val="clear" w:color="auto" w:fill="auto"/>
          </w:tcPr>
          <w:p w14:paraId="023C2AB6" w14:textId="77777777" w:rsidR="00E74A6D" w:rsidRPr="00893547" w:rsidRDefault="00E74A6D" w:rsidP="00A8539B">
            <w:pPr>
              <w:rPr>
                <w:rFonts w:ascii="Arial" w:hAnsi="Arial" w:cs="Arial"/>
                <w:sz w:val="20"/>
                <w:szCs w:val="20"/>
                <w:lang w:eastAsia="en-US"/>
              </w:rPr>
            </w:pPr>
          </w:p>
        </w:tc>
        <w:tc>
          <w:tcPr>
            <w:tcW w:w="2082" w:type="dxa"/>
            <w:shd w:val="clear" w:color="auto" w:fill="auto"/>
          </w:tcPr>
          <w:p w14:paraId="593F4C4D" w14:textId="77777777" w:rsidR="00E74A6D" w:rsidRPr="00893547" w:rsidRDefault="00E74A6D" w:rsidP="00A8539B">
            <w:pPr>
              <w:rPr>
                <w:rFonts w:ascii="Arial" w:hAnsi="Arial" w:cs="Arial"/>
                <w:sz w:val="20"/>
                <w:szCs w:val="20"/>
                <w:lang w:eastAsia="en-US"/>
              </w:rPr>
            </w:pPr>
          </w:p>
        </w:tc>
        <w:tc>
          <w:tcPr>
            <w:tcW w:w="2243" w:type="dxa"/>
            <w:shd w:val="clear" w:color="auto" w:fill="auto"/>
          </w:tcPr>
          <w:p w14:paraId="6C5F0B0D" w14:textId="77777777" w:rsidR="00E74A6D" w:rsidRPr="00893547" w:rsidRDefault="00E74A6D" w:rsidP="00A8539B">
            <w:pPr>
              <w:rPr>
                <w:rFonts w:ascii="Arial" w:hAnsi="Arial" w:cs="Arial"/>
                <w:sz w:val="20"/>
                <w:szCs w:val="20"/>
                <w:lang w:eastAsia="en-US"/>
              </w:rPr>
            </w:pPr>
          </w:p>
        </w:tc>
      </w:tr>
      <w:tr w:rsidR="00E74A6D" w:rsidRPr="00893547" w14:paraId="0F718E52" w14:textId="77777777" w:rsidTr="00E74A6D">
        <w:tc>
          <w:tcPr>
            <w:tcW w:w="2307" w:type="dxa"/>
            <w:shd w:val="clear" w:color="auto" w:fill="auto"/>
          </w:tcPr>
          <w:p w14:paraId="1C2C7B29" w14:textId="77777777" w:rsidR="00E74A6D" w:rsidRPr="00893547" w:rsidRDefault="00D4347E" w:rsidP="00A8539B">
            <w:pPr>
              <w:rPr>
                <w:rFonts w:ascii="Arial" w:hAnsi="Arial" w:cs="Arial"/>
                <w:sz w:val="20"/>
                <w:szCs w:val="20"/>
                <w:lang w:eastAsia="en-US"/>
              </w:rPr>
            </w:pPr>
            <w:r w:rsidRPr="00893547">
              <w:rPr>
                <w:rFonts w:ascii="Arial" w:hAnsi="Arial" w:cs="Arial"/>
                <w:sz w:val="20"/>
                <w:szCs w:val="20"/>
                <w:lang w:eastAsia="en-US"/>
              </w:rPr>
              <w:t>Predvidena v</w:t>
            </w:r>
            <w:r w:rsidR="00E74A6D" w:rsidRPr="00893547">
              <w:rPr>
                <w:rFonts w:ascii="Arial" w:hAnsi="Arial" w:cs="Arial"/>
                <w:sz w:val="20"/>
                <w:szCs w:val="20"/>
                <w:lang w:eastAsia="en-US"/>
              </w:rPr>
              <w:t>rednost del</w:t>
            </w:r>
          </w:p>
        </w:tc>
        <w:tc>
          <w:tcPr>
            <w:tcW w:w="2082" w:type="dxa"/>
            <w:shd w:val="clear" w:color="auto" w:fill="auto"/>
          </w:tcPr>
          <w:p w14:paraId="717D9561" w14:textId="77777777" w:rsidR="00E74A6D" w:rsidRPr="00893547" w:rsidRDefault="00E74A6D" w:rsidP="00A8539B">
            <w:pPr>
              <w:rPr>
                <w:rFonts w:ascii="Arial" w:hAnsi="Arial" w:cs="Arial"/>
                <w:sz w:val="20"/>
                <w:szCs w:val="20"/>
                <w:lang w:eastAsia="en-US"/>
              </w:rPr>
            </w:pPr>
          </w:p>
        </w:tc>
        <w:tc>
          <w:tcPr>
            <w:tcW w:w="2082" w:type="dxa"/>
            <w:shd w:val="clear" w:color="auto" w:fill="auto"/>
          </w:tcPr>
          <w:p w14:paraId="79D8A0FF" w14:textId="77777777" w:rsidR="00E74A6D" w:rsidRPr="00893547" w:rsidRDefault="00E74A6D" w:rsidP="00A8539B">
            <w:pPr>
              <w:rPr>
                <w:rFonts w:ascii="Arial" w:hAnsi="Arial" w:cs="Arial"/>
                <w:sz w:val="20"/>
                <w:szCs w:val="20"/>
                <w:lang w:eastAsia="en-US"/>
              </w:rPr>
            </w:pPr>
          </w:p>
        </w:tc>
        <w:tc>
          <w:tcPr>
            <w:tcW w:w="2243" w:type="dxa"/>
            <w:shd w:val="clear" w:color="auto" w:fill="auto"/>
          </w:tcPr>
          <w:p w14:paraId="06A55319" w14:textId="77777777" w:rsidR="00E74A6D" w:rsidRPr="00893547" w:rsidRDefault="00E74A6D" w:rsidP="00A8539B">
            <w:pPr>
              <w:rPr>
                <w:rFonts w:ascii="Arial" w:hAnsi="Arial" w:cs="Arial"/>
                <w:sz w:val="20"/>
                <w:szCs w:val="20"/>
                <w:lang w:eastAsia="en-US"/>
              </w:rPr>
            </w:pPr>
          </w:p>
        </w:tc>
      </w:tr>
      <w:tr w:rsidR="00E74A6D" w:rsidRPr="00893547" w14:paraId="17D1A00B" w14:textId="77777777" w:rsidTr="00E74A6D">
        <w:tc>
          <w:tcPr>
            <w:tcW w:w="2307" w:type="dxa"/>
            <w:shd w:val="clear" w:color="auto" w:fill="auto"/>
          </w:tcPr>
          <w:p w14:paraId="126DA806" w14:textId="77777777" w:rsidR="00E74A6D" w:rsidRPr="00893547" w:rsidRDefault="00E74A6D" w:rsidP="00A8539B">
            <w:pPr>
              <w:rPr>
                <w:rFonts w:ascii="Arial" w:hAnsi="Arial" w:cs="Arial"/>
                <w:sz w:val="20"/>
                <w:szCs w:val="20"/>
                <w:lang w:eastAsia="en-US"/>
              </w:rPr>
            </w:pPr>
            <w:r w:rsidRPr="00893547">
              <w:rPr>
                <w:rFonts w:ascii="Arial" w:hAnsi="Arial" w:cs="Arial"/>
                <w:sz w:val="20"/>
                <w:szCs w:val="20"/>
                <w:lang w:eastAsia="en-US"/>
              </w:rPr>
              <w:t>Ali zahteva neposredno plačilo?** DA/NE</w:t>
            </w:r>
          </w:p>
          <w:p w14:paraId="13D3A58E" w14:textId="77777777" w:rsidR="00E74A6D" w:rsidRPr="00893547" w:rsidRDefault="00E74A6D" w:rsidP="00A8539B">
            <w:pPr>
              <w:rPr>
                <w:rFonts w:ascii="Arial" w:hAnsi="Arial" w:cs="Arial"/>
                <w:sz w:val="20"/>
                <w:szCs w:val="20"/>
                <w:lang w:eastAsia="en-US"/>
              </w:rPr>
            </w:pPr>
            <w:r w:rsidRPr="00893547">
              <w:rPr>
                <w:rFonts w:ascii="Arial" w:hAnsi="Arial" w:cs="Arial"/>
                <w:sz w:val="20"/>
                <w:szCs w:val="20"/>
                <w:lang w:eastAsia="en-US"/>
              </w:rPr>
              <w:t>TRR</w:t>
            </w:r>
          </w:p>
        </w:tc>
        <w:tc>
          <w:tcPr>
            <w:tcW w:w="2082" w:type="dxa"/>
            <w:shd w:val="clear" w:color="auto" w:fill="auto"/>
          </w:tcPr>
          <w:p w14:paraId="3982F4FB" w14:textId="77777777" w:rsidR="00E74A6D" w:rsidRPr="00893547" w:rsidRDefault="00E74A6D" w:rsidP="00A8539B">
            <w:pPr>
              <w:rPr>
                <w:rFonts w:ascii="Arial" w:hAnsi="Arial" w:cs="Arial"/>
                <w:sz w:val="20"/>
                <w:szCs w:val="20"/>
                <w:lang w:eastAsia="en-US"/>
              </w:rPr>
            </w:pPr>
          </w:p>
        </w:tc>
        <w:tc>
          <w:tcPr>
            <w:tcW w:w="2082" w:type="dxa"/>
            <w:shd w:val="clear" w:color="auto" w:fill="auto"/>
          </w:tcPr>
          <w:p w14:paraId="6FFD0418" w14:textId="77777777" w:rsidR="00E74A6D" w:rsidRPr="00893547" w:rsidRDefault="00E74A6D" w:rsidP="00A8539B">
            <w:pPr>
              <w:rPr>
                <w:rFonts w:ascii="Arial" w:hAnsi="Arial" w:cs="Arial"/>
                <w:sz w:val="20"/>
                <w:szCs w:val="20"/>
                <w:lang w:eastAsia="en-US"/>
              </w:rPr>
            </w:pPr>
          </w:p>
        </w:tc>
        <w:tc>
          <w:tcPr>
            <w:tcW w:w="2243" w:type="dxa"/>
            <w:shd w:val="clear" w:color="auto" w:fill="auto"/>
          </w:tcPr>
          <w:p w14:paraId="5892EE6D" w14:textId="77777777" w:rsidR="00E74A6D" w:rsidRPr="00893547" w:rsidRDefault="00E74A6D" w:rsidP="00A8539B">
            <w:pPr>
              <w:rPr>
                <w:rFonts w:ascii="Arial" w:hAnsi="Arial" w:cs="Arial"/>
                <w:sz w:val="20"/>
                <w:szCs w:val="20"/>
                <w:lang w:eastAsia="en-US"/>
              </w:rPr>
            </w:pPr>
          </w:p>
        </w:tc>
      </w:tr>
      <w:tr w:rsidR="00E74A6D" w:rsidRPr="00893547" w14:paraId="654D8C6D" w14:textId="77777777" w:rsidTr="00E74A6D">
        <w:tc>
          <w:tcPr>
            <w:tcW w:w="2307" w:type="dxa"/>
            <w:shd w:val="clear" w:color="auto" w:fill="auto"/>
          </w:tcPr>
          <w:p w14:paraId="5FF594AB" w14:textId="77777777" w:rsidR="00E74A6D" w:rsidRPr="00893547" w:rsidRDefault="00E74A6D" w:rsidP="00A8539B">
            <w:pPr>
              <w:rPr>
                <w:rFonts w:ascii="Arial" w:hAnsi="Arial" w:cs="Arial"/>
                <w:sz w:val="20"/>
                <w:szCs w:val="20"/>
                <w:lang w:eastAsia="en-US"/>
              </w:rPr>
            </w:pPr>
          </w:p>
        </w:tc>
        <w:tc>
          <w:tcPr>
            <w:tcW w:w="2082" w:type="dxa"/>
            <w:shd w:val="clear" w:color="auto" w:fill="auto"/>
          </w:tcPr>
          <w:p w14:paraId="6B5559AE" w14:textId="77777777" w:rsidR="00E74A6D" w:rsidRPr="00893547" w:rsidRDefault="00E74A6D" w:rsidP="00A8539B">
            <w:pPr>
              <w:rPr>
                <w:rFonts w:ascii="Arial" w:hAnsi="Arial" w:cs="Arial"/>
                <w:sz w:val="20"/>
                <w:szCs w:val="20"/>
                <w:lang w:eastAsia="en-US"/>
              </w:rPr>
            </w:pPr>
          </w:p>
        </w:tc>
        <w:tc>
          <w:tcPr>
            <w:tcW w:w="2082" w:type="dxa"/>
            <w:shd w:val="clear" w:color="auto" w:fill="auto"/>
          </w:tcPr>
          <w:p w14:paraId="445E6830" w14:textId="77777777" w:rsidR="00E74A6D" w:rsidRPr="00893547" w:rsidRDefault="00E74A6D" w:rsidP="00A8539B">
            <w:pPr>
              <w:rPr>
                <w:rFonts w:ascii="Arial" w:hAnsi="Arial" w:cs="Arial"/>
                <w:sz w:val="20"/>
                <w:szCs w:val="20"/>
                <w:lang w:eastAsia="en-US"/>
              </w:rPr>
            </w:pPr>
          </w:p>
        </w:tc>
        <w:tc>
          <w:tcPr>
            <w:tcW w:w="2243" w:type="dxa"/>
            <w:shd w:val="clear" w:color="auto" w:fill="auto"/>
          </w:tcPr>
          <w:p w14:paraId="74CFDC91" w14:textId="77777777" w:rsidR="00E74A6D" w:rsidRPr="00893547" w:rsidRDefault="00E74A6D" w:rsidP="00A8539B">
            <w:pPr>
              <w:rPr>
                <w:rFonts w:ascii="Arial" w:hAnsi="Arial" w:cs="Arial"/>
                <w:sz w:val="20"/>
                <w:szCs w:val="20"/>
                <w:lang w:eastAsia="en-US"/>
              </w:rPr>
            </w:pPr>
          </w:p>
        </w:tc>
      </w:tr>
    </w:tbl>
    <w:p w14:paraId="6B112536" w14:textId="77777777" w:rsidR="00E74A6D" w:rsidRPr="00893547" w:rsidRDefault="00E74A6D" w:rsidP="00A8539B">
      <w:pPr>
        <w:rPr>
          <w:rFonts w:ascii="Arial" w:hAnsi="Arial" w:cs="Arial"/>
          <w:sz w:val="16"/>
          <w:szCs w:val="16"/>
          <w:lang w:eastAsia="en-US"/>
        </w:rPr>
      </w:pPr>
      <w:r w:rsidRPr="00893547">
        <w:rPr>
          <w:rFonts w:ascii="Arial" w:hAnsi="Arial" w:cs="Arial"/>
          <w:sz w:val="16"/>
          <w:szCs w:val="16"/>
          <w:lang w:eastAsia="en-US"/>
        </w:rPr>
        <w:t>* kolikšen delež javnega naročila v odstotku ali absolutni vrednosti bodo izvedli</w:t>
      </w:r>
    </w:p>
    <w:p w14:paraId="0BCD6CE0" w14:textId="77777777" w:rsidR="00E74A6D" w:rsidRPr="00893547" w:rsidRDefault="00E74A6D" w:rsidP="00A8539B">
      <w:pPr>
        <w:rPr>
          <w:rFonts w:ascii="Arial" w:hAnsi="Arial" w:cs="Arial"/>
          <w:sz w:val="16"/>
          <w:szCs w:val="16"/>
          <w:lang w:eastAsia="en-US"/>
        </w:rPr>
      </w:pPr>
      <w:r w:rsidRPr="00893547">
        <w:rPr>
          <w:rFonts w:ascii="Arial" w:hAnsi="Arial" w:cs="Arial"/>
          <w:b/>
          <w:sz w:val="16"/>
          <w:szCs w:val="16"/>
          <w:lang w:eastAsia="en-US"/>
        </w:rPr>
        <w:t xml:space="preserve">** </w:t>
      </w:r>
      <w:r w:rsidRPr="00893547">
        <w:rPr>
          <w:rFonts w:ascii="Arial" w:hAnsi="Arial" w:cs="Arial"/>
          <w:sz w:val="16"/>
          <w:szCs w:val="16"/>
          <w:lang w:eastAsia="en-US"/>
        </w:rPr>
        <w:t>v primeru, da podizvajalec zahtevo neposredno plačilo, je potrebno zanj predložiti še obrazec 1B</w:t>
      </w:r>
    </w:p>
    <w:p w14:paraId="62D68259" w14:textId="77777777" w:rsidR="00E74A6D" w:rsidRPr="00893547" w:rsidRDefault="00E74A6D" w:rsidP="00A8539B">
      <w:pPr>
        <w:rPr>
          <w:rFonts w:ascii="Arial" w:hAnsi="Arial" w:cs="Arial"/>
          <w:bCs/>
          <w:sz w:val="20"/>
          <w:szCs w:val="20"/>
          <w:lang w:eastAsia="en-US"/>
        </w:rPr>
      </w:pPr>
    </w:p>
    <w:p w14:paraId="5A537A48" w14:textId="77777777" w:rsidR="00E74A6D" w:rsidRPr="00893547" w:rsidRDefault="00E74A6D" w:rsidP="00A8539B">
      <w:pPr>
        <w:rPr>
          <w:rFonts w:ascii="Arial" w:hAnsi="Arial" w:cs="Arial"/>
          <w:bCs/>
          <w:sz w:val="20"/>
          <w:szCs w:val="20"/>
          <w:lang w:eastAsia="en-US"/>
        </w:rPr>
      </w:pPr>
    </w:p>
    <w:p w14:paraId="4F86EFDA" w14:textId="77777777" w:rsidR="00E74A6D" w:rsidRPr="00893547" w:rsidRDefault="00E74A6D" w:rsidP="00A8539B">
      <w:pPr>
        <w:rPr>
          <w:rFonts w:ascii="Arial" w:hAnsi="Arial" w:cs="Arial"/>
          <w:bCs/>
          <w:sz w:val="20"/>
          <w:szCs w:val="20"/>
          <w:lang w:eastAsia="en-US"/>
        </w:rPr>
      </w:pPr>
    </w:p>
    <w:p w14:paraId="06AC53EB" w14:textId="77777777" w:rsidR="00E74A6D" w:rsidRPr="00893547" w:rsidRDefault="00E74A6D" w:rsidP="00A8539B">
      <w:pPr>
        <w:rPr>
          <w:rFonts w:ascii="Arial" w:hAnsi="Arial" w:cs="Arial"/>
          <w:bCs/>
          <w:sz w:val="20"/>
          <w:szCs w:val="20"/>
          <w:lang w:eastAsia="en-US"/>
        </w:rPr>
      </w:pPr>
    </w:p>
    <w:p w14:paraId="1C1C0A0F" w14:textId="77777777" w:rsidR="00E74A6D" w:rsidRPr="00893547" w:rsidRDefault="00E74A6D" w:rsidP="00A8539B">
      <w:pPr>
        <w:rPr>
          <w:rFonts w:ascii="Arial" w:hAnsi="Arial" w:cs="Arial"/>
          <w:bCs/>
          <w:sz w:val="20"/>
          <w:szCs w:val="20"/>
          <w:lang w:eastAsia="en-US"/>
        </w:rPr>
      </w:pPr>
    </w:p>
    <w:p w14:paraId="026406E5" w14:textId="77777777" w:rsidR="004055EB" w:rsidRDefault="009679DC" w:rsidP="00A8539B">
      <w:pPr>
        <w:rPr>
          <w:rFonts w:ascii="Arial" w:hAnsi="Arial" w:cs="Arial"/>
          <w:i/>
          <w:sz w:val="20"/>
          <w:szCs w:val="20"/>
          <w:lang w:eastAsia="en-US"/>
        </w:rPr>
      </w:pPr>
      <w:r w:rsidRPr="00893547">
        <w:rPr>
          <w:rFonts w:ascii="Arial" w:hAnsi="Arial" w:cs="Arial"/>
          <w:i/>
          <w:sz w:val="20"/>
          <w:szCs w:val="20"/>
          <w:lang w:eastAsia="en-US"/>
        </w:rPr>
        <w:t>Elektronski podpis zakonitega zastopnika oziroma pooblaščene osebe ponudnika:</w:t>
      </w:r>
    </w:p>
    <w:p w14:paraId="27F4E55E" w14:textId="77777777" w:rsidR="004055EB" w:rsidRDefault="004055EB" w:rsidP="00A8539B">
      <w:pPr>
        <w:rPr>
          <w:rFonts w:ascii="Arial" w:hAnsi="Arial" w:cs="Arial"/>
          <w:i/>
          <w:sz w:val="20"/>
          <w:szCs w:val="20"/>
          <w:lang w:eastAsia="en-US"/>
        </w:rPr>
      </w:pPr>
    </w:p>
    <w:p w14:paraId="78251A3B" w14:textId="77777777" w:rsidR="004055EB" w:rsidRDefault="004055EB" w:rsidP="00A8539B">
      <w:pPr>
        <w:rPr>
          <w:rFonts w:ascii="Arial" w:hAnsi="Arial" w:cs="Arial"/>
          <w:i/>
          <w:sz w:val="20"/>
          <w:szCs w:val="20"/>
          <w:lang w:eastAsia="en-US"/>
        </w:rPr>
      </w:pPr>
    </w:p>
    <w:p w14:paraId="4C27286E" w14:textId="77777777" w:rsidR="004055EB" w:rsidRDefault="004055EB" w:rsidP="00A8539B">
      <w:pPr>
        <w:rPr>
          <w:rFonts w:ascii="Arial" w:hAnsi="Arial" w:cs="Arial"/>
          <w:i/>
          <w:sz w:val="20"/>
          <w:szCs w:val="20"/>
          <w:lang w:eastAsia="en-US"/>
        </w:rPr>
      </w:pPr>
    </w:p>
    <w:p w14:paraId="5D61147E" w14:textId="77777777" w:rsidR="004055EB" w:rsidRDefault="004055EB" w:rsidP="00A8539B">
      <w:pPr>
        <w:rPr>
          <w:rFonts w:ascii="Arial" w:hAnsi="Arial" w:cs="Arial"/>
          <w:i/>
          <w:sz w:val="20"/>
          <w:szCs w:val="20"/>
          <w:lang w:eastAsia="en-US"/>
        </w:rPr>
      </w:pPr>
    </w:p>
    <w:p w14:paraId="1774F8AA" w14:textId="77777777" w:rsidR="004055EB" w:rsidRDefault="004055EB" w:rsidP="00A8539B">
      <w:pPr>
        <w:rPr>
          <w:rFonts w:ascii="Arial" w:hAnsi="Arial" w:cs="Arial"/>
          <w:i/>
          <w:sz w:val="20"/>
          <w:szCs w:val="20"/>
          <w:lang w:eastAsia="en-US"/>
        </w:rPr>
      </w:pPr>
    </w:p>
    <w:p w14:paraId="6FDEA87C" w14:textId="77777777" w:rsidR="004055EB" w:rsidRDefault="004055EB" w:rsidP="00A8539B">
      <w:pPr>
        <w:rPr>
          <w:rFonts w:ascii="Arial" w:hAnsi="Arial" w:cs="Arial"/>
          <w:i/>
          <w:sz w:val="20"/>
          <w:szCs w:val="20"/>
          <w:lang w:eastAsia="en-US"/>
        </w:rPr>
      </w:pPr>
    </w:p>
    <w:p w14:paraId="33820947" w14:textId="77777777" w:rsidR="004055EB" w:rsidRDefault="004055EB" w:rsidP="00A8539B">
      <w:pPr>
        <w:rPr>
          <w:rFonts w:ascii="Arial" w:hAnsi="Arial" w:cs="Arial"/>
          <w:i/>
          <w:sz w:val="20"/>
          <w:szCs w:val="20"/>
          <w:lang w:eastAsia="en-US"/>
        </w:rPr>
      </w:pPr>
    </w:p>
    <w:p w14:paraId="1522533F" w14:textId="77777777" w:rsidR="004055EB" w:rsidRDefault="004055EB" w:rsidP="00A8539B">
      <w:pPr>
        <w:rPr>
          <w:rFonts w:ascii="Arial" w:hAnsi="Arial" w:cs="Arial"/>
          <w:i/>
          <w:sz w:val="20"/>
          <w:szCs w:val="20"/>
          <w:lang w:eastAsia="en-US"/>
        </w:rPr>
      </w:pPr>
    </w:p>
    <w:p w14:paraId="18AC5578" w14:textId="77777777" w:rsidR="004055EB" w:rsidRDefault="004055EB" w:rsidP="00A8539B">
      <w:pPr>
        <w:rPr>
          <w:rFonts w:ascii="Arial" w:hAnsi="Arial" w:cs="Arial"/>
          <w:i/>
          <w:sz w:val="20"/>
          <w:szCs w:val="20"/>
          <w:lang w:eastAsia="en-US"/>
        </w:rPr>
      </w:pPr>
    </w:p>
    <w:p w14:paraId="076CFDA8" w14:textId="77777777" w:rsidR="004055EB" w:rsidRDefault="004055EB" w:rsidP="00A8539B">
      <w:pPr>
        <w:rPr>
          <w:rFonts w:ascii="Arial" w:hAnsi="Arial" w:cs="Arial"/>
          <w:i/>
          <w:sz w:val="20"/>
          <w:szCs w:val="20"/>
          <w:lang w:eastAsia="en-US"/>
        </w:rPr>
      </w:pPr>
    </w:p>
    <w:p w14:paraId="24843D27" w14:textId="77777777" w:rsidR="004055EB" w:rsidRDefault="004055EB" w:rsidP="00A8539B">
      <w:pPr>
        <w:rPr>
          <w:rFonts w:ascii="Arial" w:hAnsi="Arial" w:cs="Arial"/>
          <w:i/>
          <w:sz w:val="20"/>
          <w:szCs w:val="20"/>
          <w:lang w:eastAsia="en-US"/>
        </w:rPr>
      </w:pPr>
    </w:p>
    <w:p w14:paraId="034F5960" w14:textId="77777777" w:rsidR="004055EB" w:rsidRDefault="004055EB" w:rsidP="00A8539B">
      <w:pPr>
        <w:rPr>
          <w:rFonts w:ascii="Arial" w:hAnsi="Arial" w:cs="Arial"/>
          <w:i/>
          <w:sz w:val="20"/>
          <w:szCs w:val="20"/>
          <w:lang w:eastAsia="en-US"/>
        </w:rPr>
      </w:pPr>
    </w:p>
    <w:p w14:paraId="0B689C14" w14:textId="77777777" w:rsidR="004055EB" w:rsidRDefault="004055EB" w:rsidP="00A8539B">
      <w:pPr>
        <w:rPr>
          <w:rFonts w:ascii="Arial" w:hAnsi="Arial" w:cs="Arial"/>
          <w:i/>
          <w:sz w:val="20"/>
          <w:szCs w:val="20"/>
          <w:lang w:eastAsia="en-US"/>
        </w:rPr>
      </w:pPr>
    </w:p>
    <w:p w14:paraId="56FDD320" w14:textId="77777777" w:rsidR="004055EB" w:rsidRDefault="004055EB" w:rsidP="00A8539B">
      <w:pPr>
        <w:rPr>
          <w:rFonts w:ascii="Arial" w:hAnsi="Arial" w:cs="Arial"/>
          <w:i/>
          <w:sz w:val="20"/>
          <w:szCs w:val="20"/>
          <w:lang w:eastAsia="en-US"/>
        </w:rPr>
      </w:pPr>
    </w:p>
    <w:p w14:paraId="2CE9707C" w14:textId="77777777" w:rsidR="004055EB" w:rsidRDefault="004055EB" w:rsidP="00A8539B">
      <w:pPr>
        <w:rPr>
          <w:rFonts w:ascii="Arial" w:hAnsi="Arial" w:cs="Arial"/>
          <w:i/>
          <w:sz w:val="20"/>
          <w:szCs w:val="20"/>
          <w:lang w:eastAsia="en-US"/>
        </w:rPr>
      </w:pPr>
    </w:p>
    <w:p w14:paraId="46B0CCA2" w14:textId="77777777" w:rsidR="004055EB" w:rsidRDefault="004055EB" w:rsidP="00A8539B">
      <w:pPr>
        <w:rPr>
          <w:rFonts w:ascii="Arial" w:hAnsi="Arial" w:cs="Arial"/>
          <w:i/>
          <w:sz w:val="20"/>
          <w:szCs w:val="20"/>
          <w:lang w:eastAsia="en-US"/>
        </w:rPr>
      </w:pPr>
    </w:p>
    <w:p w14:paraId="375FB1FF" w14:textId="77777777" w:rsidR="004055EB" w:rsidRDefault="004055EB" w:rsidP="00A8539B">
      <w:pPr>
        <w:rPr>
          <w:rFonts w:ascii="Arial" w:hAnsi="Arial" w:cs="Arial"/>
          <w:i/>
          <w:sz w:val="20"/>
          <w:szCs w:val="20"/>
          <w:lang w:eastAsia="en-US"/>
        </w:rPr>
      </w:pPr>
    </w:p>
    <w:p w14:paraId="402E3F3E" w14:textId="77777777" w:rsidR="004055EB" w:rsidRDefault="004055EB" w:rsidP="00A8539B">
      <w:pPr>
        <w:rPr>
          <w:rFonts w:ascii="Arial" w:hAnsi="Arial" w:cs="Arial"/>
          <w:i/>
          <w:sz w:val="20"/>
          <w:szCs w:val="20"/>
          <w:lang w:eastAsia="en-US"/>
        </w:rPr>
      </w:pPr>
    </w:p>
    <w:p w14:paraId="449854BC" w14:textId="77777777" w:rsidR="004055EB" w:rsidRDefault="004055EB" w:rsidP="00A8539B">
      <w:pPr>
        <w:rPr>
          <w:rFonts w:ascii="Arial" w:hAnsi="Arial" w:cs="Arial"/>
          <w:i/>
          <w:sz w:val="20"/>
          <w:szCs w:val="20"/>
          <w:lang w:eastAsia="en-US"/>
        </w:rPr>
      </w:pPr>
    </w:p>
    <w:p w14:paraId="0CB1FB71" w14:textId="77777777" w:rsidR="004055EB" w:rsidRDefault="004055EB" w:rsidP="00A8539B">
      <w:pPr>
        <w:rPr>
          <w:rFonts w:ascii="Arial" w:hAnsi="Arial" w:cs="Arial"/>
          <w:i/>
          <w:sz w:val="20"/>
          <w:szCs w:val="20"/>
          <w:lang w:eastAsia="en-US"/>
        </w:rPr>
      </w:pPr>
    </w:p>
    <w:p w14:paraId="00E95818" w14:textId="77777777" w:rsidR="004055EB" w:rsidRDefault="004055EB" w:rsidP="00A8539B">
      <w:pPr>
        <w:rPr>
          <w:rFonts w:ascii="Arial" w:hAnsi="Arial" w:cs="Arial"/>
          <w:i/>
          <w:sz w:val="20"/>
          <w:szCs w:val="20"/>
          <w:lang w:eastAsia="en-US"/>
        </w:rPr>
      </w:pPr>
    </w:p>
    <w:p w14:paraId="43CF42CF" w14:textId="77777777" w:rsidR="004055EB" w:rsidRDefault="004055EB" w:rsidP="00A8539B">
      <w:pPr>
        <w:rPr>
          <w:rFonts w:ascii="Arial" w:hAnsi="Arial" w:cs="Arial"/>
          <w:i/>
          <w:sz w:val="20"/>
          <w:szCs w:val="20"/>
          <w:lang w:eastAsia="en-US"/>
        </w:rPr>
      </w:pPr>
    </w:p>
    <w:p w14:paraId="7DA3F9C2" w14:textId="77777777" w:rsidR="004055EB" w:rsidRDefault="004055EB" w:rsidP="00A8539B">
      <w:pPr>
        <w:rPr>
          <w:rFonts w:ascii="Arial" w:hAnsi="Arial" w:cs="Arial"/>
          <w:i/>
          <w:sz w:val="20"/>
          <w:szCs w:val="20"/>
          <w:lang w:eastAsia="en-US"/>
        </w:rPr>
      </w:pPr>
    </w:p>
    <w:p w14:paraId="3133B801" w14:textId="77777777" w:rsidR="004055EB" w:rsidRDefault="004055EB" w:rsidP="00A8539B">
      <w:pPr>
        <w:rPr>
          <w:rFonts w:ascii="Arial" w:hAnsi="Arial" w:cs="Arial"/>
          <w:i/>
          <w:sz w:val="20"/>
          <w:szCs w:val="20"/>
          <w:lang w:eastAsia="en-US"/>
        </w:rPr>
      </w:pPr>
    </w:p>
    <w:p w14:paraId="73894859" w14:textId="77777777" w:rsidR="004055EB" w:rsidRDefault="004055EB" w:rsidP="00A8539B">
      <w:pPr>
        <w:rPr>
          <w:rFonts w:ascii="Arial" w:hAnsi="Arial" w:cs="Arial"/>
          <w:i/>
          <w:sz w:val="20"/>
          <w:szCs w:val="20"/>
          <w:lang w:eastAsia="en-US"/>
        </w:rPr>
      </w:pPr>
    </w:p>
    <w:p w14:paraId="22182598" w14:textId="77777777" w:rsidR="004055EB" w:rsidRDefault="004055EB" w:rsidP="00A8539B">
      <w:pPr>
        <w:rPr>
          <w:rFonts w:ascii="Arial" w:hAnsi="Arial" w:cs="Arial"/>
          <w:i/>
          <w:sz w:val="20"/>
          <w:szCs w:val="20"/>
          <w:lang w:eastAsia="en-US"/>
        </w:rPr>
      </w:pPr>
    </w:p>
    <w:p w14:paraId="72553054" w14:textId="77777777" w:rsidR="004055EB" w:rsidRDefault="004055EB" w:rsidP="00A8539B">
      <w:pPr>
        <w:rPr>
          <w:rFonts w:ascii="Arial" w:hAnsi="Arial" w:cs="Arial"/>
          <w:i/>
          <w:sz w:val="20"/>
          <w:szCs w:val="20"/>
          <w:lang w:eastAsia="en-US"/>
        </w:rPr>
      </w:pPr>
    </w:p>
    <w:p w14:paraId="07823294" w14:textId="136705C6" w:rsidR="00E74A6D" w:rsidRPr="00893547" w:rsidRDefault="00E74A6D" w:rsidP="00A8539B">
      <w:pPr>
        <w:rPr>
          <w:rFonts w:ascii="Arial" w:hAnsi="Arial" w:cs="Arial"/>
          <w:sz w:val="20"/>
          <w:szCs w:val="20"/>
          <w:lang w:eastAsia="en-US"/>
        </w:rPr>
      </w:pPr>
      <w:r w:rsidRPr="00893547">
        <w:rPr>
          <w:rFonts w:ascii="Arial" w:hAnsi="Arial" w:cs="Arial"/>
          <w:sz w:val="20"/>
          <w:szCs w:val="20"/>
          <w:lang w:eastAsia="en-US"/>
        </w:rPr>
        <w:br w:type="page"/>
      </w:r>
    </w:p>
    <w:p w14:paraId="28DAFDE8" w14:textId="7ABFA9E7" w:rsidR="00E74A6D" w:rsidRPr="00893547" w:rsidRDefault="00E74A6D" w:rsidP="00A8539B">
      <w:pPr>
        <w:pBdr>
          <w:top w:val="single" w:sz="4" w:space="1" w:color="auto"/>
          <w:left w:val="single" w:sz="4" w:space="4" w:color="auto"/>
          <w:bottom w:val="single" w:sz="4" w:space="1" w:color="auto"/>
          <w:right w:val="single" w:sz="4" w:space="4" w:color="auto"/>
        </w:pBdr>
        <w:rPr>
          <w:rFonts w:ascii="Arial" w:hAnsi="Arial" w:cs="Arial"/>
          <w:b/>
          <w:sz w:val="20"/>
          <w:szCs w:val="20"/>
          <w:lang w:eastAsia="en-US"/>
        </w:rPr>
      </w:pPr>
      <w:r w:rsidRPr="00893547">
        <w:rPr>
          <w:rFonts w:ascii="Arial" w:hAnsi="Arial" w:cs="Arial"/>
          <w:b/>
          <w:sz w:val="20"/>
          <w:szCs w:val="20"/>
          <w:lang w:eastAsia="en-US"/>
        </w:rPr>
        <w:lastRenderedPageBreak/>
        <w:t>Obrazec 1B: Soglasje podizvajalcev za neposredna plačila</w:t>
      </w:r>
    </w:p>
    <w:p w14:paraId="744B7236" w14:textId="77777777" w:rsidR="00E74A6D" w:rsidRPr="00893547" w:rsidRDefault="00E74A6D" w:rsidP="00A8539B">
      <w:pPr>
        <w:jc w:val="both"/>
        <w:rPr>
          <w:rFonts w:ascii="Arial" w:hAnsi="Arial" w:cs="Arial"/>
          <w:b/>
          <w:sz w:val="20"/>
          <w:szCs w:val="20"/>
          <w:lang w:eastAsia="en-US"/>
        </w:rPr>
      </w:pPr>
    </w:p>
    <w:p w14:paraId="70FDA8A3" w14:textId="4BFD7226" w:rsidR="00B94478" w:rsidRPr="00893547" w:rsidRDefault="00E74A6D" w:rsidP="00A8539B">
      <w:pPr>
        <w:jc w:val="both"/>
        <w:rPr>
          <w:rFonts w:ascii="Arial" w:hAnsi="Arial" w:cs="Arial"/>
          <w:b/>
          <w:bCs/>
          <w:sz w:val="20"/>
          <w:szCs w:val="20"/>
          <w:lang w:eastAsia="en-US"/>
        </w:rPr>
      </w:pPr>
      <w:r w:rsidRPr="00893547">
        <w:rPr>
          <w:rFonts w:ascii="Arial" w:hAnsi="Arial" w:cs="Arial"/>
          <w:b/>
          <w:bCs/>
          <w:sz w:val="20"/>
          <w:szCs w:val="20"/>
          <w:lang w:eastAsia="en-US"/>
        </w:rPr>
        <w:t xml:space="preserve">Predmet javnega naročila: </w:t>
      </w:r>
      <w:r w:rsidR="00811E25" w:rsidRPr="00893547">
        <w:rPr>
          <w:rStyle w:val="FontStyle31"/>
          <w:rFonts w:eastAsia="Calibri"/>
          <w:color w:val="000000" w:themeColor="text1"/>
          <w:sz w:val="20"/>
          <w:szCs w:val="20"/>
        </w:rPr>
        <w:t>Informatizacija postopkov presoj vplivov na okolje in celovitih presoj vplivov na okolje</w:t>
      </w:r>
    </w:p>
    <w:p w14:paraId="0D698605" w14:textId="4E3B5725" w:rsidR="00A4343A" w:rsidRPr="00893547" w:rsidRDefault="00A4343A" w:rsidP="00A8539B">
      <w:pPr>
        <w:jc w:val="both"/>
        <w:rPr>
          <w:rFonts w:ascii="Arial" w:hAnsi="Arial" w:cs="Arial"/>
          <w:b/>
          <w:bCs/>
          <w:sz w:val="20"/>
          <w:szCs w:val="20"/>
          <w:lang w:eastAsia="en-US"/>
        </w:rPr>
      </w:pPr>
    </w:p>
    <w:p w14:paraId="24471FCC" w14:textId="77777777" w:rsidR="00B31A65" w:rsidRPr="00893547" w:rsidRDefault="00B31A65" w:rsidP="00A8539B">
      <w:pPr>
        <w:jc w:val="both"/>
        <w:rPr>
          <w:rFonts w:ascii="Arial" w:hAnsi="Arial" w:cs="Arial"/>
        </w:rPr>
      </w:pPr>
    </w:p>
    <w:p w14:paraId="579B8E81" w14:textId="10BFFA1D" w:rsidR="00E74A6D" w:rsidRPr="00893547" w:rsidRDefault="00E74A6D" w:rsidP="00A8539B">
      <w:pPr>
        <w:rPr>
          <w:rFonts w:ascii="Arial" w:hAnsi="Arial" w:cs="Arial"/>
          <w:b/>
          <w:sz w:val="20"/>
          <w:szCs w:val="20"/>
          <w:lang w:eastAsia="en-US"/>
        </w:rPr>
      </w:pPr>
      <w:r w:rsidRPr="00893547">
        <w:rPr>
          <w:rFonts w:ascii="Arial" w:hAnsi="Arial" w:cs="Arial"/>
          <w:b/>
          <w:sz w:val="20"/>
          <w:szCs w:val="20"/>
          <w:lang w:eastAsia="en-US"/>
        </w:rPr>
        <w:t xml:space="preserve">Naročnik: </w:t>
      </w:r>
      <w:r w:rsidR="00711474" w:rsidRPr="00893547">
        <w:rPr>
          <w:rFonts w:ascii="Arial" w:hAnsi="Arial" w:cs="Arial"/>
          <w:b/>
          <w:sz w:val="20"/>
          <w:szCs w:val="20"/>
          <w:lang w:eastAsia="en-US"/>
        </w:rPr>
        <w:t>Ministrstvo za okolje, podnebje in energijo</w:t>
      </w:r>
      <w:r w:rsidRPr="00893547">
        <w:rPr>
          <w:rFonts w:ascii="Arial" w:hAnsi="Arial" w:cs="Arial"/>
          <w:b/>
          <w:sz w:val="20"/>
          <w:szCs w:val="20"/>
          <w:lang w:eastAsia="en-US"/>
        </w:rPr>
        <w:t xml:space="preserve">, </w:t>
      </w:r>
      <w:r w:rsidR="002A184F" w:rsidRPr="00893547">
        <w:rPr>
          <w:rFonts w:ascii="Arial" w:hAnsi="Arial" w:cs="Arial"/>
          <w:b/>
          <w:sz w:val="20"/>
          <w:szCs w:val="20"/>
          <w:lang w:eastAsia="en-US"/>
        </w:rPr>
        <w:t>Langusova ulica 4</w:t>
      </w:r>
      <w:r w:rsidRPr="00893547">
        <w:rPr>
          <w:rFonts w:ascii="Arial" w:hAnsi="Arial" w:cs="Arial"/>
          <w:b/>
          <w:sz w:val="20"/>
          <w:szCs w:val="20"/>
          <w:lang w:eastAsia="en-US"/>
        </w:rPr>
        <w:t>, 1</w:t>
      </w:r>
      <w:r w:rsidR="002D66AD" w:rsidRPr="00893547">
        <w:rPr>
          <w:rFonts w:ascii="Arial" w:hAnsi="Arial" w:cs="Arial"/>
          <w:b/>
          <w:sz w:val="20"/>
          <w:szCs w:val="20"/>
          <w:lang w:eastAsia="en-US"/>
        </w:rPr>
        <w:t>000</w:t>
      </w:r>
      <w:r w:rsidRPr="00893547">
        <w:rPr>
          <w:rFonts w:ascii="Arial" w:hAnsi="Arial" w:cs="Arial"/>
          <w:b/>
          <w:sz w:val="20"/>
          <w:szCs w:val="20"/>
          <w:lang w:eastAsia="en-US"/>
        </w:rPr>
        <w:t xml:space="preserve"> Ljubljana</w:t>
      </w:r>
    </w:p>
    <w:p w14:paraId="05B6C9F3" w14:textId="77777777" w:rsidR="00E74A6D" w:rsidRPr="00893547" w:rsidRDefault="00E74A6D" w:rsidP="00A8539B">
      <w:pPr>
        <w:rPr>
          <w:rFonts w:ascii="Arial" w:hAnsi="Arial" w:cs="Arial"/>
          <w:sz w:val="20"/>
          <w:szCs w:val="20"/>
          <w:lang w:eastAsia="en-US"/>
        </w:rPr>
      </w:pPr>
    </w:p>
    <w:p w14:paraId="506E3602" w14:textId="77777777" w:rsidR="00E74A6D" w:rsidRPr="00893547" w:rsidRDefault="00E74A6D" w:rsidP="00A8539B">
      <w:pPr>
        <w:jc w:val="both"/>
        <w:rPr>
          <w:rFonts w:ascii="Arial" w:hAnsi="Arial" w:cs="Arial"/>
          <w:sz w:val="20"/>
          <w:lang w:eastAsia="en-US"/>
        </w:rPr>
      </w:pPr>
      <w:r w:rsidRPr="00893547">
        <w:rPr>
          <w:rFonts w:ascii="Arial" w:hAnsi="Arial" w:cs="Arial"/>
          <w:sz w:val="20"/>
          <w:lang w:eastAsia="en-US"/>
        </w:rPr>
        <w:t xml:space="preserve">Podizvajalec </w:t>
      </w:r>
      <w:r w:rsidRPr="00893547">
        <w:rPr>
          <w:rFonts w:ascii="Arial" w:hAnsi="Arial" w:cs="Arial"/>
          <w:i/>
          <w:iCs/>
          <w:sz w:val="20"/>
          <w:lang w:eastAsia="en-US"/>
        </w:rPr>
        <w:t>(naziv in polni naslov):</w:t>
      </w:r>
      <w:r w:rsidRPr="00893547">
        <w:rPr>
          <w:rFonts w:ascii="Arial" w:hAnsi="Arial" w:cs="Arial"/>
          <w:sz w:val="20"/>
          <w:lang w:eastAsia="en-US"/>
        </w:rPr>
        <w:t xml:space="preserve"> _________________, dajem soglasje, na podlagi katerega lahko naročnik namesto ponudnika </w:t>
      </w:r>
      <w:r w:rsidRPr="00893547">
        <w:rPr>
          <w:rFonts w:ascii="Arial" w:hAnsi="Arial" w:cs="Arial"/>
          <w:i/>
          <w:iCs/>
          <w:sz w:val="20"/>
          <w:lang w:eastAsia="en-US"/>
        </w:rPr>
        <w:t xml:space="preserve">(oziroma </w:t>
      </w:r>
      <w:proofErr w:type="spellStart"/>
      <w:r w:rsidRPr="00893547">
        <w:rPr>
          <w:rFonts w:ascii="Arial" w:hAnsi="Arial" w:cs="Arial"/>
          <w:i/>
          <w:iCs/>
          <w:sz w:val="20"/>
          <w:lang w:eastAsia="en-US"/>
        </w:rPr>
        <w:t>soponudnikov</w:t>
      </w:r>
      <w:proofErr w:type="spellEnd"/>
      <w:r w:rsidRPr="00893547">
        <w:rPr>
          <w:rFonts w:ascii="Arial" w:hAnsi="Arial" w:cs="Arial"/>
          <w:i/>
          <w:iCs/>
          <w:sz w:val="20"/>
          <w:lang w:eastAsia="en-US"/>
        </w:rPr>
        <w:t xml:space="preserve">) </w:t>
      </w:r>
      <w:r w:rsidRPr="00893547">
        <w:rPr>
          <w:rFonts w:ascii="Arial" w:hAnsi="Arial" w:cs="Arial"/>
          <w:sz w:val="20"/>
          <w:lang w:eastAsia="en-US"/>
        </w:rPr>
        <w:t xml:space="preserve">neposredno poravna mojo terjatev do ponudnika </w:t>
      </w:r>
      <w:r w:rsidRPr="00893547">
        <w:rPr>
          <w:rFonts w:ascii="Arial" w:hAnsi="Arial" w:cs="Arial"/>
          <w:i/>
          <w:iCs/>
          <w:sz w:val="20"/>
          <w:lang w:eastAsia="en-US"/>
        </w:rPr>
        <w:t xml:space="preserve">(oziroma </w:t>
      </w:r>
      <w:proofErr w:type="spellStart"/>
      <w:r w:rsidRPr="00893547">
        <w:rPr>
          <w:rFonts w:ascii="Arial" w:hAnsi="Arial" w:cs="Arial"/>
          <w:i/>
          <w:iCs/>
          <w:sz w:val="20"/>
          <w:lang w:eastAsia="en-US"/>
        </w:rPr>
        <w:t>soponudnikov</w:t>
      </w:r>
      <w:proofErr w:type="spellEnd"/>
      <w:r w:rsidRPr="00893547">
        <w:rPr>
          <w:rFonts w:ascii="Arial" w:hAnsi="Arial" w:cs="Arial"/>
          <w:i/>
          <w:iCs/>
          <w:sz w:val="20"/>
          <w:lang w:eastAsia="en-US"/>
        </w:rPr>
        <w:t xml:space="preserve">). </w:t>
      </w:r>
    </w:p>
    <w:p w14:paraId="2F1AD68D" w14:textId="77777777" w:rsidR="00E74A6D" w:rsidRPr="00893547" w:rsidRDefault="00E74A6D" w:rsidP="00A8539B">
      <w:pPr>
        <w:rPr>
          <w:rFonts w:ascii="Arial" w:hAnsi="Arial" w:cs="Arial"/>
          <w:sz w:val="20"/>
          <w:lang w:eastAsia="en-US"/>
        </w:rPr>
      </w:pPr>
    </w:p>
    <w:p w14:paraId="33A5A14F" w14:textId="77777777" w:rsidR="00E74A6D" w:rsidRPr="00893547" w:rsidRDefault="00E74A6D" w:rsidP="00A8539B">
      <w:pPr>
        <w:rPr>
          <w:rFonts w:ascii="Arial" w:hAnsi="Arial" w:cs="Arial"/>
          <w:sz w:val="20"/>
          <w:lang w:eastAsia="en-US"/>
        </w:rPr>
      </w:pPr>
    </w:p>
    <w:p w14:paraId="742A357A" w14:textId="77777777" w:rsidR="00E74A6D" w:rsidRPr="00893547" w:rsidRDefault="00E74A6D" w:rsidP="00A8539B">
      <w:pPr>
        <w:rPr>
          <w:rFonts w:ascii="Arial" w:hAnsi="Arial" w:cs="Arial"/>
          <w:sz w:val="20"/>
          <w:lang w:eastAsia="en-US"/>
        </w:rPr>
      </w:pPr>
    </w:p>
    <w:p w14:paraId="12528B19" w14:textId="77777777" w:rsidR="00E74A6D" w:rsidRPr="00893547" w:rsidRDefault="00E74A6D" w:rsidP="00A8539B">
      <w:pPr>
        <w:rPr>
          <w:rFonts w:ascii="Arial" w:hAnsi="Arial" w:cs="Arial"/>
          <w:sz w:val="20"/>
          <w:lang w:eastAsia="en-US"/>
        </w:rPr>
      </w:pPr>
    </w:p>
    <w:p w14:paraId="03AF08A4" w14:textId="77777777" w:rsidR="00E74A6D" w:rsidRPr="00893547" w:rsidRDefault="00E74A6D" w:rsidP="00A8539B">
      <w:pPr>
        <w:rPr>
          <w:rFonts w:ascii="Arial" w:hAnsi="Arial" w:cs="Arial"/>
          <w:sz w:val="20"/>
          <w:lang w:eastAsia="en-US"/>
        </w:rPr>
      </w:pPr>
    </w:p>
    <w:p w14:paraId="6CEB24C9" w14:textId="55071299" w:rsidR="00E74A6D" w:rsidRPr="00893547" w:rsidRDefault="00E74A6D" w:rsidP="00A8539B">
      <w:pPr>
        <w:jc w:val="both"/>
        <w:rPr>
          <w:rFonts w:ascii="Arial" w:hAnsi="Arial" w:cs="Arial"/>
          <w:sz w:val="20"/>
          <w:szCs w:val="20"/>
        </w:rPr>
      </w:pPr>
      <w:r w:rsidRPr="00893547">
        <w:rPr>
          <w:rFonts w:ascii="Arial" w:hAnsi="Arial" w:cs="Arial"/>
          <w:sz w:val="20"/>
          <w:szCs w:val="20"/>
        </w:rPr>
        <w:tab/>
      </w:r>
      <w:r w:rsidRPr="00893547">
        <w:rPr>
          <w:rFonts w:ascii="Arial" w:hAnsi="Arial" w:cs="Arial"/>
          <w:sz w:val="20"/>
          <w:szCs w:val="20"/>
        </w:rPr>
        <w:tab/>
      </w:r>
      <w:r w:rsidRPr="00893547">
        <w:rPr>
          <w:rFonts w:ascii="Arial" w:hAnsi="Arial" w:cs="Arial"/>
          <w:sz w:val="20"/>
          <w:szCs w:val="20"/>
        </w:rPr>
        <w:tab/>
      </w:r>
      <w:r w:rsidRPr="00893547">
        <w:rPr>
          <w:rFonts w:ascii="Arial" w:hAnsi="Arial" w:cs="Arial"/>
          <w:sz w:val="20"/>
          <w:szCs w:val="20"/>
        </w:rPr>
        <w:tab/>
      </w:r>
      <w:r w:rsidRPr="00893547">
        <w:rPr>
          <w:rFonts w:ascii="Arial" w:hAnsi="Arial" w:cs="Arial"/>
          <w:sz w:val="20"/>
          <w:szCs w:val="20"/>
        </w:rPr>
        <w:tab/>
      </w:r>
      <w:r w:rsidRPr="00893547">
        <w:rPr>
          <w:rFonts w:ascii="Arial" w:hAnsi="Arial" w:cs="Arial"/>
          <w:sz w:val="20"/>
          <w:szCs w:val="20"/>
        </w:rPr>
        <w:tab/>
      </w:r>
    </w:p>
    <w:p w14:paraId="13EF2F7A" w14:textId="77777777" w:rsidR="00E74A6D" w:rsidRPr="00893547" w:rsidRDefault="00E74A6D" w:rsidP="00A8539B">
      <w:pPr>
        <w:jc w:val="both"/>
        <w:rPr>
          <w:rFonts w:ascii="Arial" w:hAnsi="Arial" w:cs="Arial"/>
          <w:sz w:val="20"/>
          <w:szCs w:val="20"/>
        </w:rPr>
      </w:pPr>
    </w:p>
    <w:p w14:paraId="59FD29EB" w14:textId="77777777" w:rsidR="00E74A6D" w:rsidRPr="00893547" w:rsidRDefault="00E74A6D" w:rsidP="00A8539B">
      <w:pPr>
        <w:jc w:val="both"/>
        <w:rPr>
          <w:rFonts w:ascii="Arial" w:hAnsi="Arial" w:cs="Arial"/>
          <w:sz w:val="20"/>
          <w:szCs w:val="20"/>
        </w:rPr>
      </w:pPr>
    </w:p>
    <w:p w14:paraId="603E0AF7" w14:textId="40A6AB51" w:rsidR="00E74A6D" w:rsidRPr="00893547" w:rsidRDefault="00E74A6D" w:rsidP="00A8539B">
      <w:pPr>
        <w:tabs>
          <w:tab w:val="right" w:pos="9072"/>
        </w:tabs>
        <w:jc w:val="center"/>
        <w:rPr>
          <w:rFonts w:ascii="Arial" w:hAnsi="Arial" w:cs="Arial"/>
          <w:i/>
          <w:iCs/>
          <w:sz w:val="20"/>
          <w:lang w:eastAsia="en-US"/>
        </w:rPr>
      </w:pPr>
      <w:r w:rsidRPr="00893547">
        <w:rPr>
          <w:rFonts w:ascii="Arial" w:hAnsi="Arial" w:cs="Arial"/>
          <w:sz w:val="20"/>
          <w:szCs w:val="20"/>
        </w:rPr>
        <w:tab/>
      </w:r>
      <w:r w:rsidR="009679DC" w:rsidRPr="00893547">
        <w:rPr>
          <w:rFonts w:ascii="Arial" w:hAnsi="Arial" w:cs="Arial"/>
          <w:i/>
          <w:sz w:val="20"/>
          <w:szCs w:val="20"/>
          <w:lang w:eastAsia="en-US"/>
        </w:rPr>
        <w:t>Elektronski podpis zakonitega zastopnika oziroma pooblaščene osebe ponudnika:</w:t>
      </w:r>
    </w:p>
    <w:p w14:paraId="47378377" w14:textId="77777777" w:rsidR="00E74A6D" w:rsidRPr="00893547" w:rsidRDefault="00E74A6D" w:rsidP="00A8539B">
      <w:pPr>
        <w:rPr>
          <w:rFonts w:ascii="Arial" w:hAnsi="Arial" w:cs="Arial"/>
          <w:i/>
          <w:iCs/>
          <w:sz w:val="20"/>
          <w:lang w:eastAsia="en-US"/>
        </w:rPr>
      </w:pPr>
    </w:p>
    <w:p w14:paraId="37BB4EFD" w14:textId="77777777" w:rsidR="00E74A6D" w:rsidRPr="00893547" w:rsidRDefault="00E74A6D" w:rsidP="00A8539B">
      <w:pPr>
        <w:rPr>
          <w:rFonts w:ascii="Arial" w:hAnsi="Arial" w:cs="Arial"/>
          <w:i/>
          <w:iCs/>
          <w:sz w:val="20"/>
          <w:lang w:eastAsia="en-US"/>
        </w:rPr>
      </w:pPr>
    </w:p>
    <w:p w14:paraId="27D202D3" w14:textId="77777777" w:rsidR="00E74A6D" w:rsidRPr="00893547" w:rsidRDefault="00E74A6D" w:rsidP="00A8539B">
      <w:pPr>
        <w:rPr>
          <w:rFonts w:ascii="Arial" w:hAnsi="Arial" w:cs="Arial"/>
          <w:i/>
          <w:iCs/>
          <w:sz w:val="20"/>
          <w:lang w:eastAsia="en-US"/>
        </w:rPr>
      </w:pPr>
    </w:p>
    <w:p w14:paraId="3EC313FF" w14:textId="77777777" w:rsidR="00E74A6D" w:rsidRPr="00893547" w:rsidRDefault="00E74A6D" w:rsidP="00A8539B">
      <w:pPr>
        <w:rPr>
          <w:rFonts w:ascii="Arial" w:hAnsi="Arial" w:cs="Arial"/>
          <w:i/>
          <w:iCs/>
          <w:sz w:val="20"/>
          <w:lang w:eastAsia="en-US"/>
        </w:rPr>
      </w:pPr>
    </w:p>
    <w:p w14:paraId="5CE2F214" w14:textId="77777777" w:rsidR="00E74A6D" w:rsidRPr="00893547" w:rsidRDefault="00E74A6D" w:rsidP="00A8539B">
      <w:pPr>
        <w:rPr>
          <w:rFonts w:ascii="Arial" w:hAnsi="Arial" w:cs="Arial"/>
          <w:i/>
          <w:iCs/>
          <w:sz w:val="20"/>
          <w:lang w:eastAsia="en-US"/>
        </w:rPr>
      </w:pPr>
    </w:p>
    <w:p w14:paraId="096DDE4F" w14:textId="77777777" w:rsidR="00E74A6D" w:rsidRPr="00893547" w:rsidRDefault="00E74A6D" w:rsidP="00A8539B">
      <w:pPr>
        <w:rPr>
          <w:rFonts w:ascii="Arial" w:hAnsi="Arial" w:cs="Arial"/>
          <w:i/>
          <w:iCs/>
          <w:sz w:val="20"/>
          <w:lang w:eastAsia="en-US"/>
        </w:rPr>
      </w:pPr>
    </w:p>
    <w:p w14:paraId="0635DCBC" w14:textId="77777777" w:rsidR="00E74A6D" w:rsidRPr="00893547" w:rsidRDefault="00E74A6D" w:rsidP="00A8539B">
      <w:pPr>
        <w:rPr>
          <w:rFonts w:ascii="Arial" w:hAnsi="Arial" w:cs="Arial"/>
          <w:i/>
          <w:iCs/>
          <w:sz w:val="20"/>
          <w:lang w:eastAsia="en-US"/>
        </w:rPr>
      </w:pPr>
    </w:p>
    <w:p w14:paraId="5B61D7AF" w14:textId="77777777" w:rsidR="00E74A6D" w:rsidRPr="00893547" w:rsidRDefault="00E74A6D" w:rsidP="00A8539B">
      <w:pPr>
        <w:rPr>
          <w:rFonts w:ascii="Arial" w:hAnsi="Arial" w:cs="Arial"/>
          <w:i/>
          <w:iCs/>
          <w:sz w:val="20"/>
          <w:lang w:eastAsia="en-US"/>
        </w:rPr>
      </w:pPr>
    </w:p>
    <w:p w14:paraId="539C480A" w14:textId="77777777" w:rsidR="00E74A6D" w:rsidRPr="00893547" w:rsidRDefault="00E74A6D" w:rsidP="00A8539B">
      <w:pPr>
        <w:rPr>
          <w:rFonts w:ascii="Arial" w:hAnsi="Arial" w:cs="Arial"/>
          <w:i/>
          <w:iCs/>
          <w:sz w:val="20"/>
          <w:lang w:eastAsia="en-US"/>
        </w:rPr>
      </w:pPr>
    </w:p>
    <w:p w14:paraId="2D847DF4" w14:textId="77777777" w:rsidR="00E74A6D" w:rsidRPr="00893547" w:rsidRDefault="00E74A6D" w:rsidP="00A8539B">
      <w:pPr>
        <w:rPr>
          <w:rFonts w:ascii="Arial" w:hAnsi="Arial" w:cs="Arial"/>
          <w:i/>
          <w:iCs/>
          <w:sz w:val="20"/>
          <w:lang w:eastAsia="en-US"/>
        </w:rPr>
      </w:pPr>
    </w:p>
    <w:p w14:paraId="4EE0B6B5" w14:textId="77777777" w:rsidR="00E74A6D" w:rsidRPr="00893547" w:rsidRDefault="00E74A6D" w:rsidP="00A8539B">
      <w:pPr>
        <w:rPr>
          <w:rFonts w:ascii="Arial" w:hAnsi="Arial" w:cs="Arial"/>
          <w:i/>
          <w:iCs/>
          <w:sz w:val="20"/>
          <w:lang w:eastAsia="en-US"/>
        </w:rPr>
      </w:pPr>
    </w:p>
    <w:p w14:paraId="1DCE1905" w14:textId="77777777" w:rsidR="00E74A6D" w:rsidRPr="00893547" w:rsidRDefault="00E74A6D" w:rsidP="00A8539B">
      <w:pPr>
        <w:rPr>
          <w:rFonts w:ascii="Arial" w:hAnsi="Arial" w:cs="Arial"/>
          <w:i/>
          <w:iCs/>
          <w:sz w:val="20"/>
          <w:lang w:eastAsia="en-US"/>
        </w:rPr>
      </w:pPr>
    </w:p>
    <w:p w14:paraId="06A29170" w14:textId="77777777" w:rsidR="00E74A6D" w:rsidRPr="00893547" w:rsidRDefault="00E74A6D" w:rsidP="00A8539B">
      <w:pPr>
        <w:rPr>
          <w:rFonts w:ascii="Arial" w:hAnsi="Arial" w:cs="Arial"/>
          <w:i/>
          <w:iCs/>
          <w:sz w:val="20"/>
          <w:lang w:eastAsia="en-US"/>
        </w:rPr>
      </w:pPr>
    </w:p>
    <w:p w14:paraId="25B22724" w14:textId="77777777" w:rsidR="00E74A6D" w:rsidRPr="00893547" w:rsidRDefault="00E74A6D" w:rsidP="00A8539B">
      <w:pPr>
        <w:rPr>
          <w:rFonts w:ascii="Arial" w:hAnsi="Arial" w:cs="Arial"/>
          <w:i/>
          <w:iCs/>
          <w:sz w:val="20"/>
          <w:lang w:eastAsia="en-US"/>
        </w:rPr>
      </w:pPr>
    </w:p>
    <w:p w14:paraId="3E94656C" w14:textId="77777777" w:rsidR="00E74A6D" w:rsidRPr="00893547" w:rsidRDefault="00E74A6D" w:rsidP="00A8539B">
      <w:pPr>
        <w:rPr>
          <w:rFonts w:ascii="Arial" w:hAnsi="Arial" w:cs="Arial"/>
          <w:i/>
          <w:iCs/>
          <w:sz w:val="20"/>
          <w:lang w:eastAsia="en-US"/>
        </w:rPr>
      </w:pPr>
    </w:p>
    <w:p w14:paraId="5E03B5CD" w14:textId="77777777" w:rsidR="00E74A6D" w:rsidRPr="00893547" w:rsidRDefault="00E74A6D" w:rsidP="00A8539B">
      <w:pPr>
        <w:rPr>
          <w:rFonts w:ascii="Arial" w:hAnsi="Arial" w:cs="Arial"/>
          <w:i/>
          <w:iCs/>
          <w:sz w:val="20"/>
          <w:lang w:eastAsia="en-US"/>
        </w:rPr>
      </w:pPr>
    </w:p>
    <w:p w14:paraId="4F6263F2" w14:textId="77777777" w:rsidR="00E74A6D" w:rsidRPr="00893547" w:rsidRDefault="00E74A6D" w:rsidP="00A8539B">
      <w:pPr>
        <w:rPr>
          <w:rFonts w:ascii="Arial" w:hAnsi="Arial" w:cs="Arial"/>
          <w:i/>
          <w:iCs/>
          <w:sz w:val="20"/>
          <w:lang w:eastAsia="en-US"/>
        </w:rPr>
      </w:pPr>
    </w:p>
    <w:p w14:paraId="0CA11907" w14:textId="77777777" w:rsidR="00E74A6D" w:rsidRPr="00893547" w:rsidRDefault="00E74A6D" w:rsidP="00A8539B">
      <w:pPr>
        <w:rPr>
          <w:rFonts w:ascii="Arial" w:hAnsi="Arial" w:cs="Arial"/>
          <w:i/>
          <w:iCs/>
          <w:sz w:val="20"/>
          <w:lang w:eastAsia="en-US"/>
        </w:rPr>
      </w:pPr>
    </w:p>
    <w:p w14:paraId="1B49DA6B" w14:textId="77777777" w:rsidR="00E74A6D" w:rsidRPr="00893547" w:rsidRDefault="00E74A6D" w:rsidP="00A8539B">
      <w:pPr>
        <w:rPr>
          <w:rFonts w:ascii="Arial" w:hAnsi="Arial" w:cs="Arial"/>
          <w:i/>
          <w:iCs/>
          <w:sz w:val="20"/>
          <w:lang w:eastAsia="en-US"/>
        </w:rPr>
      </w:pPr>
    </w:p>
    <w:p w14:paraId="7B4CE92C" w14:textId="77777777" w:rsidR="00E74A6D" w:rsidRPr="00893547" w:rsidRDefault="00E74A6D" w:rsidP="00A8539B">
      <w:pPr>
        <w:rPr>
          <w:rFonts w:ascii="Arial" w:hAnsi="Arial" w:cs="Arial"/>
          <w:i/>
          <w:iCs/>
          <w:sz w:val="20"/>
          <w:lang w:eastAsia="en-US"/>
        </w:rPr>
      </w:pPr>
    </w:p>
    <w:p w14:paraId="509A46ED" w14:textId="77777777" w:rsidR="00E74A6D" w:rsidRPr="00893547" w:rsidRDefault="00E74A6D" w:rsidP="00A8539B">
      <w:pPr>
        <w:rPr>
          <w:rFonts w:ascii="Arial" w:hAnsi="Arial" w:cs="Arial"/>
          <w:i/>
          <w:iCs/>
          <w:sz w:val="20"/>
          <w:lang w:eastAsia="en-US"/>
        </w:rPr>
      </w:pPr>
    </w:p>
    <w:p w14:paraId="499FDB5F" w14:textId="77777777" w:rsidR="00E74A6D" w:rsidRPr="00893547" w:rsidRDefault="00E74A6D" w:rsidP="00A8539B">
      <w:pPr>
        <w:rPr>
          <w:rFonts w:ascii="Arial" w:hAnsi="Arial" w:cs="Arial"/>
          <w:i/>
          <w:iCs/>
          <w:sz w:val="20"/>
          <w:lang w:eastAsia="en-US"/>
        </w:rPr>
      </w:pPr>
    </w:p>
    <w:p w14:paraId="14AFAD39" w14:textId="77777777" w:rsidR="00E74A6D" w:rsidRPr="00893547" w:rsidRDefault="00E74A6D" w:rsidP="00A8539B">
      <w:pPr>
        <w:rPr>
          <w:rFonts w:ascii="Arial" w:hAnsi="Arial" w:cs="Arial"/>
          <w:i/>
          <w:iCs/>
          <w:sz w:val="20"/>
          <w:lang w:eastAsia="en-US"/>
        </w:rPr>
      </w:pPr>
    </w:p>
    <w:p w14:paraId="329511CA" w14:textId="77777777" w:rsidR="00E74A6D" w:rsidRPr="00893547" w:rsidRDefault="00E74A6D" w:rsidP="00A8539B">
      <w:pPr>
        <w:rPr>
          <w:rFonts w:ascii="Arial" w:hAnsi="Arial" w:cs="Arial"/>
          <w:i/>
          <w:iCs/>
          <w:sz w:val="20"/>
          <w:lang w:eastAsia="en-US"/>
        </w:rPr>
      </w:pPr>
    </w:p>
    <w:p w14:paraId="1BD8410F" w14:textId="77777777" w:rsidR="00E74A6D" w:rsidRPr="00893547" w:rsidRDefault="00E74A6D" w:rsidP="00A8539B">
      <w:pPr>
        <w:rPr>
          <w:rFonts w:ascii="Arial" w:hAnsi="Arial" w:cs="Arial"/>
          <w:i/>
          <w:iCs/>
          <w:sz w:val="20"/>
          <w:lang w:eastAsia="en-US"/>
        </w:rPr>
      </w:pPr>
    </w:p>
    <w:p w14:paraId="5244ABA6" w14:textId="77777777" w:rsidR="00A4343A" w:rsidRPr="00893547" w:rsidRDefault="00A4343A" w:rsidP="00A8539B">
      <w:pPr>
        <w:rPr>
          <w:rFonts w:ascii="Arial" w:hAnsi="Arial" w:cs="Arial"/>
          <w:i/>
          <w:iCs/>
          <w:sz w:val="20"/>
          <w:lang w:eastAsia="en-US"/>
        </w:rPr>
      </w:pPr>
    </w:p>
    <w:p w14:paraId="2F79D8EC" w14:textId="77777777" w:rsidR="00A4343A" w:rsidRPr="00893547" w:rsidRDefault="00A4343A" w:rsidP="00A8539B">
      <w:pPr>
        <w:rPr>
          <w:rFonts w:ascii="Arial" w:hAnsi="Arial" w:cs="Arial"/>
          <w:i/>
          <w:iCs/>
          <w:sz w:val="20"/>
          <w:lang w:eastAsia="en-US"/>
        </w:rPr>
      </w:pPr>
    </w:p>
    <w:p w14:paraId="70839280" w14:textId="77777777" w:rsidR="00A4343A" w:rsidRPr="00893547" w:rsidRDefault="00A4343A" w:rsidP="00A8539B">
      <w:pPr>
        <w:rPr>
          <w:rFonts w:ascii="Arial" w:hAnsi="Arial" w:cs="Arial"/>
          <w:i/>
          <w:iCs/>
          <w:sz w:val="20"/>
          <w:lang w:eastAsia="en-US"/>
        </w:rPr>
      </w:pPr>
    </w:p>
    <w:p w14:paraId="02981E42" w14:textId="77777777" w:rsidR="00A4343A" w:rsidRPr="00893547" w:rsidRDefault="00A4343A" w:rsidP="00A8539B">
      <w:pPr>
        <w:rPr>
          <w:rFonts w:ascii="Arial" w:hAnsi="Arial" w:cs="Arial"/>
          <w:i/>
          <w:iCs/>
          <w:sz w:val="20"/>
          <w:lang w:eastAsia="en-US"/>
        </w:rPr>
      </w:pPr>
    </w:p>
    <w:p w14:paraId="20CD70DE" w14:textId="77777777" w:rsidR="00A4343A" w:rsidRPr="00893547" w:rsidRDefault="00A4343A" w:rsidP="00A8539B">
      <w:pPr>
        <w:rPr>
          <w:rFonts w:ascii="Arial" w:hAnsi="Arial" w:cs="Arial"/>
          <w:i/>
          <w:iCs/>
          <w:sz w:val="20"/>
          <w:lang w:eastAsia="en-US"/>
        </w:rPr>
      </w:pPr>
    </w:p>
    <w:p w14:paraId="2F0800A0" w14:textId="77777777" w:rsidR="00067460" w:rsidRPr="00893547" w:rsidRDefault="00067460" w:rsidP="00A8539B">
      <w:pPr>
        <w:rPr>
          <w:rFonts w:ascii="Arial" w:hAnsi="Arial" w:cs="Arial"/>
          <w:i/>
          <w:iCs/>
          <w:sz w:val="20"/>
          <w:lang w:eastAsia="en-US"/>
        </w:rPr>
      </w:pPr>
    </w:p>
    <w:p w14:paraId="4ED6BF1B" w14:textId="3FE0D2E9" w:rsidR="00683CE7" w:rsidRPr="00893547" w:rsidRDefault="00E74A6D" w:rsidP="00A8539B">
      <w:pPr>
        <w:rPr>
          <w:rFonts w:ascii="Arial" w:hAnsi="Arial" w:cs="Arial"/>
          <w:i/>
          <w:iCs/>
          <w:sz w:val="20"/>
          <w:lang w:eastAsia="en-US"/>
        </w:rPr>
      </w:pPr>
      <w:r w:rsidRPr="00893547">
        <w:rPr>
          <w:rFonts w:ascii="Arial" w:hAnsi="Arial" w:cs="Arial"/>
          <w:i/>
          <w:iCs/>
          <w:sz w:val="20"/>
          <w:lang w:eastAsia="en-US"/>
        </w:rPr>
        <w:t>To izjavo je potrebno predložiti za vsakega podizvajalca, ki bo zahteval neposredno plači</w:t>
      </w:r>
      <w:r w:rsidR="003D2C03" w:rsidRPr="00893547">
        <w:rPr>
          <w:rFonts w:ascii="Arial" w:hAnsi="Arial" w:cs="Arial"/>
          <w:i/>
          <w:iCs/>
          <w:sz w:val="20"/>
          <w:lang w:eastAsia="en-US"/>
        </w:rPr>
        <w:t>lo.</w:t>
      </w:r>
    </w:p>
    <w:p w14:paraId="6835D3D3" w14:textId="039133E8" w:rsidR="003D2C03" w:rsidRDefault="003D2C03" w:rsidP="00A8539B">
      <w:pPr>
        <w:rPr>
          <w:rFonts w:ascii="Arial" w:hAnsi="Arial" w:cs="Arial"/>
          <w:i/>
          <w:iCs/>
          <w:sz w:val="20"/>
          <w:lang w:eastAsia="en-US"/>
        </w:rPr>
      </w:pPr>
    </w:p>
    <w:p w14:paraId="748105DF" w14:textId="14CB3DDE" w:rsidR="0018614F" w:rsidRDefault="0018614F" w:rsidP="00A8539B">
      <w:pPr>
        <w:rPr>
          <w:rFonts w:ascii="Arial" w:hAnsi="Arial" w:cs="Arial"/>
          <w:i/>
          <w:iCs/>
          <w:sz w:val="20"/>
          <w:lang w:eastAsia="en-US"/>
        </w:rPr>
      </w:pPr>
    </w:p>
    <w:p w14:paraId="541118E2" w14:textId="2EF46886" w:rsidR="0018614F" w:rsidRDefault="0018614F" w:rsidP="00A8539B">
      <w:pPr>
        <w:rPr>
          <w:rFonts w:ascii="Arial" w:hAnsi="Arial" w:cs="Arial"/>
          <w:i/>
          <w:iCs/>
          <w:sz w:val="20"/>
          <w:lang w:eastAsia="en-US"/>
        </w:rPr>
      </w:pPr>
    </w:p>
    <w:p w14:paraId="715AAF06" w14:textId="492BF795" w:rsidR="0018614F" w:rsidRDefault="0018614F" w:rsidP="00A8539B">
      <w:pPr>
        <w:rPr>
          <w:rFonts w:ascii="Arial" w:hAnsi="Arial" w:cs="Arial"/>
          <w:i/>
          <w:iCs/>
          <w:sz w:val="20"/>
          <w:lang w:eastAsia="en-US"/>
        </w:rPr>
      </w:pPr>
    </w:p>
    <w:p w14:paraId="36C5ECB7" w14:textId="77777777" w:rsidR="004055EB" w:rsidRDefault="004055EB" w:rsidP="00A8539B">
      <w:pPr>
        <w:rPr>
          <w:rFonts w:ascii="Arial" w:hAnsi="Arial" w:cs="Arial"/>
          <w:i/>
          <w:iCs/>
          <w:sz w:val="20"/>
          <w:lang w:eastAsia="en-US"/>
        </w:rPr>
      </w:pPr>
    </w:p>
    <w:p w14:paraId="0187AF63" w14:textId="4D601FA9" w:rsidR="0018614F" w:rsidRDefault="0018614F" w:rsidP="00A8539B">
      <w:pPr>
        <w:rPr>
          <w:rFonts w:ascii="Arial" w:hAnsi="Arial" w:cs="Arial"/>
          <w:i/>
          <w:iCs/>
          <w:sz w:val="20"/>
          <w:lang w:eastAsia="en-US"/>
        </w:rPr>
      </w:pPr>
    </w:p>
    <w:p w14:paraId="7BAB8729" w14:textId="7E6D235B" w:rsidR="0018614F" w:rsidRDefault="0018614F" w:rsidP="00A8539B">
      <w:pPr>
        <w:rPr>
          <w:rFonts w:ascii="Arial" w:hAnsi="Arial" w:cs="Arial"/>
          <w:i/>
          <w:iCs/>
          <w:sz w:val="20"/>
          <w:lang w:eastAsia="en-US"/>
        </w:rPr>
      </w:pPr>
    </w:p>
    <w:p w14:paraId="3BF256D1" w14:textId="77777777" w:rsidR="0018614F" w:rsidRPr="00893547" w:rsidRDefault="0018614F" w:rsidP="00A8539B">
      <w:pPr>
        <w:rPr>
          <w:rFonts w:ascii="Arial" w:hAnsi="Arial" w:cs="Arial"/>
          <w:i/>
          <w:iCs/>
          <w:sz w:val="20"/>
          <w:lang w:eastAsia="en-US"/>
        </w:rPr>
      </w:pPr>
    </w:p>
    <w:p w14:paraId="1DE25389" w14:textId="77777777" w:rsidR="00CF1CB1" w:rsidRPr="00CF1CB1" w:rsidRDefault="00CF1CB1" w:rsidP="00A8539B">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b/>
          <w:sz w:val="20"/>
          <w:lang w:eastAsia="en-US"/>
        </w:rPr>
      </w:pPr>
      <w:r w:rsidRPr="00CF1CB1">
        <w:rPr>
          <w:rFonts w:ascii="Arial" w:hAnsi="Arial"/>
          <w:b/>
          <w:sz w:val="20"/>
          <w:lang w:eastAsia="en-US"/>
        </w:rPr>
        <w:lastRenderedPageBreak/>
        <w:t>Obrazec 2: IZJAVA PONUDNIKA O IZPOLNJEVANJU REFERENČNIH ZAHTEV</w:t>
      </w:r>
    </w:p>
    <w:p w14:paraId="0EAB7C53" w14:textId="77777777" w:rsidR="00CF1CB1" w:rsidRPr="00CF1CB1" w:rsidRDefault="00CF1CB1" w:rsidP="00A8539B">
      <w:pPr>
        <w:jc w:val="both"/>
        <w:rPr>
          <w:rFonts w:ascii="Arial" w:hAnsi="Arial"/>
          <w:sz w:val="20"/>
          <w:u w:val="single"/>
          <w:lang w:eastAsia="en-US"/>
        </w:rPr>
      </w:pPr>
    </w:p>
    <w:p w14:paraId="63CD2F8D" w14:textId="1BDE1B3D" w:rsidR="00CF1CB1" w:rsidRPr="00CF1CB1" w:rsidRDefault="00CF1CB1" w:rsidP="00A8539B">
      <w:pPr>
        <w:jc w:val="both"/>
        <w:rPr>
          <w:rFonts w:ascii="Arial" w:hAnsi="Arial"/>
          <w:sz w:val="20"/>
          <w:lang w:eastAsia="en-US"/>
        </w:rPr>
      </w:pPr>
      <w:r w:rsidRPr="00CF1CB1">
        <w:rPr>
          <w:rFonts w:ascii="Arial" w:hAnsi="Arial"/>
          <w:sz w:val="20"/>
          <w:u w:val="single"/>
          <w:lang w:eastAsia="en-US"/>
        </w:rPr>
        <w:t>Seznam referenčnih projektov</w:t>
      </w:r>
      <w:r w:rsidRPr="00CF1CB1">
        <w:rPr>
          <w:rFonts w:ascii="Arial" w:hAnsi="Arial"/>
          <w:sz w:val="20"/>
          <w:lang w:eastAsia="en-US"/>
        </w:rPr>
        <w:t xml:space="preserve">, s katerimi ponudnik </w:t>
      </w:r>
      <w:r w:rsidRPr="00E62D41">
        <w:rPr>
          <w:rFonts w:ascii="Arial" w:hAnsi="Arial"/>
          <w:sz w:val="20"/>
          <w:lang w:eastAsia="en-US"/>
        </w:rPr>
        <w:t xml:space="preserve">dokazuje tehnično sposobnost </w:t>
      </w:r>
      <w:r w:rsidRPr="00CF1CB1">
        <w:rPr>
          <w:rFonts w:ascii="Arial" w:hAnsi="Arial"/>
          <w:sz w:val="20"/>
          <w:lang w:eastAsia="en-US"/>
        </w:rPr>
        <w:t xml:space="preserve">za izvedbo predmetnega javnega naročila: </w:t>
      </w:r>
    </w:p>
    <w:p w14:paraId="51A6254A" w14:textId="77777777" w:rsidR="00CF1CB1" w:rsidRPr="00CF1CB1" w:rsidRDefault="00CF1CB1" w:rsidP="00A8539B">
      <w:pPr>
        <w:rPr>
          <w:rFonts w:ascii="Arial" w:hAnsi="Arial"/>
          <w:b/>
          <w:sz w:val="20"/>
          <w:lang w:eastAsia="en-US"/>
        </w:rPr>
      </w:pPr>
    </w:p>
    <w:tbl>
      <w:tblPr>
        <w:tblW w:w="0" w:type="auto"/>
        <w:tblInd w:w="108" w:type="dxa"/>
        <w:tblLook w:val="01E0" w:firstRow="1" w:lastRow="1" w:firstColumn="1" w:lastColumn="1" w:noHBand="0" w:noVBand="0"/>
      </w:tblPr>
      <w:tblGrid>
        <w:gridCol w:w="3037"/>
        <w:gridCol w:w="5915"/>
      </w:tblGrid>
      <w:tr w:rsidR="00CF1CB1" w:rsidRPr="00893547" w14:paraId="7F0120D7" w14:textId="77777777" w:rsidTr="00467F4D">
        <w:tc>
          <w:tcPr>
            <w:tcW w:w="8952" w:type="dxa"/>
            <w:gridSpan w:val="2"/>
            <w:tcBorders>
              <w:top w:val="single" w:sz="4" w:space="0" w:color="auto"/>
              <w:left w:val="single" w:sz="4" w:space="0" w:color="auto"/>
              <w:bottom w:val="single" w:sz="4" w:space="0" w:color="auto"/>
              <w:right w:val="single" w:sz="4" w:space="0" w:color="auto"/>
            </w:tcBorders>
          </w:tcPr>
          <w:p w14:paraId="6DF16564" w14:textId="52652280" w:rsidR="00CF1CB1" w:rsidRPr="00CF1CB1" w:rsidRDefault="00CF1CB1" w:rsidP="00A8539B">
            <w:pPr>
              <w:jc w:val="both"/>
              <w:rPr>
                <w:rFonts w:ascii="Arial" w:hAnsi="Arial"/>
                <w:b/>
                <w:sz w:val="20"/>
                <w:lang w:eastAsia="en-US"/>
              </w:rPr>
            </w:pPr>
            <w:r w:rsidRPr="00CF1CB1">
              <w:rPr>
                <w:rFonts w:ascii="Arial" w:hAnsi="Arial"/>
                <w:b/>
                <w:sz w:val="20"/>
                <w:lang w:eastAsia="en-US"/>
              </w:rPr>
              <w:t xml:space="preserve">Referenčni projekti, ki izpolnjujejo zahteve za tehnično </w:t>
            </w:r>
            <w:r w:rsidRPr="009679DC">
              <w:rPr>
                <w:rFonts w:ascii="Arial" w:hAnsi="Arial"/>
                <w:b/>
                <w:sz w:val="20"/>
                <w:shd w:val="clear" w:color="auto" w:fill="FFFFFF" w:themeFill="background1"/>
                <w:lang w:eastAsia="en-US"/>
              </w:rPr>
              <w:t>sposobnost iz točke 3.2.3.1 razpisne</w:t>
            </w:r>
            <w:r w:rsidRPr="00CF1CB1">
              <w:rPr>
                <w:rFonts w:ascii="Arial" w:hAnsi="Arial"/>
                <w:b/>
                <w:sz w:val="20"/>
                <w:lang w:eastAsia="en-US"/>
              </w:rPr>
              <w:t xml:space="preserve"> dokumentacije: </w:t>
            </w:r>
          </w:p>
          <w:p w14:paraId="60CBA18A" w14:textId="77777777" w:rsidR="00CF1CB1" w:rsidRPr="00CF1CB1" w:rsidRDefault="00CF1CB1" w:rsidP="00A8539B">
            <w:pPr>
              <w:rPr>
                <w:rFonts w:ascii="Arial" w:hAnsi="Arial"/>
                <w:b/>
                <w:i/>
                <w:sz w:val="20"/>
                <w:lang w:eastAsia="en-US"/>
              </w:rPr>
            </w:pPr>
          </w:p>
        </w:tc>
      </w:tr>
      <w:tr w:rsidR="00CF1CB1" w:rsidRPr="00385630" w14:paraId="2D3A27A3" w14:textId="77777777" w:rsidTr="00467F4D">
        <w:tc>
          <w:tcPr>
            <w:tcW w:w="3037" w:type="dxa"/>
            <w:tcBorders>
              <w:top w:val="single" w:sz="4" w:space="0" w:color="auto"/>
              <w:left w:val="single" w:sz="4" w:space="0" w:color="auto"/>
              <w:bottom w:val="single" w:sz="4" w:space="0" w:color="auto"/>
              <w:right w:val="single" w:sz="4" w:space="0" w:color="auto"/>
            </w:tcBorders>
          </w:tcPr>
          <w:p w14:paraId="6955E604" w14:textId="7B6FC326" w:rsidR="00CF1CB1" w:rsidRPr="00385630" w:rsidRDefault="00F67780" w:rsidP="00A8539B">
            <w:pPr>
              <w:rPr>
                <w:rFonts w:ascii="Arial" w:hAnsi="Arial"/>
                <w:b/>
                <w:iCs/>
                <w:sz w:val="20"/>
                <w:lang w:eastAsia="en-US"/>
              </w:rPr>
            </w:pPr>
            <w:r w:rsidRPr="00385630">
              <w:rPr>
                <w:rFonts w:ascii="Arial" w:hAnsi="Arial"/>
                <w:b/>
                <w:iCs/>
                <w:sz w:val="20"/>
                <w:lang w:eastAsia="en-US"/>
              </w:rPr>
              <w:t>Naziv</w:t>
            </w:r>
            <w:r w:rsidR="00CF1CB1" w:rsidRPr="00385630">
              <w:rPr>
                <w:rFonts w:ascii="Arial" w:hAnsi="Arial"/>
                <w:b/>
                <w:iCs/>
                <w:sz w:val="20"/>
                <w:lang w:eastAsia="en-US"/>
              </w:rPr>
              <w:t xml:space="preserve"> projekta</w:t>
            </w:r>
            <w:r w:rsidRPr="00385630">
              <w:rPr>
                <w:rFonts w:ascii="Arial" w:hAnsi="Arial"/>
                <w:b/>
                <w:iCs/>
                <w:sz w:val="20"/>
                <w:lang w:eastAsia="en-US"/>
              </w:rPr>
              <w:t xml:space="preserve"> </w:t>
            </w:r>
            <w:r w:rsidR="00067460" w:rsidRPr="00385630">
              <w:rPr>
                <w:rFonts w:ascii="Arial" w:hAnsi="Arial"/>
                <w:b/>
                <w:iCs/>
                <w:sz w:val="20"/>
                <w:lang w:eastAsia="en-US"/>
              </w:rPr>
              <w:t>1</w:t>
            </w:r>
            <w:r w:rsidR="00CF1CB1" w:rsidRPr="00385630">
              <w:rPr>
                <w:rFonts w:ascii="Arial" w:hAnsi="Arial"/>
                <w:b/>
                <w:iCs/>
                <w:sz w:val="20"/>
                <w:lang w:eastAsia="en-US"/>
              </w:rPr>
              <w:t xml:space="preserve">: </w:t>
            </w:r>
          </w:p>
        </w:tc>
        <w:tc>
          <w:tcPr>
            <w:tcW w:w="5915" w:type="dxa"/>
            <w:tcBorders>
              <w:top w:val="single" w:sz="4" w:space="0" w:color="auto"/>
              <w:left w:val="single" w:sz="4" w:space="0" w:color="auto"/>
              <w:bottom w:val="single" w:sz="4" w:space="0" w:color="auto"/>
              <w:right w:val="single" w:sz="4" w:space="0" w:color="auto"/>
            </w:tcBorders>
          </w:tcPr>
          <w:p w14:paraId="1F6628DB" w14:textId="77777777" w:rsidR="00CF1CB1" w:rsidRPr="00385630" w:rsidRDefault="00CF1CB1" w:rsidP="00A8539B">
            <w:pPr>
              <w:rPr>
                <w:rFonts w:ascii="Arial" w:hAnsi="Arial"/>
                <w:b/>
                <w:iCs/>
                <w:sz w:val="20"/>
                <w:lang w:eastAsia="en-US"/>
              </w:rPr>
            </w:pPr>
          </w:p>
        </w:tc>
      </w:tr>
      <w:tr w:rsidR="00CF1CB1" w:rsidRPr="00385630" w14:paraId="4FBCBCC2" w14:textId="77777777" w:rsidTr="00467F4D">
        <w:tc>
          <w:tcPr>
            <w:tcW w:w="3037" w:type="dxa"/>
            <w:tcBorders>
              <w:top w:val="single" w:sz="4" w:space="0" w:color="auto"/>
              <w:left w:val="single" w:sz="4" w:space="0" w:color="auto"/>
              <w:bottom w:val="single" w:sz="4" w:space="0" w:color="auto"/>
              <w:right w:val="single" w:sz="4" w:space="0" w:color="auto"/>
            </w:tcBorders>
          </w:tcPr>
          <w:p w14:paraId="2B0F5608" w14:textId="77777777" w:rsidR="00CF1CB1" w:rsidRPr="00385630" w:rsidRDefault="00CF1CB1" w:rsidP="00A8539B">
            <w:pPr>
              <w:rPr>
                <w:rFonts w:ascii="Arial" w:hAnsi="Arial"/>
                <w:iCs/>
                <w:sz w:val="20"/>
                <w:lang w:eastAsia="en-US"/>
              </w:rPr>
            </w:pPr>
            <w:r w:rsidRPr="00385630">
              <w:rPr>
                <w:rFonts w:ascii="Arial" w:hAnsi="Arial"/>
                <w:iCs/>
                <w:sz w:val="20"/>
                <w:lang w:eastAsia="en-US"/>
              </w:rPr>
              <w:t>Naročnik projekta</w:t>
            </w:r>
          </w:p>
        </w:tc>
        <w:tc>
          <w:tcPr>
            <w:tcW w:w="5915" w:type="dxa"/>
            <w:tcBorders>
              <w:top w:val="single" w:sz="4" w:space="0" w:color="auto"/>
              <w:left w:val="single" w:sz="4" w:space="0" w:color="auto"/>
              <w:bottom w:val="single" w:sz="4" w:space="0" w:color="auto"/>
              <w:right w:val="single" w:sz="4" w:space="0" w:color="auto"/>
            </w:tcBorders>
          </w:tcPr>
          <w:p w14:paraId="06644521" w14:textId="77777777" w:rsidR="00CF1CB1" w:rsidRPr="00385630" w:rsidRDefault="00CF1CB1" w:rsidP="00A8539B">
            <w:pPr>
              <w:rPr>
                <w:rFonts w:ascii="Arial" w:hAnsi="Arial"/>
                <w:b/>
                <w:iCs/>
                <w:sz w:val="20"/>
                <w:lang w:eastAsia="en-US"/>
              </w:rPr>
            </w:pPr>
          </w:p>
        </w:tc>
      </w:tr>
      <w:tr w:rsidR="00CF1CB1" w:rsidRPr="00385630" w14:paraId="608914F4" w14:textId="77777777" w:rsidTr="00467F4D">
        <w:tc>
          <w:tcPr>
            <w:tcW w:w="3037" w:type="dxa"/>
            <w:tcBorders>
              <w:top w:val="single" w:sz="4" w:space="0" w:color="auto"/>
              <w:left w:val="single" w:sz="4" w:space="0" w:color="auto"/>
              <w:bottom w:val="single" w:sz="4" w:space="0" w:color="auto"/>
              <w:right w:val="single" w:sz="4" w:space="0" w:color="auto"/>
            </w:tcBorders>
          </w:tcPr>
          <w:p w14:paraId="16A23A0B" w14:textId="77777777" w:rsidR="00CF1CB1" w:rsidRPr="00385630" w:rsidRDefault="00CF1CB1" w:rsidP="00A8539B">
            <w:pPr>
              <w:rPr>
                <w:rFonts w:ascii="Arial" w:hAnsi="Arial"/>
                <w:iCs/>
                <w:sz w:val="20"/>
                <w:lang w:eastAsia="en-US"/>
              </w:rPr>
            </w:pPr>
            <w:r w:rsidRPr="00385630">
              <w:rPr>
                <w:rFonts w:ascii="Arial" w:hAnsi="Arial"/>
                <w:iCs/>
                <w:sz w:val="20"/>
                <w:lang w:eastAsia="en-US"/>
              </w:rPr>
              <w:t xml:space="preserve">Gospodarski subjekt, ki je izvedel projekt </w:t>
            </w:r>
          </w:p>
        </w:tc>
        <w:tc>
          <w:tcPr>
            <w:tcW w:w="5915" w:type="dxa"/>
            <w:tcBorders>
              <w:top w:val="single" w:sz="4" w:space="0" w:color="auto"/>
              <w:left w:val="single" w:sz="4" w:space="0" w:color="auto"/>
              <w:bottom w:val="single" w:sz="4" w:space="0" w:color="auto"/>
              <w:right w:val="single" w:sz="4" w:space="0" w:color="auto"/>
            </w:tcBorders>
          </w:tcPr>
          <w:p w14:paraId="68996A1F" w14:textId="77777777" w:rsidR="00CF1CB1" w:rsidRPr="00385630" w:rsidRDefault="00CF1CB1" w:rsidP="00A8539B">
            <w:pPr>
              <w:rPr>
                <w:rFonts w:ascii="Arial" w:hAnsi="Arial"/>
                <w:b/>
                <w:iCs/>
                <w:sz w:val="20"/>
                <w:lang w:eastAsia="en-US"/>
              </w:rPr>
            </w:pPr>
          </w:p>
        </w:tc>
      </w:tr>
      <w:tr w:rsidR="00CF1CB1" w:rsidRPr="00385630" w14:paraId="4C2396D7" w14:textId="77777777" w:rsidTr="00467F4D">
        <w:tc>
          <w:tcPr>
            <w:tcW w:w="3037" w:type="dxa"/>
            <w:tcBorders>
              <w:top w:val="single" w:sz="4" w:space="0" w:color="auto"/>
              <w:left w:val="single" w:sz="4" w:space="0" w:color="auto"/>
              <w:bottom w:val="single" w:sz="4" w:space="0" w:color="auto"/>
              <w:right w:val="single" w:sz="4" w:space="0" w:color="auto"/>
            </w:tcBorders>
          </w:tcPr>
          <w:p w14:paraId="4699EC32" w14:textId="4C790152" w:rsidR="00385630" w:rsidRPr="00385630" w:rsidRDefault="00CF1CB1" w:rsidP="00385630">
            <w:pPr>
              <w:rPr>
                <w:rFonts w:ascii="Arial" w:hAnsi="Arial"/>
                <w:iCs/>
                <w:sz w:val="20"/>
                <w:lang w:eastAsia="en-US"/>
              </w:rPr>
            </w:pPr>
            <w:r w:rsidRPr="00385630">
              <w:rPr>
                <w:rFonts w:ascii="Arial" w:hAnsi="Arial"/>
                <w:iCs/>
                <w:sz w:val="20"/>
                <w:lang w:eastAsia="en-US"/>
              </w:rPr>
              <w:t>Obdobje izvedbe projekta (od – do)</w:t>
            </w:r>
            <w:r w:rsidR="00385630" w:rsidRPr="00385630">
              <w:rPr>
                <w:rFonts w:ascii="Arial" w:hAnsi="Arial"/>
                <w:iCs/>
                <w:sz w:val="20"/>
                <w:lang w:eastAsia="en-US"/>
              </w:rPr>
              <w:t xml:space="preserve"> iz katerega bo razviden </w:t>
            </w:r>
          </w:p>
          <w:p w14:paraId="05F5D1DA" w14:textId="38BB44C4" w:rsidR="00385630" w:rsidRPr="00385630" w:rsidRDefault="00385630" w:rsidP="00385630">
            <w:pPr>
              <w:rPr>
                <w:rFonts w:ascii="Arial" w:hAnsi="Arial"/>
                <w:iCs/>
                <w:sz w:val="20"/>
                <w:lang w:eastAsia="en-US"/>
              </w:rPr>
            </w:pPr>
            <w:r w:rsidRPr="00385630">
              <w:rPr>
                <w:rFonts w:ascii="Arial" w:hAnsi="Arial"/>
                <w:iCs/>
                <w:sz w:val="20"/>
                <w:lang w:eastAsia="en-US"/>
              </w:rPr>
              <w:t>zaključek projekta v razvoju in trajanje projekta vzdrževanja in nadgradenj (pogoj 1 leto)</w:t>
            </w:r>
          </w:p>
        </w:tc>
        <w:tc>
          <w:tcPr>
            <w:tcW w:w="5915" w:type="dxa"/>
            <w:tcBorders>
              <w:top w:val="single" w:sz="4" w:space="0" w:color="auto"/>
              <w:left w:val="single" w:sz="4" w:space="0" w:color="auto"/>
              <w:bottom w:val="single" w:sz="4" w:space="0" w:color="auto"/>
              <w:right w:val="single" w:sz="4" w:space="0" w:color="auto"/>
            </w:tcBorders>
          </w:tcPr>
          <w:p w14:paraId="42803950" w14:textId="77777777" w:rsidR="00CF1CB1" w:rsidRPr="00385630" w:rsidRDefault="00CF1CB1" w:rsidP="00A8539B">
            <w:pPr>
              <w:rPr>
                <w:rFonts w:ascii="Arial" w:hAnsi="Arial"/>
                <w:b/>
                <w:iCs/>
                <w:sz w:val="20"/>
                <w:lang w:eastAsia="en-US"/>
              </w:rPr>
            </w:pPr>
          </w:p>
        </w:tc>
      </w:tr>
      <w:tr w:rsidR="00CF1CB1" w:rsidRPr="00385630" w14:paraId="1D162CB8" w14:textId="77777777" w:rsidTr="00467F4D">
        <w:tc>
          <w:tcPr>
            <w:tcW w:w="3037" w:type="dxa"/>
            <w:tcBorders>
              <w:top w:val="single" w:sz="4" w:space="0" w:color="auto"/>
              <w:left w:val="single" w:sz="4" w:space="0" w:color="auto"/>
              <w:bottom w:val="single" w:sz="4" w:space="0" w:color="auto"/>
              <w:right w:val="single" w:sz="4" w:space="0" w:color="auto"/>
            </w:tcBorders>
          </w:tcPr>
          <w:p w14:paraId="0C5E9BB6" w14:textId="7511C767" w:rsidR="00CF1CB1" w:rsidRPr="00385630" w:rsidRDefault="00CF1CB1" w:rsidP="00A8539B">
            <w:pPr>
              <w:rPr>
                <w:rFonts w:ascii="Arial" w:hAnsi="Arial"/>
                <w:iCs/>
                <w:sz w:val="20"/>
                <w:lang w:eastAsia="en-US"/>
              </w:rPr>
            </w:pPr>
            <w:r w:rsidRPr="00385630">
              <w:rPr>
                <w:rFonts w:ascii="Arial" w:hAnsi="Arial"/>
                <w:iCs/>
                <w:sz w:val="20"/>
                <w:lang w:eastAsia="en-US"/>
              </w:rPr>
              <w:t>Vrednost projekta</w:t>
            </w:r>
            <w:r w:rsidR="00067460" w:rsidRPr="00385630">
              <w:rPr>
                <w:rFonts w:ascii="Arial" w:hAnsi="Arial"/>
                <w:iCs/>
                <w:sz w:val="20"/>
                <w:lang w:eastAsia="en-US"/>
              </w:rPr>
              <w:t xml:space="preserve"> v EUR z DDV</w:t>
            </w:r>
          </w:p>
        </w:tc>
        <w:tc>
          <w:tcPr>
            <w:tcW w:w="5915" w:type="dxa"/>
            <w:tcBorders>
              <w:top w:val="single" w:sz="4" w:space="0" w:color="auto"/>
              <w:left w:val="single" w:sz="4" w:space="0" w:color="auto"/>
              <w:bottom w:val="single" w:sz="4" w:space="0" w:color="auto"/>
              <w:right w:val="single" w:sz="4" w:space="0" w:color="auto"/>
            </w:tcBorders>
          </w:tcPr>
          <w:p w14:paraId="24885449" w14:textId="77777777" w:rsidR="00CF1CB1" w:rsidRPr="00385630" w:rsidRDefault="00CF1CB1" w:rsidP="00A8539B">
            <w:pPr>
              <w:rPr>
                <w:rFonts w:ascii="Arial" w:hAnsi="Arial"/>
                <w:b/>
                <w:iCs/>
                <w:sz w:val="20"/>
                <w:lang w:eastAsia="en-US"/>
              </w:rPr>
            </w:pPr>
          </w:p>
        </w:tc>
      </w:tr>
      <w:tr w:rsidR="00CF1CB1" w:rsidRPr="00385630" w14:paraId="52778F34" w14:textId="77777777" w:rsidTr="00467F4D">
        <w:tc>
          <w:tcPr>
            <w:tcW w:w="3037" w:type="dxa"/>
            <w:tcBorders>
              <w:top w:val="single" w:sz="4" w:space="0" w:color="auto"/>
              <w:left w:val="single" w:sz="4" w:space="0" w:color="auto"/>
              <w:bottom w:val="single" w:sz="4" w:space="0" w:color="auto"/>
              <w:right w:val="single" w:sz="4" w:space="0" w:color="auto"/>
            </w:tcBorders>
          </w:tcPr>
          <w:p w14:paraId="76BE4B28" w14:textId="77777777" w:rsidR="00CF1CB1" w:rsidRPr="00385630" w:rsidRDefault="00CF1CB1" w:rsidP="00A8539B">
            <w:pPr>
              <w:rPr>
                <w:rFonts w:ascii="Arial" w:hAnsi="Arial"/>
                <w:iCs/>
                <w:sz w:val="20"/>
                <w:lang w:eastAsia="en-US"/>
              </w:rPr>
            </w:pPr>
            <w:r w:rsidRPr="00385630">
              <w:rPr>
                <w:rFonts w:ascii="Arial" w:hAnsi="Arial"/>
                <w:iCs/>
                <w:sz w:val="20"/>
                <w:lang w:eastAsia="en-US"/>
              </w:rPr>
              <w:t xml:space="preserve">Opis projekta, iz katerega </w:t>
            </w:r>
          </w:p>
          <w:p w14:paraId="7D564632" w14:textId="1432A6E1" w:rsidR="00CF1CB1" w:rsidRPr="00385630" w:rsidRDefault="00CF1CB1" w:rsidP="00385630">
            <w:pPr>
              <w:rPr>
                <w:rFonts w:ascii="Arial" w:hAnsi="Arial"/>
                <w:iCs/>
                <w:sz w:val="20"/>
                <w:lang w:eastAsia="en-US"/>
              </w:rPr>
            </w:pPr>
            <w:r w:rsidRPr="00385630">
              <w:rPr>
                <w:rFonts w:ascii="Arial" w:hAnsi="Arial"/>
                <w:iCs/>
                <w:sz w:val="20"/>
                <w:lang w:eastAsia="en-US"/>
              </w:rPr>
              <w:t>bo jasno in nedvoumno razvidno izpolnjevanje vseh referenčnih zahtev</w:t>
            </w:r>
            <w:r w:rsidR="00754558" w:rsidRPr="00385630">
              <w:rPr>
                <w:rFonts w:ascii="Arial" w:hAnsi="Arial"/>
                <w:iCs/>
                <w:sz w:val="20"/>
                <w:lang w:eastAsia="en-US"/>
              </w:rPr>
              <w:t xml:space="preserve"> </w:t>
            </w:r>
          </w:p>
        </w:tc>
        <w:tc>
          <w:tcPr>
            <w:tcW w:w="5915" w:type="dxa"/>
            <w:tcBorders>
              <w:top w:val="single" w:sz="4" w:space="0" w:color="auto"/>
              <w:left w:val="single" w:sz="4" w:space="0" w:color="auto"/>
              <w:bottom w:val="single" w:sz="4" w:space="0" w:color="auto"/>
              <w:right w:val="single" w:sz="4" w:space="0" w:color="auto"/>
            </w:tcBorders>
          </w:tcPr>
          <w:p w14:paraId="71CFF85A" w14:textId="77777777" w:rsidR="00CF1CB1" w:rsidRPr="00385630" w:rsidRDefault="00CF1CB1" w:rsidP="00A8539B">
            <w:pPr>
              <w:rPr>
                <w:rFonts w:ascii="Arial" w:hAnsi="Arial"/>
                <w:b/>
                <w:iCs/>
                <w:sz w:val="20"/>
                <w:lang w:eastAsia="en-US"/>
              </w:rPr>
            </w:pPr>
          </w:p>
        </w:tc>
      </w:tr>
      <w:tr w:rsidR="00CF1CB1" w:rsidRPr="00385630" w14:paraId="54076E92" w14:textId="77777777" w:rsidTr="00467F4D">
        <w:tc>
          <w:tcPr>
            <w:tcW w:w="3037" w:type="dxa"/>
            <w:tcBorders>
              <w:top w:val="single" w:sz="4" w:space="0" w:color="auto"/>
              <w:left w:val="single" w:sz="4" w:space="0" w:color="auto"/>
              <w:bottom w:val="single" w:sz="4" w:space="0" w:color="auto"/>
              <w:right w:val="single" w:sz="4" w:space="0" w:color="auto"/>
            </w:tcBorders>
          </w:tcPr>
          <w:p w14:paraId="4FBD9721" w14:textId="695F1805" w:rsidR="00CF1CB1" w:rsidRPr="00385630" w:rsidRDefault="00CF1CB1" w:rsidP="00A8539B">
            <w:pPr>
              <w:rPr>
                <w:rFonts w:ascii="Arial" w:hAnsi="Arial"/>
                <w:iCs/>
                <w:sz w:val="20"/>
                <w:lang w:eastAsia="en-US"/>
              </w:rPr>
            </w:pPr>
          </w:p>
        </w:tc>
        <w:tc>
          <w:tcPr>
            <w:tcW w:w="5915" w:type="dxa"/>
            <w:tcBorders>
              <w:top w:val="single" w:sz="4" w:space="0" w:color="auto"/>
              <w:left w:val="single" w:sz="4" w:space="0" w:color="auto"/>
              <w:bottom w:val="single" w:sz="4" w:space="0" w:color="auto"/>
              <w:right w:val="single" w:sz="4" w:space="0" w:color="auto"/>
            </w:tcBorders>
          </w:tcPr>
          <w:p w14:paraId="375BB3A4" w14:textId="77777777" w:rsidR="00CF1CB1" w:rsidRPr="00385630" w:rsidRDefault="00CF1CB1" w:rsidP="00A8539B">
            <w:pPr>
              <w:rPr>
                <w:rFonts w:ascii="Arial" w:hAnsi="Arial"/>
                <w:b/>
                <w:iCs/>
                <w:sz w:val="20"/>
                <w:lang w:eastAsia="en-US"/>
              </w:rPr>
            </w:pPr>
          </w:p>
        </w:tc>
      </w:tr>
      <w:tr w:rsidR="00CF1CB1" w:rsidRPr="00385630" w14:paraId="4436A9E0" w14:textId="77777777" w:rsidTr="00467F4D">
        <w:tc>
          <w:tcPr>
            <w:tcW w:w="3037" w:type="dxa"/>
            <w:tcBorders>
              <w:top w:val="single" w:sz="4" w:space="0" w:color="auto"/>
              <w:left w:val="single" w:sz="4" w:space="0" w:color="auto"/>
              <w:bottom w:val="single" w:sz="4" w:space="0" w:color="auto"/>
              <w:right w:val="single" w:sz="4" w:space="0" w:color="auto"/>
            </w:tcBorders>
          </w:tcPr>
          <w:p w14:paraId="3C29C8A2" w14:textId="25D0D256" w:rsidR="00CF1CB1" w:rsidRPr="00385630" w:rsidRDefault="00F67780" w:rsidP="00A8539B">
            <w:pPr>
              <w:rPr>
                <w:rFonts w:ascii="Arial" w:hAnsi="Arial"/>
                <w:b/>
                <w:iCs/>
                <w:sz w:val="20"/>
                <w:lang w:eastAsia="en-US"/>
              </w:rPr>
            </w:pPr>
            <w:r w:rsidRPr="00385630">
              <w:rPr>
                <w:rFonts w:ascii="Arial" w:hAnsi="Arial"/>
                <w:b/>
                <w:iCs/>
                <w:sz w:val="20"/>
                <w:lang w:eastAsia="en-US"/>
              </w:rPr>
              <w:t xml:space="preserve">Naziv </w:t>
            </w:r>
            <w:r w:rsidR="00CF1CB1" w:rsidRPr="00385630">
              <w:rPr>
                <w:rFonts w:ascii="Arial" w:hAnsi="Arial"/>
                <w:b/>
                <w:iCs/>
                <w:sz w:val="20"/>
                <w:lang w:eastAsia="en-US"/>
              </w:rPr>
              <w:t>projekta</w:t>
            </w:r>
            <w:r w:rsidRPr="00385630">
              <w:rPr>
                <w:rFonts w:ascii="Arial" w:hAnsi="Arial"/>
                <w:b/>
                <w:iCs/>
                <w:sz w:val="20"/>
                <w:lang w:eastAsia="en-US"/>
              </w:rPr>
              <w:t xml:space="preserve"> </w:t>
            </w:r>
            <w:r w:rsidR="00067460" w:rsidRPr="00385630">
              <w:rPr>
                <w:rFonts w:ascii="Arial" w:hAnsi="Arial"/>
                <w:b/>
                <w:iCs/>
                <w:sz w:val="20"/>
                <w:lang w:eastAsia="en-US"/>
              </w:rPr>
              <w:t>2</w:t>
            </w:r>
            <w:r w:rsidR="00CF1CB1" w:rsidRPr="00385630">
              <w:rPr>
                <w:rFonts w:ascii="Arial" w:hAnsi="Arial"/>
                <w:b/>
                <w:iCs/>
                <w:sz w:val="20"/>
                <w:lang w:eastAsia="en-US"/>
              </w:rPr>
              <w:t>:</w:t>
            </w:r>
          </w:p>
        </w:tc>
        <w:tc>
          <w:tcPr>
            <w:tcW w:w="5915" w:type="dxa"/>
            <w:tcBorders>
              <w:top w:val="single" w:sz="4" w:space="0" w:color="auto"/>
              <w:left w:val="single" w:sz="4" w:space="0" w:color="auto"/>
              <w:bottom w:val="single" w:sz="4" w:space="0" w:color="auto"/>
              <w:right w:val="single" w:sz="4" w:space="0" w:color="auto"/>
            </w:tcBorders>
          </w:tcPr>
          <w:p w14:paraId="2A02B06A" w14:textId="77777777" w:rsidR="00CF1CB1" w:rsidRPr="00385630" w:rsidRDefault="00CF1CB1" w:rsidP="00A8539B">
            <w:pPr>
              <w:rPr>
                <w:rFonts w:ascii="Arial" w:hAnsi="Arial"/>
                <w:b/>
                <w:iCs/>
                <w:sz w:val="20"/>
                <w:lang w:eastAsia="en-US"/>
              </w:rPr>
            </w:pPr>
          </w:p>
        </w:tc>
      </w:tr>
      <w:tr w:rsidR="00CF1CB1" w:rsidRPr="00385630" w14:paraId="2E68CAA6" w14:textId="77777777" w:rsidTr="00467F4D">
        <w:tc>
          <w:tcPr>
            <w:tcW w:w="3037" w:type="dxa"/>
            <w:tcBorders>
              <w:top w:val="single" w:sz="4" w:space="0" w:color="auto"/>
              <w:left w:val="single" w:sz="4" w:space="0" w:color="auto"/>
              <w:bottom w:val="single" w:sz="4" w:space="0" w:color="auto"/>
              <w:right w:val="single" w:sz="4" w:space="0" w:color="auto"/>
            </w:tcBorders>
          </w:tcPr>
          <w:p w14:paraId="001FC847" w14:textId="77777777" w:rsidR="00CF1CB1" w:rsidRPr="00385630" w:rsidRDefault="00CF1CB1" w:rsidP="00A8539B">
            <w:pPr>
              <w:rPr>
                <w:rFonts w:ascii="Arial" w:hAnsi="Arial"/>
                <w:b/>
                <w:iCs/>
                <w:sz w:val="20"/>
                <w:lang w:eastAsia="en-US"/>
              </w:rPr>
            </w:pPr>
            <w:r w:rsidRPr="00385630">
              <w:rPr>
                <w:rFonts w:ascii="Arial" w:hAnsi="Arial"/>
                <w:iCs/>
                <w:sz w:val="20"/>
                <w:lang w:eastAsia="en-US"/>
              </w:rPr>
              <w:t>Naročnik projekta</w:t>
            </w:r>
          </w:p>
        </w:tc>
        <w:tc>
          <w:tcPr>
            <w:tcW w:w="5915" w:type="dxa"/>
            <w:tcBorders>
              <w:top w:val="single" w:sz="4" w:space="0" w:color="auto"/>
              <w:left w:val="single" w:sz="4" w:space="0" w:color="auto"/>
              <w:bottom w:val="single" w:sz="4" w:space="0" w:color="auto"/>
              <w:right w:val="single" w:sz="4" w:space="0" w:color="auto"/>
            </w:tcBorders>
          </w:tcPr>
          <w:p w14:paraId="5E52ED5C" w14:textId="77777777" w:rsidR="00CF1CB1" w:rsidRPr="00385630" w:rsidRDefault="00CF1CB1" w:rsidP="00A8539B">
            <w:pPr>
              <w:rPr>
                <w:rFonts w:ascii="Arial" w:hAnsi="Arial"/>
                <w:b/>
                <w:iCs/>
                <w:sz w:val="20"/>
                <w:lang w:eastAsia="en-US"/>
              </w:rPr>
            </w:pPr>
          </w:p>
        </w:tc>
      </w:tr>
      <w:tr w:rsidR="00CF1CB1" w:rsidRPr="00385630" w14:paraId="0E91D2DA" w14:textId="77777777" w:rsidTr="00467F4D">
        <w:tc>
          <w:tcPr>
            <w:tcW w:w="3037" w:type="dxa"/>
            <w:tcBorders>
              <w:top w:val="single" w:sz="4" w:space="0" w:color="auto"/>
              <w:left w:val="single" w:sz="4" w:space="0" w:color="auto"/>
              <w:bottom w:val="single" w:sz="4" w:space="0" w:color="auto"/>
              <w:right w:val="single" w:sz="4" w:space="0" w:color="auto"/>
            </w:tcBorders>
          </w:tcPr>
          <w:p w14:paraId="05331D92" w14:textId="77777777" w:rsidR="00CF1CB1" w:rsidRPr="00385630" w:rsidRDefault="00CF1CB1" w:rsidP="00A8539B">
            <w:pPr>
              <w:rPr>
                <w:rFonts w:ascii="Arial" w:hAnsi="Arial"/>
                <w:iCs/>
                <w:sz w:val="20"/>
                <w:lang w:eastAsia="en-US"/>
              </w:rPr>
            </w:pPr>
            <w:r w:rsidRPr="00385630">
              <w:rPr>
                <w:rFonts w:ascii="Arial" w:hAnsi="Arial"/>
                <w:iCs/>
                <w:sz w:val="20"/>
                <w:lang w:eastAsia="en-US"/>
              </w:rPr>
              <w:t xml:space="preserve">Gospodarski subjekt, ki je izvedel projekt </w:t>
            </w:r>
          </w:p>
        </w:tc>
        <w:tc>
          <w:tcPr>
            <w:tcW w:w="5915" w:type="dxa"/>
            <w:tcBorders>
              <w:top w:val="single" w:sz="4" w:space="0" w:color="auto"/>
              <w:left w:val="single" w:sz="4" w:space="0" w:color="auto"/>
              <w:bottom w:val="single" w:sz="4" w:space="0" w:color="auto"/>
              <w:right w:val="single" w:sz="4" w:space="0" w:color="auto"/>
            </w:tcBorders>
          </w:tcPr>
          <w:p w14:paraId="150226A9" w14:textId="77777777" w:rsidR="00CF1CB1" w:rsidRPr="00385630" w:rsidRDefault="00CF1CB1" w:rsidP="00A8539B">
            <w:pPr>
              <w:rPr>
                <w:rFonts w:ascii="Arial" w:hAnsi="Arial"/>
                <w:b/>
                <w:iCs/>
                <w:sz w:val="20"/>
                <w:lang w:eastAsia="en-US"/>
              </w:rPr>
            </w:pPr>
          </w:p>
        </w:tc>
      </w:tr>
      <w:tr w:rsidR="00CF1CB1" w:rsidRPr="00385630" w14:paraId="1C15267C" w14:textId="77777777" w:rsidTr="00467F4D">
        <w:tc>
          <w:tcPr>
            <w:tcW w:w="3037" w:type="dxa"/>
            <w:tcBorders>
              <w:top w:val="single" w:sz="4" w:space="0" w:color="auto"/>
              <w:left w:val="single" w:sz="4" w:space="0" w:color="auto"/>
              <w:bottom w:val="single" w:sz="4" w:space="0" w:color="auto"/>
              <w:right w:val="single" w:sz="4" w:space="0" w:color="auto"/>
            </w:tcBorders>
          </w:tcPr>
          <w:p w14:paraId="712377ED" w14:textId="0D7463A2" w:rsidR="00385630" w:rsidRPr="00385630" w:rsidRDefault="00385630" w:rsidP="00385630">
            <w:pPr>
              <w:rPr>
                <w:rFonts w:ascii="Arial" w:hAnsi="Arial"/>
                <w:iCs/>
                <w:sz w:val="20"/>
                <w:lang w:eastAsia="en-US"/>
              </w:rPr>
            </w:pPr>
            <w:r w:rsidRPr="00385630">
              <w:rPr>
                <w:rFonts w:ascii="Arial" w:hAnsi="Arial"/>
                <w:iCs/>
                <w:sz w:val="20"/>
                <w:lang w:eastAsia="en-US"/>
              </w:rPr>
              <w:t xml:space="preserve">Obdobje izvedbe projekta (od – do) iz katerega bo razviden </w:t>
            </w:r>
          </w:p>
          <w:p w14:paraId="0B52A42E" w14:textId="78BCBC3A" w:rsidR="00CF1CB1" w:rsidRPr="00385630" w:rsidRDefault="00385630" w:rsidP="00385630">
            <w:pPr>
              <w:rPr>
                <w:rFonts w:ascii="Arial" w:hAnsi="Arial"/>
                <w:iCs/>
                <w:sz w:val="20"/>
                <w:lang w:eastAsia="en-US"/>
              </w:rPr>
            </w:pPr>
            <w:r w:rsidRPr="00385630">
              <w:rPr>
                <w:rFonts w:ascii="Arial" w:hAnsi="Arial"/>
                <w:iCs/>
                <w:sz w:val="20"/>
                <w:lang w:eastAsia="en-US"/>
              </w:rPr>
              <w:t>zaključek projekta v razvoju in trajanje projekta vzdrževanja in nadgradenj (pogoj 1 leto)</w:t>
            </w:r>
          </w:p>
        </w:tc>
        <w:tc>
          <w:tcPr>
            <w:tcW w:w="5915" w:type="dxa"/>
            <w:tcBorders>
              <w:top w:val="single" w:sz="4" w:space="0" w:color="auto"/>
              <w:left w:val="single" w:sz="4" w:space="0" w:color="auto"/>
              <w:bottom w:val="single" w:sz="4" w:space="0" w:color="auto"/>
              <w:right w:val="single" w:sz="4" w:space="0" w:color="auto"/>
            </w:tcBorders>
          </w:tcPr>
          <w:p w14:paraId="7C7127EA" w14:textId="77777777" w:rsidR="00CF1CB1" w:rsidRPr="00385630" w:rsidRDefault="00CF1CB1" w:rsidP="00A8539B">
            <w:pPr>
              <w:rPr>
                <w:rFonts w:ascii="Arial" w:hAnsi="Arial"/>
                <w:b/>
                <w:iCs/>
                <w:sz w:val="20"/>
                <w:lang w:eastAsia="en-US"/>
              </w:rPr>
            </w:pPr>
          </w:p>
        </w:tc>
      </w:tr>
      <w:tr w:rsidR="00CF1CB1" w:rsidRPr="00385630" w14:paraId="53F727BE" w14:textId="77777777" w:rsidTr="00467F4D">
        <w:tc>
          <w:tcPr>
            <w:tcW w:w="3037" w:type="dxa"/>
            <w:tcBorders>
              <w:top w:val="single" w:sz="4" w:space="0" w:color="auto"/>
              <w:left w:val="single" w:sz="4" w:space="0" w:color="auto"/>
              <w:bottom w:val="single" w:sz="4" w:space="0" w:color="auto"/>
              <w:right w:val="single" w:sz="4" w:space="0" w:color="auto"/>
            </w:tcBorders>
          </w:tcPr>
          <w:p w14:paraId="72721ADE" w14:textId="35A37C9B" w:rsidR="00CF1CB1" w:rsidRPr="00385630" w:rsidRDefault="00067460" w:rsidP="00A8539B">
            <w:pPr>
              <w:rPr>
                <w:rFonts w:ascii="Arial" w:hAnsi="Arial"/>
                <w:iCs/>
                <w:sz w:val="20"/>
                <w:lang w:eastAsia="en-US"/>
              </w:rPr>
            </w:pPr>
            <w:r w:rsidRPr="00385630">
              <w:rPr>
                <w:rFonts w:ascii="Arial" w:hAnsi="Arial"/>
                <w:iCs/>
                <w:sz w:val="20"/>
                <w:lang w:eastAsia="en-US"/>
              </w:rPr>
              <w:t>Vrednost projekta v EUR z DDV</w:t>
            </w:r>
          </w:p>
        </w:tc>
        <w:tc>
          <w:tcPr>
            <w:tcW w:w="5915" w:type="dxa"/>
            <w:tcBorders>
              <w:top w:val="single" w:sz="4" w:space="0" w:color="auto"/>
              <w:left w:val="single" w:sz="4" w:space="0" w:color="auto"/>
              <w:bottom w:val="single" w:sz="4" w:space="0" w:color="auto"/>
              <w:right w:val="single" w:sz="4" w:space="0" w:color="auto"/>
            </w:tcBorders>
          </w:tcPr>
          <w:p w14:paraId="1E7D9CDA" w14:textId="77777777" w:rsidR="00CF1CB1" w:rsidRPr="00385630" w:rsidRDefault="00CF1CB1" w:rsidP="00A8539B">
            <w:pPr>
              <w:rPr>
                <w:rFonts w:ascii="Arial" w:hAnsi="Arial"/>
                <w:b/>
                <w:iCs/>
                <w:sz w:val="20"/>
                <w:lang w:eastAsia="en-US"/>
              </w:rPr>
            </w:pPr>
          </w:p>
        </w:tc>
      </w:tr>
      <w:tr w:rsidR="00CF1CB1" w:rsidRPr="00385630" w14:paraId="6995A44A" w14:textId="77777777" w:rsidTr="00467F4D">
        <w:tc>
          <w:tcPr>
            <w:tcW w:w="3037" w:type="dxa"/>
            <w:tcBorders>
              <w:top w:val="single" w:sz="4" w:space="0" w:color="auto"/>
              <w:left w:val="single" w:sz="4" w:space="0" w:color="auto"/>
              <w:bottom w:val="single" w:sz="4" w:space="0" w:color="auto"/>
              <w:right w:val="single" w:sz="4" w:space="0" w:color="auto"/>
            </w:tcBorders>
          </w:tcPr>
          <w:p w14:paraId="4BBC87FA" w14:textId="77777777" w:rsidR="00CF1CB1" w:rsidRPr="00385630" w:rsidRDefault="00CF1CB1" w:rsidP="00A8539B">
            <w:pPr>
              <w:rPr>
                <w:rFonts w:ascii="Arial" w:hAnsi="Arial"/>
                <w:iCs/>
                <w:sz w:val="20"/>
                <w:lang w:eastAsia="en-US"/>
              </w:rPr>
            </w:pPr>
            <w:r w:rsidRPr="00385630">
              <w:rPr>
                <w:rFonts w:ascii="Arial" w:hAnsi="Arial"/>
                <w:iCs/>
                <w:sz w:val="20"/>
                <w:lang w:eastAsia="en-US"/>
              </w:rPr>
              <w:t xml:space="preserve">Opis projekta, iz katerega </w:t>
            </w:r>
          </w:p>
          <w:p w14:paraId="1AB96780" w14:textId="2B305F5E" w:rsidR="00CF1CB1" w:rsidRPr="00385630" w:rsidRDefault="00CF1CB1" w:rsidP="00A8539B">
            <w:pPr>
              <w:rPr>
                <w:rFonts w:ascii="Arial" w:hAnsi="Arial"/>
                <w:iCs/>
                <w:sz w:val="20"/>
                <w:lang w:eastAsia="en-US"/>
              </w:rPr>
            </w:pPr>
            <w:r w:rsidRPr="00385630">
              <w:rPr>
                <w:rFonts w:ascii="Arial" w:hAnsi="Arial"/>
                <w:iCs/>
                <w:sz w:val="20"/>
                <w:lang w:eastAsia="en-US"/>
              </w:rPr>
              <w:t xml:space="preserve">bo jasno in nedvoumno </w:t>
            </w:r>
            <w:r w:rsidRPr="00DA5AFB">
              <w:rPr>
                <w:rFonts w:ascii="Arial" w:hAnsi="Arial"/>
                <w:iCs/>
                <w:sz w:val="20"/>
                <w:lang w:eastAsia="en-US"/>
              </w:rPr>
              <w:t>razvidno izpolnjevanje vseh referenčnih zahtev</w:t>
            </w:r>
          </w:p>
        </w:tc>
        <w:tc>
          <w:tcPr>
            <w:tcW w:w="5915" w:type="dxa"/>
            <w:tcBorders>
              <w:top w:val="single" w:sz="4" w:space="0" w:color="auto"/>
              <w:left w:val="single" w:sz="4" w:space="0" w:color="auto"/>
              <w:bottom w:val="single" w:sz="4" w:space="0" w:color="auto"/>
              <w:right w:val="single" w:sz="4" w:space="0" w:color="auto"/>
            </w:tcBorders>
          </w:tcPr>
          <w:p w14:paraId="55C45FA2" w14:textId="77777777" w:rsidR="00CF1CB1" w:rsidRPr="00385630" w:rsidRDefault="00CF1CB1" w:rsidP="00A8539B">
            <w:pPr>
              <w:rPr>
                <w:rFonts w:ascii="Arial" w:hAnsi="Arial"/>
                <w:b/>
                <w:iCs/>
                <w:sz w:val="20"/>
                <w:lang w:eastAsia="en-US"/>
              </w:rPr>
            </w:pPr>
          </w:p>
        </w:tc>
      </w:tr>
      <w:tr w:rsidR="00CF1CB1" w:rsidRPr="00385630" w14:paraId="1F4137AE" w14:textId="77777777" w:rsidTr="00467F4D">
        <w:tc>
          <w:tcPr>
            <w:tcW w:w="3037" w:type="dxa"/>
            <w:tcBorders>
              <w:top w:val="single" w:sz="4" w:space="0" w:color="auto"/>
              <w:left w:val="single" w:sz="4" w:space="0" w:color="auto"/>
              <w:bottom w:val="single" w:sz="4" w:space="0" w:color="auto"/>
              <w:right w:val="single" w:sz="4" w:space="0" w:color="auto"/>
            </w:tcBorders>
          </w:tcPr>
          <w:p w14:paraId="2CCC8DF1" w14:textId="77777777" w:rsidR="00CF1CB1" w:rsidRPr="00385630" w:rsidRDefault="00CF1CB1" w:rsidP="00A8539B">
            <w:pPr>
              <w:rPr>
                <w:rFonts w:ascii="Arial" w:hAnsi="Arial"/>
                <w:iCs/>
                <w:sz w:val="20"/>
                <w:lang w:eastAsia="en-US"/>
              </w:rPr>
            </w:pPr>
          </w:p>
        </w:tc>
        <w:tc>
          <w:tcPr>
            <w:tcW w:w="5915" w:type="dxa"/>
            <w:tcBorders>
              <w:top w:val="single" w:sz="4" w:space="0" w:color="auto"/>
              <w:left w:val="single" w:sz="4" w:space="0" w:color="auto"/>
              <w:bottom w:val="single" w:sz="4" w:space="0" w:color="auto"/>
              <w:right w:val="single" w:sz="4" w:space="0" w:color="auto"/>
            </w:tcBorders>
          </w:tcPr>
          <w:p w14:paraId="3E6E0EF9" w14:textId="77777777" w:rsidR="00CF1CB1" w:rsidRPr="00385630" w:rsidRDefault="00CF1CB1" w:rsidP="00A8539B">
            <w:pPr>
              <w:rPr>
                <w:rFonts w:ascii="Arial" w:hAnsi="Arial"/>
                <w:b/>
                <w:iCs/>
                <w:sz w:val="20"/>
                <w:lang w:eastAsia="en-US"/>
              </w:rPr>
            </w:pPr>
          </w:p>
        </w:tc>
      </w:tr>
    </w:tbl>
    <w:p w14:paraId="6531AF7C" w14:textId="77777777" w:rsidR="00CF1CB1" w:rsidRPr="00385630" w:rsidRDefault="00CF1CB1" w:rsidP="00A8539B">
      <w:pPr>
        <w:jc w:val="both"/>
        <w:rPr>
          <w:rFonts w:ascii="Arial" w:hAnsi="Arial" w:cs="Arial"/>
          <w:iCs/>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2"/>
        <w:gridCol w:w="5670"/>
      </w:tblGrid>
      <w:tr w:rsidR="00F6070B" w:rsidRPr="00893547" w14:paraId="0D28C1A3" w14:textId="77777777" w:rsidTr="00C8027F">
        <w:tc>
          <w:tcPr>
            <w:tcW w:w="3402" w:type="dxa"/>
            <w:shd w:val="clear" w:color="auto" w:fill="auto"/>
          </w:tcPr>
          <w:p w14:paraId="450395D2" w14:textId="77777777" w:rsidR="00F6070B" w:rsidRPr="00893547" w:rsidRDefault="00F6070B" w:rsidP="00A8539B">
            <w:pPr>
              <w:jc w:val="both"/>
              <w:rPr>
                <w:rFonts w:ascii="Arial" w:hAnsi="Arial" w:cs="Arial"/>
                <w:sz w:val="20"/>
                <w:szCs w:val="20"/>
                <w:lang w:eastAsia="en-US"/>
              </w:rPr>
            </w:pPr>
          </w:p>
        </w:tc>
        <w:tc>
          <w:tcPr>
            <w:tcW w:w="5922" w:type="dxa"/>
            <w:shd w:val="clear" w:color="auto" w:fill="auto"/>
          </w:tcPr>
          <w:p w14:paraId="35976C76" w14:textId="22D33BB7" w:rsidR="00F6070B" w:rsidRPr="00893547" w:rsidRDefault="00F6070B" w:rsidP="00A8539B">
            <w:pPr>
              <w:jc w:val="both"/>
              <w:rPr>
                <w:rFonts w:ascii="Arial" w:hAnsi="Arial" w:cs="Arial"/>
                <w:b/>
                <w:sz w:val="20"/>
                <w:szCs w:val="20"/>
                <w:lang w:eastAsia="en-US"/>
              </w:rPr>
            </w:pPr>
            <w:r w:rsidRPr="00893547">
              <w:rPr>
                <w:rFonts w:ascii="Arial" w:hAnsi="Arial" w:cs="Arial"/>
                <w:b/>
                <w:sz w:val="20"/>
                <w:szCs w:val="20"/>
                <w:lang w:eastAsia="en-US"/>
              </w:rPr>
              <w:t>S podpisom te izjave pod kazensko in materialno odgovornostjo izjavljam, da so navedeni podatki resnični in da bomo v primeru preverjanja s strani naročnika to dokazali z ustreznimi listinami.</w:t>
            </w:r>
          </w:p>
        </w:tc>
      </w:tr>
      <w:tr w:rsidR="00F6070B" w:rsidRPr="00893547" w14:paraId="079CA2D3" w14:textId="77777777" w:rsidTr="00C8027F">
        <w:trPr>
          <w:trHeight w:val="1047"/>
        </w:trPr>
        <w:tc>
          <w:tcPr>
            <w:tcW w:w="3402" w:type="dxa"/>
            <w:shd w:val="clear" w:color="auto" w:fill="auto"/>
          </w:tcPr>
          <w:p w14:paraId="6F994ABA" w14:textId="6D05BB64" w:rsidR="00F6070B" w:rsidRPr="00385630" w:rsidRDefault="00453DA9" w:rsidP="00A8539B">
            <w:pPr>
              <w:jc w:val="both"/>
              <w:rPr>
                <w:rFonts w:ascii="Arial" w:hAnsi="Arial" w:cs="Arial"/>
                <w:iCs/>
                <w:sz w:val="20"/>
                <w:szCs w:val="20"/>
                <w:lang w:eastAsia="en-US"/>
              </w:rPr>
            </w:pPr>
            <w:r w:rsidRPr="00385630">
              <w:rPr>
                <w:rFonts w:ascii="Arial" w:hAnsi="Arial" w:cs="Arial"/>
                <w:iCs/>
                <w:sz w:val="20"/>
                <w:szCs w:val="20"/>
                <w:lang w:eastAsia="en-US"/>
              </w:rPr>
              <w:t>P</w:t>
            </w:r>
            <w:r w:rsidR="00F6070B" w:rsidRPr="00385630">
              <w:rPr>
                <w:rFonts w:ascii="Arial" w:hAnsi="Arial" w:cs="Arial"/>
                <w:iCs/>
                <w:sz w:val="20"/>
                <w:szCs w:val="20"/>
                <w:lang w:eastAsia="en-US"/>
              </w:rPr>
              <w:t>odpis zakonitega zastopnika oziroma pooblaščene osebe ponudnika:</w:t>
            </w:r>
          </w:p>
        </w:tc>
        <w:tc>
          <w:tcPr>
            <w:tcW w:w="5922" w:type="dxa"/>
            <w:shd w:val="clear" w:color="auto" w:fill="auto"/>
          </w:tcPr>
          <w:p w14:paraId="66D4AA78" w14:textId="77777777" w:rsidR="00F6070B" w:rsidRPr="00893547" w:rsidRDefault="00F6070B" w:rsidP="00A8539B">
            <w:pPr>
              <w:jc w:val="both"/>
              <w:rPr>
                <w:rFonts w:ascii="Arial" w:hAnsi="Arial" w:cs="Arial"/>
                <w:i/>
                <w:sz w:val="20"/>
                <w:szCs w:val="20"/>
                <w:lang w:eastAsia="en-US"/>
              </w:rPr>
            </w:pPr>
          </w:p>
        </w:tc>
      </w:tr>
    </w:tbl>
    <w:p w14:paraId="7694864A" w14:textId="54C48C0B" w:rsidR="00EC5248" w:rsidRPr="00893547" w:rsidRDefault="00EC5248" w:rsidP="00A8539B">
      <w:pPr>
        <w:jc w:val="both"/>
        <w:rPr>
          <w:rFonts w:ascii="Arial" w:hAnsi="Arial" w:cs="Arial"/>
          <w:sz w:val="20"/>
          <w:szCs w:val="20"/>
          <w:lang w:eastAsia="en-US"/>
        </w:rPr>
      </w:pPr>
    </w:p>
    <w:p w14:paraId="133D5A31" w14:textId="4986A7B1" w:rsidR="00EB3BFC" w:rsidRPr="00893547" w:rsidRDefault="00EB3BFC" w:rsidP="00A8539B">
      <w:pPr>
        <w:jc w:val="both"/>
        <w:rPr>
          <w:rFonts w:ascii="Arial" w:hAnsi="Arial" w:cs="Arial"/>
          <w:sz w:val="20"/>
          <w:szCs w:val="20"/>
          <w:lang w:eastAsia="en-US"/>
        </w:rPr>
      </w:pPr>
    </w:p>
    <w:p w14:paraId="4DDBFA6E" w14:textId="5740ABA0" w:rsidR="00EB3BFC" w:rsidRPr="00893547" w:rsidRDefault="00EB3BFC" w:rsidP="00A8539B">
      <w:pPr>
        <w:jc w:val="both"/>
        <w:rPr>
          <w:rFonts w:ascii="Arial" w:hAnsi="Arial" w:cs="Arial"/>
          <w:b/>
          <w:bCs/>
          <w:sz w:val="20"/>
          <w:szCs w:val="20"/>
          <w:u w:val="single"/>
          <w:lang w:eastAsia="en-US"/>
        </w:rPr>
      </w:pPr>
    </w:p>
    <w:p w14:paraId="07081F9F" w14:textId="3E081EC7" w:rsidR="00EB3BFC" w:rsidRPr="00893547" w:rsidRDefault="00EB3BFC" w:rsidP="00A8539B">
      <w:pPr>
        <w:jc w:val="both"/>
        <w:rPr>
          <w:rFonts w:ascii="Arial" w:hAnsi="Arial" w:cs="Arial"/>
          <w:sz w:val="20"/>
          <w:szCs w:val="20"/>
          <w:lang w:eastAsia="en-US"/>
        </w:rPr>
      </w:pPr>
    </w:p>
    <w:p w14:paraId="58919A99" w14:textId="1F89E20D" w:rsidR="00EB3BFC" w:rsidRPr="00893547" w:rsidRDefault="00EB3BFC" w:rsidP="00A8539B">
      <w:pPr>
        <w:jc w:val="both"/>
        <w:rPr>
          <w:rFonts w:ascii="Arial" w:hAnsi="Arial" w:cs="Arial"/>
          <w:sz w:val="20"/>
          <w:szCs w:val="20"/>
          <w:lang w:eastAsia="en-US"/>
        </w:rPr>
      </w:pPr>
    </w:p>
    <w:p w14:paraId="07B1DC60" w14:textId="7F77F06B" w:rsidR="00EB3BFC" w:rsidRPr="00893547" w:rsidRDefault="00EB3BFC" w:rsidP="00A8539B">
      <w:pPr>
        <w:jc w:val="both"/>
        <w:rPr>
          <w:rFonts w:ascii="Arial" w:hAnsi="Arial" w:cs="Arial"/>
          <w:sz w:val="20"/>
          <w:szCs w:val="20"/>
          <w:lang w:eastAsia="en-US"/>
        </w:rPr>
      </w:pPr>
    </w:p>
    <w:p w14:paraId="374F42E4" w14:textId="45000EB6" w:rsidR="00EB3BFC" w:rsidRPr="00893547" w:rsidRDefault="00EB3BFC" w:rsidP="00A8539B">
      <w:pPr>
        <w:jc w:val="both"/>
        <w:rPr>
          <w:rFonts w:ascii="Arial" w:hAnsi="Arial" w:cs="Arial"/>
          <w:sz w:val="20"/>
          <w:szCs w:val="20"/>
          <w:lang w:eastAsia="en-US"/>
        </w:rPr>
      </w:pPr>
    </w:p>
    <w:p w14:paraId="2E413B94" w14:textId="2FD4ED0E" w:rsidR="00EB3BFC" w:rsidRPr="00893547" w:rsidRDefault="00EB3BFC" w:rsidP="00A8539B">
      <w:pPr>
        <w:jc w:val="both"/>
        <w:rPr>
          <w:rFonts w:ascii="Arial" w:hAnsi="Arial" w:cs="Arial"/>
          <w:sz w:val="20"/>
          <w:szCs w:val="20"/>
          <w:lang w:eastAsia="en-US"/>
        </w:rPr>
      </w:pPr>
    </w:p>
    <w:p w14:paraId="169700B0" w14:textId="4A184666" w:rsidR="00EB3BFC" w:rsidRPr="00893547" w:rsidRDefault="00EB3BFC" w:rsidP="00A8539B">
      <w:pPr>
        <w:jc w:val="both"/>
        <w:rPr>
          <w:rFonts w:ascii="Arial" w:hAnsi="Arial" w:cs="Arial"/>
          <w:sz w:val="20"/>
          <w:szCs w:val="20"/>
          <w:lang w:eastAsia="en-US"/>
        </w:rPr>
      </w:pPr>
    </w:p>
    <w:p w14:paraId="1FC6B858" w14:textId="4B58FBD7" w:rsidR="00CF1CB1" w:rsidRPr="00893547" w:rsidRDefault="00CF1CB1" w:rsidP="00A8539B">
      <w:pPr>
        <w:pBdr>
          <w:top w:val="single" w:sz="4" w:space="1" w:color="000000"/>
          <w:left w:val="single" w:sz="4" w:space="4" w:color="000000"/>
          <w:bottom w:val="single" w:sz="4" w:space="1" w:color="000000"/>
          <w:right w:val="single" w:sz="4" w:space="4" w:color="000000"/>
          <w:between w:val="single" w:sz="4" w:space="1" w:color="000000"/>
          <w:bar w:val="single" w:sz="4" w:color="000000"/>
        </w:pBdr>
        <w:shd w:val="clear" w:color="auto" w:fill="FFFFFF" w:themeFill="background1"/>
        <w:jc w:val="both"/>
        <w:rPr>
          <w:rFonts w:ascii="Arial" w:hAnsi="Arial" w:cs="Arial"/>
          <w:b/>
          <w:bCs/>
          <w:sz w:val="20"/>
          <w:szCs w:val="20"/>
          <w:lang w:eastAsia="en-US"/>
        </w:rPr>
      </w:pPr>
      <w:r w:rsidRPr="00893547">
        <w:rPr>
          <w:rFonts w:ascii="Arial" w:hAnsi="Arial" w:cs="Arial"/>
          <w:b/>
          <w:bCs/>
          <w:sz w:val="20"/>
          <w:szCs w:val="20"/>
          <w:lang w:eastAsia="en-US"/>
        </w:rPr>
        <w:lastRenderedPageBreak/>
        <w:t>Obrazec 3: IZJAVA PONUDNIKA O NOMINIRANIH KADRIH IN IZPOLNJEVANJU POGOJEV ZA KADRE</w:t>
      </w:r>
      <w:r w:rsidR="000B56FC" w:rsidRPr="00893547">
        <w:rPr>
          <w:rFonts w:ascii="Arial" w:hAnsi="Arial" w:cs="Arial"/>
          <w:b/>
          <w:bCs/>
          <w:sz w:val="20"/>
          <w:szCs w:val="20"/>
          <w:lang w:eastAsia="en-US"/>
        </w:rPr>
        <w:t xml:space="preserve"> TER IZPOLNJEVANJE </w:t>
      </w:r>
      <w:r w:rsidR="1854D76B" w:rsidRPr="00893547">
        <w:rPr>
          <w:rFonts w:ascii="Arial" w:hAnsi="Arial" w:cs="Arial"/>
          <w:b/>
          <w:bCs/>
          <w:sz w:val="20"/>
          <w:szCs w:val="20"/>
          <w:lang w:eastAsia="en-US"/>
        </w:rPr>
        <w:t xml:space="preserve">DODATNIH </w:t>
      </w:r>
      <w:r w:rsidR="000B56FC" w:rsidRPr="00893547">
        <w:rPr>
          <w:rFonts w:ascii="Arial" w:hAnsi="Arial" w:cs="Arial"/>
          <w:b/>
          <w:bCs/>
          <w:sz w:val="20"/>
          <w:szCs w:val="20"/>
          <w:lang w:eastAsia="en-US"/>
        </w:rPr>
        <w:t>REFERENC ZA MERILO</w:t>
      </w:r>
    </w:p>
    <w:p w14:paraId="259AD4D9" w14:textId="77777777" w:rsidR="00CF1CB1" w:rsidRPr="00893547" w:rsidRDefault="00CF1CB1" w:rsidP="00A8539B">
      <w:pPr>
        <w:shd w:val="clear" w:color="auto" w:fill="FFFFFF" w:themeFill="background1"/>
        <w:suppressAutoHyphens/>
        <w:rPr>
          <w:rFonts w:ascii="Arial" w:hAnsi="Arial" w:cs="Arial"/>
          <w:sz w:val="20"/>
          <w:szCs w:val="20"/>
          <w:lang w:eastAsia="en-US"/>
        </w:rPr>
      </w:pPr>
    </w:p>
    <w:p w14:paraId="3FE44A3F" w14:textId="05B9232E" w:rsidR="00CF1CB1" w:rsidRPr="00893547" w:rsidRDefault="00CF1CB1" w:rsidP="00A8539B">
      <w:pPr>
        <w:shd w:val="clear" w:color="auto" w:fill="FFFFFF" w:themeFill="background1"/>
        <w:jc w:val="both"/>
        <w:rPr>
          <w:rFonts w:ascii="Arial" w:hAnsi="Arial" w:cs="Arial"/>
          <w:sz w:val="20"/>
          <w:szCs w:val="20"/>
          <w:lang w:eastAsia="en-US"/>
        </w:rPr>
      </w:pPr>
      <w:r w:rsidRPr="00893547">
        <w:rPr>
          <w:rFonts w:ascii="Arial" w:hAnsi="Arial" w:cs="Arial"/>
          <w:sz w:val="20"/>
          <w:szCs w:val="20"/>
          <w:u w:val="single"/>
          <w:lang w:eastAsia="en-US"/>
        </w:rPr>
        <w:t>Seznam kadrov</w:t>
      </w:r>
      <w:r w:rsidRPr="00893547">
        <w:rPr>
          <w:rFonts w:ascii="Arial" w:hAnsi="Arial" w:cs="Arial"/>
          <w:sz w:val="20"/>
          <w:szCs w:val="20"/>
          <w:lang w:eastAsia="en-US"/>
        </w:rPr>
        <w:t xml:space="preserve">, s katerimi ponudnik namerava izvesti predmetno javno naročilo in izpolnjujejo </w:t>
      </w:r>
      <w:r w:rsidRPr="00893547">
        <w:rPr>
          <w:rFonts w:ascii="Arial" w:hAnsi="Arial" w:cs="Arial"/>
          <w:bCs/>
          <w:sz w:val="20"/>
          <w:szCs w:val="20"/>
          <w:lang w:eastAsia="en-US"/>
        </w:rPr>
        <w:t xml:space="preserve">zahteve za kadrovsko sposobnost </w:t>
      </w:r>
      <w:r w:rsidRPr="00893547">
        <w:rPr>
          <w:rFonts w:ascii="Arial" w:hAnsi="Arial" w:cs="Arial"/>
          <w:b/>
          <w:bCs/>
          <w:sz w:val="20"/>
          <w:szCs w:val="20"/>
          <w:lang w:eastAsia="en-US"/>
        </w:rPr>
        <w:t>iz točke 3.2.3.</w:t>
      </w:r>
      <w:r w:rsidR="00E16C15" w:rsidRPr="00893547">
        <w:rPr>
          <w:rFonts w:ascii="Arial" w:hAnsi="Arial" w:cs="Arial"/>
          <w:b/>
          <w:bCs/>
          <w:sz w:val="20"/>
          <w:szCs w:val="20"/>
          <w:lang w:eastAsia="en-US"/>
        </w:rPr>
        <w:t>2</w:t>
      </w:r>
      <w:r w:rsidRPr="00893547">
        <w:rPr>
          <w:rFonts w:ascii="Arial" w:hAnsi="Arial" w:cs="Arial"/>
          <w:b/>
          <w:bCs/>
          <w:sz w:val="20"/>
          <w:szCs w:val="20"/>
          <w:lang w:eastAsia="en-US"/>
        </w:rPr>
        <w:t xml:space="preserve"> razpisne dokumentacije</w:t>
      </w:r>
      <w:r w:rsidRPr="00893547">
        <w:rPr>
          <w:rFonts w:ascii="Arial" w:hAnsi="Arial" w:cs="Arial"/>
          <w:sz w:val="20"/>
          <w:szCs w:val="20"/>
          <w:lang w:eastAsia="en-US"/>
        </w:rPr>
        <w:t xml:space="preserve">: </w:t>
      </w:r>
    </w:p>
    <w:p w14:paraId="34011C51" w14:textId="77777777" w:rsidR="00CF1CB1" w:rsidRPr="00893547" w:rsidRDefault="00CF1CB1" w:rsidP="00A8539B">
      <w:pPr>
        <w:rPr>
          <w:rFonts w:ascii="Arial" w:hAnsi="Arial" w:cs="Arial"/>
          <w:b/>
          <w:bCs/>
          <w:sz w:val="20"/>
          <w:szCs w:val="20"/>
          <w:lang w:eastAsia="en-US"/>
        </w:rPr>
      </w:pPr>
    </w:p>
    <w:p w14:paraId="056752FF" w14:textId="77777777" w:rsidR="00EC70AF" w:rsidRPr="00893547" w:rsidRDefault="00EC70AF" w:rsidP="00EC70AF">
      <w:pPr>
        <w:rPr>
          <w:rFonts w:ascii="Arial" w:hAnsi="Arial" w:cs="Arial"/>
          <w:b/>
          <w:bCs/>
          <w:sz w:val="20"/>
          <w:szCs w:val="20"/>
          <w:lang w:eastAsia="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3"/>
      </w:tblGrid>
      <w:tr w:rsidR="00EC70AF" w:rsidRPr="00893547" w14:paraId="410F1606" w14:textId="77777777" w:rsidTr="0027747F">
        <w:trPr>
          <w:trHeight w:val="90"/>
        </w:trPr>
        <w:tc>
          <w:tcPr>
            <w:tcW w:w="9209" w:type="dxa"/>
            <w:gridSpan w:val="2"/>
            <w:vAlign w:val="center"/>
          </w:tcPr>
          <w:p w14:paraId="67E7C21F" w14:textId="77777777" w:rsidR="00EC70AF" w:rsidRPr="00AE5106" w:rsidRDefault="00EC70AF" w:rsidP="0027747F">
            <w:pPr>
              <w:jc w:val="both"/>
              <w:rPr>
                <w:rFonts w:ascii="Arial" w:hAnsi="Arial"/>
                <w:b/>
                <w:sz w:val="20"/>
                <w:lang w:eastAsia="en-US"/>
              </w:rPr>
            </w:pPr>
            <w:r>
              <w:rPr>
                <w:rFonts w:ascii="Arial" w:hAnsi="Arial"/>
                <w:b/>
                <w:sz w:val="20"/>
                <w:lang w:eastAsia="en-US"/>
              </w:rPr>
              <w:t>3</w:t>
            </w:r>
            <w:r w:rsidRPr="00AE5106">
              <w:rPr>
                <w:rFonts w:ascii="Arial" w:hAnsi="Arial"/>
                <w:b/>
                <w:sz w:val="20"/>
                <w:lang w:eastAsia="en-US"/>
              </w:rPr>
              <w:t>.1. Odgovorni vodja projekta</w:t>
            </w:r>
          </w:p>
        </w:tc>
      </w:tr>
      <w:tr w:rsidR="00EC70AF" w:rsidRPr="00893547" w14:paraId="4F935773" w14:textId="77777777" w:rsidTr="0027747F">
        <w:trPr>
          <w:trHeight w:val="90"/>
        </w:trPr>
        <w:tc>
          <w:tcPr>
            <w:tcW w:w="3686" w:type="dxa"/>
            <w:vAlign w:val="center"/>
          </w:tcPr>
          <w:p w14:paraId="7ACCBA32" w14:textId="77777777" w:rsidR="00EC70AF" w:rsidRPr="00AE5106" w:rsidRDefault="00EC70AF" w:rsidP="0027747F">
            <w:pPr>
              <w:rPr>
                <w:rFonts w:ascii="Arial" w:hAnsi="Arial"/>
                <w:sz w:val="20"/>
                <w:lang w:eastAsia="en-US"/>
              </w:rPr>
            </w:pPr>
            <w:r w:rsidRPr="00AE5106">
              <w:rPr>
                <w:rFonts w:ascii="Arial" w:hAnsi="Arial"/>
                <w:sz w:val="20"/>
                <w:lang w:eastAsia="en-US"/>
              </w:rPr>
              <w:t>Ime in priimek</w:t>
            </w:r>
          </w:p>
        </w:tc>
        <w:tc>
          <w:tcPr>
            <w:tcW w:w="5523" w:type="dxa"/>
            <w:vAlign w:val="center"/>
          </w:tcPr>
          <w:p w14:paraId="1B0FFE16" w14:textId="77777777" w:rsidR="00EC70AF" w:rsidRPr="00AE5106" w:rsidRDefault="00EC70AF" w:rsidP="0027747F">
            <w:pPr>
              <w:rPr>
                <w:rFonts w:ascii="Arial" w:hAnsi="Arial"/>
                <w:sz w:val="20"/>
                <w:lang w:eastAsia="en-US"/>
              </w:rPr>
            </w:pPr>
          </w:p>
        </w:tc>
      </w:tr>
      <w:tr w:rsidR="00EC70AF" w:rsidRPr="00893547" w14:paraId="6BC6879B" w14:textId="77777777" w:rsidTr="0027747F">
        <w:trPr>
          <w:trHeight w:val="90"/>
        </w:trPr>
        <w:tc>
          <w:tcPr>
            <w:tcW w:w="3686" w:type="dxa"/>
            <w:vAlign w:val="center"/>
          </w:tcPr>
          <w:p w14:paraId="628EBF3A" w14:textId="77777777" w:rsidR="00EC70AF" w:rsidRPr="00AE5106" w:rsidRDefault="00EC70AF" w:rsidP="0027747F">
            <w:pPr>
              <w:rPr>
                <w:rFonts w:ascii="Arial" w:hAnsi="Arial"/>
                <w:sz w:val="20"/>
                <w:lang w:eastAsia="en-US"/>
              </w:rPr>
            </w:pPr>
            <w:r w:rsidRPr="00AE5106">
              <w:rPr>
                <w:rFonts w:ascii="Arial" w:hAnsi="Arial"/>
                <w:sz w:val="20"/>
                <w:lang w:eastAsia="en-US"/>
              </w:rPr>
              <w:t xml:space="preserve">Stopnja in smer dosežene izobrazbe </w:t>
            </w:r>
          </w:p>
        </w:tc>
        <w:tc>
          <w:tcPr>
            <w:tcW w:w="5523" w:type="dxa"/>
            <w:vAlign w:val="center"/>
          </w:tcPr>
          <w:p w14:paraId="194AF5DB" w14:textId="77777777" w:rsidR="00EC70AF" w:rsidRPr="00AE5106" w:rsidRDefault="00EC70AF" w:rsidP="0027747F">
            <w:pPr>
              <w:rPr>
                <w:rFonts w:ascii="Arial" w:hAnsi="Arial"/>
                <w:sz w:val="20"/>
                <w:lang w:eastAsia="en-US"/>
              </w:rPr>
            </w:pPr>
          </w:p>
        </w:tc>
      </w:tr>
      <w:tr w:rsidR="00EC70AF" w:rsidRPr="00893547" w14:paraId="347555E8" w14:textId="77777777" w:rsidTr="0027747F">
        <w:trPr>
          <w:trHeight w:val="90"/>
        </w:trPr>
        <w:tc>
          <w:tcPr>
            <w:tcW w:w="3686" w:type="dxa"/>
            <w:vAlign w:val="center"/>
          </w:tcPr>
          <w:p w14:paraId="3A4D363A" w14:textId="77777777" w:rsidR="00EC70AF" w:rsidRPr="00AE5106" w:rsidRDefault="00EC70AF" w:rsidP="0027747F">
            <w:pPr>
              <w:rPr>
                <w:rFonts w:ascii="Arial" w:hAnsi="Arial"/>
                <w:sz w:val="20"/>
                <w:lang w:eastAsia="en-US"/>
              </w:rPr>
            </w:pPr>
            <w:r w:rsidRPr="00AE5106">
              <w:rPr>
                <w:rFonts w:ascii="Arial" w:hAnsi="Arial"/>
                <w:sz w:val="20"/>
                <w:lang w:eastAsia="en-US"/>
              </w:rPr>
              <w:t xml:space="preserve">Število let delovnih izkušenj </w:t>
            </w:r>
          </w:p>
        </w:tc>
        <w:tc>
          <w:tcPr>
            <w:tcW w:w="5523" w:type="dxa"/>
            <w:vAlign w:val="center"/>
          </w:tcPr>
          <w:p w14:paraId="3F261EB8" w14:textId="77777777" w:rsidR="00EC70AF" w:rsidRPr="00AE5106" w:rsidRDefault="00EC70AF" w:rsidP="0027747F">
            <w:pPr>
              <w:rPr>
                <w:rFonts w:ascii="Arial" w:hAnsi="Arial"/>
                <w:sz w:val="20"/>
                <w:lang w:eastAsia="en-US"/>
              </w:rPr>
            </w:pPr>
          </w:p>
        </w:tc>
      </w:tr>
      <w:tr w:rsidR="00EC70AF" w:rsidRPr="00893547" w14:paraId="6D1F09BC" w14:textId="77777777" w:rsidTr="0027747F">
        <w:trPr>
          <w:trHeight w:val="90"/>
        </w:trPr>
        <w:tc>
          <w:tcPr>
            <w:tcW w:w="3686" w:type="dxa"/>
            <w:vAlign w:val="center"/>
          </w:tcPr>
          <w:p w14:paraId="146D6FB0" w14:textId="77777777" w:rsidR="00EC70AF" w:rsidRPr="00AE5106" w:rsidRDefault="00EC70AF" w:rsidP="0027747F">
            <w:pPr>
              <w:rPr>
                <w:rFonts w:ascii="Arial" w:hAnsi="Arial"/>
                <w:sz w:val="20"/>
                <w:lang w:eastAsia="en-US"/>
              </w:rPr>
            </w:pPr>
            <w:r w:rsidRPr="00AE5106">
              <w:rPr>
                <w:rFonts w:ascii="Arial" w:hAnsi="Arial"/>
                <w:sz w:val="20"/>
                <w:lang w:eastAsia="en-US"/>
              </w:rPr>
              <w:t>Gospodarski subjekt, pri katerem je kader zaposlen</w:t>
            </w:r>
          </w:p>
        </w:tc>
        <w:tc>
          <w:tcPr>
            <w:tcW w:w="5523" w:type="dxa"/>
            <w:vAlign w:val="center"/>
          </w:tcPr>
          <w:p w14:paraId="45627493" w14:textId="77777777" w:rsidR="00EC70AF" w:rsidRPr="00AE5106" w:rsidRDefault="00EC70AF" w:rsidP="0027747F">
            <w:pPr>
              <w:rPr>
                <w:rFonts w:ascii="Arial" w:hAnsi="Arial"/>
                <w:sz w:val="20"/>
                <w:lang w:eastAsia="en-US"/>
              </w:rPr>
            </w:pPr>
          </w:p>
        </w:tc>
      </w:tr>
      <w:tr w:rsidR="00EC70AF" w:rsidRPr="00893547" w14:paraId="33E351B8" w14:textId="77777777" w:rsidTr="0027747F">
        <w:trPr>
          <w:trHeight w:val="90"/>
        </w:trPr>
        <w:tc>
          <w:tcPr>
            <w:tcW w:w="3686" w:type="dxa"/>
            <w:vAlign w:val="center"/>
          </w:tcPr>
          <w:p w14:paraId="5AC5656F" w14:textId="77777777" w:rsidR="00EC70AF" w:rsidRPr="00AE5106" w:rsidRDefault="00EC70AF" w:rsidP="0027747F">
            <w:pPr>
              <w:rPr>
                <w:rFonts w:ascii="Arial" w:hAnsi="Arial"/>
                <w:sz w:val="20"/>
                <w:lang w:eastAsia="en-US"/>
              </w:rPr>
            </w:pPr>
            <w:r>
              <w:rPr>
                <w:rFonts w:ascii="Arial" w:hAnsi="Arial"/>
                <w:sz w:val="20"/>
                <w:lang w:eastAsia="en-US"/>
              </w:rPr>
              <w:t>Aktivno znanje slovenskega jezika</w:t>
            </w:r>
          </w:p>
        </w:tc>
        <w:tc>
          <w:tcPr>
            <w:tcW w:w="5523" w:type="dxa"/>
            <w:vAlign w:val="center"/>
          </w:tcPr>
          <w:p w14:paraId="61D14224" w14:textId="77777777" w:rsidR="00EC70AF" w:rsidRPr="00AE5106" w:rsidRDefault="00EC70AF" w:rsidP="0027747F">
            <w:pPr>
              <w:rPr>
                <w:rFonts w:ascii="Arial" w:hAnsi="Arial"/>
                <w:sz w:val="20"/>
                <w:lang w:eastAsia="en-US"/>
              </w:rPr>
            </w:pPr>
          </w:p>
        </w:tc>
      </w:tr>
      <w:tr w:rsidR="00EC70AF" w:rsidRPr="00893547" w14:paraId="0F71A34F" w14:textId="77777777" w:rsidTr="0027747F">
        <w:trPr>
          <w:trHeight w:val="369"/>
        </w:trPr>
        <w:tc>
          <w:tcPr>
            <w:tcW w:w="3686" w:type="dxa"/>
            <w:vAlign w:val="center"/>
          </w:tcPr>
          <w:p w14:paraId="32C2D63D" w14:textId="77777777" w:rsidR="00EC70AF" w:rsidRPr="00AE5106" w:rsidRDefault="00EC70AF" w:rsidP="0027747F">
            <w:pPr>
              <w:rPr>
                <w:rFonts w:ascii="Arial" w:hAnsi="Arial"/>
                <w:b/>
                <w:sz w:val="20"/>
                <w:lang w:eastAsia="en-US"/>
              </w:rPr>
            </w:pPr>
            <w:r w:rsidRPr="00AE5106">
              <w:rPr>
                <w:rFonts w:ascii="Arial" w:hAnsi="Arial"/>
                <w:b/>
                <w:sz w:val="20"/>
                <w:lang w:eastAsia="en-US"/>
              </w:rPr>
              <w:t xml:space="preserve">Referenčni projekt vodje projekta: </w:t>
            </w:r>
          </w:p>
        </w:tc>
        <w:tc>
          <w:tcPr>
            <w:tcW w:w="5523" w:type="dxa"/>
            <w:vAlign w:val="center"/>
          </w:tcPr>
          <w:p w14:paraId="77A1A631" w14:textId="77777777" w:rsidR="00EC70AF" w:rsidRPr="00AE5106" w:rsidRDefault="00EC70AF" w:rsidP="0027747F">
            <w:pPr>
              <w:rPr>
                <w:rFonts w:ascii="Arial" w:hAnsi="Arial"/>
                <w:sz w:val="20"/>
                <w:lang w:eastAsia="en-US"/>
              </w:rPr>
            </w:pPr>
          </w:p>
        </w:tc>
      </w:tr>
      <w:tr w:rsidR="00EC70AF" w:rsidRPr="00893547" w14:paraId="43746436"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1592CAC5" w14:textId="4462F362" w:rsidR="00EC70AF" w:rsidRPr="00CF1CB1" w:rsidRDefault="00EC70AF" w:rsidP="0027747F">
            <w:pPr>
              <w:rPr>
                <w:rFonts w:ascii="Arial" w:hAnsi="Arial"/>
                <w:sz w:val="20"/>
                <w:lang w:eastAsia="en-US"/>
              </w:rPr>
            </w:pPr>
            <w:r w:rsidRPr="00CF1CB1">
              <w:rPr>
                <w:rFonts w:ascii="Arial" w:hAnsi="Arial"/>
                <w:sz w:val="20"/>
                <w:lang w:eastAsia="en-US"/>
              </w:rPr>
              <w:t>Naročnik projekta</w:t>
            </w:r>
            <w:r>
              <w:rPr>
                <w:rFonts w:ascii="Arial" w:hAnsi="Arial"/>
                <w:sz w:val="20"/>
                <w:lang w:eastAsia="en-US"/>
              </w:rPr>
              <w:t xml:space="preserve"> in</w:t>
            </w:r>
            <w:r w:rsidRPr="00BE2168">
              <w:rPr>
                <w:rFonts w:ascii="Arial" w:hAnsi="Arial"/>
                <w:sz w:val="20"/>
                <w:lang w:eastAsia="en-US"/>
              </w:rPr>
              <w:t xml:space="preserve"> kontaktna oseba naročnika</w:t>
            </w:r>
            <w:r>
              <w:rPr>
                <w:rFonts w:ascii="Arial" w:hAnsi="Arial"/>
                <w:sz w:val="20"/>
                <w:lang w:eastAsia="en-US"/>
              </w:rPr>
              <w:t xml:space="preserve"> </w:t>
            </w:r>
            <w:r w:rsidRPr="00BE2168">
              <w:rPr>
                <w:rFonts w:ascii="Arial" w:hAnsi="Arial"/>
                <w:sz w:val="20"/>
                <w:lang w:eastAsia="en-US"/>
              </w:rPr>
              <w:t xml:space="preserve">(ime in priimek ter tel. </w:t>
            </w:r>
            <w:r w:rsidRPr="00DA5AFB">
              <w:rPr>
                <w:rFonts w:ascii="Arial" w:hAnsi="Arial"/>
                <w:sz w:val="20"/>
                <w:lang w:eastAsia="en-US"/>
              </w:rPr>
              <w:t>š</w:t>
            </w:r>
            <w:r w:rsidRPr="00CC78EC">
              <w:rPr>
                <w:rFonts w:ascii="Arial" w:hAnsi="Arial"/>
                <w:sz w:val="20"/>
                <w:lang w:eastAsia="en-US"/>
              </w:rPr>
              <w:t>t.)</w:t>
            </w:r>
            <w:r>
              <w:rPr>
                <w:rFonts w:ascii="Arial" w:hAnsi="Arial"/>
                <w:sz w:val="20"/>
                <w:lang w:eastAsia="en-US"/>
              </w:rPr>
              <w:t xml:space="preserve"> </w:t>
            </w:r>
          </w:p>
        </w:tc>
        <w:tc>
          <w:tcPr>
            <w:tcW w:w="5523" w:type="dxa"/>
            <w:tcBorders>
              <w:top w:val="single" w:sz="4" w:space="0" w:color="auto"/>
              <w:left w:val="single" w:sz="4" w:space="0" w:color="auto"/>
              <w:bottom w:val="single" w:sz="4" w:space="0" w:color="auto"/>
              <w:right w:val="single" w:sz="4" w:space="0" w:color="auto"/>
            </w:tcBorders>
            <w:vAlign w:val="center"/>
          </w:tcPr>
          <w:p w14:paraId="3B799C77" w14:textId="77777777" w:rsidR="00EC70AF" w:rsidRPr="00CF1CB1" w:rsidRDefault="00EC70AF" w:rsidP="0027747F">
            <w:pPr>
              <w:rPr>
                <w:rFonts w:ascii="Arial" w:hAnsi="Arial"/>
                <w:sz w:val="20"/>
                <w:highlight w:val="yellow"/>
                <w:lang w:eastAsia="en-US"/>
              </w:rPr>
            </w:pPr>
          </w:p>
        </w:tc>
      </w:tr>
      <w:tr w:rsidR="00EC70AF" w:rsidRPr="00893547" w14:paraId="08CD4BB1"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6335436E"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Gospodarski subjekt, ki je izvedel projekt </w:t>
            </w:r>
            <w:r>
              <w:rPr>
                <w:rFonts w:ascii="Arial" w:hAnsi="Arial"/>
                <w:sz w:val="20"/>
                <w:lang w:eastAsia="en-US"/>
              </w:rPr>
              <w:t>(z navedbo, ali je projekt izvajal kot izvajalec ali podizvajalec)</w:t>
            </w:r>
          </w:p>
        </w:tc>
        <w:tc>
          <w:tcPr>
            <w:tcW w:w="5523" w:type="dxa"/>
            <w:tcBorders>
              <w:top w:val="single" w:sz="4" w:space="0" w:color="auto"/>
              <w:left w:val="single" w:sz="4" w:space="0" w:color="auto"/>
              <w:bottom w:val="single" w:sz="4" w:space="0" w:color="auto"/>
              <w:right w:val="single" w:sz="4" w:space="0" w:color="auto"/>
            </w:tcBorders>
            <w:vAlign w:val="center"/>
          </w:tcPr>
          <w:p w14:paraId="0D68CEAC" w14:textId="77777777" w:rsidR="00EC70AF" w:rsidRPr="00CF1CB1" w:rsidRDefault="00EC70AF" w:rsidP="0027747F">
            <w:pPr>
              <w:rPr>
                <w:rFonts w:ascii="Arial" w:hAnsi="Arial"/>
                <w:sz w:val="20"/>
                <w:highlight w:val="yellow"/>
                <w:lang w:eastAsia="en-US"/>
              </w:rPr>
            </w:pPr>
          </w:p>
        </w:tc>
      </w:tr>
      <w:tr w:rsidR="00EC70AF" w:rsidRPr="007B7BAF" w14:paraId="1C6C1FDA"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46DD8969" w14:textId="775D8A82" w:rsidR="00385630" w:rsidRPr="007B7BAF" w:rsidRDefault="00385630" w:rsidP="00385630">
            <w:pPr>
              <w:rPr>
                <w:rFonts w:ascii="Arial" w:hAnsi="Arial"/>
                <w:sz w:val="20"/>
                <w:lang w:eastAsia="en-US"/>
              </w:rPr>
            </w:pPr>
            <w:r w:rsidRPr="007B7BAF">
              <w:rPr>
                <w:rFonts w:ascii="Arial" w:hAnsi="Arial"/>
                <w:iCs/>
                <w:sz w:val="20"/>
                <w:lang w:eastAsia="en-US"/>
              </w:rPr>
              <w:t xml:space="preserve">Obdobje izvedbe projekta (od – do) </w:t>
            </w:r>
          </w:p>
        </w:tc>
        <w:tc>
          <w:tcPr>
            <w:tcW w:w="5523" w:type="dxa"/>
            <w:tcBorders>
              <w:top w:val="single" w:sz="4" w:space="0" w:color="auto"/>
              <w:left w:val="single" w:sz="4" w:space="0" w:color="auto"/>
              <w:bottom w:val="single" w:sz="4" w:space="0" w:color="auto"/>
              <w:right w:val="single" w:sz="4" w:space="0" w:color="auto"/>
            </w:tcBorders>
            <w:vAlign w:val="center"/>
          </w:tcPr>
          <w:p w14:paraId="3BED5F41" w14:textId="77777777" w:rsidR="00EC70AF" w:rsidRPr="007B7BAF" w:rsidRDefault="00EC70AF" w:rsidP="0027747F">
            <w:pPr>
              <w:rPr>
                <w:rFonts w:ascii="Arial" w:hAnsi="Arial"/>
                <w:sz w:val="20"/>
                <w:lang w:eastAsia="en-US"/>
              </w:rPr>
            </w:pPr>
          </w:p>
        </w:tc>
      </w:tr>
      <w:tr w:rsidR="00EC70AF" w:rsidRPr="00893547" w14:paraId="058CA2CB"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18FA05EB" w14:textId="77777777" w:rsidR="00EC70AF" w:rsidRPr="007B7BAF" w:rsidRDefault="00EC70AF" w:rsidP="0027747F">
            <w:pPr>
              <w:rPr>
                <w:rFonts w:ascii="Arial" w:hAnsi="Arial"/>
                <w:sz w:val="20"/>
                <w:lang w:eastAsia="en-US"/>
              </w:rPr>
            </w:pPr>
            <w:r w:rsidRPr="007B7BAF">
              <w:rPr>
                <w:rFonts w:ascii="Arial" w:hAnsi="Arial"/>
                <w:sz w:val="20"/>
                <w:lang w:eastAsia="en-US"/>
              </w:rPr>
              <w:t>Vrednost projekta v EUR z DDV</w:t>
            </w:r>
          </w:p>
        </w:tc>
        <w:tc>
          <w:tcPr>
            <w:tcW w:w="5523" w:type="dxa"/>
            <w:tcBorders>
              <w:top w:val="single" w:sz="4" w:space="0" w:color="auto"/>
              <w:left w:val="single" w:sz="4" w:space="0" w:color="auto"/>
              <w:bottom w:val="single" w:sz="4" w:space="0" w:color="auto"/>
              <w:right w:val="single" w:sz="4" w:space="0" w:color="auto"/>
            </w:tcBorders>
            <w:vAlign w:val="center"/>
          </w:tcPr>
          <w:p w14:paraId="4AC1BD6C" w14:textId="77777777" w:rsidR="00EC70AF" w:rsidRPr="007B7BAF" w:rsidRDefault="00EC70AF" w:rsidP="0027747F">
            <w:pPr>
              <w:rPr>
                <w:rFonts w:ascii="Arial" w:hAnsi="Arial"/>
                <w:sz w:val="20"/>
                <w:lang w:eastAsia="en-US"/>
              </w:rPr>
            </w:pPr>
          </w:p>
        </w:tc>
      </w:tr>
      <w:tr w:rsidR="00EC70AF" w:rsidRPr="00893547" w14:paraId="0F8E95E2"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7F4DEEF4" w14:textId="77777777" w:rsidR="00EC70AF" w:rsidRPr="00CF1CB1" w:rsidRDefault="00EC70AF" w:rsidP="0027747F">
            <w:pPr>
              <w:rPr>
                <w:rFonts w:ascii="Arial" w:hAnsi="Arial"/>
                <w:sz w:val="20"/>
                <w:lang w:eastAsia="en-US"/>
              </w:rPr>
            </w:pPr>
            <w:bookmarkStart w:id="139" w:name="_Hlk151093583"/>
            <w:r w:rsidRPr="00CF1CB1">
              <w:rPr>
                <w:rFonts w:ascii="Arial" w:hAnsi="Arial"/>
                <w:sz w:val="20"/>
                <w:lang w:eastAsia="en-US"/>
              </w:rPr>
              <w:t xml:space="preserve">Opis projekta, iz katerega </w:t>
            </w:r>
          </w:p>
          <w:p w14:paraId="6BD50318" w14:textId="69B9173C" w:rsidR="00EC70AF" w:rsidRPr="00CF1CB1" w:rsidRDefault="00EC70AF" w:rsidP="0027747F">
            <w:pPr>
              <w:rPr>
                <w:rFonts w:ascii="Arial" w:hAnsi="Arial"/>
                <w:sz w:val="20"/>
                <w:lang w:eastAsia="en-US"/>
              </w:rPr>
            </w:pPr>
            <w:r w:rsidRPr="00CF1CB1">
              <w:rPr>
                <w:rFonts w:ascii="Arial" w:hAnsi="Arial"/>
                <w:sz w:val="20"/>
                <w:lang w:eastAsia="en-US"/>
              </w:rPr>
              <w:t xml:space="preserve">bo jasno in nedvoumno razvidno izpolnjevanje vseh referenčnih zahtev in v kakšni vlogi </w:t>
            </w:r>
            <w:r w:rsidR="00475626">
              <w:rPr>
                <w:rFonts w:ascii="Arial" w:hAnsi="Arial"/>
                <w:sz w:val="20"/>
                <w:lang w:eastAsia="en-US"/>
              </w:rPr>
              <w:t xml:space="preserve">ter koliko časa </w:t>
            </w:r>
            <w:r w:rsidRPr="00CF1CB1">
              <w:rPr>
                <w:rFonts w:ascii="Arial" w:hAnsi="Arial"/>
                <w:sz w:val="20"/>
                <w:lang w:eastAsia="en-US"/>
              </w:rPr>
              <w:t>je kader sodeloval pri referenčnem projektu</w:t>
            </w:r>
            <w:bookmarkEnd w:id="139"/>
          </w:p>
        </w:tc>
        <w:tc>
          <w:tcPr>
            <w:tcW w:w="5523" w:type="dxa"/>
            <w:tcBorders>
              <w:top w:val="single" w:sz="4" w:space="0" w:color="auto"/>
              <w:left w:val="single" w:sz="4" w:space="0" w:color="auto"/>
              <w:bottom w:val="single" w:sz="4" w:space="0" w:color="auto"/>
              <w:right w:val="single" w:sz="4" w:space="0" w:color="auto"/>
            </w:tcBorders>
            <w:vAlign w:val="center"/>
          </w:tcPr>
          <w:p w14:paraId="65E4A4AE" w14:textId="77777777" w:rsidR="00EC70AF" w:rsidRPr="00CF1CB1" w:rsidRDefault="00EC70AF" w:rsidP="0027747F">
            <w:pPr>
              <w:rPr>
                <w:rFonts w:ascii="Arial" w:hAnsi="Arial"/>
                <w:sz w:val="20"/>
                <w:highlight w:val="yellow"/>
                <w:lang w:eastAsia="en-US"/>
              </w:rPr>
            </w:pPr>
          </w:p>
        </w:tc>
      </w:tr>
      <w:tr w:rsidR="00EC70AF" w:rsidRPr="00893547" w14:paraId="075E014D"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8BD71" w14:textId="77777777" w:rsidR="00EC70AF" w:rsidRPr="00E16C15" w:rsidRDefault="00EC70AF" w:rsidP="0027747F">
            <w:pPr>
              <w:rPr>
                <w:rFonts w:ascii="Arial" w:hAnsi="Arial"/>
                <w:b/>
                <w:sz w:val="20"/>
                <w:lang w:eastAsia="en-US"/>
              </w:rPr>
            </w:pPr>
            <w:r w:rsidRPr="00E16C15">
              <w:rPr>
                <w:rFonts w:ascii="Arial" w:hAnsi="Arial"/>
                <w:b/>
                <w:sz w:val="20"/>
                <w:lang w:eastAsia="en-US"/>
              </w:rPr>
              <w:t>1. dodatni referenčni projekt vodje projekta (za merilo</w:t>
            </w:r>
            <w:r w:rsidRPr="00A6556D">
              <w:rPr>
                <w:rFonts w:ascii="Arial" w:hAnsi="Arial"/>
                <w:b/>
                <w:sz w:val="20"/>
                <w:lang w:eastAsia="en-US"/>
              </w:rPr>
              <w:t>):</w:t>
            </w:r>
          </w:p>
        </w:tc>
        <w:tc>
          <w:tcPr>
            <w:tcW w:w="5523" w:type="dxa"/>
            <w:tcBorders>
              <w:top w:val="single" w:sz="4" w:space="0" w:color="auto"/>
              <w:left w:val="single" w:sz="4" w:space="0" w:color="auto"/>
              <w:bottom w:val="single" w:sz="4" w:space="0" w:color="auto"/>
              <w:right w:val="single" w:sz="4" w:space="0" w:color="auto"/>
            </w:tcBorders>
            <w:vAlign w:val="center"/>
          </w:tcPr>
          <w:p w14:paraId="0C2876B0" w14:textId="77777777" w:rsidR="00EC70AF" w:rsidRPr="00CF1CB1" w:rsidRDefault="00EC70AF" w:rsidP="0027747F">
            <w:pPr>
              <w:rPr>
                <w:rFonts w:ascii="Arial" w:hAnsi="Arial"/>
                <w:sz w:val="20"/>
                <w:highlight w:val="yellow"/>
                <w:lang w:eastAsia="en-US"/>
              </w:rPr>
            </w:pPr>
          </w:p>
        </w:tc>
      </w:tr>
      <w:tr w:rsidR="00EC70AF" w:rsidRPr="00893547" w14:paraId="0D2E2DA9"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4A5C3" w14:textId="07F5AAC6" w:rsidR="00EC70AF" w:rsidRPr="00E16C15" w:rsidRDefault="00EC70AF" w:rsidP="0027747F">
            <w:pPr>
              <w:rPr>
                <w:rFonts w:ascii="Arial" w:hAnsi="Arial"/>
                <w:sz w:val="20"/>
                <w:lang w:eastAsia="en-US"/>
              </w:rPr>
            </w:pPr>
            <w:r w:rsidRPr="00E16C15">
              <w:rPr>
                <w:rFonts w:ascii="Arial" w:hAnsi="Arial"/>
                <w:sz w:val="20"/>
                <w:lang w:eastAsia="en-US"/>
              </w:rPr>
              <w:t>Naročnik projekta</w:t>
            </w:r>
            <w:r>
              <w:rPr>
                <w:rFonts w:ascii="Arial" w:hAnsi="Arial"/>
                <w:sz w:val="20"/>
                <w:lang w:eastAsia="en-US"/>
              </w:rPr>
              <w:t xml:space="preserve"> in</w:t>
            </w:r>
            <w:r w:rsidRPr="00BE2168">
              <w:rPr>
                <w:rFonts w:ascii="Arial" w:hAnsi="Arial"/>
                <w:sz w:val="20"/>
                <w:lang w:eastAsia="en-US"/>
              </w:rPr>
              <w:t xml:space="preserve"> kontaktna oseba naročnika</w:t>
            </w:r>
            <w:r>
              <w:rPr>
                <w:rFonts w:ascii="Arial" w:hAnsi="Arial"/>
                <w:sz w:val="20"/>
                <w:lang w:eastAsia="en-US"/>
              </w:rPr>
              <w:t xml:space="preserve"> </w:t>
            </w:r>
            <w:r w:rsidRPr="00BE2168">
              <w:rPr>
                <w:rFonts w:ascii="Arial" w:hAnsi="Arial"/>
                <w:sz w:val="20"/>
                <w:lang w:eastAsia="en-US"/>
              </w:rPr>
              <w:t>(ime in priimek ter tel</w:t>
            </w:r>
            <w:r w:rsidRPr="00DA5AFB">
              <w:rPr>
                <w:rFonts w:ascii="Arial" w:hAnsi="Arial"/>
                <w:sz w:val="20"/>
                <w:lang w:eastAsia="en-US"/>
              </w:rPr>
              <w:t xml:space="preserve">. </w:t>
            </w:r>
            <w:r w:rsidRPr="00CC78EC">
              <w:rPr>
                <w:rFonts w:ascii="Arial" w:hAnsi="Arial"/>
                <w:sz w:val="20"/>
                <w:lang w:eastAsia="en-US"/>
              </w:rPr>
              <w:t>št.)</w:t>
            </w:r>
          </w:p>
        </w:tc>
        <w:tc>
          <w:tcPr>
            <w:tcW w:w="5523" w:type="dxa"/>
            <w:tcBorders>
              <w:top w:val="single" w:sz="4" w:space="0" w:color="auto"/>
              <w:left w:val="single" w:sz="4" w:space="0" w:color="auto"/>
              <w:bottom w:val="single" w:sz="4" w:space="0" w:color="auto"/>
              <w:right w:val="single" w:sz="4" w:space="0" w:color="auto"/>
            </w:tcBorders>
            <w:vAlign w:val="center"/>
          </w:tcPr>
          <w:p w14:paraId="7C380BEB" w14:textId="77777777" w:rsidR="00EC70AF" w:rsidRPr="00CF1CB1" w:rsidRDefault="00EC70AF" w:rsidP="0027747F">
            <w:pPr>
              <w:rPr>
                <w:rFonts w:ascii="Arial" w:hAnsi="Arial"/>
                <w:sz w:val="20"/>
                <w:highlight w:val="yellow"/>
                <w:lang w:eastAsia="en-US"/>
              </w:rPr>
            </w:pPr>
          </w:p>
        </w:tc>
      </w:tr>
      <w:tr w:rsidR="00EC70AF" w:rsidRPr="00893547" w14:paraId="0966DC58"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9A6677" w14:textId="77777777" w:rsidR="00EC70AF" w:rsidRPr="00E16C15" w:rsidRDefault="00EC70AF" w:rsidP="0027747F">
            <w:pPr>
              <w:rPr>
                <w:rFonts w:ascii="Arial" w:hAnsi="Arial"/>
                <w:sz w:val="20"/>
                <w:lang w:eastAsia="en-US"/>
              </w:rPr>
            </w:pPr>
            <w:r w:rsidRPr="00E16C15">
              <w:rPr>
                <w:rFonts w:ascii="Arial" w:hAnsi="Arial"/>
                <w:sz w:val="20"/>
                <w:lang w:eastAsia="en-US"/>
              </w:rPr>
              <w:t xml:space="preserve">Gospodarski subjekt, ki je izvedel projekt </w:t>
            </w:r>
            <w:r>
              <w:rPr>
                <w:rFonts w:ascii="Arial" w:hAnsi="Arial"/>
                <w:sz w:val="20"/>
                <w:lang w:eastAsia="en-US"/>
              </w:rPr>
              <w:t>(z navedbo, ali je projekt izvajal kot izvajalec ali podizvajalec)</w:t>
            </w:r>
          </w:p>
        </w:tc>
        <w:tc>
          <w:tcPr>
            <w:tcW w:w="5523" w:type="dxa"/>
            <w:tcBorders>
              <w:top w:val="single" w:sz="4" w:space="0" w:color="auto"/>
              <w:left w:val="single" w:sz="4" w:space="0" w:color="auto"/>
              <w:bottom w:val="single" w:sz="4" w:space="0" w:color="auto"/>
              <w:right w:val="single" w:sz="4" w:space="0" w:color="auto"/>
            </w:tcBorders>
            <w:vAlign w:val="center"/>
          </w:tcPr>
          <w:p w14:paraId="2159B44E" w14:textId="77777777" w:rsidR="00EC70AF" w:rsidRPr="00CF1CB1" w:rsidRDefault="00EC70AF" w:rsidP="0027747F">
            <w:pPr>
              <w:rPr>
                <w:rFonts w:ascii="Arial" w:hAnsi="Arial"/>
                <w:sz w:val="20"/>
                <w:highlight w:val="yellow"/>
                <w:lang w:eastAsia="en-US"/>
              </w:rPr>
            </w:pPr>
          </w:p>
        </w:tc>
      </w:tr>
      <w:tr w:rsidR="00EC70AF" w:rsidRPr="00893547" w14:paraId="49677A38"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FE4CC" w14:textId="77777777" w:rsidR="00EC70AF" w:rsidRPr="00E16C15" w:rsidRDefault="00EC70AF" w:rsidP="0027747F">
            <w:pPr>
              <w:rPr>
                <w:rFonts w:ascii="Arial" w:hAnsi="Arial"/>
                <w:sz w:val="20"/>
                <w:lang w:eastAsia="en-US"/>
              </w:rPr>
            </w:pPr>
            <w:r w:rsidRPr="00E16C15">
              <w:rPr>
                <w:rFonts w:ascii="Arial" w:hAnsi="Arial"/>
                <w:sz w:val="20"/>
                <w:lang w:eastAsia="en-US"/>
              </w:rPr>
              <w:t>Obdobje izvedbe projekta (od – do)</w:t>
            </w:r>
          </w:p>
        </w:tc>
        <w:tc>
          <w:tcPr>
            <w:tcW w:w="5523" w:type="dxa"/>
            <w:tcBorders>
              <w:top w:val="single" w:sz="4" w:space="0" w:color="auto"/>
              <w:left w:val="single" w:sz="4" w:space="0" w:color="auto"/>
              <w:bottom w:val="single" w:sz="4" w:space="0" w:color="auto"/>
              <w:right w:val="single" w:sz="4" w:space="0" w:color="auto"/>
            </w:tcBorders>
            <w:vAlign w:val="center"/>
          </w:tcPr>
          <w:p w14:paraId="4499553A" w14:textId="77777777" w:rsidR="00EC70AF" w:rsidRPr="00CF1CB1" w:rsidRDefault="00EC70AF" w:rsidP="0027747F">
            <w:pPr>
              <w:rPr>
                <w:rFonts w:ascii="Arial" w:hAnsi="Arial"/>
                <w:sz w:val="20"/>
                <w:highlight w:val="yellow"/>
                <w:lang w:eastAsia="en-US"/>
              </w:rPr>
            </w:pPr>
          </w:p>
        </w:tc>
      </w:tr>
      <w:tr w:rsidR="00EC70AF" w:rsidRPr="00893547" w14:paraId="6F223F80"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ED666" w14:textId="77777777" w:rsidR="00EC70AF" w:rsidRPr="00E16C15" w:rsidRDefault="00EC70AF" w:rsidP="0027747F">
            <w:pPr>
              <w:rPr>
                <w:rFonts w:ascii="Arial" w:hAnsi="Arial"/>
                <w:sz w:val="20"/>
                <w:lang w:eastAsia="en-US"/>
              </w:rPr>
            </w:pPr>
            <w:r w:rsidRPr="00E16C15">
              <w:rPr>
                <w:rFonts w:ascii="Arial" w:hAnsi="Arial"/>
                <w:sz w:val="20"/>
                <w:lang w:eastAsia="en-US"/>
              </w:rPr>
              <w:t>Vrednost projekta</w:t>
            </w:r>
            <w:r>
              <w:rPr>
                <w:rFonts w:ascii="Arial" w:hAnsi="Arial"/>
                <w:sz w:val="20"/>
                <w:lang w:eastAsia="en-US"/>
              </w:rPr>
              <w:t xml:space="preserve"> v EUR z DDV</w:t>
            </w:r>
          </w:p>
        </w:tc>
        <w:tc>
          <w:tcPr>
            <w:tcW w:w="5523" w:type="dxa"/>
            <w:tcBorders>
              <w:top w:val="single" w:sz="4" w:space="0" w:color="auto"/>
              <w:left w:val="single" w:sz="4" w:space="0" w:color="auto"/>
              <w:bottom w:val="single" w:sz="4" w:space="0" w:color="auto"/>
              <w:right w:val="single" w:sz="4" w:space="0" w:color="auto"/>
            </w:tcBorders>
            <w:vAlign w:val="center"/>
          </w:tcPr>
          <w:p w14:paraId="4B03E2D7" w14:textId="77777777" w:rsidR="00EC70AF" w:rsidRPr="00CF1CB1" w:rsidRDefault="00EC70AF" w:rsidP="0027747F">
            <w:pPr>
              <w:rPr>
                <w:rFonts w:ascii="Arial" w:hAnsi="Arial"/>
                <w:sz w:val="20"/>
                <w:highlight w:val="yellow"/>
                <w:lang w:eastAsia="en-US"/>
              </w:rPr>
            </w:pPr>
          </w:p>
        </w:tc>
      </w:tr>
      <w:tr w:rsidR="00EC70AF" w:rsidRPr="00893547" w14:paraId="726A8A77"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AF2D6" w14:textId="77777777" w:rsidR="00EC70AF" w:rsidRPr="00E16C15" w:rsidRDefault="00EC70AF" w:rsidP="0027747F">
            <w:pPr>
              <w:rPr>
                <w:rFonts w:ascii="Arial" w:hAnsi="Arial"/>
                <w:sz w:val="20"/>
                <w:lang w:eastAsia="en-US"/>
              </w:rPr>
            </w:pPr>
            <w:r w:rsidRPr="00E16C15">
              <w:rPr>
                <w:rFonts w:ascii="Arial" w:hAnsi="Arial"/>
                <w:sz w:val="20"/>
                <w:lang w:eastAsia="en-US"/>
              </w:rPr>
              <w:t xml:space="preserve">Opis projekta, iz katerega </w:t>
            </w:r>
          </w:p>
          <w:p w14:paraId="4372AD6B" w14:textId="5B3C5DAD" w:rsidR="00EC70AF" w:rsidRPr="00E16C15" w:rsidRDefault="00EC70AF" w:rsidP="0027747F">
            <w:pPr>
              <w:rPr>
                <w:rFonts w:ascii="Arial" w:hAnsi="Arial"/>
                <w:sz w:val="20"/>
                <w:lang w:eastAsia="en-US"/>
              </w:rPr>
            </w:pPr>
            <w:r w:rsidRPr="00E16C15">
              <w:rPr>
                <w:rFonts w:ascii="Arial" w:hAnsi="Arial"/>
                <w:sz w:val="20"/>
                <w:lang w:eastAsia="en-US"/>
              </w:rPr>
              <w:t xml:space="preserve">bo jasno in nedvoumno razvidno izpolnjevanje vseh referenčnih zahtev in v kakšni vlogi </w:t>
            </w:r>
            <w:r w:rsidR="00475626">
              <w:rPr>
                <w:rFonts w:ascii="Arial" w:hAnsi="Arial"/>
                <w:sz w:val="20"/>
                <w:lang w:eastAsia="en-US"/>
              </w:rPr>
              <w:t xml:space="preserve">ter koliko časa </w:t>
            </w:r>
            <w:r w:rsidRPr="00E16C15">
              <w:rPr>
                <w:rFonts w:ascii="Arial" w:hAnsi="Arial"/>
                <w:sz w:val="20"/>
                <w:lang w:eastAsia="en-US"/>
              </w:rPr>
              <w:t>je kader sodeloval pri referenčnem projektu</w:t>
            </w:r>
          </w:p>
        </w:tc>
        <w:tc>
          <w:tcPr>
            <w:tcW w:w="5523" w:type="dxa"/>
            <w:tcBorders>
              <w:top w:val="single" w:sz="4" w:space="0" w:color="auto"/>
              <w:left w:val="single" w:sz="4" w:space="0" w:color="auto"/>
              <w:bottom w:val="single" w:sz="4" w:space="0" w:color="auto"/>
              <w:right w:val="single" w:sz="4" w:space="0" w:color="auto"/>
            </w:tcBorders>
            <w:vAlign w:val="center"/>
          </w:tcPr>
          <w:p w14:paraId="2173CC1F" w14:textId="77777777" w:rsidR="00EC70AF" w:rsidRPr="00CF1CB1" w:rsidRDefault="00EC70AF" w:rsidP="0027747F">
            <w:pPr>
              <w:rPr>
                <w:rFonts w:ascii="Arial" w:hAnsi="Arial"/>
                <w:sz w:val="20"/>
                <w:highlight w:val="yellow"/>
                <w:lang w:eastAsia="en-US"/>
              </w:rPr>
            </w:pPr>
          </w:p>
        </w:tc>
      </w:tr>
      <w:tr w:rsidR="00EC70AF" w:rsidRPr="00893547" w14:paraId="0DAF062C"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EE2D3" w14:textId="77777777" w:rsidR="00EC70AF" w:rsidRPr="00E16C15" w:rsidRDefault="00EC70AF" w:rsidP="0027747F">
            <w:pPr>
              <w:rPr>
                <w:rFonts w:ascii="Arial" w:hAnsi="Arial"/>
                <w:b/>
                <w:sz w:val="20"/>
                <w:lang w:eastAsia="en-US"/>
              </w:rPr>
            </w:pPr>
            <w:r w:rsidRPr="00E16C15">
              <w:rPr>
                <w:rFonts w:ascii="Arial" w:hAnsi="Arial"/>
                <w:b/>
                <w:sz w:val="20"/>
                <w:lang w:eastAsia="en-US"/>
              </w:rPr>
              <w:t xml:space="preserve">2. dodatni referenčni projekt vodje projekta (za merilo): </w:t>
            </w:r>
          </w:p>
        </w:tc>
        <w:tc>
          <w:tcPr>
            <w:tcW w:w="5523" w:type="dxa"/>
            <w:tcBorders>
              <w:top w:val="single" w:sz="4" w:space="0" w:color="auto"/>
              <w:left w:val="single" w:sz="4" w:space="0" w:color="auto"/>
              <w:bottom w:val="single" w:sz="4" w:space="0" w:color="auto"/>
              <w:right w:val="single" w:sz="4" w:space="0" w:color="auto"/>
            </w:tcBorders>
            <w:vAlign w:val="center"/>
          </w:tcPr>
          <w:p w14:paraId="7960B28F" w14:textId="77777777" w:rsidR="00EC70AF" w:rsidRPr="00CF1CB1" w:rsidRDefault="00EC70AF" w:rsidP="0027747F">
            <w:pPr>
              <w:rPr>
                <w:rFonts w:ascii="Arial" w:hAnsi="Arial"/>
                <w:sz w:val="20"/>
                <w:highlight w:val="yellow"/>
                <w:lang w:eastAsia="en-US"/>
              </w:rPr>
            </w:pPr>
          </w:p>
        </w:tc>
      </w:tr>
      <w:tr w:rsidR="00EC70AF" w:rsidRPr="00893547" w14:paraId="78576596"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C80F5" w14:textId="75C9AEFD" w:rsidR="00EC70AF" w:rsidRPr="00E16C15" w:rsidRDefault="00EC70AF" w:rsidP="0027747F">
            <w:pPr>
              <w:rPr>
                <w:rFonts w:ascii="Arial" w:hAnsi="Arial"/>
                <w:sz w:val="20"/>
                <w:lang w:eastAsia="en-US"/>
              </w:rPr>
            </w:pPr>
            <w:r w:rsidRPr="00E16C15">
              <w:rPr>
                <w:rFonts w:ascii="Arial" w:hAnsi="Arial"/>
                <w:sz w:val="20"/>
                <w:lang w:eastAsia="en-US"/>
              </w:rPr>
              <w:t>Naročnik projekta</w:t>
            </w:r>
            <w:r>
              <w:rPr>
                <w:rFonts w:ascii="Arial" w:hAnsi="Arial"/>
                <w:sz w:val="20"/>
                <w:lang w:eastAsia="en-US"/>
              </w:rPr>
              <w:t xml:space="preserve"> in</w:t>
            </w:r>
            <w:r w:rsidRPr="00BE2168">
              <w:rPr>
                <w:rFonts w:ascii="Arial" w:hAnsi="Arial"/>
                <w:sz w:val="20"/>
                <w:lang w:eastAsia="en-US"/>
              </w:rPr>
              <w:t xml:space="preserve"> kontaktna oseba naročnika</w:t>
            </w:r>
            <w:r>
              <w:rPr>
                <w:rFonts w:ascii="Arial" w:hAnsi="Arial"/>
                <w:sz w:val="20"/>
                <w:lang w:eastAsia="en-US"/>
              </w:rPr>
              <w:t xml:space="preserve"> </w:t>
            </w:r>
            <w:r w:rsidRPr="00BE2168">
              <w:rPr>
                <w:rFonts w:ascii="Arial" w:hAnsi="Arial"/>
                <w:sz w:val="20"/>
                <w:lang w:eastAsia="en-US"/>
              </w:rPr>
              <w:t>(ime in priimek ter tel. št.)</w:t>
            </w:r>
          </w:p>
        </w:tc>
        <w:tc>
          <w:tcPr>
            <w:tcW w:w="5523" w:type="dxa"/>
            <w:tcBorders>
              <w:top w:val="single" w:sz="4" w:space="0" w:color="auto"/>
              <w:left w:val="single" w:sz="4" w:space="0" w:color="auto"/>
              <w:bottom w:val="single" w:sz="4" w:space="0" w:color="auto"/>
              <w:right w:val="single" w:sz="4" w:space="0" w:color="auto"/>
            </w:tcBorders>
            <w:vAlign w:val="center"/>
          </w:tcPr>
          <w:p w14:paraId="3F3BE89B" w14:textId="77777777" w:rsidR="00EC70AF" w:rsidRPr="00CF1CB1" w:rsidRDefault="00EC70AF" w:rsidP="0027747F">
            <w:pPr>
              <w:rPr>
                <w:rFonts w:ascii="Arial" w:hAnsi="Arial"/>
                <w:sz w:val="20"/>
                <w:highlight w:val="yellow"/>
                <w:lang w:eastAsia="en-US"/>
              </w:rPr>
            </w:pPr>
          </w:p>
        </w:tc>
      </w:tr>
      <w:tr w:rsidR="00EC70AF" w:rsidRPr="00893547" w14:paraId="4AC131E4"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4BE11F2E"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Gospodarski subjekt, ki je izvedel projekt </w:t>
            </w:r>
            <w:r>
              <w:rPr>
                <w:rFonts w:ascii="Arial" w:hAnsi="Arial"/>
                <w:sz w:val="20"/>
                <w:lang w:eastAsia="en-US"/>
              </w:rPr>
              <w:t>(z navedbo, ali je projekt izvajal kot izvajalec ali podizvajalec)</w:t>
            </w:r>
          </w:p>
        </w:tc>
        <w:tc>
          <w:tcPr>
            <w:tcW w:w="5523" w:type="dxa"/>
            <w:tcBorders>
              <w:top w:val="single" w:sz="4" w:space="0" w:color="auto"/>
              <w:left w:val="single" w:sz="4" w:space="0" w:color="auto"/>
              <w:bottom w:val="single" w:sz="4" w:space="0" w:color="auto"/>
              <w:right w:val="single" w:sz="4" w:space="0" w:color="auto"/>
            </w:tcBorders>
            <w:vAlign w:val="center"/>
          </w:tcPr>
          <w:p w14:paraId="167612F0" w14:textId="77777777" w:rsidR="00EC70AF" w:rsidRPr="00CF1CB1" w:rsidRDefault="00EC70AF" w:rsidP="0027747F">
            <w:pPr>
              <w:rPr>
                <w:rFonts w:ascii="Arial" w:hAnsi="Arial"/>
                <w:sz w:val="20"/>
                <w:highlight w:val="yellow"/>
                <w:lang w:eastAsia="en-US"/>
              </w:rPr>
            </w:pPr>
          </w:p>
        </w:tc>
      </w:tr>
      <w:tr w:rsidR="00EC70AF" w:rsidRPr="00893547" w14:paraId="232E7B6C"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70A3D436" w14:textId="77777777" w:rsidR="00EC70AF" w:rsidRPr="00CF1CB1" w:rsidRDefault="00EC70AF" w:rsidP="0027747F">
            <w:pPr>
              <w:rPr>
                <w:rFonts w:ascii="Arial" w:hAnsi="Arial"/>
                <w:sz w:val="20"/>
                <w:lang w:eastAsia="en-US"/>
              </w:rPr>
            </w:pPr>
            <w:r w:rsidRPr="00CF1CB1">
              <w:rPr>
                <w:rFonts w:ascii="Arial" w:hAnsi="Arial"/>
                <w:sz w:val="20"/>
                <w:lang w:eastAsia="en-US"/>
              </w:rPr>
              <w:t>Obdobje izvedbe projekta (od – do)</w:t>
            </w:r>
          </w:p>
        </w:tc>
        <w:tc>
          <w:tcPr>
            <w:tcW w:w="5523" w:type="dxa"/>
            <w:tcBorders>
              <w:top w:val="single" w:sz="4" w:space="0" w:color="auto"/>
              <w:left w:val="single" w:sz="4" w:space="0" w:color="auto"/>
              <w:bottom w:val="single" w:sz="4" w:space="0" w:color="auto"/>
              <w:right w:val="single" w:sz="4" w:space="0" w:color="auto"/>
            </w:tcBorders>
            <w:vAlign w:val="center"/>
          </w:tcPr>
          <w:p w14:paraId="58111A65" w14:textId="77777777" w:rsidR="00EC70AF" w:rsidRPr="00CF1CB1" w:rsidRDefault="00EC70AF" w:rsidP="0027747F">
            <w:pPr>
              <w:rPr>
                <w:rFonts w:ascii="Arial" w:hAnsi="Arial"/>
                <w:sz w:val="20"/>
                <w:highlight w:val="yellow"/>
                <w:lang w:eastAsia="en-US"/>
              </w:rPr>
            </w:pPr>
          </w:p>
        </w:tc>
      </w:tr>
      <w:tr w:rsidR="00EC70AF" w:rsidRPr="00893547" w14:paraId="53C64DF7"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50C5F732" w14:textId="77777777" w:rsidR="00EC70AF" w:rsidRPr="00CF1CB1" w:rsidRDefault="00EC70AF" w:rsidP="0027747F">
            <w:pPr>
              <w:rPr>
                <w:rFonts w:ascii="Arial" w:hAnsi="Arial"/>
                <w:sz w:val="20"/>
                <w:lang w:eastAsia="en-US"/>
              </w:rPr>
            </w:pPr>
            <w:r w:rsidRPr="00CF1CB1">
              <w:rPr>
                <w:rFonts w:ascii="Arial" w:hAnsi="Arial"/>
                <w:sz w:val="20"/>
                <w:lang w:eastAsia="en-US"/>
              </w:rPr>
              <w:t>Vrednost projekta</w:t>
            </w:r>
            <w:r>
              <w:rPr>
                <w:rFonts w:ascii="Arial" w:hAnsi="Arial"/>
                <w:sz w:val="20"/>
                <w:lang w:eastAsia="en-US"/>
              </w:rPr>
              <w:t xml:space="preserve"> v EUR z DDV</w:t>
            </w:r>
          </w:p>
        </w:tc>
        <w:tc>
          <w:tcPr>
            <w:tcW w:w="5523" w:type="dxa"/>
            <w:tcBorders>
              <w:top w:val="single" w:sz="4" w:space="0" w:color="auto"/>
              <w:left w:val="single" w:sz="4" w:space="0" w:color="auto"/>
              <w:bottom w:val="single" w:sz="4" w:space="0" w:color="auto"/>
              <w:right w:val="single" w:sz="4" w:space="0" w:color="auto"/>
            </w:tcBorders>
            <w:vAlign w:val="center"/>
          </w:tcPr>
          <w:p w14:paraId="55A91CE5" w14:textId="77777777" w:rsidR="00EC70AF" w:rsidRPr="00CF1CB1" w:rsidRDefault="00EC70AF" w:rsidP="0027747F">
            <w:pPr>
              <w:rPr>
                <w:rFonts w:ascii="Arial" w:hAnsi="Arial"/>
                <w:sz w:val="20"/>
                <w:highlight w:val="yellow"/>
                <w:lang w:eastAsia="en-US"/>
              </w:rPr>
            </w:pPr>
          </w:p>
        </w:tc>
      </w:tr>
      <w:tr w:rsidR="00EC70AF" w:rsidRPr="00893547" w14:paraId="553FC895"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79A9CF39"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Opis projekta, iz katerega </w:t>
            </w:r>
          </w:p>
          <w:p w14:paraId="027FBD64" w14:textId="0D29C2AA" w:rsidR="00EC70AF" w:rsidRPr="00CF1CB1" w:rsidRDefault="00EC70AF" w:rsidP="0027747F">
            <w:pPr>
              <w:rPr>
                <w:rFonts w:ascii="Arial" w:hAnsi="Arial"/>
                <w:sz w:val="20"/>
                <w:lang w:eastAsia="en-US"/>
              </w:rPr>
            </w:pPr>
            <w:r w:rsidRPr="00CF1CB1">
              <w:rPr>
                <w:rFonts w:ascii="Arial" w:hAnsi="Arial"/>
                <w:sz w:val="20"/>
                <w:lang w:eastAsia="en-US"/>
              </w:rPr>
              <w:t xml:space="preserve">bo jasno in nedvoumno razvidno izpolnjevanje vseh referenčnih zahtev in v kakšni vlogi </w:t>
            </w:r>
            <w:r w:rsidR="00475626">
              <w:rPr>
                <w:rFonts w:ascii="Arial" w:hAnsi="Arial"/>
                <w:sz w:val="20"/>
                <w:lang w:eastAsia="en-US"/>
              </w:rPr>
              <w:t xml:space="preserve">ter koliko časa </w:t>
            </w:r>
            <w:r w:rsidRPr="00CF1CB1">
              <w:rPr>
                <w:rFonts w:ascii="Arial" w:hAnsi="Arial"/>
                <w:sz w:val="20"/>
                <w:lang w:eastAsia="en-US"/>
              </w:rPr>
              <w:t>je kader sodeloval pri referenčnem projektu</w:t>
            </w:r>
          </w:p>
        </w:tc>
        <w:tc>
          <w:tcPr>
            <w:tcW w:w="5523" w:type="dxa"/>
            <w:tcBorders>
              <w:top w:val="single" w:sz="4" w:space="0" w:color="auto"/>
              <w:left w:val="single" w:sz="4" w:space="0" w:color="auto"/>
              <w:bottom w:val="single" w:sz="4" w:space="0" w:color="auto"/>
              <w:right w:val="single" w:sz="4" w:space="0" w:color="auto"/>
            </w:tcBorders>
            <w:vAlign w:val="center"/>
          </w:tcPr>
          <w:p w14:paraId="79914638" w14:textId="77777777" w:rsidR="00EC70AF" w:rsidRPr="00CF1CB1" w:rsidRDefault="00EC70AF" w:rsidP="0027747F">
            <w:pPr>
              <w:rPr>
                <w:rFonts w:ascii="Arial" w:hAnsi="Arial"/>
                <w:sz w:val="20"/>
                <w:highlight w:val="yellow"/>
                <w:lang w:eastAsia="en-US"/>
              </w:rPr>
            </w:pPr>
          </w:p>
        </w:tc>
      </w:tr>
    </w:tbl>
    <w:p w14:paraId="0AFEDED0" w14:textId="77777777" w:rsidR="00EC70AF" w:rsidRPr="007E0674" w:rsidRDefault="00EC70AF" w:rsidP="00EC70AF">
      <w:pPr>
        <w:rPr>
          <w:rFonts w:ascii="Arial" w:hAnsi="Arial"/>
          <w:i/>
          <w:sz w:val="20"/>
          <w:szCs w:val="20"/>
          <w:lang w:eastAsia="en-US"/>
        </w:rPr>
      </w:pPr>
      <w:r w:rsidRPr="007E0674">
        <w:rPr>
          <w:rFonts w:ascii="Arial" w:hAnsi="Arial"/>
          <w:i/>
          <w:sz w:val="20"/>
          <w:szCs w:val="20"/>
          <w:lang w:eastAsia="en-US"/>
        </w:rPr>
        <w:lastRenderedPageBreak/>
        <w:t>Za dodatni referenčni projekt (za merilo) dodajte vrstice.</w:t>
      </w:r>
    </w:p>
    <w:p w14:paraId="6C5F73B0" w14:textId="77777777" w:rsidR="00EC70AF" w:rsidRPr="00CF1CB1" w:rsidRDefault="00EC70AF" w:rsidP="00EC70AF">
      <w:pPr>
        <w:rPr>
          <w:rFonts w:ascii="Arial" w:hAnsi="Arial"/>
          <w:sz w:val="20"/>
          <w:highlight w:val="yellow"/>
          <w:lang w:eastAsia="en-US"/>
        </w:rPr>
      </w:pPr>
    </w:p>
    <w:p w14:paraId="2B9DEBA8" w14:textId="77777777" w:rsidR="00EC70AF" w:rsidRPr="00893547" w:rsidRDefault="00EC70AF" w:rsidP="00EC70AF">
      <w:pPr>
        <w:jc w:val="both"/>
        <w:rPr>
          <w:rFonts w:ascii="Arial" w:hAnsi="Arial" w:cs="Arial"/>
          <w:i/>
          <w:sz w:val="20"/>
          <w:szCs w:val="20"/>
        </w:rPr>
      </w:pPr>
      <w:r w:rsidRPr="00893547">
        <w:rPr>
          <w:rFonts w:ascii="Arial" w:hAnsi="Arial" w:cs="Arial"/>
          <w:i/>
          <w:sz w:val="20"/>
          <w:szCs w:val="20"/>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3"/>
      </w:tblGrid>
      <w:tr w:rsidR="00EC70AF" w:rsidRPr="00893547" w14:paraId="51E99BD0" w14:textId="77777777" w:rsidTr="0027747F">
        <w:trPr>
          <w:trHeight w:val="90"/>
        </w:trPr>
        <w:tc>
          <w:tcPr>
            <w:tcW w:w="9209" w:type="dxa"/>
            <w:gridSpan w:val="2"/>
            <w:vAlign w:val="center"/>
          </w:tcPr>
          <w:p w14:paraId="64664C51" w14:textId="77777777" w:rsidR="00EC70AF" w:rsidRPr="00893547" w:rsidRDefault="00EC70AF" w:rsidP="0027747F">
            <w:pPr>
              <w:jc w:val="both"/>
              <w:rPr>
                <w:rFonts w:ascii="Arial" w:hAnsi="Arial" w:cs="Arial"/>
                <w:b/>
                <w:sz w:val="20"/>
                <w:szCs w:val="20"/>
                <w:lang w:eastAsia="en-US"/>
              </w:rPr>
            </w:pPr>
            <w:bookmarkStart w:id="140" w:name="_Hlk141870960"/>
          </w:p>
          <w:p w14:paraId="438AB9C9" w14:textId="77777777" w:rsidR="00EC70AF" w:rsidRPr="00893547" w:rsidRDefault="00EC70AF" w:rsidP="0027747F">
            <w:pPr>
              <w:jc w:val="both"/>
              <w:rPr>
                <w:rFonts w:ascii="Arial" w:hAnsi="Arial" w:cs="Arial"/>
                <w:b/>
                <w:sz w:val="20"/>
                <w:szCs w:val="20"/>
                <w:lang w:eastAsia="en-US"/>
              </w:rPr>
            </w:pPr>
            <w:r w:rsidRPr="00893547">
              <w:rPr>
                <w:rFonts w:ascii="Arial" w:hAnsi="Arial" w:cs="Arial"/>
                <w:b/>
                <w:sz w:val="20"/>
                <w:szCs w:val="20"/>
                <w:lang w:eastAsia="en-US"/>
              </w:rPr>
              <w:t>3.2. Član delovne skupine: poslovno - sistemski analitik</w:t>
            </w:r>
          </w:p>
          <w:p w14:paraId="3C061F40" w14:textId="77777777" w:rsidR="00EC70AF" w:rsidRPr="00AE5106" w:rsidRDefault="00EC70AF" w:rsidP="0027747F">
            <w:pPr>
              <w:jc w:val="both"/>
              <w:rPr>
                <w:rFonts w:ascii="Arial" w:hAnsi="Arial"/>
                <w:b/>
                <w:sz w:val="20"/>
                <w:lang w:eastAsia="en-US"/>
              </w:rPr>
            </w:pPr>
          </w:p>
        </w:tc>
      </w:tr>
      <w:tr w:rsidR="00EC70AF" w:rsidRPr="00893547" w14:paraId="5A6502EB" w14:textId="77777777" w:rsidTr="0027747F">
        <w:trPr>
          <w:trHeight w:val="90"/>
        </w:trPr>
        <w:tc>
          <w:tcPr>
            <w:tcW w:w="3686" w:type="dxa"/>
            <w:vAlign w:val="center"/>
          </w:tcPr>
          <w:p w14:paraId="0A0B51EF" w14:textId="77777777" w:rsidR="00EC70AF" w:rsidRDefault="00EC70AF" w:rsidP="0027747F">
            <w:pPr>
              <w:rPr>
                <w:rFonts w:ascii="Arial" w:hAnsi="Arial"/>
                <w:sz w:val="20"/>
                <w:lang w:eastAsia="en-US"/>
              </w:rPr>
            </w:pPr>
            <w:r w:rsidRPr="00AE5106">
              <w:rPr>
                <w:rFonts w:ascii="Arial" w:hAnsi="Arial"/>
                <w:sz w:val="20"/>
                <w:lang w:eastAsia="en-US"/>
              </w:rPr>
              <w:t>Ime in priimek</w:t>
            </w:r>
          </w:p>
          <w:p w14:paraId="6F52E95B" w14:textId="77777777" w:rsidR="00EC70AF" w:rsidRPr="00AE5106" w:rsidRDefault="00EC70AF" w:rsidP="0027747F">
            <w:pPr>
              <w:rPr>
                <w:rFonts w:ascii="Arial" w:hAnsi="Arial"/>
                <w:sz w:val="20"/>
                <w:lang w:eastAsia="en-US"/>
              </w:rPr>
            </w:pPr>
          </w:p>
        </w:tc>
        <w:tc>
          <w:tcPr>
            <w:tcW w:w="5523" w:type="dxa"/>
            <w:vAlign w:val="center"/>
          </w:tcPr>
          <w:p w14:paraId="5ACF365A" w14:textId="77777777" w:rsidR="00EC70AF" w:rsidRPr="00AE5106" w:rsidRDefault="00EC70AF" w:rsidP="0027747F">
            <w:pPr>
              <w:rPr>
                <w:rFonts w:ascii="Arial" w:hAnsi="Arial"/>
                <w:sz w:val="20"/>
                <w:lang w:eastAsia="en-US"/>
              </w:rPr>
            </w:pPr>
          </w:p>
        </w:tc>
      </w:tr>
      <w:tr w:rsidR="00EC70AF" w:rsidRPr="00893547" w14:paraId="31677844" w14:textId="77777777" w:rsidTr="0027747F">
        <w:trPr>
          <w:trHeight w:val="90"/>
        </w:trPr>
        <w:tc>
          <w:tcPr>
            <w:tcW w:w="3686" w:type="dxa"/>
            <w:vAlign w:val="center"/>
          </w:tcPr>
          <w:p w14:paraId="702DE49C" w14:textId="77777777" w:rsidR="00EC70AF" w:rsidRDefault="00EC70AF" w:rsidP="0027747F">
            <w:pPr>
              <w:rPr>
                <w:rFonts w:ascii="Arial" w:hAnsi="Arial"/>
                <w:sz w:val="20"/>
                <w:lang w:eastAsia="en-US"/>
              </w:rPr>
            </w:pPr>
            <w:r w:rsidRPr="00AE5106">
              <w:rPr>
                <w:rFonts w:ascii="Arial" w:hAnsi="Arial"/>
                <w:sz w:val="20"/>
                <w:lang w:eastAsia="en-US"/>
              </w:rPr>
              <w:t xml:space="preserve">Stopnja in smer dosežene izobrazbe </w:t>
            </w:r>
          </w:p>
          <w:p w14:paraId="2BA81C73" w14:textId="77777777" w:rsidR="00EC70AF" w:rsidRPr="00AE5106" w:rsidRDefault="00EC70AF" w:rsidP="0027747F">
            <w:pPr>
              <w:rPr>
                <w:rFonts w:ascii="Arial" w:hAnsi="Arial"/>
                <w:sz w:val="20"/>
                <w:lang w:eastAsia="en-US"/>
              </w:rPr>
            </w:pPr>
          </w:p>
        </w:tc>
        <w:tc>
          <w:tcPr>
            <w:tcW w:w="5523" w:type="dxa"/>
            <w:vAlign w:val="center"/>
          </w:tcPr>
          <w:p w14:paraId="6B583148" w14:textId="77777777" w:rsidR="00EC70AF" w:rsidRPr="00AE5106" w:rsidRDefault="00EC70AF" w:rsidP="0027747F">
            <w:pPr>
              <w:rPr>
                <w:rFonts w:ascii="Arial" w:hAnsi="Arial"/>
                <w:sz w:val="20"/>
                <w:lang w:eastAsia="en-US"/>
              </w:rPr>
            </w:pPr>
          </w:p>
        </w:tc>
      </w:tr>
      <w:tr w:rsidR="00EC70AF" w:rsidRPr="00893547" w14:paraId="1E8FC2AD" w14:textId="77777777" w:rsidTr="0027747F">
        <w:trPr>
          <w:trHeight w:val="90"/>
        </w:trPr>
        <w:tc>
          <w:tcPr>
            <w:tcW w:w="3686" w:type="dxa"/>
            <w:vAlign w:val="center"/>
          </w:tcPr>
          <w:p w14:paraId="697D8BC3" w14:textId="77777777" w:rsidR="00EC70AF" w:rsidRDefault="00EC70AF" w:rsidP="0027747F">
            <w:pPr>
              <w:rPr>
                <w:rFonts w:ascii="Arial" w:hAnsi="Arial"/>
                <w:sz w:val="20"/>
                <w:lang w:eastAsia="en-US"/>
              </w:rPr>
            </w:pPr>
            <w:r w:rsidRPr="00AE5106">
              <w:rPr>
                <w:rFonts w:ascii="Arial" w:hAnsi="Arial"/>
                <w:sz w:val="20"/>
                <w:lang w:eastAsia="en-US"/>
              </w:rPr>
              <w:t xml:space="preserve">Število let delovnih izkušenj </w:t>
            </w:r>
          </w:p>
          <w:p w14:paraId="1067A77C" w14:textId="77777777" w:rsidR="00EC70AF" w:rsidRPr="00AE5106" w:rsidRDefault="00EC70AF" w:rsidP="0027747F">
            <w:pPr>
              <w:rPr>
                <w:rFonts w:ascii="Arial" w:hAnsi="Arial"/>
                <w:sz w:val="20"/>
                <w:lang w:eastAsia="en-US"/>
              </w:rPr>
            </w:pPr>
          </w:p>
        </w:tc>
        <w:tc>
          <w:tcPr>
            <w:tcW w:w="5523" w:type="dxa"/>
            <w:vAlign w:val="center"/>
          </w:tcPr>
          <w:p w14:paraId="73910C3F" w14:textId="77777777" w:rsidR="00EC70AF" w:rsidRPr="00AE5106" w:rsidRDefault="00EC70AF" w:rsidP="0027747F">
            <w:pPr>
              <w:rPr>
                <w:rFonts w:ascii="Arial" w:hAnsi="Arial"/>
                <w:sz w:val="20"/>
                <w:lang w:eastAsia="en-US"/>
              </w:rPr>
            </w:pPr>
          </w:p>
        </w:tc>
      </w:tr>
      <w:tr w:rsidR="00EC70AF" w:rsidRPr="00893547" w14:paraId="1ABBA8DE" w14:textId="77777777" w:rsidTr="0027747F">
        <w:trPr>
          <w:trHeight w:val="90"/>
        </w:trPr>
        <w:tc>
          <w:tcPr>
            <w:tcW w:w="3686" w:type="dxa"/>
            <w:vAlign w:val="center"/>
          </w:tcPr>
          <w:p w14:paraId="0C2C2F02" w14:textId="77777777" w:rsidR="00EC70AF" w:rsidRPr="00AE5106" w:rsidRDefault="00EC70AF" w:rsidP="0027747F">
            <w:pPr>
              <w:rPr>
                <w:rFonts w:ascii="Arial" w:hAnsi="Arial"/>
                <w:sz w:val="20"/>
                <w:lang w:eastAsia="en-US"/>
              </w:rPr>
            </w:pPr>
            <w:r w:rsidRPr="00AE5106">
              <w:rPr>
                <w:rFonts w:ascii="Arial" w:hAnsi="Arial"/>
                <w:sz w:val="20"/>
                <w:lang w:eastAsia="en-US"/>
              </w:rPr>
              <w:t>Gospodarski subjekt, pri katerem je kader zaposlen</w:t>
            </w:r>
            <w:r>
              <w:rPr>
                <w:rFonts w:ascii="Arial" w:hAnsi="Arial"/>
                <w:sz w:val="20"/>
                <w:lang w:eastAsia="en-US"/>
              </w:rPr>
              <w:t xml:space="preserve"> </w:t>
            </w:r>
          </w:p>
        </w:tc>
        <w:tc>
          <w:tcPr>
            <w:tcW w:w="5523" w:type="dxa"/>
            <w:vAlign w:val="center"/>
          </w:tcPr>
          <w:p w14:paraId="16141022" w14:textId="77777777" w:rsidR="00EC70AF" w:rsidRPr="00AE5106" w:rsidRDefault="00EC70AF" w:rsidP="0027747F">
            <w:pPr>
              <w:rPr>
                <w:rFonts w:ascii="Arial" w:hAnsi="Arial"/>
                <w:sz w:val="20"/>
                <w:lang w:eastAsia="en-US"/>
              </w:rPr>
            </w:pPr>
          </w:p>
        </w:tc>
      </w:tr>
      <w:tr w:rsidR="00EC70AF" w:rsidRPr="00893547" w14:paraId="0B2F6A07" w14:textId="77777777" w:rsidTr="0027747F">
        <w:trPr>
          <w:trHeight w:val="369"/>
        </w:trPr>
        <w:tc>
          <w:tcPr>
            <w:tcW w:w="3686" w:type="dxa"/>
            <w:vAlign w:val="center"/>
          </w:tcPr>
          <w:p w14:paraId="2C4A0F30" w14:textId="77777777" w:rsidR="00EC70AF" w:rsidRPr="00AE5106" w:rsidRDefault="00EC70AF" w:rsidP="0027747F">
            <w:pPr>
              <w:rPr>
                <w:rFonts w:ascii="Arial" w:hAnsi="Arial"/>
                <w:b/>
                <w:sz w:val="20"/>
                <w:lang w:eastAsia="en-US"/>
              </w:rPr>
            </w:pPr>
            <w:r w:rsidRPr="00AE5106">
              <w:rPr>
                <w:rFonts w:ascii="Arial" w:hAnsi="Arial"/>
                <w:b/>
                <w:sz w:val="20"/>
                <w:lang w:eastAsia="en-US"/>
              </w:rPr>
              <w:t xml:space="preserve">Referenčni projekt </w:t>
            </w:r>
            <w:r>
              <w:rPr>
                <w:rFonts w:ascii="Arial" w:hAnsi="Arial"/>
                <w:b/>
                <w:sz w:val="20"/>
                <w:lang w:eastAsia="en-US"/>
              </w:rPr>
              <w:t>poslovno-sistemskega analitika</w:t>
            </w:r>
            <w:r w:rsidRPr="00AE5106">
              <w:rPr>
                <w:rFonts w:ascii="Arial" w:hAnsi="Arial"/>
                <w:b/>
                <w:sz w:val="20"/>
                <w:lang w:eastAsia="en-US"/>
              </w:rPr>
              <w:t xml:space="preserve">: </w:t>
            </w:r>
          </w:p>
        </w:tc>
        <w:tc>
          <w:tcPr>
            <w:tcW w:w="5523" w:type="dxa"/>
            <w:vAlign w:val="center"/>
          </w:tcPr>
          <w:p w14:paraId="3035634E" w14:textId="77777777" w:rsidR="00EC70AF" w:rsidRPr="00AE5106" w:rsidRDefault="00EC70AF" w:rsidP="0027747F">
            <w:pPr>
              <w:rPr>
                <w:rFonts w:ascii="Arial" w:hAnsi="Arial"/>
                <w:sz w:val="20"/>
                <w:lang w:eastAsia="en-US"/>
              </w:rPr>
            </w:pPr>
          </w:p>
        </w:tc>
      </w:tr>
      <w:tr w:rsidR="00EC70AF" w:rsidRPr="00893547" w14:paraId="44001AD3"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350334FB" w14:textId="3310A09F" w:rsidR="00EC70AF" w:rsidRPr="00CF1CB1" w:rsidRDefault="00EC70AF" w:rsidP="0027747F">
            <w:pPr>
              <w:rPr>
                <w:rFonts w:ascii="Arial" w:hAnsi="Arial"/>
                <w:sz w:val="20"/>
                <w:lang w:eastAsia="en-US"/>
              </w:rPr>
            </w:pPr>
            <w:r w:rsidRPr="00CF1CB1">
              <w:rPr>
                <w:rFonts w:ascii="Arial" w:hAnsi="Arial"/>
                <w:sz w:val="20"/>
                <w:lang w:eastAsia="en-US"/>
              </w:rPr>
              <w:t>Naročnik projekta</w:t>
            </w:r>
            <w:r>
              <w:rPr>
                <w:rFonts w:ascii="Arial" w:hAnsi="Arial"/>
                <w:sz w:val="20"/>
                <w:lang w:eastAsia="en-US"/>
              </w:rPr>
              <w:t xml:space="preserve"> in</w:t>
            </w:r>
            <w:r w:rsidRPr="00BE2168">
              <w:rPr>
                <w:rFonts w:ascii="Arial" w:hAnsi="Arial"/>
                <w:sz w:val="20"/>
                <w:lang w:eastAsia="en-US"/>
              </w:rPr>
              <w:t xml:space="preserve"> kontaktna oseba naročnika</w:t>
            </w:r>
            <w:r>
              <w:rPr>
                <w:rFonts w:ascii="Arial" w:hAnsi="Arial"/>
                <w:sz w:val="20"/>
                <w:lang w:eastAsia="en-US"/>
              </w:rPr>
              <w:t xml:space="preserve"> </w:t>
            </w:r>
            <w:r w:rsidRPr="00BE2168">
              <w:rPr>
                <w:rFonts w:ascii="Arial" w:hAnsi="Arial"/>
                <w:sz w:val="20"/>
                <w:lang w:eastAsia="en-US"/>
              </w:rPr>
              <w:t>(ime in priimek ter tel. št.)</w:t>
            </w:r>
          </w:p>
        </w:tc>
        <w:tc>
          <w:tcPr>
            <w:tcW w:w="5523" w:type="dxa"/>
            <w:tcBorders>
              <w:top w:val="single" w:sz="4" w:space="0" w:color="auto"/>
              <w:left w:val="single" w:sz="4" w:space="0" w:color="auto"/>
              <w:bottom w:val="single" w:sz="4" w:space="0" w:color="auto"/>
              <w:right w:val="single" w:sz="4" w:space="0" w:color="auto"/>
            </w:tcBorders>
            <w:vAlign w:val="center"/>
          </w:tcPr>
          <w:p w14:paraId="571461FD" w14:textId="77777777" w:rsidR="00EC70AF" w:rsidRPr="00CF1CB1" w:rsidRDefault="00EC70AF" w:rsidP="0027747F">
            <w:pPr>
              <w:rPr>
                <w:rFonts w:ascii="Arial" w:hAnsi="Arial"/>
                <w:sz w:val="20"/>
                <w:highlight w:val="yellow"/>
                <w:lang w:eastAsia="en-US"/>
              </w:rPr>
            </w:pPr>
          </w:p>
        </w:tc>
      </w:tr>
      <w:tr w:rsidR="00EC70AF" w:rsidRPr="00893547" w14:paraId="44C045EA"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5311EA6A"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Gospodarski subjekt, ki je izvedel projekt </w:t>
            </w:r>
            <w:r>
              <w:rPr>
                <w:rFonts w:ascii="Arial" w:hAnsi="Arial"/>
                <w:sz w:val="20"/>
                <w:lang w:eastAsia="en-US"/>
              </w:rPr>
              <w:t>(z navedbo, ali je projekt izvajal kot izvajalec ali podizvajalec)</w:t>
            </w:r>
          </w:p>
        </w:tc>
        <w:tc>
          <w:tcPr>
            <w:tcW w:w="5523" w:type="dxa"/>
            <w:tcBorders>
              <w:top w:val="single" w:sz="4" w:space="0" w:color="auto"/>
              <w:left w:val="single" w:sz="4" w:space="0" w:color="auto"/>
              <w:bottom w:val="single" w:sz="4" w:space="0" w:color="auto"/>
              <w:right w:val="single" w:sz="4" w:space="0" w:color="auto"/>
            </w:tcBorders>
            <w:vAlign w:val="center"/>
          </w:tcPr>
          <w:p w14:paraId="715AD592" w14:textId="77777777" w:rsidR="00EC70AF" w:rsidRPr="00CF1CB1" w:rsidRDefault="00EC70AF" w:rsidP="0027747F">
            <w:pPr>
              <w:rPr>
                <w:rFonts w:ascii="Arial" w:hAnsi="Arial"/>
                <w:sz w:val="20"/>
                <w:highlight w:val="yellow"/>
                <w:lang w:eastAsia="en-US"/>
              </w:rPr>
            </w:pPr>
          </w:p>
        </w:tc>
      </w:tr>
      <w:tr w:rsidR="00EC70AF" w:rsidRPr="00893547" w14:paraId="046450C0"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1F46EFDC" w14:textId="77777777" w:rsidR="00EC70AF" w:rsidRPr="00CF1CB1" w:rsidRDefault="00EC70AF" w:rsidP="0027747F">
            <w:pPr>
              <w:rPr>
                <w:rFonts w:ascii="Arial" w:hAnsi="Arial"/>
                <w:sz w:val="20"/>
                <w:lang w:eastAsia="en-US"/>
              </w:rPr>
            </w:pPr>
            <w:r w:rsidRPr="00CF1CB1">
              <w:rPr>
                <w:rFonts w:ascii="Arial" w:hAnsi="Arial"/>
                <w:sz w:val="20"/>
                <w:lang w:eastAsia="en-US"/>
              </w:rPr>
              <w:t>Obdobje izvedbe projekta (od – do)</w:t>
            </w:r>
          </w:p>
        </w:tc>
        <w:tc>
          <w:tcPr>
            <w:tcW w:w="5523" w:type="dxa"/>
            <w:tcBorders>
              <w:top w:val="single" w:sz="4" w:space="0" w:color="auto"/>
              <w:left w:val="single" w:sz="4" w:space="0" w:color="auto"/>
              <w:bottom w:val="single" w:sz="4" w:space="0" w:color="auto"/>
              <w:right w:val="single" w:sz="4" w:space="0" w:color="auto"/>
            </w:tcBorders>
            <w:vAlign w:val="center"/>
          </w:tcPr>
          <w:p w14:paraId="7F6C9A31" w14:textId="77777777" w:rsidR="00EC70AF" w:rsidRPr="00CF1CB1" w:rsidRDefault="00EC70AF" w:rsidP="0027747F">
            <w:pPr>
              <w:rPr>
                <w:rFonts w:ascii="Arial" w:hAnsi="Arial"/>
                <w:sz w:val="20"/>
                <w:highlight w:val="yellow"/>
                <w:lang w:eastAsia="en-US"/>
              </w:rPr>
            </w:pPr>
          </w:p>
        </w:tc>
      </w:tr>
      <w:tr w:rsidR="00EC70AF" w:rsidRPr="00893547" w14:paraId="6F85AF46"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311819B9"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Opis projekta, iz katerega </w:t>
            </w:r>
          </w:p>
          <w:p w14:paraId="049F9DC9" w14:textId="25F730B1" w:rsidR="00EC70AF" w:rsidRPr="00CF1CB1" w:rsidRDefault="00EC70AF" w:rsidP="0027747F">
            <w:pPr>
              <w:rPr>
                <w:rFonts w:ascii="Arial" w:hAnsi="Arial"/>
                <w:sz w:val="20"/>
                <w:lang w:eastAsia="en-US"/>
              </w:rPr>
            </w:pPr>
            <w:r w:rsidRPr="00CF1CB1">
              <w:rPr>
                <w:rFonts w:ascii="Arial" w:hAnsi="Arial"/>
                <w:sz w:val="20"/>
                <w:lang w:eastAsia="en-US"/>
              </w:rPr>
              <w:t xml:space="preserve">bo jasno in nedvoumno razvidno izpolnjevanje vseh referenčnih zahtev in v kakšni vlogi </w:t>
            </w:r>
            <w:r w:rsidR="00475626">
              <w:rPr>
                <w:rFonts w:ascii="Arial" w:hAnsi="Arial"/>
                <w:sz w:val="20"/>
                <w:lang w:eastAsia="en-US"/>
              </w:rPr>
              <w:t xml:space="preserve">ter koliko časa </w:t>
            </w:r>
            <w:r w:rsidRPr="00CF1CB1">
              <w:rPr>
                <w:rFonts w:ascii="Arial" w:hAnsi="Arial"/>
                <w:sz w:val="20"/>
                <w:lang w:eastAsia="en-US"/>
              </w:rPr>
              <w:t>je kader sodeloval pri referenčnem projektu</w:t>
            </w:r>
          </w:p>
        </w:tc>
        <w:tc>
          <w:tcPr>
            <w:tcW w:w="5523" w:type="dxa"/>
            <w:tcBorders>
              <w:top w:val="single" w:sz="4" w:space="0" w:color="auto"/>
              <w:left w:val="single" w:sz="4" w:space="0" w:color="auto"/>
              <w:bottom w:val="single" w:sz="4" w:space="0" w:color="auto"/>
              <w:right w:val="single" w:sz="4" w:space="0" w:color="auto"/>
            </w:tcBorders>
            <w:vAlign w:val="center"/>
          </w:tcPr>
          <w:p w14:paraId="7A74D7BF" w14:textId="77777777" w:rsidR="00EC70AF" w:rsidRPr="00CF1CB1" w:rsidRDefault="00EC70AF" w:rsidP="0027747F">
            <w:pPr>
              <w:rPr>
                <w:rFonts w:ascii="Arial" w:hAnsi="Arial"/>
                <w:sz w:val="20"/>
                <w:highlight w:val="yellow"/>
                <w:lang w:eastAsia="en-US"/>
              </w:rPr>
            </w:pPr>
          </w:p>
        </w:tc>
      </w:tr>
      <w:tr w:rsidR="00EC70AF" w:rsidRPr="00893547" w14:paraId="6A0469E0"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76A1F80D" w14:textId="77777777" w:rsidR="00EC70AF" w:rsidRPr="000128EC" w:rsidRDefault="00EC70AF" w:rsidP="0027747F">
            <w:pPr>
              <w:rPr>
                <w:rFonts w:ascii="Arial" w:hAnsi="Arial"/>
                <w:b/>
                <w:sz w:val="20"/>
                <w:lang w:eastAsia="en-US"/>
              </w:rPr>
            </w:pPr>
            <w:r w:rsidRPr="000128EC">
              <w:rPr>
                <w:rFonts w:ascii="Arial" w:hAnsi="Arial"/>
                <w:b/>
                <w:sz w:val="20"/>
                <w:lang w:eastAsia="en-US"/>
              </w:rPr>
              <w:t>1. dodatni referenčni projekt poslovno-sistemskega analitika (za merilo)</w:t>
            </w:r>
            <w:r>
              <w:rPr>
                <w:rFonts w:ascii="Arial" w:hAnsi="Arial"/>
                <w:b/>
                <w:sz w:val="20"/>
                <w:lang w:eastAsia="en-US"/>
              </w:rPr>
              <w:t>:</w:t>
            </w:r>
          </w:p>
        </w:tc>
        <w:tc>
          <w:tcPr>
            <w:tcW w:w="5523" w:type="dxa"/>
            <w:tcBorders>
              <w:top w:val="single" w:sz="4" w:space="0" w:color="auto"/>
              <w:left w:val="single" w:sz="4" w:space="0" w:color="auto"/>
              <w:bottom w:val="single" w:sz="4" w:space="0" w:color="auto"/>
              <w:right w:val="single" w:sz="4" w:space="0" w:color="auto"/>
            </w:tcBorders>
            <w:vAlign w:val="center"/>
          </w:tcPr>
          <w:p w14:paraId="3EB61305" w14:textId="77777777" w:rsidR="00EC70AF" w:rsidRPr="00CF1CB1" w:rsidRDefault="00EC70AF" w:rsidP="0027747F">
            <w:pPr>
              <w:rPr>
                <w:rFonts w:ascii="Arial" w:hAnsi="Arial"/>
                <w:sz w:val="20"/>
                <w:highlight w:val="yellow"/>
                <w:lang w:eastAsia="en-US"/>
              </w:rPr>
            </w:pPr>
          </w:p>
        </w:tc>
      </w:tr>
      <w:tr w:rsidR="00EC70AF" w:rsidRPr="00893547" w14:paraId="6C9FC13D"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465EA605" w14:textId="2BE39A5B" w:rsidR="00EC70AF" w:rsidRPr="000128EC" w:rsidRDefault="00EC70AF" w:rsidP="0027747F">
            <w:pPr>
              <w:rPr>
                <w:rFonts w:ascii="Arial" w:hAnsi="Arial"/>
                <w:sz w:val="20"/>
                <w:lang w:eastAsia="en-US"/>
              </w:rPr>
            </w:pPr>
            <w:r w:rsidRPr="000128EC">
              <w:rPr>
                <w:rFonts w:ascii="Arial" w:hAnsi="Arial"/>
                <w:sz w:val="20"/>
                <w:lang w:eastAsia="en-US"/>
              </w:rPr>
              <w:t>Naročnik projekta</w:t>
            </w:r>
            <w:r>
              <w:rPr>
                <w:rFonts w:ascii="Arial" w:hAnsi="Arial"/>
                <w:sz w:val="20"/>
                <w:lang w:eastAsia="en-US"/>
              </w:rPr>
              <w:t xml:space="preserve"> in</w:t>
            </w:r>
            <w:r w:rsidRPr="00BE2168">
              <w:rPr>
                <w:rFonts w:ascii="Arial" w:hAnsi="Arial"/>
                <w:sz w:val="20"/>
                <w:lang w:eastAsia="en-US"/>
              </w:rPr>
              <w:t xml:space="preserve"> kontaktna oseba naročnika</w:t>
            </w:r>
            <w:r>
              <w:rPr>
                <w:rFonts w:ascii="Arial" w:hAnsi="Arial"/>
                <w:sz w:val="20"/>
                <w:lang w:eastAsia="en-US"/>
              </w:rPr>
              <w:t xml:space="preserve"> </w:t>
            </w:r>
            <w:r w:rsidRPr="00BE2168">
              <w:rPr>
                <w:rFonts w:ascii="Arial" w:hAnsi="Arial"/>
                <w:sz w:val="20"/>
                <w:lang w:eastAsia="en-US"/>
              </w:rPr>
              <w:t>(ime in priimek ter tel. št.)</w:t>
            </w:r>
          </w:p>
        </w:tc>
        <w:tc>
          <w:tcPr>
            <w:tcW w:w="5523" w:type="dxa"/>
            <w:tcBorders>
              <w:top w:val="single" w:sz="4" w:space="0" w:color="auto"/>
              <w:left w:val="single" w:sz="4" w:space="0" w:color="auto"/>
              <w:bottom w:val="single" w:sz="4" w:space="0" w:color="auto"/>
              <w:right w:val="single" w:sz="4" w:space="0" w:color="auto"/>
            </w:tcBorders>
            <w:vAlign w:val="center"/>
          </w:tcPr>
          <w:p w14:paraId="3813DA05" w14:textId="77777777" w:rsidR="00EC70AF" w:rsidRPr="00CF1CB1" w:rsidRDefault="00EC70AF" w:rsidP="0027747F">
            <w:pPr>
              <w:rPr>
                <w:rFonts w:ascii="Arial" w:hAnsi="Arial"/>
                <w:sz w:val="20"/>
                <w:highlight w:val="yellow"/>
                <w:lang w:eastAsia="en-US"/>
              </w:rPr>
            </w:pPr>
          </w:p>
        </w:tc>
      </w:tr>
      <w:tr w:rsidR="00EC70AF" w:rsidRPr="00893547" w14:paraId="3D72C991"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47C52FAE" w14:textId="77777777" w:rsidR="00EC70AF" w:rsidRPr="000128EC" w:rsidRDefault="00EC70AF" w:rsidP="0027747F">
            <w:pPr>
              <w:rPr>
                <w:rFonts w:ascii="Arial" w:hAnsi="Arial"/>
                <w:sz w:val="20"/>
                <w:lang w:eastAsia="en-US"/>
              </w:rPr>
            </w:pPr>
            <w:r w:rsidRPr="000128EC">
              <w:rPr>
                <w:rFonts w:ascii="Arial" w:hAnsi="Arial"/>
                <w:sz w:val="20"/>
                <w:lang w:eastAsia="en-US"/>
              </w:rPr>
              <w:t xml:space="preserve">Gospodarski subjekt, ki je izvedel projekt </w:t>
            </w:r>
            <w:r>
              <w:rPr>
                <w:rFonts w:ascii="Arial" w:hAnsi="Arial"/>
                <w:sz w:val="20"/>
                <w:lang w:eastAsia="en-US"/>
              </w:rPr>
              <w:t>(z navedbo, ali je projekt izvajal kot izvajalec ali podizvajalec)</w:t>
            </w:r>
          </w:p>
        </w:tc>
        <w:tc>
          <w:tcPr>
            <w:tcW w:w="5523" w:type="dxa"/>
            <w:tcBorders>
              <w:top w:val="single" w:sz="4" w:space="0" w:color="auto"/>
              <w:left w:val="single" w:sz="4" w:space="0" w:color="auto"/>
              <w:bottom w:val="single" w:sz="4" w:space="0" w:color="auto"/>
              <w:right w:val="single" w:sz="4" w:space="0" w:color="auto"/>
            </w:tcBorders>
            <w:vAlign w:val="center"/>
          </w:tcPr>
          <w:p w14:paraId="72C2FD0D" w14:textId="77777777" w:rsidR="00EC70AF" w:rsidRPr="00CF1CB1" w:rsidRDefault="00EC70AF" w:rsidP="0027747F">
            <w:pPr>
              <w:rPr>
                <w:rFonts w:ascii="Arial" w:hAnsi="Arial"/>
                <w:sz w:val="20"/>
                <w:highlight w:val="yellow"/>
                <w:lang w:eastAsia="en-US"/>
              </w:rPr>
            </w:pPr>
          </w:p>
        </w:tc>
      </w:tr>
      <w:tr w:rsidR="00EC70AF" w:rsidRPr="00893547" w14:paraId="5A17C17B"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77ABA49A" w14:textId="77777777" w:rsidR="00EC70AF" w:rsidRPr="000128EC" w:rsidRDefault="00EC70AF" w:rsidP="0027747F">
            <w:pPr>
              <w:rPr>
                <w:rFonts w:ascii="Arial" w:hAnsi="Arial"/>
                <w:sz w:val="20"/>
                <w:lang w:eastAsia="en-US"/>
              </w:rPr>
            </w:pPr>
            <w:r w:rsidRPr="000128EC">
              <w:rPr>
                <w:rFonts w:ascii="Arial" w:hAnsi="Arial"/>
                <w:sz w:val="20"/>
                <w:lang w:eastAsia="en-US"/>
              </w:rPr>
              <w:t>Obdobje izvedbe projekta (od – do)</w:t>
            </w:r>
          </w:p>
        </w:tc>
        <w:tc>
          <w:tcPr>
            <w:tcW w:w="5523" w:type="dxa"/>
            <w:tcBorders>
              <w:top w:val="single" w:sz="4" w:space="0" w:color="auto"/>
              <w:left w:val="single" w:sz="4" w:space="0" w:color="auto"/>
              <w:bottom w:val="single" w:sz="4" w:space="0" w:color="auto"/>
              <w:right w:val="single" w:sz="4" w:space="0" w:color="auto"/>
            </w:tcBorders>
            <w:vAlign w:val="center"/>
          </w:tcPr>
          <w:p w14:paraId="0ED69B7D" w14:textId="77777777" w:rsidR="00EC70AF" w:rsidRPr="00CF1CB1" w:rsidRDefault="00EC70AF" w:rsidP="0027747F">
            <w:pPr>
              <w:rPr>
                <w:rFonts w:ascii="Arial" w:hAnsi="Arial"/>
                <w:sz w:val="20"/>
                <w:highlight w:val="yellow"/>
                <w:lang w:eastAsia="en-US"/>
              </w:rPr>
            </w:pPr>
          </w:p>
        </w:tc>
      </w:tr>
      <w:tr w:rsidR="00EC70AF" w:rsidRPr="00893547" w14:paraId="479B14EB"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70F1FA26" w14:textId="77777777" w:rsidR="00EC70AF" w:rsidRPr="000128EC" w:rsidRDefault="00EC70AF" w:rsidP="0027747F">
            <w:pPr>
              <w:rPr>
                <w:rFonts w:ascii="Arial" w:hAnsi="Arial"/>
                <w:sz w:val="20"/>
                <w:lang w:eastAsia="en-US"/>
              </w:rPr>
            </w:pPr>
            <w:r w:rsidRPr="000128EC">
              <w:rPr>
                <w:rFonts w:ascii="Arial" w:hAnsi="Arial"/>
                <w:sz w:val="20"/>
                <w:lang w:eastAsia="en-US"/>
              </w:rPr>
              <w:t xml:space="preserve">Opis projekta, iz katerega </w:t>
            </w:r>
          </w:p>
          <w:p w14:paraId="0E168223" w14:textId="67293E27" w:rsidR="00EC70AF" w:rsidRPr="000128EC" w:rsidRDefault="00EC70AF" w:rsidP="0027747F">
            <w:pPr>
              <w:rPr>
                <w:rFonts w:ascii="Arial" w:hAnsi="Arial"/>
                <w:sz w:val="20"/>
                <w:lang w:eastAsia="en-US"/>
              </w:rPr>
            </w:pPr>
            <w:r w:rsidRPr="000128EC">
              <w:rPr>
                <w:rFonts w:ascii="Arial" w:hAnsi="Arial"/>
                <w:sz w:val="20"/>
                <w:lang w:eastAsia="en-US"/>
              </w:rPr>
              <w:t xml:space="preserve">bo jasno in nedvoumno razvidno izpolnjevanje vseh referenčnih zahtev in v kakšni vlogi </w:t>
            </w:r>
            <w:r w:rsidR="00475626">
              <w:rPr>
                <w:rFonts w:ascii="Arial" w:hAnsi="Arial"/>
                <w:sz w:val="20"/>
                <w:lang w:eastAsia="en-US"/>
              </w:rPr>
              <w:t xml:space="preserve">ter koliko časa </w:t>
            </w:r>
            <w:r w:rsidRPr="000128EC">
              <w:rPr>
                <w:rFonts w:ascii="Arial" w:hAnsi="Arial"/>
                <w:sz w:val="20"/>
                <w:lang w:eastAsia="en-US"/>
              </w:rPr>
              <w:t>je kader sodeloval pri referenčnem projektu</w:t>
            </w:r>
          </w:p>
        </w:tc>
        <w:tc>
          <w:tcPr>
            <w:tcW w:w="5523" w:type="dxa"/>
            <w:tcBorders>
              <w:top w:val="single" w:sz="4" w:space="0" w:color="auto"/>
              <w:left w:val="single" w:sz="4" w:space="0" w:color="auto"/>
              <w:bottom w:val="single" w:sz="4" w:space="0" w:color="auto"/>
              <w:right w:val="single" w:sz="4" w:space="0" w:color="auto"/>
            </w:tcBorders>
            <w:vAlign w:val="center"/>
          </w:tcPr>
          <w:p w14:paraId="108B35C9" w14:textId="77777777" w:rsidR="00EC70AF" w:rsidRPr="00CF1CB1" w:rsidRDefault="00EC70AF" w:rsidP="0027747F">
            <w:pPr>
              <w:rPr>
                <w:rFonts w:ascii="Arial" w:hAnsi="Arial"/>
                <w:sz w:val="20"/>
                <w:highlight w:val="yellow"/>
                <w:lang w:eastAsia="en-US"/>
              </w:rPr>
            </w:pPr>
          </w:p>
        </w:tc>
      </w:tr>
      <w:tr w:rsidR="00EC70AF" w:rsidRPr="00893547" w14:paraId="27C6C8EF"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237E5E5A" w14:textId="77777777" w:rsidR="00EC70AF" w:rsidRPr="000128EC" w:rsidRDefault="00EC70AF" w:rsidP="0027747F">
            <w:pPr>
              <w:rPr>
                <w:rFonts w:ascii="Arial" w:hAnsi="Arial"/>
                <w:b/>
                <w:sz w:val="20"/>
                <w:lang w:eastAsia="en-US"/>
              </w:rPr>
            </w:pPr>
            <w:r w:rsidRPr="000128EC">
              <w:rPr>
                <w:rFonts w:ascii="Arial" w:hAnsi="Arial"/>
                <w:b/>
                <w:sz w:val="20"/>
                <w:lang w:eastAsia="en-US"/>
              </w:rPr>
              <w:t xml:space="preserve">2. dodatni referenčni projekt poslovno-sistemskega analitika (za merilo): </w:t>
            </w:r>
          </w:p>
        </w:tc>
        <w:tc>
          <w:tcPr>
            <w:tcW w:w="5523" w:type="dxa"/>
            <w:tcBorders>
              <w:top w:val="single" w:sz="4" w:space="0" w:color="auto"/>
              <w:left w:val="single" w:sz="4" w:space="0" w:color="auto"/>
              <w:bottom w:val="single" w:sz="4" w:space="0" w:color="auto"/>
              <w:right w:val="single" w:sz="4" w:space="0" w:color="auto"/>
            </w:tcBorders>
            <w:vAlign w:val="center"/>
          </w:tcPr>
          <w:p w14:paraId="41F67A83" w14:textId="77777777" w:rsidR="00EC70AF" w:rsidRPr="00CF1CB1" w:rsidRDefault="00EC70AF" w:rsidP="0027747F">
            <w:pPr>
              <w:rPr>
                <w:rFonts w:ascii="Arial" w:hAnsi="Arial"/>
                <w:sz w:val="20"/>
                <w:highlight w:val="yellow"/>
                <w:lang w:eastAsia="en-US"/>
              </w:rPr>
            </w:pPr>
          </w:p>
        </w:tc>
      </w:tr>
      <w:tr w:rsidR="00EC70AF" w:rsidRPr="00893547" w14:paraId="21546296"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10174E65" w14:textId="59CC1464" w:rsidR="00EC70AF" w:rsidRPr="00CF1CB1" w:rsidRDefault="00EC70AF" w:rsidP="0027747F">
            <w:pPr>
              <w:rPr>
                <w:rFonts w:ascii="Arial" w:hAnsi="Arial"/>
                <w:sz w:val="20"/>
                <w:lang w:eastAsia="en-US"/>
              </w:rPr>
            </w:pPr>
            <w:r w:rsidRPr="00CF1CB1">
              <w:rPr>
                <w:rFonts w:ascii="Arial" w:hAnsi="Arial"/>
                <w:sz w:val="20"/>
                <w:lang w:eastAsia="en-US"/>
              </w:rPr>
              <w:t>Naročnik projekta</w:t>
            </w:r>
            <w:r>
              <w:rPr>
                <w:rFonts w:ascii="Arial" w:hAnsi="Arial"/>
                <w:sz w:val="20"/>
                <w:lang w:eastAsia="en-US"/>
              </w:rPr>
              <w:t xml:space="preserve"> in</w:t>
            </w:r>
            <w:r w:rsidRPr="00BE2168">
              <w:rPr>
                <w:rFonts w:ascii="Arial" w:hAnsi="Arial"/>
                <w:sz w:val="20"/>
                <w:lang w:eastAsia="en-US"/>
              </w:rPr>
              <w:t xml:space="preserve"> kontaktna oseba naročnika</w:t>
            </w:r>
            <w:r>
              <w:rPr>
                <w:rFonts w:ascii="Arial" w:hAnsi="Arial"/>
                <w:sz w:val="20"/>
                <w:lang w:eastAsia="en-US"/>
              </w:rPr>
              <w:t xml:space="preserve"> </w:t>
            </w:r>
            <w:r w:rsidRPr="00BE2168">
              <w:rPr>
                <w:rFonts w:ascii="Arial" w:hAnsi="Arial"/>
                <w:sz w:val="20"/>
                <w:lang w:eastAsia="en-US"/>
              </w:rPr>
              <w:t>(ime in priimek ter tel. št.)</w:t>
            </w:r>
          </w:p>
        </w:tc>
        <w:tc>
          <w:tcPr>
            <w:tcW w:w="5523" w:type="dxa"/>
            <w:tcBorders>
              <w:top w:val="single" w:sz="4" w:space="0" w:color="auto"/>
              <w:left w:val="single" w:sz="4" w:space="0" w:color="auto"/>
              <w:bottom w:val="single" w:sz="4" w:space="0" w:color="auto"/>
              <w:right w:val="single" w:sz="4" w:space="0" w:color="auto"/>
            </w:tcBorders>
            <w:vAlign w:val="center"/>
          </w:tcPr>
          <w:p w14:paraId="69273CCD" w14:textId="77777777" w:rsidR="00EC70AF" w:rsidRPr="00CF1CB1" w:rsidRDefault="00EC70AF" w:rsidP="0027747F">
            <w:pPr>
              <w:rPr>
                <w:rFonts w:ascii="Arial" w:hAnsi="Arial"/>
                <w:sz w:val="20"/>
                <w:highlight w:val="yellow"/>
                <w:lang w:eastAsia="en-US"/>
              </w:rPr>
            </w:pPr>
          </w:p>
        </w:tc>
      </w:tr>
      <w:tr w:rsidR="00EC70AF" w:rsidRPr="00893547" w14:paraId="1E6F6EB9"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3D56CD5D"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Gospodarski subjekt, ki je izvedel projekt </w:t>
            </w:r>
            <w:r>
              <w:rPr>
                <w:rFonts w:ascii="Arial" w:hAnsi="Arial"/>
                <w:sz w:val="20"/>
                <w:lang w:eastAsia="en-US"/>
              </w:rPr>
              <w:t>(z navedbo, ali je projekt izvajal kot izvajalec ali podizvajalec)</w:t>
            </w:r>
          </w:p>
        </w:tc>
        <w:tc>
          <w:tcPr>
            <w:tcW w:w="5523" w:type="dxa"/>
            <w:tcBorders>
              <w:top w:val="single" w:sz="4" w:space="0" w:color="auto"/>
              <w:left w:val="single" w:sz="4" w:space="0" w:color="auto"/>
              <w:bottom w:val="single" w:sz="4" w:space="0" w:color="auto"/>
              <w:right w:val="single" w:sz="4" w:space="0" w:color="auto"/>
            </w:tcBorders>
            <w:vAlign w:val="center"/>
          </w:tcPr>
          <w:p w14:paraId="46113D74" w14:textId="77777777" w:rsidR="00EC70AF" w:rsidRPr="00CF1CB1" w:rsidRDefault="00EC70AF" w:rsidP="0027747F">
            <w:pPr>
              <w:rPr>
                <w:rFonts w:ascii="Arial" w:hAnsi="Arial"/>
                <w:sz w:val="20"/>
                <w:highlight w:val="yellow"/>
                <w:lang w:eastAsia="en-US"/>
              </w:rPr>
            </w:pPr>
          </w:p>
        </w:tc>
      </w:tr>
      <w:tr w:rsidR="00EC70AF" w:rsidRPr="00893547" w14:paraId="20E006DD"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33F7720B" w14:textId="77777777" w:rsidR="00EC70AF" w:rsidRPr="00CF1CB1" w:rsidRDefault="00EC70AF" w:rsidP="0027747F">
            <w:pPr>
              <w:rPr>
                <w:rFonts w:ascii="Arial" w:hAnsi="Arial"/>
                <w:sz w:val="20"/>
                <w:lang w:eastAsia="en-US"/>
              </w:rPr>
            </w:pPr>
            <w:r w:rsidRPr="00CF1CB1">
              <w:rPr>
                <w:rFonts w:ascii="Arial" w:hAnsi="Arial"/>
                <w:sz w:val="20"/>
                <w:lang w:eastAsia="en-US"/>
              </w:rPr>
              <w:t>Obdobje izvedbe projekta (od – do)</w:t>
            </w:r>
          </w:p>
        </w:tc>
        <w:tc>
          <w:tcPr>
            <w:tcW w:w="5523" w:type="dxa"/>
            <w:tcBorders>
              <w:top w:val="single" w:sz="4" w:space="0" w:color="auto"/>
              <w:left w:val="single" w:sz="4" w:space="0" w:color="auto"/>
              <w:bottom w:val="single" w:sz="4" w:space="0" w:color="auto"/>
              <w:right w:val="single" w:sz="4" w:space="0" w:color="auto"/>
            </w:tcBorders>
            <w:vAlign w:val="center"/>
          </w:tcPr>
          <w:p w14:paraId="36DEEABC" w14:textId="77777777" w:rsidR="00EC70AF" w:rsidRPr="00CF1CB1" w:rsidRDefault="00EC70AF" w:rsidP="0027747F">
            <w:pPr>
              <w:rPr>
                <w:rFonts w:ascii="Arial" w:hAnsi="Arial"/>
                <w:sz w:val="20"/>
                <w:highlight w:val="yellow"/>
                <w:lang w:eastAsia="en-US"/>
              </w:rPr>
            </w:pPr>
          </w:p>
        </w:tc>
      </w:tr>
      <w:tr w:rsidR="00EC70AF" w:rsidRPr="00893547" w14:paraId="3E000172"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629579DC"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Opis projekta, iz katerega </w:t>
            </w:r>
          </w:p>
          <w:p w14:paraId="1B70DF1D" w14:textId="09A82085" w:rsidR="00EC70AF" w:rsidRPr="00CF1CB1" w:rsidRDefault="00EC70AF" w:rsidP="0027747F">
            <w:pPr>
              <w:rPr>
                <w:rFonts w:ascii="Arial" w:hAnsi="Arial"/>
                <w:sz w:val="20"/>
                <w:lang w:eastAsia="en-US"/>
              </w:rPr>
            </w:pPr>
            <w:r w:rsidRPr="00CF1CB1">
              <w:rPr>
                <w:rFonts w:ascii="Arial" w:hAnsi="Arial"/>
                <w:sz w:val="20"/>
                <w:lang w:eastAsia="en-US"/>
              </w:rPr>
              <w:t xml:space="preserve">bo jasno in nedvoumno razvidno izpolnjevanje vseh referenčnih zahtev in v kakšni vlogi </w:t>
            </w:r>
            <w:r w:rsidR="00475626">
              <w:rPr>
                <w:rFonts w:ascii="Arial" w:hAnsi="Arial"/>
                <w:sz w:val="20"/>
                <w:lang w:eastAsia="en-US"/>
              </w:rPr>
              <w:t xml:space="preserve">ter koliko časa </w:t>
            </w:r>
            <w:r w:rsidRPr="00CF1CB1">
              <w:rPr>
                <w:rFonts w:ascii="Arial" w:hAnsi="Arial"/>
                <w:sz w:val="20"/>
                <w:lang w:eastAsia="en-US"/>
              </w:rPr>
              <w:t>je kader sodeloval pri referenčnem projektu</w:t>
            </w:r>
          </w:p>
        </w:tc>
        <w:tc>
          <w:tcPr>
            <w:tcW w:w="5523" w:type="dxa"/>
            <w:tcBorders>
              <w:top w:val="single" w:sz="4" w:space="0" w:color="auto"/>
              <w:left w:val="single" w:sz="4" w:space="0" w:color="auto"/>
              <w:bottom w:val="single" w:sz="4" w:space="0" w:color="auto"/>
              <w:right w:val="single" w:sz="4" w:space="0" w:color="auto"/>
            </w:tcBorders>
            <w:vAlign w:val="center"/>
          </w:tcPr>
          <w:p w14:paraId="542C2E7B" w14:textId="77777777" w:rsidR="00EC70AF" w:rsidRPr="00CF1CB1" w:rsidRDefault="00EC70AF" w:rsidP="0027747F">
            <w:pPr>
              <w:rPr>
                <w:rFonts w:ascii="Arial" w:hAnsi="Arial"/>
                <w:sz w:val="20"/>
                <w:highlight w:val="yellow"/>
                <w:lang w:eastAsia="en-US"/>
              </w:rPr>
            </w:pPr>
          </w:p>
        </w:tc>
      </w:tr>
    </w:tbl>
    <w:p w14:paraId="2144474F" w14:textId="77777777" w:rsidR="00EC70AF" w:rsidRDefault="00EC70AF" w:rsidP="00EC70AF">
      <w:pPr>
        <w:rPr>
          <w:rFonts w:ascii="Arial" w:hAnsi="Arial"/>
          <w:i/>
          <w:sz w:val="20"/>
          <w:szCs w:val="20"/>
          <w:lang w:eastAsia="en-US"/>
        </w:rPr>
      </w:pPr>
      <w:r w:rsidRPr="65F78F4A">
        <w:rPr>
          <w:rFonts w:ascii="Arial" w:hAnsi="Arial"/>
          <w:i/>
          <w:sz w:val="20"/>
          <w:szCs w:val="20"/>
          <w:lang w:eastAsia="en-US"/>
        </w:rPr>
        <w:t>Za dodatni referenčni projekt (za merilo) dodajte vrstice.</w:t>
      </w:r>
    </w:p>
    <w:p w14:paraId="537073D2" w14:textId="77777777" w:rsidR="00EC70AF" w:rsidRDefault="00EC70AF" w:rsidP="00EC70AF">
      <w:pPr>
        <w:rPr>
          <w:rFonts w:ascii="Arial" w:hAnsi="Arial"/>
          <w:sz w:val="20"/>
          <w:szCs w:val="20"/>
          <w:highlight w:val="yellow"/>
          <w:lang w:eastAsia="en-US"/>
        </w:rPr>
      </w:pPr>
    </w:p>
    <w:p w14:paraId="1C181C21" w14:textId="77777777" w:rsidR="00EC70AF" w:rsidRDefault="00EC70AF" w:rsidP="00EC70AF">
      <w:pPr>
        <w:rPr>
          <w:rFonts w:ascii="Arial" w:hAnsi="Arial"/>
          <w:sz w:val="20"/>
          <w:highlight w:val="yellow"/>
          <w:lang w:eastAsia="en-US"/>
        </w:rPr>
      </w:pPr>
    </w:p>
    <w:p w14:paraId="63FBD37C" w14:textId="77777777" w:rsidR="00EC70AF" w:rsidRPr="00CF1CB1" w:rsidRDefault="00EC70AF" w:rsidP="00EC70AF">
      <w:pPr>
        <w:rPr>
          <w:rFonts w:ascii="Arial" w:hAnsi="Arial"/>
          <w:sz w:val="20"/>
          <w:highlight w:val="yellow"/>
          <w:lang w:eastAsia="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3"/>
      </w:tblGrid>
      <w:tr w:rsidR="00EC70AF" w:rsidRPr="00893547" w14:paraId="5787E8E3" w14:textId="77777777" w:rsidTr="0027747F">
        <w:trPr>
          <w:trHeight w:val="90"/>
        </w:trPr>
        <w:tc>
          <w:tcPr>
            <w:tcW w:w="9209" w:type="dxa"/>
            <w:gridSpan w:val="2"/>
            <w:vAlign w:val="center"/>
          </w:tcPr>
          <w:p w14:paraId="4EED3069" w14:textId="77777777" w:rsidR="00EC70AF" w:rsidRPr="00893547" w:rsidRDefault="00EC70AF" w:rsidP="0027747F">
            <w:pPr>
              <w:jc w:val="both"/>
              <w:rPr>
                <w:rFonts w:ascii="Arial" w:hAnsi="Arial" w:cs="Arial"/>
                <w:b/>
                <w:sz w:val="20"/>
                <w:szCs w:val="20"/>
                <w:lang w:eastAsia="en-US"/>
              </w:rPr>
            </w:pPr>
            <w:bookmarkStart w:id="141" w:name="_Hlk150173301"/>
          </w:p>
          <w:p w14:paraId="7C67095A" w14:textId="77777777" w:rsidR="00EC70AF" w:rsidRPr="00893547" w:rsidRDefault="00EC70AF" w:rsidP="0027747F">
            <w:pPr>
              <w:jc w:val="both"/>
              <w:rPr>
                <w:rFonts w:ascii="Arial" w:hAnsi="Arial" w:cs="Arial"/>
                <w:b/>
                <w:sz w:val="20"/>
                <w:szCs w:val="20"/>
                <w:lang w:eastAsia="en-US"/>
              </w:rPr>
            </w:pPr>
            <w:r w:rsidRPr="00893547">
              <w:rPr>
                <w:rFonts w:ascii="Arial" w:hAnsi="Arial" w:cs="Arial"/>
                <w:b/>
                <w:sz w:val="20"/>
                <w:szCs w:val="20"/>
                <w:lang w:eastAsia="en-US"/>
              </w:rPr>
              <w:t>3.3. Član delovne skupine: administrator podatkovne zbirke</w:t>
            </w:r>
          </w:p>
          <w:p w14:paraId="17DEC067" w14:textId="77777777" w:rsidR="00EC70AF" w:rsidRPr="00AE5106" w:rsidRDefault="00EC70AF" w:rsidP="0027747F">
            <w:pPr>
              <w:jc w:val="both"/>
              <w:rPr>
                <w:rFonts w:ascii="Arial" w:hAnsi="Arial"/>
                <w:b/>
                <w:sz w:val="20"/>
                <w:lang w:eastAsia="en-US"/>
              </w:rPr>
            </w:pPr>
          </w:p>
        </w:tc>
      </w:tr>
      <w:tr w:rsidR="00EC70AF" w:rsidRPr="00893547" w14:paraId="1BF1FC2D" w14:textId="77777777" w:rsidTr="0027747F">
        <w:trPr>
          <w:trHeight w:val="90"/>
        </w:trPr>
        <w:tc>
          <w:tcPr>
            <w:tcW w:w="3686" w:type="dxa"/>
            <w:vAlign w:val="center"/>
          </w:tcPr>
          <w:p w14:paraId="13FE3285" w14:textId="77777777" w:rsidR="00EC70AF" w:rsidRDefault="00EC70AF" w:rsidP="0027747F">
            <w:pPr>
              <w:rPr>
                <w:rFonts w:ascii="Arial" w:hAnsi="Arial"/>
                <w:sz w:val="20"/>
                <w:lang w:eastAsia="en-US"/>
              </w:rPr>
            </w:pPr>
            <w:r w:rsidRPr="00AE5106">
              <w:rPr>
                <w:rFonts w:ascii="Arial" w:hAnsi="Arial"/>
                <w:sz w:val="20"/>
                <w:lang w:eastAsia="en-US"/>
              </w:rPr>
              <w:t>Ime in priimek</w:t>
            </w:r>
          </w:p>
          <w:p w14:paraId="19E4DAEE" w14:textId="77777777" w:rsidR="00EC70AF" w:rsidRPr="00AE5106" w:rsidRDefault="00EC70AF" w:rsidP="0027747F">
            <w:pPr>
              <w:rPr>
                <w:rFonts w:ascii="Arial" w:hAnsi="Arial"/>
                <w:sz w:val="20"/>
                <w:lang w:eastAsia="en-US"/>
              </w:rPr>
            </w:pPr>
          </w:p>
        </w:tc>
        <w:tc>
          <w:tcPr>
            <w:tcW w:w="5523" w:type="dxa"/>
            <w:vAlign w:val="center"/>
          </w:tcPr>
          <w:p w14:paraId="7BAFA24A" w14:textId="77777777" w:rsidR="00EC70AF" w:rsidRPr="00AE5106" w:rsidRDefault="00EC70AF" w:rsidP="0027747F">
            <w:pPr>
              <w:rPr>
                <w:rFonts w:ascii="Arial" w:hAnsi="Arial"/>
                <w:sz w:val="20"/>
                <w:lang w:eastAsia="en-US"/>
              </w:rPr>
            </w:pPr>
          </w:p>
        </w:tc>
      </w:tr>
      <w:tr w:rsidR="00EC70AF" w:rsidRPr="00893547" w14:paraId="5EE2CE8C" w14:textId="77777777" w:rsidTr="0027747F">
        <w:trPr>
          <w:trHeight w:val="90"/>
        </w:trPr>
        <w:tc>
          <w:tcPr>
            <w:tcW w:w="3686" w:type="dxa"/>
            <w:vAlign w:val="center"/>
          </w:tcPr>
          <w:p w14:paraId="2D64179A" w14:textId="77777777" w:rsidR="00EC70AF" w:rsidRDefault="00EC70AF" w:rsidP="0027747F">
            <w:pPr>
              <w:rPr>
                <w:rFonts w:ascii="Arial" w:hAnsi="Arial"/>
                <w:sz w:val="20"/>
                <w:lang w:eastAsia="en-US"/>
              </w:rPr>
            </w:pPr>
            <w:r w:rsidRPr="00AE5106">
              <w:rPr>
                <w:rFonts w:ascii="Arial" w:hAnsi="Arial"/>
                <w:sz w:val="20"/>
                <w:lang w:eastAsia="en-US"/>
              </w:rPr>
              <w:t xml:space="preserve">Stopnja in smer dosežene izobrazbe </w:t>
            </w:r>
          </w:p>
          <w:p w14:paraId="73EA2CD5" w14:textId="77777777" w:rsidR="00EC70AF" w:rsidRPr="00AE5106" w:rsidRDefault="00EC70AF" w:rsidP="0027747F">
            <w:pPr>
              <w:rPr>
                <w:rFonts w:ascii="Arial" w:hAnsi="Arial"/>
                <w:sz w:val="20"/>
                <w:lang w:eastAsia="en-US"/>
              </w:rPr>
            </w:pPr>
          </w:p>
        </w:tc>
        <w:tc>
          <w:tcPr>
            <w:tcW w:w="5523" w:type="dxa"/>
            <w:vAlign w:val="center"/>
          </w:tcPr>
          <w:p w14:paraId="79C6E8ED" w14:textId="77777777" w:rsidR="00EC70AF" w:rsidRPr="00AE5106" w:rsidRDefault="00EC70AF" w:rsidP="0027747F">
            <w:pPr>
              <w:rPr>
                <w:rFonts w:ascii="Arial" w:hAnsi="Arial"/>
                <w:sz w:val="20"/>
                <w:lang w:eastAsia="en-US"/>
              </w:rPr>
            </w:pPr>
          </w:p>
        </w:tc>
      </w:tr>
      <w:tr w:rsidR="00EC70AF" w:rsidRPr="00893547" w14:paraId="09F5A1D6" w14:textId="77777777" w:rsidTr="0027747F">
        <w:trPr>
          <w:trHeight w:val="90"/>
        </w:trPr>
        <w:tc>
          <w:tcPr>
            <w:tcW w:w="3686" w:type="dxa"/>
            <w:vAlign w:val="center"/>
          </w:tcPr>
          <w:p w14:paraId="3E1AB3D7" w14:textId="77777777" w:rsidR="00EC70AF" w:rsidRDefault="00EC70AF" w:rsidP="0027747F">
            <w:pPr>
              <w:rPr>
                <w:rFonts w:ascii="Arial" w:hAnsi="Arial"/>
                <w:sz w:val="20"/>
                <w:lang w:eastAsia="en-US"/>
              </w:rPr>
            </w:pPr>
            <w:r>
              <w:rPr>
                <w:rFonts w:ascii="Arial" w:hAnsi="Arial"/>
                <w:sz w:val="20"/>
                <w:lang w:eastAsia="en-US"/>
              </w:rPr>
              <w:t>Certifikat, datum</w:t>
            </w:r>
            <w:r w:rsidRPr="00AE5106">
              <w:rPr>
                <w:rFonts w:ascii="Arial" w:hAnsi="Arial"/>
                <w:sz w:val="20"/>
                <w:lang w:eastAsia="en-US"/>
              </w:rPr>
              <w:t xml:space="preserve"> </w:t>
            </w:r>
          </w:p>
          <w:p w14:paraId="217216EC" w14:textId="77777777" w:rsidR="00EC70AF" w:rsidRDefault="00EC70AF" w:rsidP="0027747F">
            <w:pPr>
              <w:rPr>
                <w:rFonts w:ascii="Arial" w:hAnsi="Arial"/>
                <w:sz w:val="20"/>
                <w:lang w:eastAsia="en-US"/>
              </w:rPr>
            </w:pPr>
          </w:p>
        </w:tc>
        <w:tc>
          <w:tcPr>
            <w:tcW w:w="5523" w:type="dxa"/>
            <w:vAlign w:val="center"/>
          </w:tcPr>
          <w:p w14:paraId="30E63114" w14:textId="77777777" w:rsidR="00EC70AF" w:rsidRPr="00AE5106" w:rsidRDefault="00EC70AF" w:rsidP="0027747F">
            <w:pPr>
              <w:rPr>
                <w:rFonts w:ascii="Arial" w:hAnsi="Arial"/>
                <w:sz w:val="20"/>
                <w:lang w:eastAsia="en-US"/>
              </w:rPr>
            </w:pPr>
          </w:p>
        </w:tc>
      </w:tr>
      <w:tr w:rsidR="00EC70AF" w:rsidRPr="00893547" w14:paraId="76C5D3C8" w14:textId="77777777" w:rsidTr="0027747F">
        <w:trPr>
          <w:trHeight w:val="90"/>
        </w:trPr>
        <w:tc>
          <w:tcPr>
            <w:tcW w:w="3686" w:type="dxa"/>
            <w:vAlign w:val="center"/>
          </w:tcPr>
          <w:p w14:paraId="2F4E52DA" w14:textId="77777777" w:rsidR="00EC70AF" w:rsidRDefault="00EC70AF" w:rsidP="0027747F">
            <w:pPr>
              <w:rPr>
                <w:rFonts w:ascii="Arial" w:hAnsi="Arial"/>
                <w:sz w:val="20"/>
                <w:lang w:eastAsia="en-US"/>
              </w:rPr>
            </w:pPr>
            <w:r w:rsidRPr="00AE5106">
              <w:rPr>
                <w:rFonts w:ascii="Arial" w:hAnsi="Arial"/>
                <w:sz w:val="20"/>
                <w:lang w:eastAsia="en-US"/>
              </w:rPr>
              <w:t xml:space="preserve">Število let delovnih izkušenj </w:t>
            </w:r>
          </w:p>
          <w:p w14:paraId="6ACD534E" w14:textId="77777777" w:rsidR="00EC70AF" w:rsidRPr="00AE5106" w:rsidRDefault="00EC70AF" w:rsidP="0027747F">
            <w:pPr>
              <w:rPr>
                <w:rFonts w:ascii="Arial" w:hAnsi="Arial"/>
                <w:sz w:val="20"/>
                <w:lang w:eastAsia="en-US"/>
              </w:rPr>
            </w:pPr>
          </w:p>
        </w:tc>
        <w:tc>
          <w:tcPr>
            <w:tcW w:w="5523" w:type="dxa"/>
            <w:vAlign w:val="center"/>
          </w:tcPr>
          <w:p w14:paraId="6201B691" w14:textId="77777777" w:rsidR="00EC70AF" w:rsidRPr="00AE5106" w:rsidRDefault="00EC70AF" w:rsidP="0027747F">
            <w:pPr>
              <w:rPr>
                <w:rFonts w:ascii="Arial" w:hAnsi="Arial"/>
                <w:sz w:val="20"/>
                <w:lang w:eastAsia="en-US"/>
              </w:rPr>
            </w:pPr>
          </w:p>
        </w:tc>
      </w:tr>
      <w:tr w:rsidR="00EC70AF" w:rsidRPr="00893547" w14:paraId="26ADB1F3" w14:textId="77777777" w:rsidTr="0027747F">
        <w:trPr>
          <w:trHeight w:val="90"/>
        </w:trPr>
        <w:tc>
          <w:tcPr>
            <w:tcW w:w="3686" w:type="dxa"/>
            <w:vAlign w:val="center"/>
          </w:tcPr>
          <w:p w14:paraId="1E5A8A35" w14:textId="77777777" w:rsidR="00EC70AF" w:rsidRPr="00AE5106" w:rsidRDefault="00EC70AF" w:rsidP="0027747F">
            <w:pPr>
              <w:rPr>
                <w:rFonts w:ascii="Arial" w:hAnsi="Arial"/>
                <w:sz w:val="20"/>
                <w:lang w:eastAsia="en-US"/>
              </w:rPr>
            </w:pPr>
            <w:r w:rsidRPr="00AE5106">
              <w:rPr>
                <w:rFonts w:ascii="Arial" w:hAnsi="Arial"/>
                <w:sz w:val="20"/>
                <w:lang w:eastAsia="en-US"/>
              </w:rPr>
              <w:t>Gospodarski subjekt, pri katerem je kader zaposlen</w:t>
            </w:r>
          </w:p>
        </w:tc>
        <w:tc>
          <w:tcPr>
            <w:tcW w:w="5523" w:type="dxa"/>
            <w:vAlign w:val="center"/>
          </w:tcPr>
          <w:p w14:paraId="1274D21F" w14:textId="77777777" w:rsidR="00EC70AF" w:rsidRPr="00AE5106" w:rsidRDefault="00EC70AF" w:rsidP="0027747F">
            <w:pPr>
              <w:rPr>
                <w:rFonts w:ascii="Arial" w:hAnsi="Arial"/>
                <w:sz w:val="20"/>
                <w:lang w:eastAsia="en-US"/>
              </w:rPr>
            </w:pPr>
          </w:p>
        </w:tc>
      </w:tr>
      <w:tr w:rsidR="00EC70AF" w:rsidRPr="00893547" w14:paraId="59FFAA74" w14:textId="77777777" w:rsidTr="0027747F">
        <w:trPr>
          <w:trHeight w:val="369"/>
        </w:trPr>
        <w:tc>
          <w:tcPr>
            <w:tcW w:w="3686" w:type="dxa"/>
            <w:vAlign w:val="center"/>
          </w:tcPr>
          <w:p w14:paraId="70908414" w14:textId="77777777" w:rsidR="00EC70AF" w:rsidRPr="00AE5106" w:rsidRDefault="00EC70AF" w:rsidP="0027747F">
            <w:pPr>
              <w:rPr>
                <w:rFonts w:ascii="Arial" w:hAnsi="Arial"/>
                <w:b/>
                <w:sz w:val="20"/>
                <w:lang w:eastAsia="en-US"/>
              </w:rPr>
            </w:pPr>
            <w:r w:rsidRPr="00AE5106">
              <w:rPr>
                <w:rFonts w:ascii="Arial" w:hAnsi="Arial"/>
                <w:b/>
                <w:sz w:val="20"/>
                <w:lang w:eastAsia="en-US"/>
              </w:rPr>
              <w:t xml:space="preserve">Referenčni projekt </w:t>
            </w:r>
            <w:r w:rsidRPr="00893547">
              <w:rPr>
                <w:rFonts w:ascii="Arial" w:hAnsi="Arial" w:cs="Arial"/>
                <w:b/>
                <w:sz w:val="20"/>
                <w:szCs w:val="20"/>
                <w:lang w:eastAsia="en-US"/>
              </w:rPr>
              <w:t>administrator podatkovne zbirke</w:t>
            </w:r>
            <w:r w:rsidRPr="00AE5106">
              <w:rPr>
                <w:rFonts w:ascii="Arial" w:hAnsi="Arial"/>
                <w:b/>
                <w:sz w:val="20"/>
                <w:lang w:eastAsia="en-US"/>
              </w:rPr>
              <w:t xml:space="preserve">: </w:t>
            </w:r>
          </w:p>
        </w:tc>
        <w:tc>
          <w:tcPr>
            <w:tcW w:w="5523" w:type="dxa"/>
            <w:vAlign w:val="center"/>
          </w:tcPr>
          <w:p w14:paraId="7327D412" w14:textId="77777777" w:rsidR="00EC70AF" w:rsidRPr="00AE5106" w:rsidRDefault="00EC70AF" w:rsidP="0027747F">
            <w:pPr>
              <w:rPr>
                <w:rFonts w:ascii="Arial" w:hAnsi="Arial"/>
                <w:sz w:val="20"/>
                <w:lang w:eastAsia="en-US"/>
              </w:rPr>
            </w:pPr>
          </w:p>
        </w:tc>
      </w:tr>
      <w:tr w:rsidR="00EC70AF" w:rsidRPr="00893547" w14:paraId="36ED45F3"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403AFDFB" w14:textId="568395E9" w:rsidR="00EC70AF" w:rsidRPr="00CF1CB1" w:rsidRDefault="00EC70AF" w:rsidP="0027747F">
            <w:pPr>
              <w:rPr>
                <w:rFonts w:ascii="Arial" w:hAnsi="Arial"/>
                <w:sz w:val="20"/>
                <w:lang w:eastAsia="en-US"/>
              </w:rPr>
            </w:pPr>
            <w:r w:rsidRPr="00CF1CB1">
              <w:rPr>
                <w:rFonts w:ascii="Arial" w:hAnsi="Arial"/>
                <w:sz w:val="20"/>
                <w:lang w:eastAsia="en-US"/>
              </w:rPr>
              <w:t>Naročnik projekta</w:t>
            </w:r>
            <w:r>
              <w:rPr>
                <w:rFonts w:ascii="Arial" w:hAnsi="Arial"/>
                <w:sz w:val="20"/>
                <w:lang w:eastAsia="en-US"/>
              </w:rPr>
              <w:t xml:space="preserve"> in</w:t>
            </w:r>
            <w:r w:rsidRPr="00BE2168">
              <w:rPr>
                <w:rFonts w:ascii="Arial" w:hAnsi="Arial"/>
                <w:sz w:val="20"/>
                <w:lang w:eastAsia="en-US"/>
              </w:rPr>
              <w:t xml:space="preserve"> kontaktna oseba naročnika</w:t>
            </w:r>
            <w:r>
              <w:rPr>
                <w:rFonts w:ascii="Arial" w:hAnsi="Arial"/>
                <w:sz w:val="20"/>
                <w:lang w:eastAsia="en-US"/>
              </w:rPr>
              <w:t xml:space="preserve"> </w:t>
            </w:r>
            <w:r w:rsidRPr="00BE2168">
              <w:rPr>
                <w:rFonts w:ascii="Arial" w:hAnsi="Arial"/>
                <w:sz w:val="20"/>
                <w:lang w:eastAsia="en-US"/>
              </w:rPr>
              <w:t>(ime in priimek ter tel. št.)</w:t>
            </w:r>
          </w:p>
        </w:tc>
        <w:tc>
          <w:tcPr>
            <w:tcW w:w="5523" w:type="dxa"/>
            <w:tcBorders>
              <w:top w:val="single" w:sz="4" w:space="0" w:color="auto"/>
              <w:left w:val="single" w:sz="4" w:space="0" w:color="auto"/>
              <w:bottom w:val="single" w:sz="4" w:space="0" w:color="auto"/>
              <w:right w:val="single" w:sz="4" w:space="0" w:color="auto"/>
            </w:tcBorders>
            <w:vAlign w:val="center"/>
          </w:tcPr>
          <w:p w14:paraId="322E57DB" w14:textId="77777777" w:rsidR="00EC70AF" w:rsidRPr="00CF1CB1" w:rsidRDefault="00EC70AF" w:rsidP="0027747F">
            <w:pPr>
              <w:rPr>
                <w:rFonts w:ascii="Arial" w:hAnsi="Arial"/>
                <w:sz w:val="20"/>
                <w:highlight w:val="yellow"/>
                <w:lang w:eastAsia="en-US"/>
              </w:rPr>
            </w:pPr>
          </w:p>
        </w:tc>
      </w:tr>
      <w:tr w:rsidR="00EC70AF" w:rsidRPr="00893547" w14:paraId="02176A61"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47A14981"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Gospodarski subjekt, ki je izvedel projekt </w:t>
            </w:r>
            <w:r>
              <w:rPr>
                <w:rFonts w:ascii="Arial" w:hAnsi="Arial"/>
                <w:sz w:val="20"/>
                <w:lang w:eastAsia="en-US"/>
              </w:rPr>
              <w:t>(z navedbo, ali je projekt izvajal kot izvajalec ali podizvajalec)</w:t>
            </w:r>
          </w:p>
        </w:tc>
        <w:tc>
          <w:tcPr>
            <w:tcW w:w="5523" w:type="dxa"/>
            <w:tcBorders>
              <w:top w:val="single" w:sz="4" w:space="0" w:color="auto"/>
              <w:left w:val="single" w:sz="4" w:space="0" w:color="auto"/>
              <w:bottom w:val="single" w:sz="4" w:space="0" w:color="auto"/>
              <w:right w:val="single" w:sz="4" w:space="0" w:color="auto"/>
            </w:tcBorders>
            <w:vAlign w:val="center"/>
          </w:tcPr>
          <w:p w14:paraId="118DA59E" w14:textId="77777777" w:rsidR="00EC70AF" w:rsidRPr="00CF1CB1" w:rsidRDefault="00EC70AF" w:rsidP="0027747F">
            <w:pPr>
              <w:rPr>
                <w:rFonts w:ascii="Arial" w:hAnsi="Arial"/>
                <w:sz w:val="20"/>
                <w:highlight w:val="yellow"/>
                <w:lang w:eastAsia="en-US"/>
              </w:rPr>
            </w:pPr>
          </w:p>
        </w:tc>
      </w:tr>
      <w:tr w:rsidR="00EC70AF" w:rsidRPr="00893547" w14:paraId="4AB35E48"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5758C5C2" w14:textId="77777777" w:rsidR="00EC70AF" w:rsidRPr="00CF1CB1" w:rsidRDefault="00EC70AF" w:rsidP="0027747F">
            <w:pPr>
              <w:rPr>
                <w:rFonts w:ascii="Arial" w:hAnsi="Arial"/>
                <w:sz w:val="20"/>
                <w:lang w:eastAsia="en-US"/>
              </w:rPr>
            </w:pPr>
            <w:r w:rsidRPr="00CF1CB1">
              <w:rPr>
                <w:rFonts w:ascii="Arial" w:hAnsi="Arial"/>
                <w:sz w:val="20"/>
                <w:lang w:eastAsia="en-US"/>
              </w:rPr>
              <w:t>Obdobje izvedbe projekta (od – do)</w:t>
            </w:r>
          </w:p>
        </w:tc>
        <w:tc>
          <w:tcPr>
            <w:tcW w:w="5523" w:type="dxa"/>
            <w:tcBorders>
              <w:top w:val="single" w:sz="4" w:space="0" w:color="auto"/>
              <w:left w:val="single" w:sz="4" w:space="0" w:color="auto"/>
              <w:bottom w:val="single" w:sz="4" w:space="0" w:color="auto"/>
              <w:right w:val="single" w:sz="4" w:space="0" w:color="auto"/>
            </w:tcBorders>
            <w:vAlign w:val="center"/>
          </w:tcPr>
          <w:p w14:paraId="03A77801" w14:textId="77777777" w:rsidR="00EC70AF" w:rsidRPr="00CF1CB1" w:rsidRDefault="00EC70AF" w:rsidP="0027747F">
            <w:pPr>
              <w:rPr>
                <w:rFonts w:ascii="Arial" w:hAnsi="Arial"/>
                <w:sz w:val="20"/>
                <w:highlight w:val="yellow"/>
                <w:lang w:eastAsia="en-US"/>
              </w:rPr>
            </w:pPr>
          </w:p>
        </w:tc>
      </w:tr>
      <w:tr w:rsidR="00EC70AF" w:rsidRPr="00893547" w14:paraId="269A526B"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2E4E901D"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Opis projekta, iz katerega </w:t>
            </w:r>
          </w:p>
          <w:p w14:paraId="16FB7B69" w14:textId="0FEF4F5D" w:rsidR="00EC70AF" w:rsidRPr="00CF1CB1" w:rsidRDefault="00EC70AF" w:rsidP="0027747F">
            <w:pPr>
              <w:rPr>
                <w:rFonts w:ascii="Arial" w:hAnsi="Arial"/>
                <w:sz w:val="20"/>
                <w:lang w:eastAsia="en-US"/>
              </w:rPr>
            </w:pPr>
            <w:r w:rsidRPr="00CF1CB1">
              <w:rPr>
                <w:rFonts w:ascii="Arial" w:hAnsi="Arial"/>
                <w:sz w:val="20"/>
                <w:lang w:eastAsia="en-US"/>
              </w:rPr>
              <w:t xml:space="preserve">bo jasno in nedvoumno razvidno izpolnjevanje vseh referenčnih zahtev in v kakšni vlogi </w:t>
            </w:r>
            <w:r w:rsidR="00475626">
              <w:rPr>
                <w:rFonts w:ascii="Arial" w:hAnsi="Arial"/>
                <w:sz w:val="20"/>
                <w:lang w:eastAsia="en-US"/>
              </w:rPr>
              <w:t xml:space="preserve">ter koliko časa </w:t>
            </w:r>
            <w:r w:rsidRPr="00CF1CB1">
              <w:rPr>
                <w:rFonts w:ascii="Arial" w:hAnsi="Arial"/>
                <w:sz w:val="20"/>
                <w:lang w:eastAsia="en-US"/>
              </w:rPr>
              <w:t>je kader sodeloval pri referenčnem projektu</w:t>
            </w:r>
          </w:p>
        </w:tc>
        <w:tc>
          <w:tcPr>
            <w:tcW w:w="5523" w:type="dxa"/>
            <w:tcBorders>
              <w:top w:val="single" w:sz="4" w:space="0" w:color="auto"/>
              <w:left w:val="single" w:sz="4" w:space="0" w:color="auto"/>
              <w:bottom w:val="single" w:sz="4" w:space="0" w:color="auto"/>
              <w:right w:val="single" w:sz="4" w:space="0" w:color="auto"/>
            </w:tcBorders>
            <w:vAlign w:val="center"/>
          </w:tcPr>
          <w:p w14:paraId="48BA1A93" w14:textId="77777777" w:rsidR="00EC70AF" w:rsidRPr="00CF1CB1" w:rsidRDefault="00EC70AF" w:rsidP="0027747F">
            <w:pPr>
              <w:rPr>
                <w:rFonts w:ascii="Arial" w:hAnsi="Arial"/>
                <w:sz w:val="20"/>
                <w:highlight w:val="yellow"/>
                <w:lang w:eastAsia="en-US"/>
              </w:rPr>
            </w:pPr>
          </w:p>
        </w:tc>
      </w:tr>
      <w:tr w:rsidR="00EC70AF" w:rsidRPr="00893547" w14:paraId="080BD996"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0958A49F" w14:textId="77777777" w:rsidR="00EC70AF" w:rsidRPr="000128EC" w:rsidRDefault="00EC70AF" w:rsidP="0027747F">
            <w:pPr>
              <w:rPr>
                <w:rFonts w:ascii="Arial" w:hAnsi="Arial"/>
                <w:b/>
                <w:sz w:val="20"/>
                <w:lang w:eastAsia="en-US"/>
              </w:rPr>
            </w:pPr>
            <w:r w:rsidRPr="000128EC">
              <w:rPr>
                <w:rFonts w:ascii="Arial" w:hAnsi="Arial"/>
                <w:b/>
                <w:sz w:val="20"/>
                <w:lang w:eastAsia="en-US"/>
              </w:rPr>
              <w:t xml:space="preserve">1. dodatni referenčni projekt </w:t>
            </w:r>
            <w:r w:rsidRPr="00893547">
              <w:rPr>
                <w:rFonts w:ascii="Arial" w:hAnsi="Arial" w:cs="Arial"/>
                <w:b/>
                <w:sz w:val="20"/>
                <w:szCs w:val="20"/>
                <w:lang w:eastAsia="en-US"/>
              </w:rPr>
              <w:t>administrator podatkovne zbirke</w:t>
            </w:r>
            <w:r w:rsidRPr="000128EC">
              <w:rPr>
                <w:rFonts w:ascii="Arial" w:hAnsi="Arial"/>
                <w:b/>
                <w:sz w:val="20"/>
                <w:lang w:eastAsia="en-US"/>
              </w:rPr>
              <w:t xml:space="preserve"> (za merilo)</w:t>
            </w:r>
            <w:r>
              <w:rPr>
                <w:rFonts w:ascii="Arial" w:hAnsi="Arial"/>
                <w:b/>
                <w:sz w:val="20"/>
                <w:lang w:eastAsia="en-US"/>
              </w:rPr>
              <w:t>:</w:t>
            </w:r>
          </w:p>
        </w:tc>
        <w:tc>
          <w:tcPr>
            <w:tcW w:w="5523" w:type="dxa"/>
            <w:tcBorders>
              <w:top w:val="single" w:sz="4" w:space="0" w:color="auto"/>
              <w:left w:val="single" w:sz="4" w:space="0" w:color="auto"/>
              <w:bottom w:val="single" w:sz="4" w:space="0" w:color="auto"/>
              <w:right w:val="single" w:sz="4" w:space="0" w:color="auto"/>
            </w:tcBorders>
            <w:vAlign w:val="center"/>
          </w:tcPr>
          <w:p w14:paraId="28B021C2" w14:textId="77777777" w:rsidR="00EC70AF" w:rsidRPr="00CF1CB1" w:rsidRDefault="00EC70AF" w:rsidP="0027747F">
            <w:pPr>
              <w:rPr>
                <w:rFonts w:ascii="Arial" w:hAnsi="Arial"/>
                <w:sz w:val="20"/>
                <w:highlight w:val="yellow"/>
                <w:lang w:eastAsia="en-US"/>
              </w:rPr>
            </w:pPr>
          </w:p>
        </w:tc>
      </w:tr>
      <w:tr w:rsidR="00EC70AF" w:rsidRPr="00893547" w14:paraId="31D9479A"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49A6F541" w14:textId="48C22AEB" w:rsidR="00EC70AF" w:rsidRPr="000128EC" w:rsidRDefault="00EC70AF" w:rsidP="0027747F">
            <w:pPr>
              <w:rPr>
                <w:rFonts w:ascii="Arial" w:hAnsi="Arial"/>
                <w:sz w:val="20"/>
                <w:lang w:eastAsia="en-US"/>
              </w:rPr>
            </w:pPr>
            <w:r w:rsidRPr="000128EC">
              <w:rPr>
                <w:rFonts w:ascii="Arial" w:hAnsi="Arial"/>
                <w:sz w:val="20"/>
                <w:lang w:eastAsia="en-US"/>
              </w:rPr>
              <w:t>Naročnik projekta</w:t>
            </w:r>
            <w:r>
              <w:rPr>
                <w:rFonts w:ascii="Arial" w:hAnsi="Arial"/>
                <w:sz w:val="20"/>
                <w:lang w:eastAsia="en-US"/>
              </w:rPr>
              <w:t xml:space="preserve"> in</w:t>
            </w:r>
            <w:r w:rsidRPr="00BE2168">
              <w:rPr>
                <w:rFonts w:ascii="Arial" w:hAnsi="Arial"/>
                <w:sz w:val="20"/>
                <w:lang w:eastAsia="en-US"/>
              </w:rPr>
              <w:t xml:space="preserve"> kontaktna oseba naročnika</w:t>
            </w:r>
            <w:r>
              <w:rPr>
                <w:rFonts w:ascii="Arial" w:hAnsi="Arial"/>
                <w:sz w:val="20"/>
                <w:lang w:eastAsia="en-US"/>
              </w:rPr>
              <w:t xml:space="preserve"> </w:t>
            </w:r>
            <w:r w:rsidRPr="00BE2168">
              <w:rPr>
                <w:rFonts w:ascii="Arial" w:hAnsi="Arial"/>
                <w:sz w:val="20"/>
                <w:lang w:eastAsia="en-US"/>
              </w:rPr>
              <w:t>(ime in priimek ter tel. št.)</w:t>
            </w:r>
          </w:p>
        </w:tc>
        <w:tc>
          <w:tcPr>
            <w:tcW w:w="5523" w:type="dxa"/>
            <w:tcBorders>
              <w:top w:val="single" w:sz="4" w:space="0" w:color="auto"/>
              <w:left w:val="single" w:sz="4" w:space="0" w:color="auto"/>
              <w:bottom w:val="single" w:sz="4" w:space="0" w:color="auto"/>
              <w:right w:val="single" w:sz="4" w:space="0" w:color="auto"/>
            </w:tcBorders>
            <w:vAlign w:val="center"/>
          </w:tcPr>
          <w:p w14:paraId="251BAD6F" w14:textId="77777777" w:rsidR="00EC70AF" w:rsidRPr="00CF1CB1" w:rsidRDefault="00EC70AF" w:rsidP="0027747F">
            <w:pPr>
              <w:rPr>
                <w:rFonts w:ascii="Arial" w:hAnsi="Arial"/>
                <w:sz w:val="20"/>
                <w:highlight w:val="yellow"/>
                <w:lang w:eastAsia="en-US"/>
              </w:rPr>
            </w:pPr>
          </w:p>
        </w:tc>
      </w:tr>
      <w:tr w:rsidR="00EC70AF" w:rsidRPr="00893547" w14:paraId="6E9E00B8"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779CB556" w14:textId="77777777" w:rsidR="00EC70AF" w:rsidRPr="000128EC" w:rsidRDefault="00EC70AF" w:rsidP="0027747F">
            <w:pPr>
              <w:rPr>
                <w:rFonts w:ascii="Arial" w:hAnsi="Arial"/>
                <w:sz w:val="20"/>
                <w:lang w:eastAsia="en-US"/>
              </w:rPr>
            </w:pPr>
            <w:r w:rsidRPr="000128EC">
              <w:rPr>
                <w:rFonts w:ascii="Arial" w:hAnsi="Arial"/>
                <w:sz w:val="20"/>
                <w:lang w:eastAsia="en-US"/>
              </w:rPr>
              <w:t xml:space="preserve">Gospodarski subjekt, ki je izvedel projekt </w:t>
            </w:r>
            <w:r>
              <w:rPr>
                <w:rFonts w:ascii="Arial" w:hAnsi="Arial"/>
                <w:sz w:val="20"/>
                <w:lang w:eastAsia="en-US"/>
              </w:rPr>
              <w:t>(z navedbo, ali je projekt izvajal kot izvajalec ali podizvajalec)</w:t>
            </w:r>
          </w:p>
        </w:tc>
        <w:tc>
          <w:tcPr>
            <w:tcW w:w="5523" w:type="dxa"/>
            <w:tcBorders>
              <w:top w:val="single" w:sz="4" w:space="0" w:color="auto"/>
              <w:left w:val="single" w:sz="4" w:space="0" w:color="auto"/>
              <w:bottom w:val="single" w:sz="4" w:space="0" w:color="auto"/>
              <w:right w:val="single" w:sz="4" w:space="0" w:color="auto"/>
            </w:tcBorders>
            <w:vAlign w:val="center"/>
          </w:tcPr>
          <w:p w14:paraId="51E58EA4" w14:textId="77777777" w:rsidR="00EC70AF" w:rsidRPr="00CF1CB1" w:rsidRDefault="00EC70AF" w:rsidP="0027747F">
            <w:pPr>
              <w:rPr>
                <w:rFonts w:ascii="Arial" w:hAnsi="Arial"/>
                <w:sz w:val="20"/>
                <w:highlight w:val="yellow"/>
                <w:lang w:eastAsia="en-US"/>
              </w:rPr>
            </w:pPr>
          </w:p>
        </w:tc>
      </w:tr>
      <w:tr w:rsidR="00EC70AF" w:rsidRPr="00893547" w14:paraId="506A5D22"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3E8E7633" w14:textId="77777777" w:rsidR="00EC70AF" w:rsidRPr="000128EC" w:rsidRDefault="00EC70AF" w:rsidP="0027747F">
            <w:pPr>
              <w:rPr>
                <w:rFonts w:ascii="Arial" w:hAnsi="Arial"/>
                <w:sz w:val="20"/>
                <w:lang w:eastAsia="en-US"/>
              </w:rPr>
            </w:pPr>
            <w:r w:rsidRPr="000128EC">
              <w:rPr>
                <w:rFonts w:ascii="Arial" w:hAnsi="Arial"/>
                <w:sz w:val="20"/>
                <w:lang w:eastAsia="en-US"/>
              </w:rPr>
              <w:t>Obdobje izvedbe projekta (od – do)</w:t>
            </w:r>
          </w:p>
        </w:tc>
        <w:tc>
          <w:tcPr>
            <w:tcW w:w="5523" w:type="dxa"/>
            <w:tcBorders>
              <w:top w:val="single" w:sz="4" w:space="0" w:color="auto"/>
              <w:left w:val="single" w:sz="4" w:space="0" w:color="auto"/>
              <w:bottom w:val="single" w:sz="4" w:space="0" w:color="auto"/>
              <w:right w:val="single" w:sz="4" w:space="0" w:color="auto"/>
            </w:tcBorders>
            <w:vAlign w:val="center"/>
          </w:tcPr>
          <w:p w14:paraId="7A5956F8" w14:textId="77777777" w:rsidR="00EC70AF" w:rsidRPr="00CF1CB1" w:rsidRDefault="00EC70AF" w:rsidP="0027747F">
            <w:pPr>
              <w:rPr>
                <w:rFonts w:ascii="Arial" w:hAnsi="Arial"/>
                <w:sz w:val="20"/>
                <w:highlight w:val="yellow"/>
                <w:lang w:eastAsia="en-US"/>
              </w:rPr>
            </w:pPr>
          </w:p>
        </w:tc>
      </w:tr>
      <w:tr w:rsidR="00EC70AF" w:rsidRPr="00893547" w14:paraId="0AACB441"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629D468E" w14:textId="77777777" w:rsidR="00EC70AF" w:rsidRPr="000128EC" w:rsidRDefault="00EC70AF" w:rsidP="0027747F">
            <w:pPr>
              <w:rPr>
                <w:rFonts w:ascii="Arial" w:hAnsi="Arial"/>
                <w:sz w:val="20"/>
                <w:lang w:eastAsia="en-US"/>
              </w:rPr>
            </w:pPr>
            <w:r w:rsidRPr="000128EC">
              <w:rPr>
                <w:rFonts w:ascii="Arial" w:hAnsi="Arial"/>
                <w:sz w:val="20"/>
                <w:lang w:eastAsia="en-US"/>
              </w:rPr>
              <w:t xml:space="preserve">Opis projekta, iz katerega </w:t>
            </w:r>
          </w:p>
          <w:p w14:paraId="46A89468" w14:textId="1EDC9433" w:rsidR="00EC70AF" w:rsidRPr="000128EC" w:rsidRDefault="00EC70AF" w:rsidP="0027747F">
            <w:pPr>
              <w:rPr>
                <w:rFonts w:ascii="Arial" w:hAnsi="Arial"/>
                <w:sz w:val="20"/>
                <w:lang w:eastAsia="en-US"/>
              </w:rPr>
            </w:pPr>
            <w:r w:rsidRPr="000128EC">
              <w:rPr>
                <w:rFonts w:ascii="Arial" w:hAnsi="Arial"/>
                <w:sz w:val="20"/>
                <w:lang w:eastAsia="en-US"/>
              </w:rPr>
              <w:t xml:space="preserve">bo jasno in nedvoumno razvidno izpolnjevanje vseh referenčnih zahtev in v kakšni vlogi </w:t>
            </w:r>
            <w:r w:rsidR="00475626">
              <w:rPr>
                <w:rFonts w:ascii="Arial" w:hAnsi="Arial"/>
                <w:sz w:val="20"/>
                <w:lang w:eastAsia="en-US"/>
              </w:rPr>
              <w:t xml:space="preserve">ter koliko časa </w:t>
            </w:r>
            <w:r w:rsidRPr="000128EC">
              <w:rPr>
                <w:rFonts w:ascii="Arial" w:hAnsi="Arial"/>
                <w:sz w:val="20"/>
                <w:lang w:eastAsia="en-US"/>
              </w:rPr>
              <w:t>je kader sodeloval pri referenčnem projektu</w:t>
            </w:r>
          </w:p>
        </w:tc>
        <w:tc>
          <w:tcPr>
            <w:tcW w:w="5523" w:type="dxa"/>
            <w:tcBorders>
              <w:top w:val="single" w:sz="4" w:space="0" w:color="auto"/>
              <w:left w:val="single" w:sz="4" w:space="0" w:color="auto"/>
              <w:bottom w:val="single" w:sz="4" w:space="0" w:color="auto"/>
              <w:right w:val="single" w:sz="4" w:space="0" w:color="auto"/>
            </w:tcBorders>
            <w:vAlign w:val="center"/>
          </w:tcPr>
          <w:p w14:paraId="4C5241A2" w14:textId="77777777" w:rsidR="00EC70AF" w:rsidRPr="00CF1CB1" w:rsidRDefault="00EC70AF" w:rsidP="0027747F">
            <w:pPr>
              <w:rPr>
                <w:rFonts w:ascii="Arial" w:hAnsi="Arial"/>
                <w:sz w:val="20"/>
                <w:highlight w:val="yellow"/>
                <w:lang w:eastAsia="en-US"/>
              </w:rPr>
            </w:pPr>
          </w:p>
        </w:tc>
      </w:tr>
      <w:tr w:rsidR="00EC70AF" w:rsidRPr="00893547" w14:paraId="0512BE83"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1E8BD145" w14:textId="77777777" w:rsidR="00EC70AF" w:rsidRPr="000128EC" w:rsidRDefault="00EC70AF" w:rsidP="0027747F">
            <w:pPr>
              <w:rPr>
                <w:rFonts w:ascii="Arial" w:hAnsi="Arial"/>
                <w:b/>
                <w:sz w:val="20"/>
                <w:lang w:eastAsia="en-US"/>
              </w:rPr>
            </w:pPr>
            <w:r w:rsidRPr="000128EC">
              <w:rPr>
                <w:rFonts w:ascii="Arial" w:hAnsi="Arial"/>
                <w:b/>
                <w:sz w:val="20"/>
                <w:lang w:eastAsia="en-US"/>
              </w:rPr>
              <w:t xml:space="preserve">2. dodatni referenčni projekt </w:t>
            </w:r>
            <w:r w:rsidRPr="00893547">
              <w:rPr>
                <w:rFonts w:ascii="Arial" w:hAnsi="Arial" w:cs="Arial"/>
                <w:b/>
                <w:sz w:val="20"/>
                <w:szCs w:val="20"/>
                <w:lang w:eastAsia="en-US"/>
              </w:rPr>
              <w:t>administrator podatkovne zbirke</w:t>
            </w:r>
            <w:r w:rsidRPr="000128EC">
              <w:rPr>
                <w:rFonts w:ascii="Arial" w:hAnsi="Arial"/>
                <w:b/>
                <w:sz w:val="20"/>
                <w:lang w:eastAsia="en-US"/>
              </w:rPr>
              <w:t xml:space="preserve"> (za merilo): </w:t>
            </w:r>
          </w:p>
        </w:tc>
        <w:tc>
          <w:tcPr>
            <w:tcW w:w="5523" w:type="dxa"/>
            <w:tcBorders>
              <w:top w:val="single" w:sz="4" w:space="0" w:color="auto"/>
              <w:left w:val="single" w:sz="4" w:space="0" w:color="auto"/>
              <w:bottom w:val="single" w:sz="4" w:space="0" w:color="auto"/>
              <w:right w:val="single" w:sz="4" w:space="0" w:color="auto"/>
            </w:tcBorders>
            <w:vAlign w:val="center"/>
          </w:tcPr>
          <w:p w14:paraId="74E80B9F" w14:textId="77777777" w:rsidR="00EC70AF" w:rsidRPr="00CF1CB1" w:rsidRDefault="00EC70AF" w:rsidP="0027747F">
            <w:pPr>
              <w:rPr>
                <w:rFonts w:ascii="Arial" w:hAnsi="Arial"/>
                <w:sz w:val="20"/>
                <w:highlight w:val="yellow"/>
                <w:lang w:eastAsia="en-US"/>
              </w:rPr>
            </w:pPr>
          </w:p>
        </w:tc>
      </w:tr>
      <w:tr w:rsidR="00EC70AF" w:rsidRPr="00893547" w14:paraId="721C9ED9"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3B2362DC" w14:textId="5C9216AB" w:rsidR="00EC70AF" w:rsidRPr="00CF1CB1" w:rsidRDefault="00EC70AF" w:rsidP="0027747F">
            <w:pPr>
              <w:rPr>
                <w:rFonts w:ascii="Arial" w:hAnsi="Arial"/>
                <w:sz w:val="20"/>
                <w:lang w:eastAsia="en-US"/>
              </w:rPr>
            </w:pPr>
            <w:r w:rsidRPr="00CF1CB1">
              <w:rPr>
                <w:rFonts w:ascii="Arial" w:hAnsi="Arial"/>
                <w:sz w:val="20"/>
                <w:lang w:eastAsia="en-US"/>
              </w:rPr>
              <w:t>Naročnik projekta</w:t>
            </w:r>
            <w:r>
              <w:rPr>
                <w:rFonts w:ascii="Arial" w:hAnsi="Arial"/>
                <w:sz w:val="20"/>
                <w:lang w:eastAsia="en-US"/>
              </w:rPr>
              <w:t xml:space="preserve"> in</w:t>
            </w:r>
            <w:r w:rsidRPr="00BE2168">
              <w:rPr>
                <w:rFonts w:ascii="Arial" w:hAnsi="Arial"/>
                <w:sz w:val="20"/>
                <w:lang w:eastAsia="en-US"/>
              </w:rPr>
              <w:t xml:space="preserve"> kontaktna oseba naročnika</w:t>
            </w:r>
            <w:r>
              <w:rPr>
                <w:rFonts w:ascii="Arial" w:hAnsi="Arial"/>
                <w:sz w:val="20"/>
                <w:lang w:eastAsia="en-US"/>
              </w:rPr>
              <w:t xml:space="preserve"> </w:t>
            </w:r>
            <w:r w:rsidRPr="00BE2168">
              <w:rPr>
                <w:rFonts w:ascii="Arial" w:hAnsi="Arial"/>
                <w:sz w:val="20"/>
                <w:lang w:eastAsia="en-US"/>
              </w:rPr>
              <w:t>(ime in priimek ter tel. št.)</w:t>
            </w:r>
          </w:p>
        </w:tc>
        <w:tc>
          <w:tcPr>
            <w:tcW w:w="5523" w:type="dxa"/>
            <w:tcBorders>
              <w:top w:val="single" w:sz="4" w:space="0" w:color="auto"/>
              <w:left w:val="single" w:sz="4" w:space="0" w:color="auto"/>
              <w:bottom w:val="single" w:sz="4" w:space="0" w:color="auto"/>
              <w:right w:val="single" w:sz="4" w:space="0" w:color="auto"/>
            </w:tcBorders>
            <w:vAlign w:val="center"/>
          </w:tcPr>
          <w:p w14:paraId="57945F66" w14:textId="77777777" w:rsidR="00EC70AF" w:rsidRPr="00CF1CB1" w:rsidRDefault="00EC70AF" w:rsidP="0027747F">
            <w:pPr>
              <w:rPr>
                <w:rFonts w:ascii="Arial" w:hAnsi="Arial"/>
                <w:sz w:val="20"/>
                <w:highlight w:val="yellow"/>
                <w:lang w:eastAsia="en-US"/>
              </w:rPr>
            </w:pPr>
          </w:p>
        </w:tc>
      </w:tr>
      <w:tr w:rsidR="00EC70AF" w:rsidRPr="00893547" w14:paraId="3410EE04"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4F06E005"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Gospodarski subjekt, ki je izvedel projekt </w:t>
            </w:r>
            <w:r>
              <w:rPr>
                <w:rFonts w:ascii="Arial" w:hAnsi="Arial"/>
                <w:sz w:val="20"/>
                <w:lang w:eastAsia="en-US"/>
              </w:rPr>
              <w:t>(z navedbo, ali je projekt izvajal kot izvajalec ali podizvajalec)</w:t>
            </w:r>
          </w:p>
        </w:tc>
        <w:tc>
          <w:tcPr>
            <w:tcW w:w="5523" w:type="dxa"/>
            <w:tcBorders>
              <w:top w:val="single" w:sz="4" w:space="0" w:color="auto"/>
              <w:left w:val="single" w:sz="4" w:space="0" w:color="auto"/>
              <w:bottom w:val="single" w:sz="4" w:space="0" w:color="auto"/>
              <w:right w:val="single" w:sz="4" w:space="0" w:color="auto"/>
            </w:tcBorders>
            <w:vAlign w:val="center"/>
          </w:tcPr>
          <w:p w14:paraId="55CCFCF4" w14:textId="77777777" w:rsidR="00EC70AF" w:rsidRPr="00CF1CB1" w:rsidRDefault="00EC70AF" w:rsidP="0027747F">
            <w:pPr>
              <w:rPr>
                <w:rFonts w:ascii="Arial" w:hAnsi="Arial"/>
                <w:sz w:val="20"/>
                <w:highlight w:val="yellow"/>
                <w:lang w:eastAsia="en-US"/>
              </w:rPr>
            </w:pPr>
          </w:p>
        </w:tc>
      </w:tr>
      <w:tr w:rsidR="00EC70AF" w:rsidRPr="00893547" w14:paraId="11C3BD18"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0887CCF9" w14:textId="77777777" w:rsidR="00EC70AF" w:rsidRPr="00CF1CB1" w:rsidRDefault="00EC70AF" w:rsidP="0027747F">
            <w:pPr>
              <w:rPr>
                <w:rFonts w:ascii="Arial" w:hAnsi="Arial"/>
                <w:sz w:val="20"/>
                <w:lang w:eastAsia="en-US"/>
              </w:rPr>
            </w:pPr>
            <w:r w:rsidRPr="00CF1CB1">
              <w:rPr>
                <w:rFonts w:ascii="Arial" w:hAnsi="Arial"/>
                <w:sz w:val="20"/>
                <w:lang w:eastAsia="en-US"/>
              </w:rPr>
              <w:t>Obdobje izvedbe projekta (od – do)</w:t>
            </w:r>
          </w:p>
        </w:tc>
        <w:tc>
          <w:tcPr>
            <w:tcW w:w="5523" w:type="dxa"/>
            <w:tcBorders>
              <w:top w:val="single" w:sz="4" w:space="0" w:color="auto"/>
              <w:left w:val="single" w:sz="4" w:space="0" w:color="auto"/>
              <w:bottom w:val="single" w:sz="4" w:space="0" w:color="auto"/>
              <w:right w:val="single" w:sz="4" w:space="0" w:color="auto"/>
            </w:tcBorders>
            <w:vAlign w:val="center"/>
          </w:tcPr>
          <w:p w14:paraId="5CCF24CD" w14:textId="77777777" w:rsidR="00EC70AF" w:rsidRPr="00CF1CB1" w:rsidRDefault="00EC70AF" w:rsidP="0027747F">
            <w:pPr>
              <w:rPr>
                <w:rFonts w:ascii="Arial" w:hAnsi="Arial"/>
                <w:sz w:val="20"/>
                <w:highlight w:val="yellow"/>
                <w:lang w:eastAsia="en-US"/>
              </w:rPr>
            </w:pPr>
          </w:p>
        </w:tc>
      </w:tr>
      <w:tr w:rsidR="00EC70AF" w:rsidRPr="00893547" w14:paraId="593A2384"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49ECDA97"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Opis projekta, iz katerega </w:t>
            </w:r>
          </w:p>
          <w:p w14:paraId="1E8ABF47" w14:textId="7A5799A6" w:rsidR="00EC70AF" w:rsidRPr="00CF1CB1" w:rsidRDefault="00EC70AF" w:rsidP="0027747F">
            <w:pPr>
              <w:rPr>
                <w:rFonts w:ascii="Arial" w:hAnsi="Arial"/>
                <w:sz w:val="20"/>
                <w:lang w:eastAsia="en-US"/>
              </w:rPr>
            </w:pPr>
            <w:r w:rsidRPr="00CF1CB1">
              <w:rPr>
                <w:rFonts w:ascii="Arial" w:hAnsi="Arial"/>
                <w:sz w:val="20"/>
                <w:lang w:eastAsia="en-US"/>
              </w:rPr>
              <w:t xml:space="preserve">bo jasno in nedvoumno razvidno izpolnjevanje vseh referenčnih zahtev in v kakšni vlogi </w:t>
            </w:r>
            <w:r w:rsidR="00475626">
              <w:rPr>
                <w:rFonts w:ascii="Arial" w:hAnsi="Arial"/>
                <w:sz w:val="20"/>
                <w:lang w:eastAsia="en-US"/>
              </w:rPr>
              <w:t xml:space="preserve">ter koliko časa </w:t>
            </w:r>
            <w:r w:rsidRPr="00CF1CB1">
              <w:rPr>
                <w:rFonts w:ascii="Arial" w:hAnsi="Arial"/>
                <w:sz w:val="20"/>
                <w:lang w:eastAsia="en-US"/>
              </w:rPr>
              <w:t>je kader sodeloval pri referenčnem projektu</w:t>
            </w:r>
          </w:p>
        </w:tc>
        <w:tc>
          <w:tcPr>
            <w:tcW w:w="5523" w:type="dxa"/>
            <w:tcBorders>
              <w:top w:val="single" w:sz="4" w:space="0" w:color="auto"/>
              <w:left w:val="single" w:sz="4" w:space="0" w:color="auto"/>
              <w:bottom w:val="single" w:sz="4" w:space="0" w:color="auto"/>
              <w:right w:val="single" w:sz="4" w:space="0" w:color="auto"/>
            </w:tcBorders>
            <w:vAlign w:val="center"/>
          </w:tcPr>
          <w:p w14:paraId="4BD8DA43" w14:textId="77777777" w:rsidR="00EC70AF" w:rsidRPr="00CF1CB1" w:rsidRDefault="00EC70AF" w:rsidP="0027747F">
            <w:pPr>
              <w:rPr>
                <w:rFonts w:ascii="Arial" w:hAnsi="Arial"/>
                <w:sz w:val="20"/>
                <w:highlight w:val="yellow"/>
                <w:lang w:eastAsia="en-US"/>
              </w:rPr>
            </w:pPr>
          </w:p>
        </w:tc>
      </w:tr>
    </w:tbl>
    <w:bookmarkEnd w:id="141"/>
    <w:p w14:paraId="26715D5D" w14:textId="77777777" w:rsidR="00EC70AF" w:rsidRDefault="00EC70AF" w:rsidP="00EC70AF">
      <w:pPr>
        <w:rPr>
          <w:rFonts w:ascii="Arial" w:hAnsi="Arial"/>
          <w:i/>
          <w:sz w:val="20"/>
          <w:szCs w:val="20"/>
          <w:lang w:eastAsia="en-US"/>
        </w:rPr>
      </w:pPr>
      <w:r w:rsidRPr="65F78F4A">
        <w:rPr>
          <w:rFonts w:ascii="Arial" w:hAnsi="Arial"/>
          <w:i/>
          <w:sz w:val="20"/>
          <w:szCs w:val="20"/>
          <w:lang w:eastAsia="en-US"/>
        </w:rPr>
        <w:t>Za dodatni referenčni projekt (za merilo) dodajte vrstice.</w:t>
      </w:r>
    </w:p>
    <w:p w14:paraId="66178D87" w14:textId="77777777" w:rsidR="00EC70AF" w:rsidRPr="00893547" w:rsidRDefault="00EC70AF" w:rsidP="00EC70AF">
      <w:pPr>
        <w:rPr>
          <w:rFonts w:ascii="Arial" w:hAnsi="Arial" w:cs="Arial"/>
          <w:sz w:val="20"/>
          <w:szCs w:val="20"/>
          <w:lang w:eastAsia="en-US"/>
        </w:rPr>
      </w:pPr>
    </w:p>
    <w:p w14:paraId="309D5E98" w14:textId="77777777" w:rsidR="00EC70AF" w:rsidRPr="00893547" w:rsidRDefault="00EC70AF" w:rsidP="00EC70AF">
      <w:pPr>
        <w:rPr>
          <w:rFonts w:ascii="Arial" w:hAnsi="Arial" w:cs="Arial"/>
          <w:sz w:val="20"/>
          <w:szCs w:val="20"/>
          <w:lang w:eastAsia="en-US"/>
        </w:rPr>
      </w:pPr>
    </w:p>
    <w:p w14:paraId="2042ABF0" w14:textId="77777777" w:rsidR="00EC70AF" w:rsidRPr="00893547" w:rsidRDefault="00EC70AF" w:rsidP="00EC70AF">
      <w:pPr>
        <w:rPr>
          <w:rFonts w:ascii="Arial" w:hAnsi="Arial" w:cs="Arial"/>
          <w:sz w:val="20"/>
          <w:szCs w:val="20"/>
          <w:lang w:eastAsia="en-U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EC70AF" w:rsidRPr="00893547" w14:paraId="46DF4F5E" w14:textId="77777777" w:rsidTr="0027747F">
        <w:trPr>
          <w:trHeight w:val="96"/>
        </w:trPr>
        <w:tc>
          <w:tcPr>
            <w:tcW w:w="9214" w:type="dxa"/>
            <w:gridSpan w:val="2"/>
            <w:tcBorders>
              <w:top w:val="single" w:sz="4" w:space="0" w:color="auto"/>
              <w:left w:val="single" w:sz="4" w:space="0" w:color="auto"/>
              <w:bottom w:val="single" w:sz="4" w:space="0" w:color="auto"/>
              <w:right w:val="single" w:sz="4" w:space="0" w:color="auto"/>
            </w:tcBorders>
            <w:vAlign w:val="center"/>
          </w:tcPr>
          <w:p w14:paraId="38CACAF0" w14:textId="77777777" w:rsidR="00EC70AF" w:rsidRPr="00893547" w:rsidRDefault="00EC70AF" w:rsidP="0027747F">
            <w:pPr>
              <w:rPr>
                <w:rFonts w:ascii="Arial" w:hAnsi="Arial" w:cs="Arial"/>
                <w:b/>
                <w:sz w:val="20"/>
                <w:szCs w:val="20"/>
                <w:lang w:eastAsia="en-US"/>
              </w:rPr>
            </w:pPr>
          </w:p>
          <w:p w14:paraId="56D82E3B" w14:textId="77777777" w:rsidR="00EC70AF" w:rsidRPr="00893547" w:rsidRDefault="00EC70AF" w:rsidP="0027747F">
            <w:pPr>
              <w:rPr>
                <w:rFonts w:ascii="Arial" w:hAnsi="Arial" w:cs="Arial"/>
                <w:b/>
                <w:sz w:val="20"/>
                <w:szCs w:val="20"/>
                <w:lang w:eastAsia="en-US"/>
              </w:rPr>
            </w:pPr>
            <w:r w:rsidRPr="00893547">
              <w:rPr>
                <w:rFonts w:ascii="Arial" w:hAnsi="Arial" w:cs="Arial"/>
                <w:b/>
                <w:sz w:val="20"/>
                <w:szCs w:val="20"/>
                <w:lang w:eastAsia="en-US"/>
              </w:rPr>
              <w:t xml:space="preserve">3.4. Član delovne skupine: </w:t>
            </w:r>
            <w:r w:rsidRPr="00893547">
              <w:rPr>
                <w:rFonts w:ascii="Arial" w:hAnsi="Arial" w:cs="Arial"/>
                <w:b/>
                <w:bCs/>
                <w:sz w:val="20"/>
                <w:szCs w:val="20"/>
                <w:lang w:eastAsia="en-US"/>
              </w:rPr>
              <w:t>strokovni</w:t>
            </w:r>
            <w:r w:rsidRPr="00893547">
              <w:rPr>
                <w:rFonts w:ascii="Arial" w:hAnsi="Arial" w:cs="Arial"/>
                <w:b/>
                <w:sz w:val="20"/>
                <w:szCs w:val="20"/>
                <w:lang w:eastAsia="en-US"/>
              </w:rPr>
              <w:t xml:space="preserve"> sodelavec z IT področja (naveden v prvi alineji poglavja 3.2.3.2.4)</w:t>
            </w:r>
          </w:p>
          <w:p w14:paraId="3E726D7E" w14:textId="77777777" w:rsidR="00EC70AF" w:rsidRPr="00893547" w:rsidRDefault="00EC70AF" w:rsidP="0027747F">
            <w:pPr>
              <w:rPr>
                <w:rFonts w:ascii="Arial" w:hAnsi="Arial" w:cs="Arial"/>
                <w:b/>
                <w:sz w:val="20"/>
                <w:szCs w:val="20"/>
                <w:lang w:eastAsia="en-US"/>
              </w:rPr>
            </w:pPr>
          </w:p>
        </w:tc>
      </w:tr>
      <w:tr w:rsidR="00EC70AF" w:rsidRPr="00893547" w14:paraId="21DB89EB" w14:textId="77777777" w:rsidTr="0027747F">
        <w:trPr>
          <w:trHeight w:val="90"/>
        </w:trPr>
        <w:tc>
          <w:tcPr>
            <w:tcW w:w="3686" w:type="dxa"/>
            <w:vAlign w:val="center"/>
          </w:tcPr>
          <w:p w14:paraId="7FF4A5C2" w14:textId="77777777" w:rsidR="00EC70AF" w:rsidRDefault="00EC70AF" w:rsidP="0027747F">
            <w:pPr>
              <w:rPr>
                <w:rFonts w:ascii="Arial" w:hAnsi="Arial"/>
                <w:sz w:val="20"/>
                <w:lang w:eastAsia="en-US"/>
              </w:rPr>
            </w:pPr>
            <w:r w:rsidRPr="00AE5106">
              <w:rPr>
                <w:rFonts w:ascii="Arial" w:hAnsi="Arial"/>
                <w:sz w:val="20"/>
                <w:lang w:eastAsia="en-US"/>
              </w:rPr>
              <w:t>Ime in priimek</w:t>
            </w:r>
          </w:p>
          <w:p w14:paraId="6787F0CB" w14:textId="77777777" w:rsidR="00EC70AF" w:rsidRPr="00AE5106" w:rsidRDefault="00EC70AF" w:rsidP="0027747F">
            <w:pPr>
              <w:rPr>
                <w:rFonts w:ascii="Arial" w:hAnsi="Arial"/>
                <w:sz w:val="20"/>
                <w:lang w:eastAsia="en-US"/>
              </w:rPr>
            </w:pPr>
          </w:p>
        </w:tc>
        <w:tc>
          <w:tcPr>
            <w:tcW w:w="5528" w:type="dxa"/>
            <w:vAlign w:val="center"/>
          </w:tcPr>
          <w:p w14:paraId="652D9C8C" w14:textId="77777777" w:rsidR="00EC70AF" w:rsidRPr="00AE5106" w:rsidRDefault="00EC70AF" w:rsidP="0027747F">
            <w:pPr>
              <w:rPr>
                <w:rFonts w:ascii="Arial" w:hAnsi="Arial"/>
                <w:sz w:val="20"/>
                <w:lang w:eastAsia="en-US"/>
              </w:rPr>
            </w:pPr>
          </w:p>
        </w:tc>
      </w:tr>
      <w:tr w:rsidR="00EC70AF" w:rsidRPr="00893547" w14:paraId="7C77E04B" w14:textId="77777777" w:rsidTr="0027747F">
        <w:trPr>
          <w:trHeight w:val="90"/>
        </w:trPr>
        <w:tc>
          <w:tcPr>
            <w:tcW w:w="3686" w:type="dxa"/>
            <w:vAlign w:val="center"/>
          </w:tcPr>
          <w:p w14:paraId="7E46B4CA" w14:textId="77777777" w:rsidR="00EC70AF" w:rsidRDefault="00EC70AF" w:rsidP="0027747F">
            <w:pPr>
              <w:rPr>
                <w:rFonts w:ascii="Arial" w:hAnsi="Arial"/>
                <w:sz w:val="20"/>
                <w:lang w:eastAsia="en-US"/>
              </w:rPr>
            </w:pPr>
            <w:r>
              <w:rPr>
                <w:rFonts w:ascii="Arial" w:hAnsi="Arial"/>
                <w:sz w:val="20"/>
                <w:lang w:eastAsia="en-US"/>
              </w:rPr>
              <w:t>Certifikat, datum</w:t>
            </w:r>
          </w:p>
          <w:p w14:paraId="7992A0F7" w14:textId="77777777" w:rsidR="00EC70AF" w:rsidRPr="00AE5106" w:rsidRDefault="00EC70AF" w:rsidP="0027747F">
            <w:pPr>
              <w:rPr>
                <w:rFonts w:ascii="Arial" w:hAnsi="Arial"/>
                <w:sz w:val="20"/>
                <w:lang w:eastAsia="en-US"/>
              </w:rPr>
            </w:pPr>
          </w:p>
        </w:tc>
        <w:tc>
          <w:tcPr>
            <w:tcW w:w="5528" w:type="dxa"/>
            <w:vAlign w:val="center"/>
          </w:tcPr>
          <w:p w14:paraId="0936200A" w14:textId="77777777" w:rsidR="00EC70AF" w:rsidRPr="00AE5106" w:rsidRDefault="00EC70AF" w:rsidP="0027747F">
            <w:pPr>
              <w:rPr>
                <w:rFonts w:ascii="Arial" w:hAnsi="Arial"/>
                <w:sz w:val="20"/>
                <w:lang w:eastAsia="en-US"/>
              </w:rPr>
            </w:pPr>
          </w:p>
        </w:tc>
      </w:tr>
      <w:tr w:rsidR="00EC70AF" w:rsidRPr="00893547" w14:paraId="76031E93" w14:textId="77777777" w:rsidTr="0027747F">
        <w:trPr>
          <w:trHeight w:val="90"/>
        </w:trPr>
        <w:tc>
          <w:tcPr>
            <w:tcW w:w="3686" w:type="dxa"/>
            <w:vAlign w:val="center"/>
          </w:tcPr>
          <w:p w14:paraId="1DE49416" w14:textId="77777777" w:rsidR="00EC70AF" w:rsidRPr="00AE5106" w:rsidRDefault="00EC70AF" w:rsidP="0027747F">
            <w:pPr>
              <w:rPr>
                <w:rFonts w:ascii="Arial" w:hAnsi="Arial"/>
                <w:sz w:val="20"/>
                <w:lang w:eastAsia="en-US"/>
              </w:rPr>
            </w:pPr>
            <w:r w:rsidRPr="00AE5106">
              <w:rPr>
                <w:rFonts w:ascii="Arial" w:hAnsi="Arial"/>
                <w:sz w:val="20"/>
                <w:lang w:eastAsia="en-US"/>
              </w:rPr>
              <w:t>Gospodarski subjekt, pri katerem je kader zaposlen</w:t>
            </w:r>
          </w:p>
        </w:tc>
        <w:tc>
          <w:tcPr>
            <w:tcW w:w="5528" w:type="dxa"/>
            <w:vAlign w:val="center"/>
          </w:tcPr>
          <w:p w14:paraId="6511C6C3" w14:textId="77777777" w:rsidR="00EC70AF" w:rsidRPr="00AE5106" w:rsidRDefault="00EC70AF" w:rsidP="0027747F">
            <w:pPr>
              <w:rPr>
                <w:rFonts w:ascii="Arial" w:hAnsi="Arial"/>
                <w:sz w:val="20"/>
                <w:lang w:eastAsia="en-US"/>
              </w:rPr>
            </w:pPr>
          </w:p>
        </w:tc>
      </w:tr>
      <w:tr w:rsidR="00EC70AF" w:rsidRPr="00893547" w14:paraId="58220FD9" w14:textId="77777777" w:rsidTr="0027747F">
        <w:trPr>
          <w:trHeight w:val="369"/>
        </w:trPr>
        <w:tc>
          <w:tcPr>
            <w:tcW w:w="3686" w:type="dxa"/>
            <w:vAlign w:val="center"/>
          </w:tcPr>
          <w:p w14:paraId="70B8D147" w14:textId="77777777" w:rsidR="00EC70AF" w:rsidRPr="00AE5106" w:rsidRDefault="00EC70AF" w:rsidP="0027747F">
            <w:pPr>
              <w:rPr>
                <w:rFonts w:ascii="Arial" w:hAnsi="Arial"/>
                <w:b/>
                <w:sz w:val="20"/>
                <w:lang w:eastAsia="en-US"/>
              </w:rPr>
            </w:pPr>
            <w:r w:rsidRPr="00AE5106">
              <w:rPr>
                <w:rFonts w:ascii="Arial" w:hAnsi="Arial"/>
                <w:b/>
                <w:sz w:val="20"/>
                <w:lang w:eastAsia="en-US"/>
              </w:rPr>
              <w:t xml:space="preserve">Referenčni projekt </w:t>
            </w:r>
            <w:r w:rsidRPr="00893547">
              <w:rPr>
                <w:rFonts w:ascii="Arial" w:hAnsi="Arial" w:cs="Arial"/>
                <w:b/>
                <w:sz w:val="20"/>
                <w:szCs w:val="20"/>
                <w:lang w:eastAsia="en-US"/>
              </w:rPr>
              <w:t>strokovnega sodelavca z IT področja</w:t>
            </w:r>
            <w:r w:rsidRPr="00AE5106">
              <w:rPr>
                <w:rFonts w:ascii="Arial" w:hAnsi="Arial"/>
                <w:b/>
                <w:sz w:val="20"/>
                <w:lang w:eastAsia="en-US"/>
              </w:rPr>
              <w:t xml:space="preserve">: </w:t>
            </w:r>
          </w:p>
        </w:tc>
        <w:tc>
          <w:tcPr>
            <w:tcW w:w="5528" w:type="dxa"/>
            <w:vAlign w:val="center"/>
          </w:tcPr>
          <w:p w14:paraId="7D4195F0" w14:textId="77777777" w:rsidR="00EC70AF" w:rsidRPr="00AE5106" w:rsidRDefault="00EC70AF" w:rsidP="0027747F">
            <w:pPr>
              <w:rPr>
                <w:rFonts w:ascii="Arial" w:hAnsi="Arial"/>
                <w:sz w:val="20"/>
                <w:lang w:eastAsia="en-US"/>
              </w:rPr>
            </w:pPr>
          </w:p>
        </w:tc>
      </w:tr>
      <w:tr w:rsidR="00EC70AF" w:rsidRPr="00893547" w14:paraId="729C8853"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2DC6D4D2" w14:textId="29B58EF0" w:rsidR="00EC70AF" w:rsidRPr="00CF1CB1" w:rsidRDefault="00EC70AF" w:rsidP="0027747F">
            <w:pPr>
              <w:rPr>
                <w:rFonts w:ascii="Arial" w:hAnsi="Arial"/>
                <w:sz w:val="20"/>
                <w:lang w:eastAsia="en-US"/>
              </w:rPr>
            </w:pPr>
            <w:r w:rsidRPr="00CF1CB1">
              <w:rPr>
                <w:rFonts w:ascii="Arial" w:hAnsi="Arial"/>
                <w:sz w:val="20"/>
                <w:lang w:eastAsia="en-US"/>
              </w:rPr>
              <w:t>Naročnik projekta</w:t>
            </w:r>
            <w:r>
              <w:rPr>
                <w:rFonts w:ascii="Arial" w:hAnsi="Arial"/>
                <w:sz w:val="20"/>
                <w:lang w:eastAsia="en-US"/>
              </w:rPr>
              <w:t xml:space="preserve"> in</w:t>
            </w:r>
            <w:r w:rsidRPr="00BE2168">
              <w:rPr>
                <w:rFonts w:ascii="Arial" w:hAnsi="Arial"/>
                <w:sz w:val="20"/>
                <w:lang w:eastAsia="en-US"/>
              </w:rPr>
              <w:t xml:space="preserve"> kontaktna oseba naročnika</w:t>
            </w:r>
            <w:r>
              <w:rPr>
                <w:rFonts w:ascii="Arial" w:hAnsi="Arial"/>
                <w:sz w:val="20"/>
                <w:lang w:eastAsia="en-US"/>
              </w:rPr>
              <w:t xml:space="preserve"> </w:t>
            </w:r>
            <w:r w:rsidRPr="00BE2168">
              <w:rPr>
                <w:rFonts w:ascii="Arial" w:hAnsi="Arial"/>
                <w:sz w:val="20"/>
                <w:lang w:eastAsia="en-US"/>
              </w:rPr>
              <w:t>(ime in priimek ter tel. št.)</w:t>
            </w:r>
          </w:p>
        </w:tc>
        <w:tc>
          <w:tcPr>
            <w:tcW w:w="5528" w:type="dxa"/>
            <w:tcBorders>
              <w:top w:val="single" w:sz="4" w:space="0" w:color="auto"/>
              <w:left w:val="single" w:sz="4" w:space="0" w:color="auto"/>
              <w:bottom w:val="single" w:sz="4" w:space="0" w:color="auto"/>
              <w:right w:val="single" w:sz="4" w:space="0" w:color="auto"/>
            </w:tcBorders>
            <w:vAlign w:val="center"/>
          </w:tcPr>
          <w:p w14:paraId="3FDF3FBA" w14:textId="77777777" w:rsidR="00EC70AF" w:rsidRPr="00CF1CB1" w:rsidRDefault="00EC70AF" w:rsidP="0027747F">
            <w:pPr>
              <w:rPr>
                <w:rFonts w:ascii="Arial" w:hAnsi="Arial"/>
                <w:sz w:val="20"/>
                <w:highlight w:val="yellow"/>
                <w:lang w:eastAsia="en-US"/>
              </w:rPr>
            </w:pPr>
          </w:p>
        </w:tc>
      </w:tr>
      <w:tr w:rsidR="00EC70AF" w:rsidRPr="00893547" w14:paraId="501B1B20"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7A26DC79"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Gospodarski subjekt, ki je izvedel projekt </w:t>
            </w:r>
            <w:r>
              <w:rPr>
                <w:rFonts w:ascii="Arial" w:hAnsi="Arial"/>
                <w:sz w:val="20"/>
                <w:lang w:eastAsia="en-US"/>
              </w:rPr>
              <w:t>(z navedbo, ali je projekt izvajal kot izvajalec ali podizvajalec)</w:t>
            </w:r>
          </w:p>
        </w:tc>
        <w:tc>
          <w:tcPr>
            <w:tcW w:w="5528" w:type="dxa"/>
            <w:tcBorders>
              <w:top w:val="single" w:sz="4" w:space="0" w:color="auto"/>
              <w:left w:val="single" w:sz="4" w:space="0" w:color="auto"/>
              <w:bottom w:val="single" w:sz="4" w:space="0" w:color="auto"/>
              <w:right w:val="single" w:sz="4" w:space="0" w:color="auto"/>
            </w:tcBorders>
            <w:vAlign w:val="center"/>
          </w:tcPr>
          <w:p w14:paraId="3FE505C5" w14:textId="77777777" w:rsidR="00EC70AF" w:rsidRPr="00CF1CB1" w:rsidRDefault="00EC70AF" w:rsidP="0027747F">
            <w:pPr>
              <w:rPr>
                <w:rFonts w:ascii="Arial" w:hAnsi="Arial"/>
                <w:sz w:val="20"/>
                <w:highlight w:val="yellow"/>
                <w:lang w:eastAsia="en-US"/>
              </w:rPr>
            </w:pPr>
          </w:p>
        </w:tc>
      </w:tr>
      <w:tr w:rsidR="00EC70AF" w:rsidRPr="00893547" w14:paraId="4195740C"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3AEC7C2F" w14:textId="77777777" w:rsidR="00EC70AF" w:rsidRPr="00CF1CB1" w:rsidRDefault="00EC70AF" w:rsidP="0027747F">
            <w:pPr>
              <w:rPr>
                <w:rFonts w:ascii="Arial" w:hAnsi="Arial"/>
                <w:sz w:val="20"/>
                <w:lang w:eastAsia="en-US"/>
              </w:rPr>
            </w:pPr>
            <w:r w:rsidRPr="00CF1CB1">
              <w:rPr>
                <w:rFonts w:ascii="Arial" w:hAnsi="Arial"/>
                <w:sz w:val="20"/>
                <w:lang w:eastAsia="en-US"/>
              </w:rPr>
              <w:t>Obdobje izvedbe projekta (od – do)</w:t>
            </w:r>
          </w:p>
        </w:tc>
        <w:tc>
          <w:tcPr>
            <w:tcW w:w="5528" w:type="dxa"/>
            <w:tcBorders>
              <w:top w:val="single" w:sz="4" w:space="0" w:color="auto"/>
              <w:left w:val="single" w:sz="4" w:space="0" w:color="auto"/>
              <w:bottom w:val="single" w:sz="4" w:space="0" w:color="auto"/>
              <w:right w:val="single" w:sz="4" w:space="0" w:color="auto"/>
            </w:tcBorders>
            <w:vAlign w:val="center"/>
          </w:tcPr>
          <w:p w14:paraId="1D64DD96" w14:textId="77777777" w:rsidR="00EC70AF" w:rsidRPr="00CF1CB1" w:rsidRDefault="00EC70AF" w:rsidP="0027747F">
            <w:pPr>
              <w:rPr>
                <w:rFonts w:ascii="Arial" w:hAnsi="Arial"/>
                <w:sz w:val="20"/>
                <w:highlight w:val="yellow"/>
                <w:lang w:eastAsia="en-US"/>
              </w:rPr>
            </w:pPr>
          </w:p>
        </w:tc>
      </w:tr>
      <w:tr w:rsidR="00EC70AF" w:rsidRPr="00893547" w14:paraId="1060AF79"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22D26FF4"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Opis projekta, iz katerega </w:t>
            </w:r>
          </w:p>
          <w:p w14:paraId="7E1DABA5" w14:textId="1646F810" w:rsidR="00EC70AF" w:rsidRPr="00CF1CB1" w:rsidRDefault="00EC70AF" w:rsidP="0027747F">
            <w:pPr>
              <w:rPr>
                <w:rFonts w:ascii="Arial" w:hAnsi="Arial"/>
                <w:sz w:val="20"/>
                <w:lang w:eastAsia="en-US"/>
              </w:rPr>
            </w:pPr>
            <w:r w:rsidRPr="00CF1CB1">
              <w:rPr>
                <w:rFonts w:ascii="Arial" w:hAnsi="Arial"/>
                <w:sz w:val="20"/>
                <w:lang w:eastAsia="en-US"/>
              </w:rPr>
              <w:t xml:space="preserve">bo jasno in nedvoumno razvidno izpolnjevanje vseh referenčnih zahtev in v kakšni vlogi </w:t>
            </w:r>
            <w:r w:rsidR="00475626">
              <w:rPr>
                <w:rFonts w:ascii="Arial" w:hAnsi="Arial"/>
                <w:sz w:val="20"/>
                <w:lang w:eastAsia="en-US"/>
              </w:rPr>
              <w:t xml:space="preserve">ter koliko časa </w:t>
            </w:r>
            <w:r w:rsidRPr="00CF1CB1">
              <w:rPr>
                <w:rFonts w:ascii="Arial" w:hAnsi="Arial"/>
                <w:sz w:val="20"/>
                <w:lang w:eastAsia="en-US"/>
              </w:rPr>
              <w:t>je kader sodeloval pri referenčnem projektu</w:t>
            </w:r>
          </w:p>
        </w:tc>
        <w:tc>
          <w:tcPr>
            <w:tcW w:w="5528" w:type="dxa"/>
            <w:tcBorders>
              <w:top w:val="single" w:sz="4" w:space="0" w:color="auto"/>
              <w:left w:val="single" w:sz="4" w:space="0" w:color="auto"/>
              <w:bottom w:val="single" w:sz="4" w:space="0" w:color="auto"/>
              <w:right w:val="single" w:sz="4" w:space="0" w:color="auto"/>
            </w:tcBorders>
            <w:vAlign w:val="center"/>
          </w:tcPr>
          <w:p w14:paraId="534EC822" w14:textId="77777777" w:rsidR="00EC70AF" w:rsidRPr="00CF1CB1" w:rsidRDefault="00EC70AF" w:rsidP="0027747F">
            <w:pPr>
              <w:rPr>
                <w:rFonts w:ascii="Arial" w:hAnsi="Arial"/>
                <w:sz w:val="20"/>
                <w:highlight w:val="yellow"/>
                <w:lang w:eastAsia="en-US"/>
              </w:rPr>
            </w:pPr>
          </w:p>
        </w:tc>
      </w:tr>
    </w:tbl>
    <w:p w14:paraId="5930434B" w14:textId="77777777" w:rsidR="00EC70AF" w:rsidRPr="00893547" w:rsidRDefault="00EC70AF" w:rsidP="00EC70AF">
      <w:pPr>
        <w:rPr>
          <w:rFonts w:ascii="Arial" w:hAnsi="Arial" w:cs="Arial"/>
          <w:b/>
          <w:sz w:val="20"/>
          <w:szCs w:val="20"/>
          <w:lang w:eastAsia="en-US"/>
        </w:rPr>
      </w:pPr>
    </w:p>
    <w:p w14:paraId="2B928025" w14:textId="77777777" w:rsidR="00EC70AF" w:rsidRPr="00893547" w:rsidRDefault="00EC70AF" w:rsidP="00EC70AF">
      <w:pPr>
        <w:rPr>
          <w:rFonts w:ascii="Arial" w:hAnsi="Arial" w:cs="Arial"/>
          <w:b/>
          <w:sz w:val="20"/>
          <w:szCs w:val="20"/>
          <w:lang w:eastAsia="en-US"/>
        </w:rPr>
      </w:pPr>
    </w:p>
    <w:p w14:paraId="2E4AD47F" w14:textId="77777777" w:rsidR="00EC70AF" w:rsidRPr="00893547" w:rsidRDefault="00EC70AF" w:rsidP="00EC70AF">
      <w:pPr>
        <w:rPr>
          <w:rFonts w:ascii="Arial" w:hAnsi="Arial" w:cs="Arial"/>
          <w:b/>
          <w:sz w:val="20"/>
          <w:szCs w:val="20"/>
          <w:lang w:eastAsia="en-U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EC70AF" w:rsidRPr="00893547" w14:paraId="3855C896" w14:textId="77777777" w:rsidTr="0027747F">
        <w:trPr>
          <w:trHeight w:val="96"/>
        </w:trPr>
        <w:tc>
          <w:tcPr>
            <w:tcW w:w="9214" w:type="dxa"/>
            <w:gridSpan w:val="2"/>
            <w:tcBorders>
              <w:top w:val="single" w:sz="4" w:space="0" w:color="auto"/>
              <w:left w:val="single" w:sz="4" w:space="0" w:color="auto"/>
              <w:bottom w:val="single" w:sz="4" w:space="0" w:color="auto"/>
              <w:right w:val="single" w:sz="4" w:space="0" w:color="auto"/>
            </w:tcBorders>
            <w:vAlign w:val="center"/>
          </w:tcPr>
          <w:p w14:paraId="07C6E9CD" w14:textId="77777777" w:rsidR="00EC70AF" w:rsidRPr="00893547" w:rsidRDefault="00EC70AF" w:rsidP="0027747F">
            <w:pPr>
              <w:rPr>
                <w:rFonts w:ascii="Arial" w:hAnsi="Arial" w:cs="Arial"/>
                <w:b/>
                <w:sz w:val="20"/>
                <w:szCs w:val="20"/>
                <w:lang w:eastAsia="en-US"/>
              </w:rPr>
            </w:pPr>
          </w:p>
          <w:p w14:paraId="750412E5" w14:textId="77777777" w:rsidR="00EC70AF" w:rsidRPr="00893547" w:rsidRDefault="00EC70AF" w:rsidP="0027747F">
            <w:pPr>
              <w:rPr>
                <w:rFonts w:ascii="Arial" w:hAnsi="Arial" w:cs="Arial"/>
                <w:b/>
                <w:sz w:val="20"/>
                <w:szCs w:val="20"/>
                <w:lang w:eastAsia="en-US"/>
              </w:rPr>
            </w:pPr>
            <w:r w:rsidRPr="00893547">
              <w:rPr>
                <w:rFonts w:ascii="Arial" w:hAnsi="Arial" w:cs="Arial"/>
                <w:b/>
                <w:sz w:val="20"/>
                <w:szCs w:val="20"/>
                <w:lang w:eastAsia="en-US"/>
              </w:rPr>
              <w:t xml:space="preserve">3.5. Član delovne skupine: </w:t>
            </w:r>
            <w:r w:rsidRPr="00893547">
              <w:rPr>
                <w:rFonts w:ascii="Arial" w:hAnsi="Arial" w:cs="Arial"/>
                <w:b/>
                <w:bCs/>
                <w:sz w:val="20"/>
                <w:szCs w:val="20"/>
                <w:lang w:eastAsia="en-US"/>
              </w:rPr>
              <w:t>strokovni</w:t>
            </w:r>
            <w:r w:rsidRPr="00893547">
              <w:rPr>
                <w:rFonts w:ascii="Arial" w:hAnsi="Arial" w:cs="Arial"/>
                <w:b/>
                <w:sz w:val="20"/>
                <w:szCs w:val="20"/>
                <w:lang w:eastAsia="en-US"/>
              </w:rPr>
              <w:t xml:space="preserve"> sodelavec z IT področja (naveden v drugi alineji poglavja 3.2.3.2.4)</w:t>
            </w:r>
          </w:p>
        </w:tc>
      </w:tr>
      <w:tr w:rsidR="00EC70AF" w:rsidRPr="00893547" w14:paraId="411EE59D" w14:textId="77777777" w:rsidTr="0027747F">
        <w:trPr>
          <w:trHeight w:val="90"/>
        </w:trPr>
        <w:tc>
          <w:tcPr>
            <w:tcW w:w="3686" w:type="dxa"/>
            <w:vAlign w:val="center"/>
          </w:tcPr>
          <w:p w14:paraId="4DFD03D3" w14:textId="77777777" w:rsidR="00EC70AF" w:rsidRDefault="00EC70AF" w:rsidP="0027747F">
            <w:pPr>
              <w:rPr>
                <w:rFonts w:ascii="Arial" w:hAnsi="Arial"/>
                <w:sz w:val="20"/>
                <w:lang w:eastAsia="en-US"/>
              </w:rPr>
            </w:pPr>
            <w:r w:rsidRPr="00AE5106">
              <w:rPr>
                <w:rFonts w:ascii="Arial" w:hAnsi="Arial"/>
                <w:sz w:val="20"/>
                <w:lang w:eastAsia="en-US"/>
              </w:rPr>
              <w:t>Ime in priimek</w:t>
            </w:r>
          </w:p>
          <w:p w14:paraId="7E888D9D" w14:textId="77777777" w:rsidR="00EC70AF" w:rsidRPr="00AE5106" w:rsidRDefault="00EC70AF" w:rsidP="0027747F">
            <w:pPr>
              <w:rPr>
                <w:rFonts w:ascii="Arial" w:hAnsi="Arial"/>
                <w:sz w:val="20"/>
                <w:lang w:eastAsia="en-US"/>
              </w:rPr>
            </w:pPr>
          </w:p>
        </w:tc>
        <w:tc>
          <w:tcPr>
            <w:tcW w:w="5528" w:type="dxa"/>
            <w:vAlign w:val="center"/>
          </w:tcPr>
          <w:p w14:paraId="57ADC9AD" w14:textId="77777777" w:rsidR="00EC70AF" w:rsidRPr="00AE5106" w:rsidRDefault="00EC70AF" w:rsidP="0027747F">
            <w:pPr>
              <w:rPr>
                <w:rFonts w:ascii="Arial" w:hAnsi="Arial"/>
                <w:sz w:val="20"/>
                <w:lang w:eastAsia="en-US"/>
              </w:rPr>
            </w:pPr>
          </w:p>
        </w:tc>
      </w:tr>
      <w:tr w:rsidR="00EC70AF" w:rsidRPr="00893547" w14:paraId="71CF7F0E" w14:textId="77777777" w:rsidTr="0027747F">
        <w:trPr>
          <w:trHeight w:val="90"/>
        </w:trPr>
        <w:tc>
          <w:tcPr>
            <w:tcW w:w="3686" w:type="dxa"/>
            <w:vAlign w:val="center"/>
          </w:tcPr>
          <w:p w14:paraId="595B83DD" w14:textId="77777777" w:rsidR="00EC70AF" w:rsidRDefault="00EC70AF" w:rsidP="0027747F">
            <w:pPr>
              <w:rPr>
                <w:rFonts w:ascii="Arial" w:hAnsi="Arial"/>
                <w:sz w:val="20"/>
                <w:lang w:eastAsia="en-US"/>
              </w:rPr>
            </w:pPr>
            <w:r>
              <w:rPr>
                <w:rFonts w:ascii="Arial" w:hAnsi="Arial"/>
                <w:sz w:val="20"/>
                <w:lang w:eastAsia="en-US"/>
              </w:rPr>
              <w:t>Certifikat, datum</w:t>
            </w:r>
          </w:p>
          <w:p w14:paraId="26DE883C" w14:textId="77777777" w:rsidR="00EC70AF" w:rsidRPr="00AE5106" w:rsidRDefault="00EC70AF" w:rsidP="0027747F">
            <w:pPr>
              <w:rPr>
                <w:rFonts w:ascii="Arial" w:hAnsi="Arial"/>
                <w:sz w:val="20"/>
                <w:lang w:eastAsia="en-US"/>
              </w:rPr>
            </w:pPr>
          </w:p>
        </w:tc>
        <w:tc>
          <w:tcPr>
            <w:tcW w:w="5528" w:type="dxa"/>
            <w:vAlign w:val="center"/>
          </w:tcPr>
          <w:p w14:paraId="421D1C32" w14:textId="77777777" w:rsidR="00EC70AF" w:rsidRPr="00AE5106" w:rsidRDefault="00EC70AF" w:rsidP="0027747F">
            <w:pPr>
              <w:rPr>
                <w:rFonts w:ascii="Arial" w:hAnsi="Arial"/>
                <w:sz w:val="20"/>
                <w:lang w:eastAsia="en-US"/>
              </w:rPr>
            </w:pPr>
          </w:p>
        </w:tc>
      </w:tr>
      <w:tr w:rsidR="00EC70AF" w:rsidRPr="00893547" w14:paraId="2D81EA3D" w14:textId="77777777" w:rsidTr="0027747F">
        <w:trPr>
          <w:trHeight w:val="90"/>
        </w:trPr>
        <w:tc>
          <w:tcPr>
            <w:tcW w:w="3686" w:type="dxa"/>
            <w:vAlign w:val="center"/>
          </w:tcPr>
          <w:p w14:paraId="404A3492" w14:textId="77777777" w:rsidR="00EC70AF" w:rsidRPr="00AE5106" w:rsidRDefault="00EC70AF" w:rsidP="0027747F">
            <w:pPr>
              <w:rPr>
                <w:rFonts w:ascii="Arial" w:hAnsi="Arial"/>
                <w:sz w:val="20"/>
                <w:lang w:eastAsia="en-US"/>
              </w:rPr>
            </w:pPr>
            <w:r w:rsidRPr="00AE5106">
              <w:rPr>
                <w:rFonts w:ascii="Arial" w:hAnsi="Arial"/>
                <w:sz w:val="20"/>
                <w:lang w:eastAsia="en-US"/>
              </w:rPr>
              <w:t>Gospodarski subjekt, pri katerem je kader zaposlen</w:t>
            </w:r>
          </w:p>
        </w:tc>
        <w:tc>
          <w:tcPr>
            <w:tcW w:w="5528" w:type="dxa"/>
            <w:vAlign w:val="center"/>
          </w:tcPr>
          <w:p w14:paraId="79CFA1DF" w14:textId="77777777" w:rsidR="00EC70AF" w:rsidRPr="00AE5106" w:rsidRDefault="00EC70AF" w:rsidP="0027747F">
            <w:pPr>
              <w:rPr>
                <w:rFonts w:ascii="Arial" w:hAnsi="Arial"/>
                <w:sz w:val="20"/>
                <w:lang w:eastAsia="en-US"/>
              </w:rPr>
            </w:pPr>
          </w:p>
        </w:tc>
      </w:tr>
      <w:tr w:rsidR="00EC70AF" w:rsidRPr="00893547" w14:paraId="66100614" w14:textId="77777777" w:rsidTr="0027747F">
        <w:trPr>
          <w:trHeight w:val="369"/>
        </w:trPr>
        <w:tc>
          <w:tcPr>
            <w:tcW w:w="3686" w:type="dxa"/>
            <w:vAlign w:val="center"/>
          </w:tcPr>
          <w:p w14:paraId="6C03F44F" w14:textId="77777777" w:rsidR="00EC70AF" w:rsidRPr="00AE5106" w:rsidRDefault="00EC70AF" w:rsidP="0027747F">
            <w:pPr>
              <w:rPr>
                <w:rFonts w:ascii="Arial" w:hAnsi="Arial"/>
                <w:b/>
                <w:sz w:val="20"/>
                <w:lang w:eastAsia="en-US"/>
              </w:rPr>
            </w:pPr>
            <w:r w:rsidRPr="00AE5106">
              <w:rPr>
                <w:rFonts w:ascii="Arial" w:hAnsi="Arial"/>
                <w:b/>
                <w:sz w:val="20"/>
                <w:lang w:eastAsia="en-US"/>
              </w:rPr>
              <w:t xml:space="preserve">Referenčni projekt </w:t>
            </w:r>
            <w:r w:rsidRPr="00893547">
              <w:rPr>
                <w:rFonts w:ascii="Arial" w:hAnsi="Arial" w:cs="Arial"/>
                <w:b/>
                <w:sz w:val="20"/>
                <w:szCs w:val="20"/>
                <w:lang w:eastAsia="en-US"/>
              </w:rPr>
              <w:t>strokovnega sodelavca z IT področja</w:t>
            </w:r>
            <w:r w:rsidRPr="00AE5106">
              <w:rPr>
                <w:rFonts w:ascii="Arial" w:hAnsi="Arial"/>
                <w:b/>
                <w:sz w:val="20"/>
                <w:lang w:eastAsia="en-US"/>
              </w:rPr>
              <w:t xml:space="preserve">: </w:t>
            </w:r>
          </w:p>
        </w:tc>
        <w:tc>
          <w:tcPr>
            <w:tcW w:w="5528" w:type="dxa"/>
            <w:vAlign w:val="center"/>
          </w:tcPr>
          <w:p w14:paraId="6EC065D8" w14:textId="77777777" w:rsidR="00EC70AF" w:rsidRPr="00AE5106" w:rsidRDefault="00EC70AF" w:rsidP="0027747F">
            <w:pPr>
              <w:rPr>
                <w:rFonts w:ascii="Arial" w:hAnsi="Arial"/>
                <w:sz w:val="20"/>
                <w:lang w:eastAsia="en-US"/>
              </w:rPr>
            </w:pPr>
          </w:p>
        </w:tc>
      </w:tr>
      <w:tr w:rsidR="00EC70AF" w:rsidRPr="00893547" w14:paraId="239E39E6"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0FC61BCA" w14:textId="697A53C7" w:rsidR="00EC70AF" w:rsidRPr="00CF1CB1" w:rsidRDefault="00EC70AF" w:rsidP="0027747F">
            <w:pPr>
              <w:rPr>
                <w:rFonts w:ascii="Arial" w:hAnsi="Arial"/>
                <w:sz w:val="20"/>
                <w:lang w:eastAsia="en-US"/>
              </w:rPr>
            </w:pPr>
            <w:r w:rsidRPr="00CF1CB1">
              <w:rPr>
                <w:rFonts w:ascii="Arial" w:hAnsi="Arial"/>
                <w:sz w:val="20"/>
                <w:lang w:eastAsia="en-US"/>
              </w:rPr>
              <w:t>Naročnik projekta</w:t>
            </w:r>
            <w:r>
              <w:rPr>
                <w:rFonts w:ascii="Arial" w:hAnsi="Arial"/>
                <w:sz w:val="20"/>
                <w:lang w:eastAsia="en-US"/>
              </w:rPr>
              <w:t xml:space="preserve"> in</w:t>
            </w:r>
            <w:r w:rsidRPr="00BE2168">
              <w:rPr>
                <w:rFonts w:ascii="Arial" w:hAnsi="Arial"/>
                <w:sz w:val="20"/>
                <w:lang w:eastAsia="en-US"/>
              </w:rPr>
              <w:t xml:space="preserve"> kontaktna oseba naročnika</w:t>
            </w:r>
            <w:r>
              <w:rPr>
                <w:rFonts w:ascii="Arial" w:hAnsi="Arial"/>
                <w:sz w:val="20"/>
                <w:lang w:eastAsia="en-US"/>
              </w:rPr>
              <w:t xml:space="preserve"> </w:t>
            </w:r>
            <w:r w:rsidRPr="00BE2168">
              <w:rPr>
                <w:rFonts w:ascii="Arial" w:hAnsi="Arial"/>
                <w:sz w:val="20"/>
                <w:lang w:eastAsia="en-US"/>
              </w:rPr>
              <w:t>(ime in priimek ter tel. št.)</w:t>
            </w:r>
          </w:p>
        </w:tc>
        <w:tc>
          <w:tcPr>
            <w:tcW w:w="5528" w:type="dxa"/>
            <w:tcBorders>
              <w:top w:val="single" w:sz="4" w:space="0" w:color="auto"/>
              <w:left w:val="single" w:sz="4" w:space="0" w:color="auto"/>
              <w:bottom w:val="single" w:sz="4" w:space="0" w:color="auto"/>
              <w:right w:val="single" w:sz="4" w:space="0" w:color="auto"/>
            </w:tcBorders>
            <w:vAlign w:val="center"/>
          </w:tcPr>
          <w:p w14:paraId="3E24C4C9" w14:textId="77777777" w:rsidR="00EC70AF" w:rsidRPr="00CF1CB1" w:rsidRDefault="00EC70AF" w:rsidP="0027747F">
            <w:pPr>
              <w:rPr>
                <w:rFonts w:ascii="Arial" w:hAnsi="Arial"/>
                <w:sz w:val="20"/>
                <w:highlight w:val="yellow"/>
                <w:lang w:eastAsia="en-US"/>
              </w:rPr>
            </w:pPr>
          </w:p>
        </w:tc>
      </w:tr>
      <w:tr w:rsidR="00EC70AF" w:rsidRPr="00893547" w14:paraId="22827F2E"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081FEF18"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Gospodarski subjekt, ki je izvedel projekt </w:t>
            </w:r>
            <w:r>
              <w:rPr>
                <w:rFonts w:ascii="Arial" w:hAnsi="Arial"/>
                <w:sz w:val="20"/>
                <w:lang w:eastAsia="en-US"/>
              </w:rPr>
              <w:t>(z navedbo, ali je projekt izvajal kot izvajalec ali podizvajalec)</w:t>
            </w:r>
          </w:p>
        </w:tc>
        <w:tc>
          <w:tcPr>
            <w:tcW w:w="5528" w:type="dxa"/>
            <w:tcBorders>
              <w:top w:val="single" w:sz="4" w:space="0" w:color="auto"/>
              <w:left w:val="single" w:sz="4" w:space="0" w:color="auto"/>
              <w:bottom w:val="single" w:sz="4" w:space="0" w:color="auto"/>
              <w:right w:val="single" w:sz="4" w:space="0" w:color="auto"/>
            </w:tcBorders>
            <w:vAlign w:val="center"/>
          </w:tcPr>
          <w:p w14:paraId="4C242A95" w14:textId="77777777" w:rsidR="00EC70AF" w:rsidRPr="00CF1CB1" w:rsidRDefault="00EC70AF" w:rsidP="0027747F">
            <w:pPr>
              <w:rPr>
                <w:rFonts w:ascii="Arial" w:hAnsi="Arial"/>
                <w:sz w:val="20"/>
                <w:highlight w:val="yellow"/>
                <w:lang w:eastAsia="en-US"/>
              </w:rPr>
            </w:pPr>
          </w:p>
        </w:tc>
      </w:tr>
      <w:tr w:rsidR="00EC70AF" w:rsidRPr="00893547" w14:paraId="711EC49A"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0355D484" w14:textId="77777777" w:rsidR="00EC70AF" w:rsidRPr="00CF1CB1" w:rsidRDefault="00EC70AF" w:rsidP="0027747F">
            <w:pPr>
              <w:rPr>
                <w:rFonts w:ascii="Arial" w:hAnsi="Arial"/>
                <w:sz w:val="20"/>
                <w:lang w:eastAsia="en-US"/>
              </w:rPr>
            </w:pPr>
            <w:r w:rsidRPr="00CF1CB1">
              <w:rPr>
                <w:rFonts w:ascii="Arial" w:hAnsi="Arial"/>
                <w:sz w:val="20"/>
                <w:lang w:eastAsia="en-US"/>
              </w:rPr>
              <w:t>Obdobje izvedbe projekta (od – do)</w:t>
            </w:r>
          </w:p>
        </w:tc>
        <w:tc>
          <w:tcPr>
            <w:tcW w:w="5528" w:type="dxa"/>
            <w:tcBorders>
              <w:top w:val="single" w:sz="4" w:space="0" w:color="auto"/>
              <w:left w:val="single" w:sz="4" w:space="0" w:color="auto"/>
              <w:bottom w:val="single" w:sz="4" w:space="0" w:color="auto"/>
              <w:right w:val="single" w:sz="4" w:space="0" w:color="auto"/>
            </w:tcBorders>
            <w:vAlign w:val="center"/>
          </w:tcPr>
          <w:p w14:paraId="0EC68667" w14:textId="77777777" w:rsidR="00EC70AF" w:rsidRPr="00CF1CB1" w:rsidRDefault="00EC70AF" w:rsidP="0027747F">
            <w:pPr>
              <w:rPr>
                <w:rFonts w:ascii="Arial" w:hAnsi="Arial"/>
                <w:sz w:val="20"/>
                <w:highlight w:val="yellow"/>
                <w:lang w:eastAsia="en-US"/>
              </w:rPr>
            </w:pPr>
          </w:p>
        </w:tc>
      </w:tr>
      <w:tr w:rsidR="00EC70AF" w:rsidRPr="00893547" w14:paraId="0809CB27"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2C762382"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Opis projekta, iz katerega </w:t>
            </w:r>
          </w:p>
          <w:p w14:paraId="4B3CF630" w14:textId="09D77041" w:rsidR="00EC70AF" w:rsidRPr="00CF1CB1" w:rsidRDefault="00EC70AF" w:rsidP="0027747F">
            <w:pPr>
              <w:rPr>
                <w:rFonts w:ascii="Arial" w:hAnsi="Arial"/>
                <w:sz w:val="20"/>
                <w:lang w:eastAsia="en-US"/>
              </w:rPr>
            </w:pPr>
            <w:r w:rsidRPr="00CF1CB1">
              <w:rPr>
                <w:rFonts w:ascii="Arial" w:hAnsi="Arial"/>
                <w:sz w:val="20"/>
                <w:lang w:eastAsia="en-US"/>
              </w:rPr>
              <w:t xml:space="preserve">bo jasno in nedvoumno razvidno izpolnjevanje vseh referenčnih zahtev in v kakšni vlogi </w:t>
            </w:r>
            <w:r w:rsidR="00475626">
              <w:rPr>
                <w:rFonts w:ascii="Arial" w:hAnsi="Arial"/>
                <w:sz w:val="20"/>
                <w:lang w:eastAsia="en-US"/>
              </w:rPr>
              <w:t xml:space="preserve">ter koliko časa </w:t>
            </w:r>
            <w:r w:rsidRPr="00CF1CB1">
              <w:rPr>
                <w:rFonts w:ascii="Arial" w:hAnsi="Arial"/>
                <w:sz w:val="20"/>
                <w:lang w:eastAsia="en-US"/>
              </w:rPr>
              <w:t>je kader sodeloval pri referenčnem projektu</w:t>
            </w:r>
          </w:p>
        </w:tc>
        <w:tc>
          <w:tcPr>
            <w:tcW w:w="5528" w:type="dxa"/>
            <w:tcBorders>
              <w:top w:val="single" w:sz="4" w:space="0" w:color="auto"/>
              <w:left w:val="single" w:sz="4" w:space="0" w:color="auto"/>
              <w:bottom w:val="single" w:sz="4" w:space="0" w:color="auto"/>
              <w:right w:val="single" w:sz="4" w:space="0" w:color="auto"/>
            </w:tcBorders>
            <w:vAlign w:val="center"/>
          </w:tcPr>
          <w:p w14:paraId="7CBD5F9B" w14:textId="77777777" w:rsidR="00EC70AF" w:rsidRPr="00CF1CB1" w:rsidRDefault="00EC70AF" w:rsidP="0027747F">
            <w:pPr>
              <w:rPr>
                <w:rFonts w:ascii="Arial" w:hAnsi="Arial"/>
                <w:sz w:val="20"/>
                <w:highlight w:val="yellow"/>
                <w:lang w:eastAsia="en-US"/>
              </w:rPr>
            </w:pPr>
          </w:p>
        </w:tc>
      </w:tr>
    </w:tbl>
    <w:p w14:paraId="7AC344CC" w14:textId="77777777" w:rsidR="00EC70AF" w:rsidRPr="00893547" w:rsidRDefault="00EC70AF" w:rsidP="00EC70AF">
      <w:pPr>
        <w:rPr>
          <w:rFonts w:ascii="Arial" w:hAnsi="Arial" w:cs="Arial"/>
          <w:b/>
          <w:bCs/>
          <w:sz w:val="20"/>
          <w:szCs w:val="20"/>
          <w:lang w:eastAsia="en-US"/>
        </w:rPr>
      </w:pPr>
    </w:p>
    <w:p w14:paraId="0F0D2903" w14:textId="77777777" w:rsidR="00EC70AF" w:rsidRPr="00893547" w:rsidRDefault="00EC70AF" w:rsidP="00EC70AF">
      <w:pPr>
        <w:rPr>
          <w:rFonts w:ascii="Arial" w:hAnsi="Arial" w:cs="Arial"/>
          <w:b/>
          <w:sz w:val="20"/>
          <w:szCs w:val="20"/>
          <w:lang w:eastAsia="en-US"/>
        </w:rPr>
      </w:pPr>
    </w:p>
    <w:p w14:paraId="06EB03A1" w14:textId="77777777" w:rsidR="00EC70AF" w:rsidRPr="00893547" w:rsidRDefault="00EC70AF" w:rsidP="00EC70AF">
      <w:pPr>
        <w:rPr>
          <w:rFonts w:ascii="Arial" w:hAnsi="Arial" w:cs="Arial"/>
          <w:b/>
          <w:sz w:val="20"/>
          <w:szCs w:val="20"/>
          <w:lang w:eastAsia="en-U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EC70AF" w:rsidRPr="00893547" w14:paraId="10B787F1" w14:textId="77777777" w:rsidTr="0027747F">
        <w:trPr>
          <w:trHeight w:val="831"/>
        </w:trPr>
        <w:tc>
          <w:tcPr>
            <w:tcW w:w="9214" w:type="dxa"/>
            <w:gridSpan w:val="2"/>
            <w:tcBorders>
              <w:top w:val="single" w:sz="4" w:space="0" w:color="auto"/>
              <w:left w:val="single" w:sz="4" w:space="0" w:color="auto"/>
              <w:bottom w:val="single" w:sz="4" w:space="0" w:color="auto"/>
              <w:right w:val="single" w:sz="4" w:space="0" w:color="auto"/>
            </w:tcBorders>
            <w:vAlign w:val="center"/>
          </w:tcPr>
          <w:p w14:paraId="00F6D90F" w14:textId="77777777" w:rsidR="00EC70AF" w:rsidRPr="00893547" w:rsidRDefault="00EC70AF" w:rsidP="0027747F">
            <w:pPr>
              <w:rPr>
                <w:rFonts w:ascii="Arial" w:hAnsi="Arial" w:cs="Arial"/>
                <w:b/>
                <w:sz w:val="20"/>
                <w:szCs w:val="20"/>
                <w:lang w:eastAsia="en-US"/>
              </w:rPr>
            </w:pPr>
          </w:p>
          <w:p w14:paraId="18F1D650" w14:textId="77777777" w:rsidR="00EC70AF" w:rsidRPr="00893547" w:rsidRDefault="00EC70AF" w:rsidP="0027747F">
            <w:pPr>
              <w:rPr>
                <w:rFonts w:ascii="Arial" w:hAnsi="Arial" w:cs="Arial"/>
                <w:b/>
                <w:sz w:val="20"/>
                <w:szCs w:val="20"/>
                <w:lang w:eastAsia="en-US"/>
              </w:rPr>
            </w:pPr>
            <w:r w:rsidRPr="00893547">
              <w:rPr>
                <w:rFonts w:ascii="Arial" w:hAnsi="Arial" w:cs="Arial"/>
                <w:b/>
                <w:sz w:val="20"/>
                <w:szCs w:val="20"/>
                <w:lang w:eastAsia="en-US"/>
              </w:rPr>
              <w:t xml:space="preserve">3.6. Član delovne skupine: </w:t>
            </w:r>
            <w:r w:rsidRPr="00893547">
              <w:rPr>
                <w:rFonts w:ascii="Arial" w:hAnsi="Arial" w:cs="Arial"/>
                <w:b/>
                <w:bCs/>
                <w:sz w:val="20"/>
                <w:szCs w:val="20"/>
                <w:lang w:eastAsia="en-US"/>
              </w:rPr>
              <w:t>strokovni</w:t>
            </w:r>
            <w:r w:rsidRPr="00893547">
              <w:rPr>
                <w:rFonts w:ascii="Arial" w:hAnsi="Arial" w:cs="Arial"/>
                <w:b/>
                <w:sz w:val="20"/>
                <w:szCs w:val="20"/>
                <w:lang w:eastAsia="en-US"/>
              </w:rPr>
              <w:t xml:space="preserve"> sodelavec z IT področja (naveden v tretji alineji poglavja 3.2.3.2.4)</w:t>
            </w:r>
          </w:p>
        </w:tc>
      </w:tr>
      <w:tr w:rsidR="00EC70AF" w:rsidRPr="00893547" w14:paraId="1B0FCC84" w14:textId="77777777" w:rsidTr="0027747F">
        <w:trPr>
          <w:trHeight w:val="90"/>
        </w:trPr>
        <w:tc>
          <w:tcPr>
            <w:tcW w:w="3686" w:type="dxa"/>
            <w:vAlign w:val="center"/>
          </w:tcPr>
          <w:p w14:paraId="6BE6F576" w14:textId="77777777" w:rsidR="00EC70AF" w:rsidRDefault="00EC70AF" w:rsidP="0027747F">
            <w:pPr>
              <w:rPr>
                <w:rFonts w:ascii="Arial" w:hAnsi="Arial"/>
                <w:sz w:val="20"/>
                <w:lang w:eastAsia="en-US"/>
              </w:rPr>
            </w:pPr>
            <w:r w:rsidRPr="00AE5106">
              <w:rPr>
                <w:rFonts w:ascii="Arial" w:hAnsi="Arial"/>
                <w:sz w:val="20"/>
                <w:lang w:eastAsia="en-US"/>
              </w:rPr>
              <w:t>Ime in priimek</w:t>
            </w:r>
          </w:p>
          <w:p w14:paraId="1663AE50" w14:textId="77777777" w:rsidR="00EC70AF" w:rsidRPr="00AE5106" w:rsidRDefault="00EC70AF" w:rsidP="0027747F">
            <w:pPr>
              <w:rPr>
                <w:rFonts w:ascii="Arial" w:hAnsi="Arial"/>
                <w:sz w:val="20"/>
                <w:lang w:eastAsia="en-US"/>
              </w:rPr>
            </w:pPr>
          </w:p>
        </w:tc>
        <w:tc>
          <w:tcPr>
            <w:tcW w:w="5528" w:type="dxa"/>
            <w:vAlign w:val="center"/>
          </w:tcPr>
          <w:p w14:paraId="0922E74B" w14:textId="77777777" w:rsidR="00EC70AF" w:rsidRPr="00AE5106" w:rsidRDefault="00EC70AF" w:rsidP="0027747F">
            <w:pPr>
              <w:rPr>
                <w:rFonts w:ascii="Arial" w:hAnsi="Arial"/>
                <w:sz w:val="20"/>
                <w:lang w:eastAsia="en-US"/>
              </w:rPr>
            </w:pPr>
          </w:p>
        </w:tc>
      </w:tr>
      <w:tr w:rsidR="00EC70AF" w:rsidRPr="00893547" w14:paraId="691C750D" w14:textId="77777777" w:rsidTr="0027747F">
        <w:trPr>
          <w:trHeight w:val="90"/>
        </w:trPr>
        <w:tc>
          <w:tcPr>
            <w:tcW w:w="3686" w:type="dxa"/>
            <w:vAlign w:val="center"/>
          </w:tcPr>
          <w:p w14:paraId="48259422" w14:textId="77777777" w:rsidR="00EC70AF" w:rsidRPr="00AE5106" w:rsidRDefault="00EC70AF" w:rsidP="0027747F">
            <w:pPr>
              <w:rPr>
                <w:rFonts w:ascii="Arial" w:hAnsi="Arial"/>
                <w:sz w:val="20"/>
                <w:lang w:eastAsia="en-US"/>
              </w:rPr>
            </w:pPr>
            <w:r w:rsidRPr="00AE5106">
              <w:rPr>
                <w:rFonts w:ascii="Arial" w:hAnsi="Arial"/>
                <w:sz w:val="20"/>
                <w:lang w:eastAsia="en-US"/>
              </w:rPr>
              <w:lastRenderedPageBreak/>
              <w:t>Gospodarski subjekt, pri katerem je kader zaposlen</w:t>
            </w:r>
          </w:p>
        </w:tc>
        <w:tc>
          <w:tcPr>
            <w:tcW w:w="5528" w:type="dxa"/>
            <w:vAlign w:val="center"/>
          </w:tcPr>
          <w:p w14:paraId="64B0AE52" w14:textId="77777777" w:rsidR="00EC70AF" w:rsidRPr="00AE5106" w:rsidRDefault="00EC70AF" w:rsidP="0027747F">
            <w:pPr>
              <w:rPr>
                <w:rFonts w:ascii="Arial" w:hAnsi="Arial"/>
                <w:sz w:val="20"/>
                <w:lang w:eastAsia="en-US"/>
              </w:rPr>
            </w:pPr>
          </w:p>
        </w:tc>
      </w:tr>
      <w:tr w:rsidR="00EC70AF" w:rsidRPr="00893547" w14:paraId="2C8E6DF5" w14:textId="77777777" w:rsidTr="0027747F">
        <w:trPr>
          <w:trHeight w:val="369"/>
        </w:trPr>
        <w:tc>
          <w:tcPr>
            <w:tcW w:w="3686" w:type="dxa"/>
            <w:vAlign w:val="center"/>
          </w:tcPr>
          <w:p w14:paraId="03C357D5" w14:textId="77777777" w:rsidR="00EC70AF" w:rsidRPr="00AE5106" w:rsidRDefault="00EC70AF" w:rsidP="0027747F">
            <w:pPr>
              <w:rPr>
                <w:rFonts w:ascii="Arial" w:hAnsi="Arial"/>
                <w:b/>
                <w:sz w:val="20"/>
                <w:lang w:eastAsia="en-US"/>
              </w:rPr>
            </w:pPr>
            <w:r w:rsidRPr="00AE5106">
              <w:rPr>
                <w:rFonts w:ascii="Arial" w:hAnsi="Arial"/>
                <w:b/>
                <w:sz w:val="20"/>
                <w:lang w:eastAsia="en-US"/>
              </w:rPr>
              <w:t xml:space="preserve">Referenčni projekt </w:t>
            </w:r>
            <w:r w:rsidRPr="00893547">
              <w:rPr>
                <w:rFonts w:ascii="Arial" w:hAnsi="Arial" w:cs="Arial"/>
                <w:b/>
                <w:sz w:val="20"/>
                <w:szCs w:val="20"/>
                <w:lang w:eastAsia="en-US"/>
              </w:rPr>
              <w:t>strokovnega sodelavca z IT področja</w:t>
            </w:r>
            <w:r w:rsidRPr="00AE5106">
              <w:rPr>
                <w:rFonts w:ascii="Arial" w:hAnsi="Arial"/>
                <w:b/>
                <w:sz w:val="20"/>
                <w:lang w:eastAsia="en-US"/>
              </w:rPr>
              <w:t xml:space="preserve">: </w:t>
            </w:r>
          </w:p>
        </w:tc>
        <w:tc>
          <w:tcPr>
            <w:tcW w:w="5528" w:type="dxa"/>
            <w:vAlign w:val="center"/>
          </w:tcPr>
          <w:p w14:paraId="780D2D43" w14:textId="77777777" w:rsidR="00EC70AF" w:rsidRPr="00AE5106" w:rsidRDefault="00EC70AF" w:rsidP="0027747F">
            <w:pPr>
              <w:rPr>
                <w:rFonts w:ascii="Arial" w:hAnsi="Arial"/>
                <w:sz w:val="20"/>
                <w:lang w:eastAsia="en-US"/>
              </w:rPr>
            </w:pPr>
          </w:p>
        </w:tc>
      </w:tr>
      <w:tr w:rsidR="00EC70AF" w:rsidRPr="00893547" w14:paraId="2947256F"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6F1D2B57" w14:textId="3C79B6B8" w:rsidR="00EC70AF" w:rsidRPr="00CF1CB1" w:rsidRDefault="00EC70AF" w:rsidP="0027747F">
            <w:pPr>
              <w:rPr>
                <w:rFonts w:ascii="Arial" w:hAnsi="Arial"/>
                <w:sz w:val="20"/>
                <w:lang w:eastAsia="en-US"/>
              </w:rPr>
            </w:pPr>
            <w:r w:rsidRPr="00CF1CB1">
              <w:rPr>
                <w:rFonts w:ascii="Arial" w:hAnsi="Arial"/>
                <w:sz w:val="20"/>
                <w:lang w:eastAsia="en-US"/>
              </w:rPr>
              <w:t>Naročnik projekta</w:t>
            </w:r>
            <w:r>
              <w:rPr>
                <w:rFonts w:ascii="Arial" w:hAnsi="Arial"/>
                <w:sz w:val="20"/>
                <w:lang w:eastAsia="en-US"/>
              </w:rPr>
              <w:t xml:space="preserve"> in</w:t>
            </w:r>
            <w:r w:rsidRPr="00BE2168">
              <w:rPr>
                <w:rFonts w:ascii="Arial" w:hAnsi="Arial"/>
                <w:sz w:val="20"/>
                <w:lang w:eastAsia="en-US"/>
              </w:rPr>
              <w:t xml:space="preserve"> kontaktna oseba naročnika</w:t>
            </w:r>
            <w:r>
              <w:rPr>
                <w:rFonts w:ascii="Arial" w:hAnsi="Arial"/>
                <w:sz w:val="20"/>
                <w:lang w:eastAsia="en-US"/>
              </w:rPr>
              <w:t xml:space="preserve"> </w:t>
            </w:r>
            <w:r w:rsidRPr="00BE2168">
              <w:rPr>
                <w:rFonts w:ascii="Arial" w:hAnsi="Arial"/>
                <w:sz w:val="20"/>
                <w:lang w:eastAsia="en-US"/>
              </w:rPr>
              <w:t>(ime in priimek ter tel. št.)</w:t>
            </w:r>
          </w:p>
        </w:tc>
        <w:tc>
          <w:tcPr>
            <w:tcW w:w="5528" w:type="dxa"/>
            <w:tcBorders>
              <w:top w:val="single" w:sz="4" w:space="0" w:color="auto"/>
              <w:left w:val="single" w:sz="4" w:space="0" w:color="auto"/>
              <w:bottom w:val="single" w:sz="4" w:space="0" w:color="auto"/>
              <w:right w:val="single" w:sz="4" w:space="0" w:color="auto"/>
            </w:tcBorders>
            <w:vAlign w:val="center"/>
          </w:tcPr>
          <w:p w14:paraId="4D14928E" w14:textId="77777777" w:rsidR="00EC70AF" w:rsidRPr="00CF1CB1" w:rsidRDefault="00EC70AF" w:rsidP="0027747F">
            <w:pPr>
              <w:rPr>
                <w:rFonts w:ascii="Arial" w:hAnsi="Arial"/>
                <w:sz w:val="20"/>
                <w:highlight w:val="yellow"/>
                <w:lang w:eastAsia="en-US"/>
              </w:rPr>
            </w:pPr>
          </w:p>
        </w:tc>
      </w:tr>
      <w:tr w:rsidR="00EC70AF" w:rsidRPr="00893547" w14:paraId="1D7C2C83"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2973D09E"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Gospodarski subjekt, ki je izvedel projekt </w:t>
            </w:r>
            <w:r>
              <w:rPr>
                <w:rFonts w:ascii="Arial" w:hAnsi="Arial"/>
                <w:sz w:val="20"/>
                <w:lang w:eastAsia="en-US"/>
              </w:rPr>
              <w:t>(z navedbo, ali je projekt izvajal kot izvajalec ali podizvajalec)</w:t>
            </w:r>
          </w:p>
        </w:tc>
        <w:tc>
          <w:tcPr>
            <w:tcW w:w="5528" w:type="dxa"/>
            <w:tcBorders>
              <w:top w:val="single" w:sz="4" w:space="0" w:color="auto"/>
              <w:left w:val="single" w:sz="4" w:space="0" w:color="auto"/>
              <w:bottom w:val="single" w:sz="4" w:space="0" w:color="auto"/>
              <w:right w:val="single" w:sz="4" w:space="0" w:color="auto"/>
            </w:tcBorders>
            <w:vAlign w:val="center"/>
          </w:tcPr>
          <w:p w14:paraId="5B170734" w14:textId="77777777" w:rsidR="00EC70AF" w:rsidRPr="00CF1CB1" w:rsidRDefault="00EC70AF" w:rsidP="0027747F">
            <w:pPr>
              <w:rPr>
                <w:rFonts w:ascii="Arial" w:hAnsi="Arial"/>
                <w:sz w:val="20"/>
                <w:highlight w:val="yellow"/>
                <w:lang w:eastAsia="en-US"/>
              </w:rPr>
            </w:pPr>
          </w:p>
        </w:tc>
      </w:tr>
      <w:tr w:rsidR="00EC70AF" w:rsidRPr="00893547" w14:paraId="7C33C988"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3FC4502B" w14:textId="77777777" w:rsidR="00EC70AF" w:rsidRPr="00CF1CB1" w:rsidRDefault="00EC70AF" w:rsidP="0027747F">
            <w:pPr>
              <w:rPr>
                <w:rFonts w:ascii="Arial" w:hAnsi="Arial"/>
                <w:sz w:val="20"/>
                <w:lang w:eastAsia="en-US"/>
              </w:rPr>
            </w:pPr>
            <w:r w:rsidRPr="00CF1CB1">
              <w:rPr>
                <w:rFonts w:ascii="Arial" w:hAnsi="Arial"/>
                <w:sz w:val="20"/>
                <w:lang w:eastAsia="en-US"/>
              </w:rPr>
              <w:t>Obdobje izvedbe projekta (od – do)</w:t>
            </w:r>
          </w:p>
        </w:tc>
        <w:tc>
          <w:tcPr>
            <w:tcW w:w="5528" w:type="dxa"/>
            <w:tcBorders>
              <w:top w:val="single" w:sz="4" w:space="0" w:color="auto"/>
              <w:left w:val="single" w:sz="4" w:space="0" w:color="auto"/>
              <w:bottom w:val="single" w:sz="4" w:space="0" w:color="auto"/>
              <w:right w:val="single" w:sz="4" w:space="0" w:color="auto"/>
            </w:tcBorders>
            <w:vAlign w:val="center"/>
          </w:tcPr>
          <w:p w14:paraId="69444C66" w14:textId="77777777" w:rsidR="00EC70AF" w:rsidRPr="00CF1CB1" w:rsidRDefault="00EC70AF" w:rsidP="0027747F">
            <w:pPr>
              <w:rPr>
                <w:rFonts w:ascii="Arial" w:hAnsi="Arial"/>
                <w:sz w:val="20"/>
                <w:highlight w:val="yellow"/>
                <w:lang w:eastAsia="en-US"/>
              </w:rPr>
            </w:pPr>
          </w:p>
        </w:tc>
      </w:tr>
      <w:tr w:rsidR="00EC70AF" w:rsidRPr="00893547" w14:paraId="358354A3"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44496C46"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Opis projekta, iz katerega </w:t>
            </w:r>
          </w:p>
          <w:p w14:paraId="4FCB81BC" w14:textId="0EF0E984" w:rsidR="00EC70AF" w:rsidRPr="00CF1CB1" w:rsidRDefault="00EC70AF" w:rsidP="0027747F">
            <w:pPr>
              <w:rPr>
                <w:rFonts w:ascii="Arial" w:hAnsi="Arial"/>
                <w:sz w:val="20"/>
                <w:lang w:eastAsia="en-US"/>
              </w:rPr>
            </w:pPr>
            <w:r w:rsidRPr="00CF1CB1">
              <w:rPr>
                <w:rFonts w:ascii="Arial" w:hAnsi="Arial"/>
                <w:sz w:val="20"/>
                <w:lang w:eastAsia="en-US"/>
              </w:rPr>
              <w:t xml:space="preserve">bo jasno in nedvoumno razvidno izpolnjevanje vseh referenčnih zahtev in v kakšni vlogi </w:t>
            </w:r>
            <w:r w:rsidR="004B12D2">
              <w:rPr>
                <w:rFonts w:ascii="Arial" w:hAnsi="Arial"/>
                <w:sz w:val="20"/>
                <w:lang w:eastAsia="en-US"/>
              </w:rPr>
              <w:t xml:space="preserve">ter koliko časa </w:t>
            </w:r>
            <w:r w:rsidRPr="00CF1CB1">
              <w:rPr>
                <w:rFonts w:ascii="Arial" w:hAnsi="Arial"/>
                <w:sz w:val="20"/>
                <w:lang w:eastAsia="en-US"/>
              </w:rPr>
              <w:t>je kader sodeloval pri referenčnem projektu</w:t>
            </w:r>
          </w:p>
        </w:tc>
        <w:tc>
          <w:tcPr>
            <w:tcW w:w="5528" w:type="dxa"/>
            <w:tcBorders>
              <w:top w:val="single" w:sz="4" w:space="0" w:color="auto"/>
              <w:left w:val="single" w:sz="4" w:space="0" w:color="auto"/>
              <w:bottom w:val="single" w:sz="4" w:space="0" w:color="auto"/>
              <w:right w:val="single" w:sz="4" w:space="0" w:color="auto"/>
            </w:tcBorders>
            <w:vAlign w:val="center"/>
          </w:tcPr>
          <w:p w14:paraId="4D3CEE00" w14:textId="77777777" w:rsidR="00EC70AF" w:rsidRPr="00CF1CB1" w:rsidRDefault="00EC70AF" w:rsidP="0027747F">
            <w:pPr>
              <w:rPr>
                <w:rFonts w:ascii="Arial" w:hAnsi="Arial"/>
                <w:sz w:val="20"/>
                <w:highlight w:val="yellow"/>
                <w:lang w:eastAsia="en-US"/>
              </w:rPr>
            </w:pPr>
          </w:p>
        </w:tc>
      </w:tr>
    </w:tbl>
    <w:p w14:paraId="0A52B481" w14:textId="77777777" w:rsidR="00EC70AF" w:rsidRPr="00893547" w:rsidRDefault="00EC70AF" w:rsidP="00EC70AF">
      <w:pPr>
        <w:rPr>
          <w:rFonts w:ascii="Arial" w:hAnsi="Arial" w:cs="Arial"/>
          <w:b/>
          <w:sz w:val="20"/>
          <w:szCs w:val="20"/>
          <w:lang w:eastAsia="en-US"/>
        </w:rPr>
      </w:pPr>
    </w:p>
    <w:p w14:paraId="5C3DD5D7" w14:textId="77777777" w:rsidR="00EC70AF" w:rsidRPr="00893547" w:rsidRDefault="00EC70AF" w:rsidP="00EC70AF">
      <w:pPr>
        <w:rPr>
          <w:rFonts w:ascii="Arial" w:hAnsi="Arial" w:cs="Arial"/>
          <w:b/>
          <w:sz w:val="20"/>
          <w:szCs w:val="20"/>
          <w:lang w:eastAsia="en-US"/>
        </w:rPr>
      </w:pPr>
    </w:p>
    <w:p w14:paraId="4B417D0F" w14:textId="77777777" w:rsidR="00EC70AF" w:rsidRPr="00893547" w:rsidRDefault="00EC70AF" w:rsidP="00EC70AF">
      <w:pPr>
        <w:rPr>
          <w:rFonts w:ascii="Arial" w:hAnsi="Arial" w:cs="Arial"/>
          <w:b/>
          <w:sz w:val="20"/>
          <w:szCs w:val="20"/>
          <w:lang w:eastAsia="en-U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EC70AF" w:rsidRPr="00893547" w14:paraId="42F5D5B3" w14:textId="77777777" w:rsidTr="0027747F">
        <w:trPr>
          <w:trHeight w:val="96"/>
        </w:trPr>
        <w:tc>
          <w:tcPr>
            <w:tcW w:w="9214" w:type="dxa"/>
            <w:gridSpan w:val="2"/>
            <w:tcBorders>
              <w:top w:val="single" w:sz="4" w:space="0" w:color="auto"/>
              <w:left w:val="single" w:sz="4" w:space="0" w:color="auto"/>
              <w:bottom w:val="single" w:sz="4" w:space="0" w:color="auto"/>
              <w:right w:val="single" w:sz="4" w:space="0" w:color="auto"/>
            </w:tcBorders>
            <w:vAlign w:val="center"/>
          </w:tcPr>
          <w:p w14:paraId="2A678E21" w14:textId="77777777" w:rsidR="00EC70AF" w:rsidRPr="00893547" w:rsidRDefault="00EC70AF" w:rsidP="0027747F">
            <w:pPr>
              <w:rPr>
                <w:rFonts w:ascii="Arial" w:hAnsi="Arial" w:cs="Arial"/>
                <w:b/>
                <w:sz w:val="20"/>
                <w:szCs w:val="20"/>
                <w:lang w:eastAsia="en-US"/>
              </w:rPr>
            </w:pPr>
          </w:p>
          <w:p w14:paraId="61C44E1F" w14:textId="77777777" w:rsidR="00EC70AF" w:rsidRPr="00893547" w:rsidRDefault="00EC70AF" w:rsidP="0027747F">
            <w:pPr>
              <w:rPr>
                <w:rFonts w:ascii="Arial" w:hAnsi="Arial" w:cs="Arial"/>
                <w:b/>
                <w:sz w:val="20"/>
                <w:szCs w:val="20"/>
                <w:lang w:eastAsia="en-US"/>
              </w:rPr>
            </w:pPr>
            <w:r w:rsidRPr="00893547">
              <w:rPr>
                <w:rFonts w:ascii="Arial" w:hAnsi="Arial" w:cs="Arial"/>
                <w:b/>
                <w:sz w:val="20"/>
                <w:szCs w:val="20"/>
                <w:lang w:eastAsia="en-US"/>
              </w:rPr>
              <w:t xml:space="preserve">3.7. Član delovne skupine: </w:t>
            </w:r>
            <w:r w:rsidRPr="00893547">
              <w:rPr>
                <w:rFonts w:ascii="Arial" w:hAnsi="Arial" w:cs="Arial"/>
                <w:b/>
                <w:bCs/>
                <w:sz w:val="20"/>
                <w:szCs w:val="20"/>
                <w:lang w:eastAsia="en-US"/>
              </w:rPr>
              <w:t>strokovni</w:t>
            </w:r>
            <w:r w:rsidRPr="00893547">
              <w:rPr>
                <w:rFonts w:ascii="Arial" w:hAnsi="Arial" w:cs="Arial"/>
                <w:b/>
                <w:sz w:val="20"/>
                <w:szCs w:val="20"/>
                <w:lang w:eastAsia="en-US"/>
              </w:rPr>
              <w:t xml:space="preserve"> sodelavec z IT področja (naveden v četrti alineji poglavja 3.2.3.2.4)</w:t>
            </w:r>
          </w:p>
        </w:tc>
      </w:tr>
      <w:tr w:rsidR="00EC70AF" w:rsidRPr="00893547" w14:paraId="090E59C0" w14:textId="77777777" w:rsidTr="0027747F">
        <w:trPr>
          <w:trHeight w:val="90"/>
        </w:trPr>
        <w:tc>
          <w:tcPr>
            <w:tcW w:w="3686" w:type="dxa"/>
            <w:vAlign w:val="center"/>
          </w:tcPr>
          <w:p w14:paraId="6C141715" w14:textId="77777777" w:rsidR="00EC70AF" w:rsidRDefault="00EC70AF" w:rsidP="0027747F">
            <w:pPr>
              <w:rPr>
                <w:rFonts w:ascii="Arial" w:hAnsi="Arial"/>
                <w:sz w:val="20"/>
                <w:lang w:eastAsia="en-US"/>
              </w:rPr>
            </w:pPr>
            <w:r w:rsidRPr="00AE5106">
              <w:rPr>
                <w:rFonts w:ascii="Arial" w:hAnsi="Arial"/>
                <w:sz w:val="20"/>
                <w:lang w:eastAsia="en-US"/>
              </w:rPr>
              <w:t>Ime in priimek</w:t>
            </w:r>
          </w:p>
          <w:p w14:paraId="59C65F69" w14:textId="77777777" w:rsidR="00EC70AF" w:rsidRPr="00AE5106" w:rsidRDefault="00EC70AF" w:rsidP="0027747F">
            <w:pPr>
              <w:rPr>
                <w:rFonts w:ascii="Arial" w:hAnsi="Arial"/>
                <w:sz w:val="20"/>
                <w:lang w:eastAsia="en-US"/>
              </w:rPr>
            </w:pPr>
          </w:p>
        </w:tc>
        <w:tc>
          <w:tcPr>
            <w:tcW w:w="5528" w:type="dxa"/>
            <w:vAlign w:val="center"/>
          </w:tcPr>
          <w:p w14:paraId="2A4736CF" w14:textId="77777777" w:rsidR="00EC70AF" w:rsidRPr="00AE5106" w:rsidRDefault="00EC70AF" w:rsidP="0027747F">
            <w:pPr>
              <w:rPr>
                <w:rFonts w:ascii="Arial" w:hAnsi="Arial"/>
                <w:sz w:val="20"/>
                <w:lang w:eastAsia="en-US"/>
              </w:rPr>
            </w:pPr>
          </w:p>
        </w:tc>
      </w:tr>
      <w:tr w:rsidR="00EC70AF" w:rsidRPr="00893547" w14:paraId="4AFBED4B" w14:textId="77777777" w:rsidTr="0027747F">
        <w:trPr>
          <w:trHeight w:val="90"/>
        </w:trPr>
        <w:tc>
          <w:tcPr>
            <w:tcW w:w="3686" w:type="dxa"/>
            <w:vAlign w:val="center"/>
          </w:tcPr>
          <w:p w14:paraId="0695D739" w14:textId="77777777" w:rsidR="00EC70AF" w:rsidRPr="00AE5106" w:rsidRDefault="00EC70AF" w:rsidP="0027747F">
            <w:pPr>
              <w:rPr>
                <w:rFonts w:ascii="Arial" w:hAnsi="Arial"/>
                <w:sz w:val="20"/>
                <w:lang w:eastAsia="en-US"/>
              </w:rPr>
            </w:pPr>
            <w:r w:rsidRPr="00AE5106">
              <w:rPr>
                <w:rFonts w:ascii="Arial" w:hAnsi="Arial"/>
                <w:sz w:val="20"/>
                <w:lang w:eastAsia="en-US"/>
              </w:rPr>
              <w:t>Gospodarski subjekt, pri katerem je kader zaposlen</w:t>
            </w:r>
          </w:p>
        </w:tc>
        <w:tc>
          <w:tcPr>
            <w:tcW w:w="5528" w:type="dxa"/>
            <w:vAlign w:val="center"/>
          </w:tcPr>
          <w:p w14:paraId="3D6E4939" w14:textId="77777777" w:rsidR="00EC70AF" w:rsidRPr="00AE5106" w:rsidRDefault="00EC70AF" w:rsidP="0027747F">
            <w:pPr>
              <w:rPr>
                <w:rFonts w:ascii="Arial" w:hAnsi="Arial"/>
                <w:sz w:val="20"/>
                <w:lang w:eastAsia="en-US"/>
              </w:rPr>
            </w:pPr>
          </w:p>
        </w:tc>
      </w:tr>
      <w:tr w:rsidR="00EC70AF" w:rsidRPr="00893547" w14:paraId="4ED9D579" w14:textId="77777777" w:rsidTr="0027747F">
        <w:trPr>
          <w:trHeight w:val="369"/>
        </w:trPr>
        <w:tc>
          <w:tcPr>
            <w:tcW w:w="3686" w:type="dxa"/>
            <w:vAlign w:val="center"/>
          </w:tcPr>
          <w:p w14:paraId="3DCB2B11" w14:textId="77777777" w:rsidR="00EC70AF" w:rsidRPr="00AE5106" w:rsidRDefault="00EC70AF" w:rsidP="0027747F">
            <w:pPr>
              <w:rPr>
                <w:rFonts w:ascii="Arial" w:hAnsi="Arial"/>
                <w:b/>
                <w:sz w:val="20"/>
                <w:lang w:eastAsia="en-US"/>
              </w:rPr>
            </w:pPr>
            <w:r w:rsidRPr="00AE5106">
              <w:rPr>
                <w:rFonts w:ascii="Arial" w:hAnsi="Arial"/>
                <w:b/>
                <w:sz w:val="20"/>
                <w:lang w:eastAsia="en-US"/>
              </w:rPr>
              <w:t xml:space="preserve">Referenčni projekt </w:t>
            </w:r>
            <w:r w:rsidRPr="00893547">
              <w:rPr>
                <w:rFonts w:ascii="Arial" w:hAnsi="Arial" w:cs="Arial"/>
                <w:b/>
                <w:sz w:val="20"/>
                <w:szCs w:val="20"/>
                <w:lang w:eastAsia="en-US"/>
              </w:rPr>
              <w:t>strokovnega sodelavca z IT področja</w:t>
            </w:r>
            <w:r w:rsidRPr="00AE5106">
              <w:rPr>
                <w:rFonts w:ascii="Arial" w:hAnsi="Arial"/>
                <w:b/>
                <w:sz w:val="20"/>
                <w:lang w:eastAsia="en-US"/>
              </w:rPr>
              <w:t xml:space="preserve">: </w:t>
            </w:r>
          </w:p>
        </w:tc>
        <w:tc>
          <w:tcPr>
            <w:tcW w:w="5528" w:type="dxa"/>
            <w:vAlign w:val="center"/>
          </w:tcPr>
          <w:p w14:paraId="363FF654" w14:textId="77777777" w:rsidR="00EC70AF" w:rsidRPr="00AE5106" w:rsidRDefault="00EC70AF" w:rsidP="0027747F">
            <w:pPr>
              <w:rPr>
                <w:rFonts w:ascii="Arial" w:hAnsi="Arial"/>
                <w:sz w:val="20"/>
                <w:lang w:eastAsia="en-US"/>
              </w:rPr>
            </w:pPr>
          </w:p>
        </w:tc>
      </w:tr>
      <w:tr w:rsidR="00EC70AF" w:rsidRPr="00893547" w14:paraId="1BF81EA5"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15DF5E73" w14:textId="05FF71BE" w:rsidR="00EC70AF" w:rsidRPr="00CF1CB1" w:rsidRDefault="00EC70AF" w:rsidP="0027747F">
            <w:pPr>
              <w:rPr>
                <w:rFonts w:ascii="Arial" w:hAnsi="Arial"/>
                <w:sz w:val="20"/>
                <w:lang w:eastAsia="en-US"/>
              </w:rPr>
            </w:pPr>
            <w:r w:rsidRPr="00CF1CB1">
              <w:rPr>
                <w:rFonts w:ascii="Arial" w:hAnsi="Arial"/>
                <w:sz w:val="20"/>
                <w:lang w:eastAsia="en-US"/>
              </w:rPr>
              <w:t>Naročnik projekta</w:t>
            </w:r>
            <w:r>
              <w:rPr>
                <w:rFonts w:ascii="Arial" w:hAnsi="Arial"/>
                <w:sz w:val="20"/>
                <w:lang w:eastAsia="en-US"/>
              </w:rPr>
              <w:t xml:space="preserve"> in</w:t>
            </w:r>
            <w:r w:rsidRPr="00BE2168">
              <w:rPr>
                <w:rFonts w:ascii="Arial" w:hAnsi="Arial"/>
                <w:sz w:val="20"/>
                <w:lang w:eastAsia="en-US"/>
              </w:rPr>
              <w:t xml:space="preserve"> kontaktna oseba naročnika</w:t>
            </w:r>
            <w:r>
              <w:rPr>
                <w:rFonts w:ascii="Arial" w:hAnsi="Arial"/>
                <w:sz w:val="20"/>
                <w:lang w:eastAsia="en-US"/>
              </w:rPr>
              <w:t xml:space="preserve"> </w:t>
            </w:r>
            <w:r w:rsidRPr="00BE2168">
              <w:rPr>
                <w:rFonts w:ascii="Arial" w:hAnsi="Arial"/>
                <w:sz w:val="20"/>
                <w:lang w:eastAsia="en-US"/>
              </w:rPr>
              <w:t>(ime in priimek ter tel. št.)</w:t>
            </w:r>
          </w:p>
        </w:tc>
        <w:tc>
          <w:tcPr>
            <w:tcW w:w="5528" w:type="dxa"/>
            <w:tcBorders>
              <w:top w:val="single" w:sz="4" w:space="0" w:color="auto"/>
              <w:left w:val="single" w:sz="4" w:space="0" w:color="auto"/>
              <w:bottom w:val="single" w:sz="4" w:space="0" w:color="auto"/>
              <w:right w:val="single" w:sz="4" w:space="0" w:color="auto"/>
            </w:tcBorders>
            <w:vAlign w:val="center"/>
          </w:tcPr>
          <w:p w14:paraId="35370CF0" w14:textId="77777777" w:rsidR="00EC70AF" w:rsidRPr="00CF1CB1" w:rsidRDefault="00EC70AF" w:rsidP="0027747F">
            <w:pPr>
              <w:rPr>
                <w:rFonts w:ascii="Arial" w:hAnsi="Arial"/>
                <w:sz w:val="20"/>
                <w:highlight w:val="yellow"/>
                <w:lang w:eastAsia="en-US"/>
              </w:rPr>
            </w:pPr>
          </w:p>
        </w:tc>
      </w:tr>
      <w:tr w:rsidR="00EC70AF" w:rsidRPr="00893547" w14:paraId="3CBC6DCE"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18BC500C"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Gospodarski subjekt, ki je izvedel projekt </w:t>
            </w:r>
            <w:r>
              <w:rPr>
                <w:rFonts w:ascii="Arial" w:hAnsi="Arial"/>
                <w:sz w:val="20"/>
                <w:lang w:eastAsia="en-US"/>
              </w:rPr>
              <w:t>(z navedbo, ali je projekt izvajal kot izvajalec ali podizvajalec)</w:t>
            </w:r>
          </w:p>
        </w:tc>
        <w:tc>
          <w:tcPr>
            <w:tcW w:w="5528" w:type="dxa"/>
            <w:tcBorders>
              <w:top w:val="single" w:sz="4" w:space="0" w:color="auto"/>
              <w:left w:val="single" w:sz="4" w:space="0" w:color="auto"/>
              <w:bottom w:val="single" w:sz="4" w:space="0" w:color="auto"/>
              <w:right w:val="single" w:sz="4" w:space="0" w:color="auto"/>
            </w:tcBorders>
            <w:vAlign w:val="center"/>
          </w:tcPr>
          <w:p w14:paraId="0B57A75E" w14:textId="77777777" w:rsidR="00EC70AF" w:rsidRPr="00CF1CB1" w:rsidRDefault="00EC70AF" w:rsidP="0027747F">
            <w:pPr>
              <w:rPr>
                <w:rFonts w:ascii="Arial" w:hAnsi="Arial"/>
                <w:sz w:val="20"/>
                <w:highlight w:val="yellow"/>
                <w:lang w:eastAsia="en-US"/>
              </w:rPr>
            </w:pPr>
          </w:p>
        </w:tc>
      </w:tr>
      <w:tr w:rsidR="00EC70AF" w:rsidRPr="00893547" w14:paraId="34B80046"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23CD5B91" w14:textId="77777777" w:rsidR="00EC70AF" w:rsidRPr="00CF1CB1" w:rsidRDefault="00EC70AF" w:rsidP="0027747F">
            <w:pPr>
              <w:rPr>
                <w:rFonts w:ascii="Arial" w:hAnsi="Arial"/>
                <w:sz w:val="20"/>
                <w:lang w:eastAsia="en-US"/>
              </w:rPr>
            </w:pPr>
            <w:r w:rsidRPr="00CF1CB1">
              <w:rPr>
                <w:rFonts w:ascii="Arial" w:hAnsi="Arial"/>
                <w:sz w:val="20"/>
                <w:lang w:eastAsia="en-US"/>
              </w:rPr>
              <w:t>Obdobje izvedbe projekta (od – do)</w:t>
            </w:r>
          </w:p>
        </w:tc>
        <w:tc>
          <w:tcPr>
            <w:tcW w:w="5528" w:type="dxa"/>
            <w:tcBorders>
              <w:top w:val="single" w:sz="4" w:space="0" w:color="auto"/>
              <w:left w:val="single" w:sz="4" w:space="0" w:color="auto"/>
              <w:bottom w:val="single" w:sz="4" w:space="0" w:color="auto"/>
              <w:right w:val="single" w:sz="4" w:space="0" w:color="auto"/>
            </w:tcBorders>
            <w:vAlign w:val="center"/>
          </w:tcPr>
          <w:p w14:paraId="183E9A74" w14:textId="77777777" w:rsidR="00EC70AF" w:rsidRPr="00CF1CB1" w:rsidRDefault="00EC70AF" w:rsidP="0027747F">
            <w:pPr>
              <w:rPr>
                <w:rFonts w:ascii="Arial" w:hAnsi="Arial"/>
                <w:sz w:val="20"/>
                <w:highlight w:val="yellow"/>
                <w:lang w:eastAsia="en-US"/>
              </w:rPr>
            </w:pPr>
          </w:p>
        </w:tc>
      </w:tr>
      <w:tr w:rsidR="00EC70AF" w:rsidRPr="00893547" w14:paraId="2181520B"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58625CE7"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Opis projekta, iz katerega </w:t>
            </w:r>
          </w:p>
          <w:p w14:paraId="5092E69B" w14:textId="4F338334" w:rsidR="00EC70AF" w:rsidRPr="00CF1CB1" w:rsidRDefault="00EC70AF" w:rsidP="0027747F">
            <w:pPr>
              <w:rPr>
                <w:rFonts w:ascii="Arial" w:hAnsi="Arial"/>
                <w:sz w:val="20"/>
                <w:lang w:eastAsia="en-US"/>
              </w:rPr>
            </w:pPr>
            <w:r w:rsidRPr="00CF1CB1">
              <w:rPr>
                <w:rFonts w:ascii="Arial" w:hAnsi="Arial"/>
                <w:sz w:val="20"/>
                <w:lang w:eastAsia="en-US"/>
              </w:rPr>
              <w:t xml:space="preserve">bo jasno in nedvoumno razvidno izpolnjevanje vseh referenčnih zahtev in v kakšni vlogi </w:t>
            </w:r>
            <w:r w:rsidR="004B12D2">
              <w:rPr>
                <w:rFonts w:ascii="Arial" w:hAnsi="Arial"/>
                <w:sz w:val="20"/>
                <w:lang w:eastAsia="en-US"/>
              </w:rPr>
              <w:t xml:space="preserve">ter koliko časa </w:t>
            </w:r>
            <w:r w:rsidRPr="00CF1CB1">
              <w:rPr>
                <w:rFonts w:ascii="Arial" w:hAnsi="Arial"/>
                <w:sz w:val="20"/>
                <w:lang w:eastAsia="en-US"/>
              </w:rPr>
              <w:t>je kader sodeloval pri referenčnem projektu</w:t>
            </w:r>
          </w:p>
        </w:tc>
        <w:tc>
          <w:tcPr>
            <w:tcW w:w="5528" w:type="dxa"/>
            <w:tcBorders>
              <w:top w:val="single" w:sz="4" w:space="0" w:color="auto"/>
              <w:left w:val="single" w:sz="4" w:space="0" w:color="auto"/>
              <w:bottom w:val="single" w:sz="4" w:space="0" w:color="auto"/>
              <w:right w:val="single" w:sz="4" w:space="0" w:color="auto"/>
            </w:tcBorders>
            <w:vAlign w:val="center"/>
          </w:tcPr>
          <w:p w14:paraId="2EA5963C" w14:textId="77777777" w:rsidR="00EC70AF" w:rsidRPr="00CF1CB1" w:rsidRDefault="00EC70AF" w:rsidP="0027747F">
            <w:pPr>
              <w:rPr>
                <w:rFonts w:ascii="Arial" w:hAnsi="Arial"/>
                <w:sz w:val="20"/>
                <w:highlight w:val="yellow"/>
                <w:lang w:eastAsia="en-US"/>
              </w:rPr>
            </w:pPr>
          </w:p>
        </w:tc>
      </w:tr>
    </w:tbl>
    <w:p w14:paraId="79352617" w14:textId="77777777" w:rsidR="00EC70AF" w:rsidRPr="00893547" w:rsidRDefault="00EC70AF" w:rsidP="00EC70AF">
      <w:pPr>
        <w:rPr>
          <w:rFonts w:ascii="Arial" w:hAnsi="Arial" w:cs="Arial"/>
          <w:b/>
          <w:bCs/>
          <w:sz w:val="20"/>
          <w:szCs w:val="20"/>
          <w:lang w:eastAsia="en-US"/>
        </w:rPr>
      </w:pPr>
    </w:p>
    <w:p w14:paraId="58201DF4" w14:textId="77777777" w:rsidR="00EC70AF" w:rsidRPr="00893547" w:rsidRDefault="00EC70AF" w:rsidP="00EC70AF">
      <w:pPr>
        <w:rPr>
          <w:rFonts w:ascii="Arial" w:hAnsi="Arial" w:cs="Arial"/>
          <w:b/>
          <w:sz w:val="20"/>
          <w:szCs w:val="20"/>
          <w:lang w:eastAsia="en-US"/>
        </w:rPr>
      </w:pPr>
    </w:p>
    <w:p w14:paraId="6329EBD6" w14:textId="77777777" w:rsidR="00EC70AF" w:rsidRPr="00893547" w:rsidRDefault="00EC70AF" w:rsidP="00EC70AF">
      <w:pPr>
        <w:rPr>
          <w:rFonts w:ascii="Arial" w:hAnsi="Arial" w:cs="Arial"/>
          <w:b/>
          <w:sz w:val="20"/>
          <w:szCs w:val="20"/>
          <w:lang w:eastAsia="en-U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EC70AF" w:rsidRPr="00893547" w14:paraId="0754C37B" w14:textId="77777777" w:rsidTr="0027747F">
        <w:trPr>
          <w:trHeight w:val="96"/>
        </w:trPr>
        <w:tc>
          <w:tcPr>
            <w:tcW w:w="9214" w:type="dxa"/>
            <w:gridSpan w:val="2"/>
            <w:tcBorders>
              <w:top w:val="single" w:sz="4" w:space="0" w:color="auto"/>
              <w:left w:val="single" w:sz="4" w:space="0" w:color="auto"/>
              <w:bottom w:val="single" w:sz="4" w:space="0" w:color="auto"/>
              <w:right w:val="single" w:sz="4" w:space="0" w:color="auto"/>
            </w:tcBorders>
            <w:vAlign w:val="center"/>
          </w:tcPr>
          <w:p w14:paraId="5A49548C" w14:textId="77777777" w:rsidR="00EC70AF" w:rsidRPr="00893547" w:rsidRDefault="00EC70AF" w:rsidP="0027747F">
            <w:pPr>
              <w:rPr>
                <w:rFonts w:ascii="Arial" w:hAnsi="Arial" w:cs="Arial"/>
                <w:b/>
                <w:sz w:val="20"/>
                <w:szCs w:val="20"/>
                <w:lang w:eastAsia="en-US"/>
              </w:rPr>
            </w:pPr>
          </w:p>
          <w:p w14:paraId="4A3D569A" w14:textId="77777777" w:rsidR="00EC70AF" w:rsidRPr="00893547" w:rsidRDefault="00EC70AF" w:rsidP="0027747F">
            <w:pPr>
              <w:rPr>
                <w:rFonts w:ascii="Arial" w:hAnsi="Arial" w:cs="Arial"/>
                <w:b/>
                <w:sz w:val="20"/>
                <w:szCs w:val="20"/>
                <w:lang w:eastAsia="en-US"/>
              </w:rPr>
            </w:pPr>
            <w:r w:rsidRPr="00893547">
              <w:rPr>
                <w:rFonts w:ascii="Arial" w:hAnsi="Arial" w:cs="Arial"/>
                <w:b/>
                <w:sz w:val="20"/>
                <w:szCs w:val="20"/>
                <w:lang w:eastAsia="en-US"/>
              </w:rPr>
              <w:t xml:space="preserve">3.8. Član delovne skupine: </w:t>
            </w:r>
            <w:r w:rsidRPr="00893547">
              <w:rPr>
                <w:rFonts w:ascii="Arial" w:hAnsi="Arial" w:cs="Arial"/>
                <w:b/>
                <w:bCs/>
                <w:sz w:val="20"/>
                <w:szCs w:val="20"/>
                <w:lang w:eastAsia="en-US"/>
              </w:rPr>
              <w:t>strokovni</w:t>
            </w:r>
            <w:r w:rsidRPr="00893547">
              <w:rPr>
                <w:rFonts w:ascii="Arial" w:hAnsi="Arial" w:cs="Arial"/>
                <w:b/>
                <w:sz w:val="20"/>
                <w:szCs w:val="20"/>
                <w:lang w:eastAsia="en-US"/>
              </w:rPr>
              <w:t xml:space="preserve"> sodelavec za področje</w:t>
            </w:r>
            <w:r>
              <w:rPr>
                <w:rFonts w:ascii="Arial" w:hAnsi="Arial" w:cs="Arial"/>
                <w:b/>
                <w:sz w:val="20"/>
                <w:szCs w:val="20"/>
                <w:lang w:eastAsia="en-US"/>
              </w:rPr>
              <w:t xml:space="preserve"> enotne vstopne točke PIS (</w:t>
            </w:r>
            <w:r w:rsidRPr="00893547">
              <w:rPr>
                <w:rFonts w:ascii="Arial" w:hAnsi="Arial" w:cs="Arial"/>
                <w:b/>
                <w:sz w:val="20"/>
                <w:szCs w:val="20"/>
                <w:lang w:eastAsia="en-US"/>
              </w:rPr>
              <w:t>EVT</w:t>
            </w:r>
            <w:r>
              <w:rPr>
                <w:rFonts w:ascii="Arial" w:hAnsi="Arial" w:cs="Arial"/>
                <w:b/>
                <w:sz w:val="20"/>
                <w:szCs w:val="20"/>
                <w:lang w:eastAsia="en-US"/>
              </w:rPr>
              <w:t>)</w:t>
            </w:r>
          </w:p>
          <w:p w14:paraId="2E302052" w14:textId="77777777" w:rsidR="00EC70AF" w:rsidRPr="00893547" w:rsidRDefault="00EC70AF" w:rsidP="0027747F">
            <w:pPr>
              <w:rPr>
                <w:rFonts w:ascii="Arial" w:hAnsi="Arial" w:cs="Arial"/>
                <w:b/>
                <w:sz w:val="20"/>
                <w:szCs w:val="20"/>
                <w:lang w:eastAsia="en-US"/>
              </w:rPr>
            </w:pPr>
          </w:p>
        </w:tc>
      </w:tr>
      <w:tr w:rsidR="00EC70AF" w:rsidRPr="00893547" w14:paraId="069C1D68" w14:textId="77777777" w:rsidTr="0027747F">
        <w:trPr>
          <w:trHeight w:val="90"/>
        </w:trPr>
        <w:tc>
          <w:tcPr>
            <w:tcW w:w="3686" w:type="dxa"/>
            <w:vAlign w:val="center"/>
          </w:tcPr>
          <w:p w14:paraId="59DC096B" w14:textId="77777777" w:rsidR="00EC70AF" w:rsidRDefault="00EC70AF" w:rsidP="0027747F">
            <w:pPr>
              <w:rPr>
                <w:rFonts w:ascii="Arial" w:hAnsi="Arial"/>
                <w:sz w:val="20"/>
                <w:lang w:eastAsia="en-US"/>
              </w:rPr>
            </w:pPr>
            <w:r w:rsidRPr="00AE5106">
              <w:rPr>
                <w:rFonts w:ascii="Arial" w:hAnsi="Arial"/>
                <w:sz w:val="20"/>
                <w:lang w:eastAsia="en-US"/>
              </w:rPr>
              <w:t>Ime in priimek</w:t>
            </w:r>
          </w:p>
          <w:p w14:paraId="69622F80" w14:textId="77777777" w:rsidR="00EC70AF" w:rsidRPr="00AE5106" w:rsidRDefault="00EC70AF" w:rsidP="0027747F">
            <w:pPr>
              <w:rPr>
                <w:rFonts w:ascii="Arial" w:hAnsi="Arial"/>
                <w:sz w:val="20"/>
                <w:lang w:eastAsia="en-US"/>
              </w:rPr>
            </w:pPr>
          </w:p>
        </w:tc>
        <w:tc>
          <w:tcPr>
            <w:tcW w:w="5528" w:type="dxa"/>
            <w:vAlign w:val="center"/>
          </w:tcPr>
          <w:p w14:paraId="76C53556" w14:textId="77777777" w:rsidR="00EC70AF" w:rsidRPr="00AE5106" w:rsidRDefault="00EC70AF" w:rsidP="0027747F">
            <w:pPr>
              <w:rPr>
                <w:rFonts w:ascii="Arial" w:hAnsi="Arial"/>
                <w:sz w:val="20"/>
                <w:lang w:eastAsia="en-US"/>
              </w:rPr>
            </w:pPr>
          </w:p>
        </w:tc>
      </w:tr>
      <w:tr w:rsidR="00EC70AF" w:rsidRPr="00893547" w14:paraId="0CB0EBC5" w14:textId="77777777" w:rsidTr="0027747F">
        <w:trPr>
          <w:trHeight w:val="90"/>
        </w:trPr>
        <w:tc>
          <w:tcPr>
            <w:tcW w:w="3686" w:type="dxa"/>
            <w:vAlign w:val="center"/>
          </w:tcPr>
          <w:p w14:paraId="63F52949" w14:textId="77777777" w:rsidR="00EC70AF" w:rsidRPr="00AE5106" w:rsidRDefault="00EC70AF" w:rsidP="0027747F">
            <w:pPr>
              <w:rPr>
                <w:rFonts w:ascii="Arial" w:hAnsi="Arial"/>
                <w:sz w:val="20"/>
                <w:lang w:eastAsia="en-US"/>
              </w:rPr>
            </w:pPr>
            <w:r w:rsidRPr="00AE5106">
              <w:rPr>
                <w:rFonts w:ascii="Arial" w:hAnsi="Arial"/>
                <w:sz w:val="20"/>
                <w:lang w:eastAsia="en-US"/>
              </w:rPr>
              <w:t>Gospodarski subjekt, pri katerem je kader zaposlen</w:t>
            </w:r>
          </w:p>
        </w:tc>
        <w:tc>
          <w:tcPr>
            <w:tcW w:w="5528" w:type="dxa"/>
            <w:vAlign w:val="center"/>
          </w:tcPr>
          <w:p w14:paraId="4F3DB0B5" w14:textId="77777777" w:rsidR="00EC70AF" w:rsidRPr="00AE5106" w:rsidRDefault="00EC70AF" w:rsidP="0027747F">
            <w:pPr>
              <w:rPr>
                <w:rFonts w:ascii="Arial" w:hAnsi="Arial"/>
                <w:sz w:val="20"/>
                <w:lang w:eastAsia="en-US"/>
              </w:rPr>
            </w:pPr>
          </w:p>
        </w:tc>
      </w:tr>
      <w:tr w:rsidR="00EC70AF" w:rsidRPr="00893547" w14:paraId="540DA199" w14:textId="77777777" w:rsidTr="0027747F">
        <w:trPr>
          <w:trHeight w:val="369"/>
        </w:trPr>
        <w:tc>
          <w:tcPr>
            <w:tcW w:w="3686" w:type="dxa"/>
            <w:vAlign w:val="center"/>
          </w:tcPr>
          <w:p w14:paraId="7A519A23" w14:textId="77777777" w:rsidR="00EC70AF" w:rsidRPr="00AE5106" w:rsidRDefault="00EC70AF" w:rsidP="0027747F">
            <w:pPr>
              <w:rPr>
                <w:rFonts w:ascii="Arial" w:hAnsi="Arial"/>
                <w:b/>
                <w:sz w:val="20"/>
                <w:lang w:eastAsia="en-US"/>
              </w:rPr>
            </w:pPr>
            <w:r w:rsidRPr="00AE5106">
              <w:rPr>
                <w:rFonts w:ascii="Arial" w:hAnsi="Arial"/>
                <w:b/>
                <w:sz w:val="20"/>
                <w:lang w:eastAsia="en-US"/>
              </w:rPr>
              <w:t>Referenčni projekt</w:t>
            </w:r>
            <w:r>
              <w:rPr>
                <w:rFonts w:ascii="Arial" w:hAnsi="Arial"/>
                <w:b/>
                <w:sz w:val="20"/>
                <w:lang w:eastAsia="en-US"/>
              </w:rPr>
              <w:t xml:space="preserve"> strokovnega sodelavca za področje EVT</w:t>
            </w:r>
            <w:r w:rsidRPr="00AE5106">
              <w:rPr>
                <w:rFonts w:ascii="Arial" w:hAnsi="Arial"/>
                <w:b/>
                <w:sz w:val="20"/>
                <w:lang w:eastAsia="en-US"/>
              </w:rPr>
              <w:t xml:space="preserve">: </w:t>
            </w:r>
          </w:p>
        </w:tc>
        <w:tc>
          <w:tcPr>
            <w:tcW w:w="5528" w:type="dxa"/>
            <w:vAlign w:val="center"/>
          </w:tcPr>
          <w:p w14:paraId="27932C0C" w14:textId="77777777" w:rsidR="00EC70AF" w:rsidRPr="00AE5106" w:rsidRDefault="00EC70AF" w:rsidP="0027747F">
            <w:pPr>
              <w:rPr>
                <w:rFonts w:ascii="Arial" w:hAnsi="Arial"/>
                <w:sz w:val="20"/>
                <w:lang w:eastAsia="en-US"/>
              </w:rPr>
            </w:pPr>
          </w:p>
        </w:tc>
      </w:tr>
      <w:tr w:rsidR="00EC70AF" w:rsidRPr="00893547" w14:paraId="1ACFBCFA"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29FD513C" w14:textId="647849D9" w:rsidR="00EC70AF" w:rsidRPr="00CF1CB1" w:rsidRDefault="00EC70AF" w:rsidP="0027747F">
            <w:pPr>
              <w:rPr>
                <w:rFonts w:ascii="Arial" w:hAnsi="Arial"/>
                <w:sz w:val="20"/>
                <w:lang w:eastAsia="en-US"/>
              </w:rPr>
            </w:pPr>
            <w:r w:rsidRPr="00CF1CB1">
              <w:rPr>
                <w:rFonts w:ascii="Arial" w:hAnsi="Arial"/>
                <w:sz w:val="20"/>
                <w:lang w:eastAsia="en-US"/>
              </w:rPr>
              <w:t>Naročnik projekta</w:t>
            </w:r>
            <w:r>
              <w:rPr>
                <w:rFonts w:ascii="Arial" w:hAnsi="Arial"/>
                <w:sz w:val="20"/>
                <w:lang w:eastAsia="en-US"/>
              </w:rPr>
              <w:t xml:space="preserve"> in</w:t>
            </w:r>
            <w:r w:rsidRPr="00BE2168">
              <w:rPr>
                <w:rFonts w:ascii="Arial" w:hAnsi="Arial"/>
                <w:sz w:val="20"/>
                <w:lang w:eastAsia="en-US"/>
              </w:rPr>
              <w:t xml:space="preserve"> kontaktna oseba naročnika</w:t>
            </w:r>
            <w:r>
              <w:rPr>
                <w:rFonts w:ascii="Arial" w:hAnsi="Arial"/>
                <w:sz w:val="20"/>
                <w:lang w:eastAsia="en-US"/>
              </w:rPr>
              <w:t xml:space="preserve"> </w:t>
            </w:r>
            <w:r w:rsidRPr="00BE2168">
              <w:rPr>
                <w:rFonts w:ascii="Arial" w:hAnsi="Arial"/>
                <w:sz w:val="20"/>
                <w:lang w:eastAsia="en-US"/>
              </w:rPr>
              <w:t>(ime in priimek ter tel. št.)</w:t>
            </w:r>
          </w:p>
        </w:tc>
        <w:tc>
          <w:tcPr>
            <w:tcW w:w="5528" w:type="dxa"/>
            <w:tcBorders>
              <w:top w:val="single" w:sz="4" w:space="0" w:color="auto"/>
              <w:left w:val="single" w:sz="4" w:space="0" w:color="auto"/>
              <w:bottom w:val="single" w:sz="4" w:space="0" w:color="auto"/>
              <w:right w:val="single" w:sz="4" w:space="0" w:color="auto"/>
            </w:tcBorders>
            <w:vAlign w:val="center"/>
          </w:tcPr>
          <w:p w14:paraId="76223ECA" w14:textId="77777777" w:rsidR="00EC70AF" w:rsidRPr="00CF1CB1" w:rsidRDefault="00EC70AF" w:rsidP="0027747F">
            <w:pPr>
              <w:rPr>
                <w:rFonts w:ascii="Arial" w:hAnsi="Arial"/>
                <w:sz w:val="20"/>
                <w:highlight w:val="yellow"/>
                <w:lang w:eastAsia="en-US"/>
              </w:rPr>
            </w:pPr>
          </w:p>
        </w:tc>
      </w:tr>
      <w:tr w:rsidR="00EC70AF" w:rsidRPr="00893547" w14:paraId="04CA4DFF"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2E918462"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Gospodarski subjekt, ki je izvedel projekt </w:t>
            </w:r>
            <w:r>
              <w:rPr>
                <w:rFonts w:ascii="Arial" w:hAnsi="Arial"/>
                <w:sz w:val="20"/>
                <w:lang w:eastAsia="en-US"/>
              </w:rPr>
              <w:t>(z navedbo, ali je projekt izvajal kot izvajalec ali podizvajalec)</w:t>
            </w:r>
          </w:p>
        </w:tc>
        <w:tc>
          <w:tcPr>
            <w:tcW w:w="5528" w:type="dxa"/>
            <w:tcBorders>
              <w:top w:val="single" w:sz="4" w:space="0" w:color="auto"/>
              <w:left w:val="single" w:sz="4" w:space="0" w:color="auto"/>
              <w:bottom w:val="single" w:sz="4" w:space="0" w:color="auto"/>
              <w:right w:val="single" w:sz="4" w:space="0" w:color="auto"/>
            </w:tcBorders>
            <w:vAlign w:val="center"/>
          </w:tcPr>
          <w:p w14:paraId="1F907AF8" w14:textId="77777777" w:rsidR="00EC70AF" w:rsidRPr="00CF1CB1" w:rsidRDefault="00EC70AF" w:rsidP="0027747F">
            <w:pPr>
              <w:rPr>
                <w:rFonts w:ascii="Arial" w:hAnsi="Arial"/>
                <w:sz w:val="20"/>
                <w:highlight w:val="yellow"/>
                <w:lang w:eastAsia="en-US"/>
              </w:rPr>
            </w:pPr>
          </w:p>
        </w:tc>
      </w:tr>
      <w:tr w:rsidR="00EC70AF" w:rsidRPr="00893547" w14:paraId="2BA76BC7"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601ED134" w14:textId="77777777" w:rsidR="00EC70AF" w:rsidRPr="00CF1CB1" w:rsidRDefault="00EC70AF" w:rsidP="0027747F">
            <w:pPr>
              <w:rPr>
                <w:rFonts w:ascii="Arial" w:hAnsi="Arial"/>
                <w:sz w:val="20"/>
                <w:lang w:eastAsia="en-US"/>
              </w:rPr>
            </w:pPr>
            <w:r w:rsidRPr="00CF1CB1">
              <w:rPr>
                <w:rFonts w:ascii="Arial" w:hAnsi="Arial"/>
                <w:sz w:val="20"/>
                <w:lang w:eastAsia="en-US"/>
              </w:rPr>
              <w:t>Obdobje izvedbe projekta (od – do)</w:t>
            </w:r>
          </w:p>
        </w:tc>
        <w:tc>
          <w:tcPr>
            <w:tcW w:w="5528" w:type="dxa"/>
            <w:tcBorders>
              <w:top w:val="single" w:sz="4" w:space="0" w:color="auto"/>
              <w:left w:val="single" w:sz="4" w:space="0" w:color="auto"/>
              <w:bottom w:val="single" w:sz="4" w:space="0" w:color="auto"/>
              <w:right w:val="single" w:sz="4" w:space="0" w:color="auto"/>
            </w:tcBorders>
            <w:vAlign w:val="center"/>
          </w:tcPr>
          <w:p w14:paraId="194CA01E" w14:textId="77777777" w:rsidR="00EC70AF" w:rsidRPr="00CF1CB1" w:rsidRDefault="00EC70AF" w:rsidP="0027747F">
            <w:pPr>
              <w:rPr>
                <w:rFonts w:ascii="Arial" w:hAnsi="Arial"/>
                <w:sz w:val="20"/>
                <w:highlight w:val="yellow"/>
                <w:lang w:eastAsia="en-US"/>
              </w:rPr>
            </w:pPr>
          </w:p>
        </w:tc>
      </w:tr>
      <w:tr w:rsidR="00EC70AF" w:rsidRPr="00893547" w14:paraId="26117A5E"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5910612A"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Opis projekta, iz katerega </w:t>
            </w:r>
          </w:p>
          <w:p w14:paraId="646C5CAA" w14:textId="77777777" w:rsidR="00EC70AF" w:rsidRPr="00CF1CB1" w:rsidRDefault="00EC70AF" w:rsidP="0027747F">
            <w:pPr>
              <w:rPr>
                <w:rFonts w:ascii="Arial" w:hAnsi="Arial"/>
                <w:sz w:val="20"/>
                <w:lang w:eastAsia="en-US"/>
              </w:rPr>
            </w:pPr>
            <w:r w:rsidRPr="00CF1CB1">
              <w:rPr>
                <w:rFonts w:ascii="Arial" w:hAnsi="Arial"/>
                <w:sz w:val="20"/>
                <w:lang w:eastAsia="en-US"/>
              </w:rPr>
              <w:lastRenderedPageBreak/>
              <w:t>bo jasno in nedvoumno razvidno izpolnjevanje vseh referenčnih zahtev in v kakšni vlogi je kader sodeloval pri referenčnem projektu</w:t>
            </w:r>
          </w:p>
        </w:tc>
        <w:tc>
          <w:tcPr>
            <w:tcW w:w="5528" w:type="dxa"/>
            <w:tcBorders>
              <w:top w:val="single" w:sz="4" w:space="0" w:color="auto"/>
              <w:left w:val="single" w:sz="4" w:space="0" w:color="auto"/>
              <w:bottom w:val="single" w:sz="4" w:space="0" w:color="auto"/>
              <w:right w:val="single" w:sz="4" w:space="0" w:color="auto"/>
            </w:tcBorders>
            <w:vAlign w:val="center"/>
          </w:tcPr>
          <w:p w14:paraId="2C2BC42B" w14:textId="77777777" w:rsidR="00EC70AF" w:rsidRPr="00CF1CB1" w:rsidRDefault="00EC70AF" w:rsidP="0027747F">
            <w:pPr>
              <w:rPr>
                <w:rFonts w:ascii="Arial" w:hAnsi="Arial"/>
                <w:sz w:val="20"/>
                <w:highlight w:val="yellow"/>
                <w:lang w:eastAsia="en-US"/>
              </w:rPr>
            </w:pPr>
          </w:p>
        </w:tc>
      </w:tr>
    </w:tbl>
    <w:p w14:paraId="07902C56" w14:textId="77777777" w:rsidR="00EC70AF" w:rsidRPr="00893547" w:rsidRDefault="00EC70AF" w:rsidP="00EC70AF">
      <w:pPr>
        <w:rPr>
          <w:rFonts w:ascii="Arial" w:hAnsi="Arial" w:cs="Arial"/>
          <w:b/>
          <w:sz w:val="20"/>
          <w:szCs w:val="20"/>
          <w:lang w:eastAsia="en-US"/>
        </w:rPr>
      </w:pPr>
    </w:p>
    <w:p w14:paraId="41019DF5" w14:textId="77777777" w:rsidR="00EC70AF" w:rsidRPr="00893547" w:rsidRDefault="00EC70AF" w:rsidP="00EC70AF">
      <w:pPr>
        <w:rPr>
          <w:rFonts w:ascii="Arial" w:hAnsi="Arial" w:cs="Arial"/>
          <w:b/>
          <w:sz w:val="20"/>
          <w:szCs w:val="20"/>
          <w:lang w:eastAsia="en-U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EC70AF" w:rsidRPr="00893547" w14:paraId="29E63023" w14:textId="77777777" w:rsidTr="0027747F">
        <w:trPr>
          <w:trHeight w:val="96"/>
        </w:trPr>
        <w:tc>
          <w:tcPr>
            <w:tcW w:w="9214" w:type="dxa"/>
            <w:gridSpan w:val="2"/>
            <w:tcBorders>
              <w:top w:val="single" w:sz="4" w:space="0" w:color="auto"/>
              <w:left w:val="single" w:sz="4" w:space="0" w:color="auto"/>
              <w:bottom w:val="single" w:sz="4" w:space="0" w:color="auto"/>
              <w:right w:val="single" w:sz="4" w:space="0" w:color="auto"/>
            </w:tcBorders>
            <w:vAlign w:val="center"/>
          </w:tcPr>
          <w:p w14:paraId="76159B1D" w14:textId="77777777" w:rsidR="00EC70AF" w:rsidRPr="00893547" w:rsidRDefault="00EC70AF" w:rsidP="0027747F">
            <w:pPr>
              <w:rPr>
                <w:rFonts w:ascii="Arial" w:hAnsi="Arial" w:cs="Arial"/>
                <w:b/>
                <w:sz w:val="20"/>
                <w:szCs w:val="20"/>
                <w:lang w:eastAsia="en-US"/>
              </w:rPr>
            </w:pPr>
          </w:p>
          <w:p w14:paraId="35ECA2F1" w14:textId="77777777" w:rsidR="00EC70AF" w:rsidRPr="00893547" w:rsidRDefault="00EC70AF" w:rsidP="0027747F">
            <w:pPr>
              <w:rPr>
                <w:rFonts w:ascii="Arial" w:hAnsi="Arial" w:cs="Arial"/>
                <w:b/>
                <w:sz w:val="20"/>
                <w:szCs w:val="20"/>
                <w:lang w:eastAsia="en-US"/>
              </w:rPr>
            </w:pPr>
            <w:r w:rsidRPr="00893547">
              <w:rPr>
                <w:rFonts w:ascii="Arial" w:hAnsi="Arial" w:cs="Arial"/>
                <w:b/>
                <w:sz w:val="20"/>
                <w:szCs w:val="20"/>
                <w:lang w:eastAsia="en-US"/>
              </w:rPr>
              <w:t xml:space="preserve">3.9. Član delovne skupine: </w:t>
            </w:r>
            <w:r w:rsidRPr="00893547">
              <w:rPr>
                <w:rFonts w:ascii="Arial" w:hAnsi="Arial" w:cs="Arial"/>
                <w:b/>
                <w:bCs/>
                <w:sz w:val="20"/>
                <w:szCs w:val="20"/>
                <w:lang w:eastAsia="en-US"/>
              </w:rPr>
              <w:t>grafični</w:t>
            </w:r>
            <w:r w:rsidRPr="00893547">
              <w:rPr>
                <w:rFonts w:ascii="Arial" w:hAnsi="Arial" w:cs="Arial"/>
                <w:b/>
                <w:sz w:val="20"/>
                <w:szCs w:val="20"/>
                <w:lang w:eastAsia="en-US"/>
              </w:rPr>
              <w:t xml:space="preserve"> oblikovalec</w:t>
            </w:r>
          </w:p>
          <w:p w14:paraId="5233D7AF" w14:textId="77777777" w:rsidR="00EC70AF" w:rsidRPr="00893547" w:rsidRDefault="00EC70AF" w:rsidP="0027747F">
            <w:pPr>
              <w:rPr>
                <w:rFonts w:ascii="Arial" w:hAnsi="Arial" w:cs="Arial"/>
                <w:b/>
                <w:sz w:val="20"/>
                <w:szCs w:val="20"/>
                <w:lang w:eastAsia="en-US"/>
              </w:rPr>
            </w:pPr>
          </w:p>
        </w:tc>
      </w:tr>
      <w:tr w:rsidR="00EC70AF" w:rsidRPr="00893547" w14:paraId="7CA032B8" w14:textId="77777777" w:rsidTr="0027747F">
        <w:trPr>
          <w:trHeight w:val="90"/>
        </w:trPr>
        <w:tc>
          <w:tcPr>
            <w:tcW w:w="3686" w:type="dxa"/>
            <w:vAlign w:val="center"/>
          </w:tcPr>
          <w:p w14:paraId="7ED18734" w14:textId="77777777" w:rsidR="00EC70AF" w:rsidRDefault="00EC70AF" w:rsidP="0027747F">
            <w:pPr>
              <w:rPr>
                <w:rFonts w:ascii="Arial" w:hAnsi="Arial"/>
                <w:sz w:val="20"/>
                <w:lang w:eastAsia="en-US"/>
              </w:rPr>
            </w:pPr>
            <w:r w:rsidRPr="00AE5106">
              <w:rPr>
                <w:rFonts w:ascii="Arial" w:hAnsi="Arial"/>
                <w:sz w:val="20"/>
                <w:lang w:eastAsia="en-US"/>
              </w:rPr>
              <w:t>Ime in priimek</w:t>
            </w:r>
          </w:p>
          <w:p w14:paraId="473CC396" w14:textId="77777777" w:rsidR="00EC70AF" w:rsidRPr="00AE5106" w:rsidRDefault="00EC70AF" w:rsidP="0027747F">
            <w:pPr>
              <w:rPr>
                <w:rFonts w:ascii="Arial" w:hAnsi="Arial"/>
                <w:sz w:val="20"/>
                <w:lang w:eastAsia="en-US"/>
              </w:rPr>
            </w:pPr>
          </w:p>
        </w:tc>
        <w:tc>
          <w:tcPr>
            <w:tcW w:w="5528" w:type="dxa"/>
            <w:vAlign w:val="center"/>
          </w:tcPr>
          <w:p w14:paraId="01282857" w14:textId="77777777" w:rsidR="00EC70AF" w:rsidRPr="00AE5106" w:rsidRDefault="00EC70AF" w:rsidP="0027747F">
            <w:pPr>
              <w:rPr>
                <w:rFonts w:ascii="Arial" w:hAnsi="Arial"/>
                <w:sz w:val="20"/>
                <w:lang w:eastAsia="en-US"/>
              </w:rPr>
            </w:pPr>
          </w:p>
        </w:tc>
      </w:tr>
      <w:tr w:rsidR="00EC70AF" w:rsidRPr="00893547" w14:paraId="414AC74A" w14:textId="77777777" w:rsidTr="0027747F">
        <w:trPr>
          <w:trHeight w:val="90"/>
        </w:trPr>
        <w:tc>
          <w:tcPr>
            <w:tcW w:w="3686" w:type="dxa"/>
            <w:vAlign w:val="center"/>
          </w:tcPr>
          <w:p w14:paraId="28C6C7FD" w14:textId="77777777" w:rsidR="00EC70AF" w:rsidRPr="00AE5106" w:rsidRDefault="00EC70AF" w:rsidP="0027747F">
            <w:pPr>
              <w:rPr>
                <w:rFonts w:ascii="Arial" w:hAnsi="Arial"/>
                <w:sz w:val="20"/>
                <w:lang w:eastAsia="en-US"/>
              </w:rPr>
            </w:pPr>
            <w:r w:rsidRPr="00AE5106">
              <w:rPr>
                <w:rFonts w:ascii="Arial" w:hAnsi="Arial"/>
                <w:sz w:val="20"/>
                <w:lang w:eastAsia="en-US"/>
              </w:rPr>
              <w:t>Gospodarski subjekt, pri katerem je kader zaposlen</w:t>
            </w:r>
          </w:p>
        </w:tc>
        <w:tc>
          <w:tcPr>
            <w:tcW w:w="5528" w:type="dxa"/>
            <w:vAlign w:val="center"/>
          </w:tcPr>
          <w:p w14:paraId="6CF2FFC3" w14:textId="77777777" w:rsidR="00EC70AF" w:rsidRPr="00AE5106" w:rsidRDefault="00EC70AF" w:rsidP="0027747F">
            <w:pPr>
              <w:rPr>
                <w:rFonts w:ascii="Arial" w:hAnsi="Arial"/>
                <w:sz w:val="20"/>
                <w:lang w:eastAsia="en-US"/>
              </w:rPr>
            </w:pPr>
          </w:p>
        </w:tc>
      </w:tr>
      <w:tr w:rsidR="00EC70AF" w:rsidRPr="00893547" w14:paraId="44972B94" w14:textId="77777777" w:rsidTr="0027747F">
        <w:trPr>
          <w:trHeight w:val="369"/>
        </w:trPr>
        <w:tc>
          <w:tcPr>
            <w:tcW w:w="3686" w:type="dxa"/>
            <w:vAlign w:val="center"/>
          </w:tcPr>
          <w:p w14:paraId="6CCC27A3" w14:textId="77777777" w:rsidR="00EC70AF" w:rsidRPr="00AE5106" w:rsidRDefault="00EC70AF" w:rsidP="0027747F">
            <w:pPr>
              <w:rPr>
                <w:rFonts w:ascii="Arial" w:hAnsi="Arial"/>
                <w:b/>
                <w:sz w:val="20"/>
                <w:lang w:eastAsia="en-US"/>
              </w:rPr>
            </w:pPr>
            <w:r w:rsidRPr="00AE5106">
              <w:rPr>
                <w:rFonts w:ascii="Arial" w:hAnsi="Arial"/>
                <w:b/>
                <w:sz w:val="20"/>
                <w:lang w:eastAsia="en-US"/>
              </w:rPr>
              <w:t>Referenčni projekt</w:t>
            </w:r>
            <w:r>
              <w:rPr>
                <w:rFonts w:ascii="Arial" w:hAnsi="Arial"/>
                <w:b/>
                <w:sz w:val="20"/>
                <w:lang w:eastAsia="en-US"/>
              </w:rPr>
              <w:t xml:space="preserve"> grafičnega oblikovalca</w:t>
            </w:r>
            <w:r w:rsidRPr="00AE5106">
              <w:rPr>
                <w:rFonts w:ascii="Arial" w:hAnsi="Arial"/>
                <w:b/>
                <w:sz w:val="20"/>
                <w:lang w:eastAsia="en-US"/>
              </w:rPr>
              <w:t xml:space="preserve">: </w:t>
            </w:r>
          </w:p>
        </w:tc>
        <w:tc>
          <w:tcPr>
            <w:tcW w:w="5528" w:type="dxa"/>
            <w:vAlign w:val="center"/>
          </w:tcPr>
          <w:p w14:paraId="6F199C89" w14:textId="77777777" w:rsidR="00EC70AF" w:rsidRPr="00AE5106" w:rsidRDefault="00EC70AF" w:rsidP="0027747F">
            <w:pPr>
              <w:rPr>
                <w:rFonts w:ascii="Arial" w:hAnsi="Arial"/>
                <w:sz w:val="20"/>
                <w:lang w:eastAsia="en-US"/>
              </w:rPr>
            </w:pPr>
          </w:p>
        </w:tc>
      </w:tr>
      <w:tr w:rsidR="00EC70AF" w:rsidRPr="00893547" w14:paraId="4CDA1ACB"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766FB7AF" w14:textId="699B36B4" w:rsidR="00EC70AF" w:rsidRPr="00CF1CB1" w:rsidRDefault="00EC70AF" w:rsidP="0027747F">
            <w:pPr>
              <w:rPr>
                <w:rFonts w:ascii="Arial" w:hAnsi="Arial"/>
                <w:sz w:val="20"/>
                <w:lang w:eastAsia="en-US"/>
              </w:rPr>
            </w:pPr>
            <w:r w:rsidRPr="00CF1CB1">
              <w:rPr>
                <w:rFonts w:ascii="Arial" w:hAnsi="Arial"/>
                <w:sz w:val="20"/>
                <w:lang w:eastAsia="en-US"/>
              </w:rPr>
              <w:t>Naročnik projekta</w:t>
            </w:r>
            <w:r>
              <w:rPr>
                <w:rFonts w:ascii="Arial" w:hAnsi="Arial"/>
                <w:sz w:val="20"/>
                <w:lang w:eastAsia="en-US"/>
              </w:rPr>
              <w:t xml:space="preserve"> in</w:t>
            </w:r>
            <w:r w:rsidRPr="00BE2168">
              <w:rPr>
                <w:rFonts w:ascii="Arial" w:hAnsi="Arial"/>
                <w:sz w:val="20"/>
                <w:lang w:eastAsia="en-US"/>
              </w:rPr>
              <w:t xml:space="preserve"> kontaktna oseba naročnika</w:t>
            </w:r>
            <w:r>
              <w:rPr>
                <w:rFonts w:ascii="Arial" w:hAnsi="Arial"/>
                <w:sz w:val="20"/>
                <w:lang w:eastAsia="en-US"/>
              </w:rPr>
              <w:t xml:space="preserve"> </w:t>
            </w:r>
            <w:r w:rsidRPr="00BE2168">
              <w:rPr>
                <w:rFonts w:ascii="Arial" w:hAnsi="Arial"/>
                <w:sz w:val="20"/>
                <w:lang w:eastAsia="en-US"/>
              </w:rPr>
              <w:t>(ime in priimek ter tel. št.)</w:t>
            </w:r>
          </w:p>
        </w:tc>
        <w:tc>
          <w:tcPr>
            <w:tcW w:w="5528" w:type="dxa"/>
            <w:tcBorders>
              <w:top w:val="single" w:sz="4" w:space="0" w:color="auto"/>
              <w:left w:val="single" w:sz="4" w:space="0" w:color="auto"/>
              <w:bottom w:val="single" w:sz="4" w:space="0" w:color="auto"/>
              <w:right w:val="single" w:sz="4" w:space="0" w:color="auto"/>
            </w:tcBorders>
            <w:vAlign w:val="center"/>
          </w:tcPr>
          <w:p w14:paraId="36E6BC7F" w14:textId="77777777" w:rsidR="00EC70AF" w:rsidRPr="00CF1CB1" w:rsidRDefault="00EC70AF" w:rsidP="0027747F">
            <w:pPr>
              <w:rPr>
                <w:rFonts w:ascii="Arial" w:hAnsi="Arial"/>
                <w:sz w:val="20"/>
                <w:highlight w:val="yellow"/>
                <w:lang w:eastAsia="en-US"/>
              </w:rPr>
            </w:pPr>
          </w:p>
        </w:tc>
      </w:tr>
      <w:tr w:rsidR="00EC70AF" w:rsidRPr="00893547" w14:paraId="1B193D94"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6642C299"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Gospodarski subjekt, ki je izvedel projekt </w:t>
            </w:r>
            <w:r>
              <w:rPr>
                <w:rFonts w:ascii="Arial" w:hAnsi="Arial"/>
                <w:sz w:val="20"/>
                <w:lang w:eastAsia="en-US"/>
              </w:rPr>
              <w:t>(z navedbo, ali je projekt izvajal kot izvajalec ali podizvajalec)</w:t>
            </w:r>
          </w:p>
        </w:tc>
        <w:tc>
          <w:tcPr>
            <w:tcW w:w="5528" w:type="dxa"/>
            <w:tcBorders>
              <w:top w:val="single" w:sz="4" w:space="0" w:color="auto"/>
              <w:left w:val="single" w:sz="4" w:space="0" w:color="auto"/>
              <w:bottom w:val="single" w:sz="4" w:space="0" w:color="auto"/>
              <w:right w:val="single" w:sz="4" w:space="0" w:color="auto"/>
            </w:tcBorders>
            <w:vAlign w:val="center"/>
          </w:tcPr>
          <w:p w14:paraId="2A305428" w14:textId="77777777" w:rsidR="00EC70AF" w:rsidRPr="00CF1CB1" w:rsidRDefault="00EC70AF" w:rsidP="0027747F">
            <w:pPr>
              <w:rPr>
                <w:rFonts w:ascii="Arial" w:hAnsi="Arial"/>
                <w:sz w:val="20"/>
                <w:highlight w:val="yellow"/>
                <w:lang w:eastAsia="en-US"/>
              </w:rPr>
            </w:pPr>
          </w:p>
        </w:tc>
      </w:tr>
      <w:tr w:rsidR="00EC70AF" w:rsidRPr="00893547" w14:paraId="789E7E1E"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325C0F56" w14:textId="77777777" w:rsidR="00EC70AF" w:rsidRPr="00CF1CB1" w:rsidRDefault="00EC70AF" w:rsidP="0027747F">
            <w:pPr>
              <w:rPr>
                <w:rFonts w:ascii="Arial" w:hAnsi="Arial"/>
                <w:sz w:val="20"/>
                <w:lang w:eastAsia="en-US"/>
              </w:rPr>
            </w:pPr>
            <w:r w:rsidRPr="00CF1CB1">
              <w:rPr>
                <w:rFonts w:ascii="Arial" w:hAnsi="Arial"/>
                <w:sz w:val="20"/>
                <w:lang w:eastAsia="en-US"/>
              </w:rPr>
              <w:t>Obdobje izvedbe projekta (od – do)</w:t>
            </w:r>
          </w:p>
        </w:tc>
        <w:tc>
          <w:tcPr>
            <w:tcW w:w="5528" w:type="dxa"/>
            <w:tcBorders>
              <w:top w:val="single" w:sz="4" w:space="0" w:color="auto"/>
              <w:left w:val="single" w:sz="4" w:space="0" w:color="auto"/>
              <w:bottom w:val="single" w:sz="4" w:space="0" w:color="auto"/>
              <w:right w:val="single" w:sz="4" w:space="0" w:color="auto"/>
            </w:tcBorders>
            <w:vAlign w:val="center"/>
          </w:tcPr>
          <w:p w14:paraId="10C53568" w14:textId="77777777" w:rsidR="00EC70AF" w:rsidRPr="00CF1CB1" w:rsidRDefault="00EC70AF" w:rsidP="0027747F">
            <w:pPr>
              <w:rPr>
                <w:rFonts w:ascii="Arial" w:hAnsi="Arial"/>
                <w:sz w:val="20"/>
                <w:highlight w:val="yellow"/>
                <w:lang w:eastAsia="en-US"/>
              </w:rPr>
            </w:pPr>
          </w:p>
        </w:tc>
      </w:tr>
      <w:tr w:rsidR="00EC70AF" w:rsidRPr="00893547" w14:paraId="65514CA5" w14:textId="77777777" w:rsidTr="0027747F">
        <w:trPr>
          <w:trHeight w:val="369"/>
        </w:trPr>
        <w:tc>
          <w:tcPr>
            <w:tcW w:w="3686" w:type="dxa"/>
            <w:tcBorders>
              <w:top w:val="single" w:sz="4" w:space="0" w:color="auto"/>
              <w:left w:val="single" w:sz="4" w:space="0" w:color="auto"/>
              <w:bottom w:val="single" w:sz="4" w:space="0" w:color="auto"/>
              <w:right w:val="single" w:sz="4" w:space="0" w:color="auto"/>
            </w:tcBorders>
            <w:vAlign w:val="center"/>
          </w:tcPr>
          <w:p w14:paraId="4ADE52AC" w14:textId="77777777" w:rsidR="00EC70AF" w:rsidRPr="00CF1CB1" w:rsidRDefault="00EC70AF" w:rsidP="0027747F">
            <w:pPr>
              <w:rPr>
                <w:rFonts w:ascii="Arial" w:hAnsi="Arial"/>
                <w:sz w:val="20"/>
                <w:lang w:eastAsia="en-US"/>
              </w:rPr>
            </w:pPr>
            <w:r w:rsidRPr="00CF1CB1">
              <w:rPr>
                <w:rFonts w:ascii="Arial" w:hAnsi="Arial"/>
                <w:sz w:val="20"/>
                <w:lang w:eastAsia="en-US"/>
              </w:rPr>
              <w:t xml:space="preserve">Opis projekta, iz katerega </w:t>
            </w:r>
          </w:p>
          <w:p w14:paraId="4E167F27" w14:textId="77777777" w:rsidR="00EC70AF" w:rsidRPr="00CF1CB1" w:rsidRDefault="00EC70AF" w:rsidP="0027747F">
            <w:pPr>
              <w:rPr>
                <w:rFonts w:ascii="Arial" w:hAnsi="Arial"/>
                <w:sz w:val="20"/>
                <w:lang w:eastAsia="en-US"/>
              </w:rPr>
            </w:pPr>
            <w:r w:rsidRPr="00CF1CB1">
              <w:rPr>
                <w:rFonts w:ascii="Arial" w:hAnsi="Arial"/>
                <w:sz w:val="20"/>
                <w:lang w:eastAsia="en-US"/>
              </w:rPr>
              <w:t>bo jasno in nedvoumno razvidno izpolnjevanje vseh referenčnih zahtev in v kakšni vlogi je kader sodeloval pri referenčnem projektu</w:t>
            </w:r>
          </w:p>
        </w:tc>
        <w:tc>
          <w:tcPr>
            <w:tcW w:w="5528" w:type="dxa"/>
            <w:tcBorders>
              <w:top w:val="single" w:sz="4" w:space="0" w:color="auto"/>
              <w:left w:val="single" w:sz="4" w:space="0" w:color="auto"/>
              <w:bottom w:val="single" w:sz="4" w:space="0" w:color="auto"/>
              <w:right w:val="single" w:sz="4" w:space="0" w:color="auto"/>
            </w:tcBorders>
            <w:vAlign w:val="center"/>
          </w:tcPr>
          <w:p w14:paraId="5018DFDF" w14:textId="77777777" w:rsidR="00EC70AF" w:rsidRPr="00CF1CB1" w:rsidRDefault="00EC70AF" w:rsidP="0027747F">
            <w:pPr>
              <w:rPr>
                <w:rFonts w:ascii="Arial" w:hAnsi="Arial"/>
                <w:sz w:val="20"/>
                <w:highlight w:val="yellow"/>
                <w:lang w:eastAsia="en-US"/>
              </w:rPr>
            </w:pPr>
          </w:p>
        </w:tc>
      </w:tr>
    </w:tbl>
    <w:p w14:paraId="7AF63F96" w14:textId="77777777" w:rsidR="00EC70AF" w:rsidRPr="00893547" w:rsidRDefault="00EC70AF" w:rsidP="00EC70AF">
      <w:pPr>
        <w:rPr>
          <w:rFonts w:ascii="Arial" w:hAnsi="Arial" w:cs="Arial"/>
          <w:b/>
          <w:sz w:val="20"/>
          <w:szCs w:val="20"/>
          <w:lang w:eastAsia="en-US"/>
        </w:rPr>
      </w:pPr>
    </w:p>
    <w:p w14:paraId="53F2620A" w14:textId="77777777" w:rsidR="00EC70AF" w:rsidRPr="00893547" w:rsidRDefault="00EC70AF" w:rsidP="00EC70AF">
      <w:pPr>
        <w:tabs>
          <w:tab w:val="center" w:pos="4320"/>
          <w:tab w:val="right" w:pos="8640"/>
        </w:tabs>
        <w:jc w:val="both"/>
        <w:rPr>
          <w:rFonts w:ascii="Arial" w:hAnsi="Arial" w:cs="Arial"/>
          <w:i/>
          <w:iCs/>
          <w:sz w:val="20"/>
          <w:lang w:eastAsia="en-US"/>
        </w:rPr>
      </w:pPr>
      <w:r w:rsidRPr="00893547">
        <w:rPr>
          <w:rFonts w:ascii="Arial" w:hAnsi="Arial" w:cs="Arial"/>
          <w:i/>
          <w:iCs/>
          <w:sz w:val="20"/>
          <w:lang w:eastAsia="en-US"/>
        </w:rPr>
        <w:t>Ponudnik navede samo tiste kadre, ki so nujni, da ponudnik izpolni pogoj o izpolnjevanju kadrovskih pogojev.</w:t>
      </w:r>
    </w:p>
    <w:p w14:paraId="14A7FFEA" w14:textId="77777777" w:rsidR="00EC70AF" w:rsidRPr="00893547" w:rsidRDefault="00EC70AF" w:rsidP="00EC70AF">
      <w:pPr>
        <w:tabs>
          <w:tab w:val="center" w:pos="4320"/>
          <w:tab w:val="right" w:pos="8640"/>
        </w:tabs>
        <w:jc w:val="both"/>
        <w:rPr>
          <w:rFonts w:ascii="Arial" w:hAnsi="Arial" w:cs="Arial"/>
          <w:sz w:val="20"/>
          <w:lang w:eastAsia="en-US"/>
        </w:rPr>
      </w:pPr>
    </w:p>
    <w:p w14:paraId="0C11652A" w14:textId="77777777" w:rsidR="00EC70AF" w:rsidRPr="00893547" w:rsidRDefault="00EC70AF" w:rsidP="00EC70AF">
      <w:pPr>
        <w:tabs>
          <w:tab w:val="center" w:pos="4320"/>
          <w:tab w:val="right" w:pos="8640"/>
        </w:tabs>
        <w:jc w:val="both"/>
        <w:rPr>
          <w:rFonts w:ascii="Arial" w:hAnsi="Arial" w:cs="Arial"/>
          <w:sz w:val="20"/>
          <w:lang w:eastAsia="en-US"/>
        </w:rPr>
      </w:pPr>
    </w:p>
    <w:p w14:paraId="45CA7D0C" w14:textId="77777777" w:rsidR="00EC70AF" w:rsidRPr="00893547" w:rsidRDefault="00EC70AF" w:rsidP="00EC70AF">
      <w:pPr>
        <w:tabs>
          <w:tab w:val="center" w:pos="4320"/>
          <w:tab w:val="right" w:pos="8640"/>
        </w:tabs>
        <w:jc w:val="both"/>
        <w:rPr>
          <w:rFonts w:ascii="Arial" w:hAnsi="Arial" w:cs="Arial"/>
          <w:sz w:val="20"/>
          <w:lang w:eastAsia="en-US"/>
        </w:rPr>
      </w:pPr>
    </w:p>
    <w:p w14:paraId="042BFC65" w14:textId="77777777" w:rsidR="00EC70AF" w:rsidRPr="00893547" w:rsidRDefault="00EC70AF" w:rsidP="00EC70AF">
      <w:pPr>
        <w:jc w:val="both"/>
        <w:rPr>
          <w:rFonts w:ascii="Arial" w:hAnsi="Arial" w:cs="Arial"/>
          <w:b/>
          <w:sz w:val="20"/>
          <w:szCs w:val="20"/>
        </w:rPr>
      </w:pPr>
    </w:p>
    <w:bookmarkEnd w:id="140"/>
    <w:p w14:paraId="267E69A9" w14:textId="77777777" w:rsidR="00EC70AF" w:rsidRPr="00893547" w:rsidRDefault="00EC70AF" w:rsidP="00EC70AF">
      <w:pPr>
        <w:jc w:val="both"/>
        <w:rPr>
          <w:rFonts w:ascii="Arial" w:hAnsi="Arial" w:cs="Arial"/>
          <w:i/>
          <w:sz w:val="20"/>
          <w:szCs w:val="20"/>
        </w:rPr>
      </w:pPr>
      <w:r w:rsidRPr="00893547">
        <w:rPr>
          <w:rFonts w:ascii="Arial" w:hAnsi="Arial" w:cs="Arial"/>
          <w:i/>
          <w:sz w:val="20"/>
          <w:szCs w:val="20"/>
        </w:rPr>
        <w:t xml:space="preserve">Daljši opisi (npr. opisi referenčnih projektov) so lahko izkazani tudi v prilogah k obrazcu. </w:t>
      </w:r>
    </w:p>
    <w:p w14:paraId="5AA8505C" w14:textId="77777777" w:rsidR="00EC70AF" w:rsidRPr="00893547" w:rsidRDefault="00EC70AF" w:rsidP="00EC70AF">
      <w:pPr>
        <w:jc w:val="both"/>
        <w:rPr>
          <w:rFonts w:ascii="Arial" w:hAnsi="Arial" w:cs="Arial"/>
          <w:sz w:val="20"/>
          <w:szCs w:val="20"/>
        </w:rPr>
      </w:pPr>
    </w:p>
    <w:tbl>
      <w:tblPr>
        <w:tblW w:w="964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1"/>
        <w:gridCol w:w="5819"/>
      </w:tblGrid>
      <w:tr w:rsidR="00EC70AF" w:rsidRPr="00893547" w14:paraId="60B5E1B4" w14:textId="77777777" w:rsidTr="0027747F">
        <w:tc>
          <w:tcPr>
            <w:tcW w:w="3821" w:type="dxa"/>
            <w:shd w:val="clear" w:color="auto" w:fill="auto"/>
          </w:tcPr>
          <w:p w14:paraId="061FBCB5" w14:textId="77777777" w:rsidR="00EC70AF" w:rsidRPr="00893547" w:rsidRDefault="00EC70AF" w:rsidP="0027747F">
            <w:pPr>
              <w:jc w:val="both"/>
              <w:rPr>
                <w:rFonts w:ascii="Arial" w:hAnsi="Arial" w:cs="Arial"/>
                <w:sz w:val="20"/>
                <w:szCs w:val="20"/>
                <w:lang w:eastAsia="en-US"/>
              </w:rPr>
            </w:pPr>
          </w:p>
        </w:tc>
        <w:tc>
          <w:tcPr>
            <w:tcW w:w="5819" w:type="dxa"/>
            <w:shd w:val="clear" w:color="auto" w:fill="auto"/>
          </w:tcPr>
          <w:p w14:paraId="0A9712B8" w14:textId="77777777" w:rsidR="00EC70AF" w:rsidRPr="00893547" w:rsidRDefault="00EC70AF" w:rsidP="0027747F">
            <w:pPr>
              <w:jc w:val="both"/>
              <w:rPr>
                <w:rFonts w:ascii="Arial" w:hAnsi="Arial" w:cs="Arial"/>
                <w:b/>
                <w:sz w:val="20"/>
                <w:szCs w:val="20"/>
                <w:lang w:eastAsia="en-US"/>
              </w:rPr>
            </w:pPr>
            <w:r w:rsidRPr="00893547">
              <w:rPr>
                <w:rFonts w:ascii="Arial" w:hAnsi="Arial" w:cs="Arial"/>
                <w:b/>
                <w:sz w:val="20"/>
                <w:szCs w:val="20"/>
                <w:lang w:eastAsia="en-US"/>
              </w:rPr>
              <w:t>S podpisom te izjave pod kazensko in materialno odgovornostjo izjavljam, da so navedeni podatki resnični in da bomo v primeru preverjanja s strani naročnika to dokazali z ustreznimi listinami.</w:t>
            </w:r>
          </w:p>
        </w:tc>
      </w:tr>
      <w:tr w:rsidR="00EC70AF" w:rsidRPr="00893547" w14:paraId="4D390C3E" w14:textId="77777777" w:rsidTr="0027747F">
        <w:trPr>
          <w:trHeight w:val="1047"/>
        </w:trPr>
        <w:tc>
          <w:tcPr>
            <w:tcW w:w="3821" w:type="dxa"/>
            <w:shd w:val="clear" w:color="auto" w:fill="auto"/>
          </w:tcPr>
          <w:p w14:paraId="3CA08D75" w14:textId="77777777" w:rsidR="00EC70AF" w:rsidRPr="00893547" w:rsidRDefault="00EC70AF" w:rsidP="0027747F">
            <w:pPr>
              <w:jc w:val="both"/>
              <w:rPr>
                <w:rFonts w:ascii="Arial" w:hAnsi="Arial" w:cs="Arial"/>
                <w:i/>
                <w:sz w:val="20"/>
                <w:szCs w:val="20"/>
                <w:lang w:eastAsia="en-US"/>
              </w:rPr>
            </w:pPr>
            <w:r>
              <w:rPr>
                <w:rFonts w:ascii="Arial" w:hAnsi="Arial" w:cs="Arial"/>
                <w:i/>
                <w:sz w:val="20"/>
                <w:szCs w:val="20"/>
                <w:lang w:eastAsia="en-US"/>
              </w:rPr>
              <w:t>P</w:t>
            </w:r>
            <w:r w:rsidRPr="00893547">
              <w:rPr>
                <w:rFonts w:ascii="Arial" w:hAnsi="Arial" w:cs="Arial"/>
                <w:i/>
                <w:sz w:val="20"/>
                <w:szCs w:val="20"/>
                <w:lang w:eastAsia="en-US"/>
              </w:rPr>
              <w:t>odpis zakonitega zastopnika oziroma pooblaščene osebe ponudnika:</w:t>
            </w:r>
          </w:p>
        </w:tc>
        <w:tc>
          <w:tcPr>
            <w:tcW w:w="5819" w:type="dxa"/>
            <w:shd w:val="clear" w:color="auto" w:fill="auto"/>
          </w:tcPr>
          <w:p w14:paraId="765F9DE3" w14:textId="77777777" w:rsidR="00EC70AF" w:rsidRPr="00893547" w:rsidRDefault="00EC70AF" w:rsidP="0027747F">
            <w:pPr>
              <w:jc w:val="both"/>
              <w:rPr>
                <w:rFonts w:ascii="Arial" w:hAnsi="Arial" w:cs="Arial"/>
                <w:i/>
                <w:sz w:val="20"/>
                <w:szCs w:val="20"/>
                <w:lang w:eastAsia="en-US"/>
              </w:rPr>
            </w:pPr>
          </w:p>
        </w:tc>
      </w:tr>
    </w:tbl>
    <w:p w14:paraId="20978D41" w14:textId="77777777" w:rsidR="00EC70AF" w:rsidRPr="00893547" w:rsidRDefault="00EC70AF" w:rsidP="00EC70AF">
      <w:pPr>
        <w:rPr>
          <w:rFonts w:ascii="Arial" w:hAnsi="Arial" w:cs="Arial"/>
          <w:i/>
          <w:iCs/>
          <w:sz w:val="20"/>
          <w:lang w:eastAsia="en-US"/>
        </w:rPr>
      </w:pPr>
    </w:p>
    <w:p w14:paraId="7112AB36" w14:textId="77777777" w:rsidR="00EC70AF" w:rsidRPr="00893547" w:rsidRDefault="00EC70AF" w:rsidP="00EC70AF">
      <w:pPr>
        <w:rPr>
          <w:rFonts w:ascii="Arial" w:hAnsi="Arial" w:cs="Arial"/>
          <w:i/>
          <w:iCs/>
          <w:sz w:val="20"/>
          <w:lang w:eastAsia="en-US"/>
        </w:rPr>
      </w:pPr>
    </w:p>
    <w:p w14:paraId="743F2416" w14:textId="77777777" w:rsidR="00EC70AF" w:rsidRPr="00893547" w:rsidRDefault="00EC70AF" w:rsidP="00EC70AF">
      <w:pPr>
        <w:rPr>
          <w:rFonts w:ascii="Arial" w:hAnsi="Arial" w:cs="Arial"/>
          <w:i/>
          <w:iCs/>
          <w:sz w:val="20"/>
          <w:lang w:eastAsia="en-US"/>
        </w:rPr>
      </w:pPr>
    </w:p>
    <w:p w14:paraId="3558485E" w14:textId="77777777" w:rsidR="00EC70AF" w:rsidRPr="00893547" w:rsidRDefault="00EC70AF" w:rsidP="00EC70AF">
      <w:pPr>
        <w:jc w:val="both"/>
        <w:rPr>
          <w:rFonts w:ascii="Arial" w:hAnsi="Arial" w:cs="Arial"/>
          <w:b/>
          <w:bCs/>
          <w:sz w:val="20"/>
          <w:szCs w:val="20"/>
          <w:u w:val="single"/>
          <w:lang w:eastAsia="en-US"/>
        </w:rPr>
      </w:pPr>
      <w:r w:rsidRPr="00893547">
        <w:rPr>
          <w:rFonts w:ascii="Arial" w:hAnsi="Arial" w:cs="Arial"/>
          <w:b/>
          <w:bCs/>
          <w:sz w:val="20"/>
          <w:szCs w:val="20"/>
          <w:u w:val="single"/>
          <w:lang w:eastAsia="en-US"/>
        </w:rPr>
        <w:t>Obvezna priloga k obrazcu: S strani naročnika referenčnih del podpisana Referenčna potrdila za izkazovanje dodatnih referenc za merilo.</w:t>
      </w:r>
    </w:p>
    <w:p w14:paraId="16DD190A" w14:textId="77777777" w:rsidR="00EC70AF" w:rsidRPr="00893547" w:rsidRDefault="00EC70AF" w:rsidP="00EC70AF">
      <w:pPr>
        <w:rPr>
          <w:rFonts w:ascii="Arial" w:hAnsi="Arial" w:cs="Arial"/>
          <w:i/>
          <w:iCs/>
          <w:sz w:val="20"/>
          <w:lang w:eastAsia="en-US"/>
        </w:rPr>
      </w:pPr>
    </w:p>
    <w:p w14:paraId="3B1654C6" w14:textId="77777777" w:rsidR="00EC70AF" w:rsidRPr="00893547" w:rsidRDefault="00EC70AF" w:rsidP="00EC70AF">
      <w:pPr>
        <w:rPr>
          <w:rFonts w:ascii="Arial" w:hAnsi="Arial" w:cs="Arial"/>
          <w:i/>
          <w:iCs/>
          <w:sz w:val="20"/>
          <w:lang w:eastAsia="en-US"/>
        </w:rPr>
      </w:pPr>
    </w:p>
    <w:p w14:paraId="62BEF5FC" w14:textId="77777777" w:rsidR="00EC70AF" w:rsidRPr="00893547" w:rsidRDefault="00EC70AF" w:rsidP="00EC70AF">
      <w:pPr>
        <w:rPr>
          <w:rFonts w:ascii="Arial" w:hAnsi="Arial" w:cs="Arial"/>
          <w:i/>
          <w:iCs/>
          <w:sz w:val="20"/>
          <w:lang w:eastAsia="en-US"/>
        </w:rPr>
      </w:pPr>
    </w:p>
    <w:p w14:paraId="52EFBE61" w14:textId="77777777" w:rsidR="00EC70AF" w:rsidRPr="00893547" w:rsidRDefault="00EC70AF" w:rsidP="00EC70AF">
      <w:pPr>
        <w:rPr>
          <w:rFonts w:ascii="Arial" w:hAnsi="Arial" w:cs="Arial"/>
          <w:i/>
          <w:iCs/>
          <w:sz w:val="20"/>
          <w:lang w:eastAsia="en-US"/>
        </w:rPr>
      </w:pPr>
    </w:p>
    <w:p w14:paraId="5267766A" w14:textId="77777777" w:rsidR="00EC70AF" w:rsidRPr="00893547" w:rsidRDefault="00EC70AF" w:rsidP="00EC70AF">
      <w:pPr>
        <w:rPr>
          <w:rFonts w:ascii="Arial" w:hAnsi="Arial" w:cs="Arial"/>
          <w:i/>
          <w:iCs/>
          <w:sz w:val="20"/>
          <w:lang w:eastAsia="en-US"/>
        </w:rPr>
      </w:pPr>
    </w:p>
    <w:p w14:paraId="66369EEA" w14:textId="77777777" w:rsidR="00EC70AF" w:rsidRPr="00893547" w:rsidRDefault="00EC70AF" w:rsidP="00EC70AF">
      <w:pPr>
        <w:rPr>
          <w:rFonts w:ascii="Arial" w:hAnsi="Arial" w:cs="Arial"/>
          <w:i/>
          <w:iCs/>
          <w:sz w:val="20"/>
          <w:lang w:eastAsia="en-US"/>
        </w:rPr>
      </w:pPr>
    </w:p>
    <w:p w14:paraId="0457E107" w14:textId="10687C3E" w:rsidR="001D7DA2" w:rsidRDefault="001D7DA2" w:rsidP="00A8539B">
      <w:pPr>
        <w:rPr>
          <w:rFonts w:ascii="Arial" w:hAnsi="Arial" w:cs="Arial"/>
          <w:i/>
          <w:iCs/>
          <w:sz w:val="20"/>
          <w:lang w:eastAsia="en-US"/>
        </w:rPr>
      </w:pPr>
    </w:p>
    <w:p w14:paraId="137315B1" w14:textId="4113DF7F" w:rsidR="00EC70AF" w:rsidRDefault="00EC70AF" w:rsidP="00A8539B">
      <w:pPr>
        <w:rPr>
          <w:rFonts w:ascii="Arial" w:hAnsi="Arial" w:cs="Arial"/>
          <w:i/>
          <w:iCs/>
          <w:sz w:val="20"/>
          <w:lang w:eastAsia="en-US"/>
        </w:rPr>
      </w:pPr>
    </w:p>
    <w:p w14:paraId="3271EDD2" w14:textId="57BD4D3B" w:rsidR="00EC70AF" w:rsidRDefault="00EC70AF" w:rsidP="00A8539B">
      <w:pPr>
        <w:rPr>
          <w:rFonts w:ascii="Arial" w:hAnsi="Arial" w:cs="Arial"/>
          <w:i/>
          <w:iCs/>
          <w:sz w:val="20"/>
          <w:lang w:eastAsia="en-US"/>
        </w:rPr>
      </w:pPr>
    </w:p>
    <w:p w14:paraId="1448B644" w14:textId="0FB378C8" w:rsidR="00EC70AF" w:rsidRDefault="00EC70AF" w:rsidP="00A8539B">
      <w:pPr>
        <w:rPr>
          <w:rFonts w:ascii="Arial" w:hAnsi="Arial" w:cs="Arial"/>
          <w:i/>
          <w:iCs/>
          <w:sz w:val="20"/>
          <w:lang w:eastAsia="en-US"/>
        </w:rPr>
      </w:pPr>
    </w:p>
    <w:p w14:paraId="732D40E8" w14:textId="2A200396" w:rsidR="00EC70AF" w:rsidRDefault="00EC70AF" w:rsidP="00A8539B">
      <w:pPr>
        <w:rPr>
          <w:rFonts w:ascii="Arial" w:hAnsi="Arial" w:cs="Arial"/>
          <w:i/>
          <w:iCs/>
          <w:sz w:val="20"/>
          <w:lang w:eastAsia="en-US"/>
        </w:rPr>
      </w:pPr>
    </w:p>
    <w:p w14:paraId="29365C59" w14:textId="2581876B" w:rsidR="00EC70AF" w:rsidRDefault="00EC70AF" w:rsidP="00A8539B">
      <w:pPr>
        <w:rPr>
          <w:rFonts w:ascii="Arial" w:hAnsi="Arial" w:cs="Arial"/>
          <w:i/>
          <w:iCs/>
          <w:sz w:val="20"/>
          <w:lang w:eastAsia="en-US"/>
        </w:rPr>
      </w:pPr>
    </w:p>
    <w:p w14:paraId="43E9CD90" w14:textId="77777777" w:rsidR="000E6F3B" w:rsidRPr="00893547" w:rsidRDefault="000E6F3B" w:rsidP="00A8539B">
      <w:pPr>
        <w:pBdr>
          <w:top w:val="single" w:sz="4" w:space="1" w:color="auto"/>
          <w:left w:val="single" w:sz="4" w:space="4" w:color="auto"/>
          <w:bottom w:val="single" w:sz="4" w:space="1" w:color="auto"/>
          <w:right w:val="single" w:sz="4" w:space="4" w:color="auto"/>
          <w:between w:val="single" w:sz="4" w:space="1" w:color="auto"/>
        </w:pBdr>
        <w:rPr>
          <w:rFonts w:ascii="Arial" w:hAnsi="Arial" w:cs="Arial"/>
          <w:b/>
          <w:sz w:val="20"/>
          <w:szCs w:val="20"/>
        </w:rPr>
      </w:pPr>
      <w:r w:rsidRPr="00893547">
        <w:rPr>
          <w:rFonts w:ascii="Arial" w:hAnsi="Arial" w:cs="Arial"/>
          <w:b/>
          <w:sz w:val="20"/>
          <w:szCs w:val="20"/>
        </w:rPr>
        <w:t>Obrazec 4: Izjava o ekonomskem in finančnem položaju</w:t>
      </w:r>
    </w:p>
    <w:p w14:paraId="7B7FE0C8" w14:textId="77777777" w:rsidR="000E6F3B" w:rsidRPr="00893547" w:rsidRDefault="000E6F3B" w:rsidP="00A8539B">
      <w:pPr>
        <w:jc w:val="both"/>
        <w:rPr>
          <w:rFonts w:ascii="Arial" w:hAnsi="Arial" w:cs="Arial"/>
          <w:b/>
          <w:sz w:val="20"/>
          <w:szCs w:val="20"/>
          <w:lang w:eastAsia="en-US"/>
        </w:rPr>
      </w:pPr>
    </w:p>
    <w:p w14:paraId="1E1A3A30" w14:textId="77777777" w:rsidR="000E6F3B" w:rsidRPr="00893547" w:rsidRDefault="000E6F3B" w:rsidP="00A8539B">
      <w:pPr>
        <w:jc w:val="both"/>
        <w:rPr>
          <w:rFonts w:ascii="Arial" w:hAnsi="Arial" w:cs="Arial"/>
          <w:b/>
          <w:bCs/>
          <w:sz w:val="20"/>
          <w:szCs w:val="20"/>
          <w:lang w:eastAsia="en-US"/>
        </w:rPr>
      </w:pPr>
      <w:r w:rsidRPr="00893547">
        <w:rPr>
          <w:rFonts w:ascii="Arial" w:hAnsi="Arial" w:cs="Arial"/>
          <w:b/>
          <w:bCs/>
          <w:sz w:val="20"/>
          <w:szCs w:val="20"/>
          <w:lang w:eastAsia="en-US"/>
        </w:rPr>
        <w:t xml:space="preserve">Predmet javnega naročila: </w:t>
      </w:r>
      <w:r w:rsidRPr="00893547">
        <w:rPr>
          <w:rStyle w:val="FontStyle31"/>
          <w:rFonts w:eastAsia="Calibri"/>
          <w:color w:val="000000" w:themeColor="text1"/>
          <w:sz w:val="20"/>
          <w:szCs w:val="20"/>
        </w:rPr>
        <w:t>Informatizacija postopkov presoj vplivov na okolje in celovitih presoj vplivov na okolje</w:t>
      </w:r>
    </w:p>
    <w:p w14:paraId="6D147612" w14:textId="6F36F32A" w:rsidR="000E6F3B" w:rsidRPr="00893547" w:rsidRDefault="000E6F3B" w:rsidP="00A8539B">
      <w:pPr>
        <w:jc w:val="both"/>
        <w:rPr>
          <w:rFonts w:ascii="Arial" w:hAnsi="Arial" w:cs="Arial"/>
        </w:rPr>
      </w:pPr>
    </w:p>
    <w:p w14:paraId="45027DEF" w14:textId="77777777" w:rsidR="000E6F3B" w:rsidRPr="00893547" w:rsidRDefault="000E6F3B" w:rsidP="00A8539B">
      <w:pPr>
        <w:rPr>
          <w:rFonts w:ascii="Arial" w:hAnsi="Arial" w:cs="Arial"/>
          <w:b/>
          <w:sz w:val="20"/>
          <w:szCs w:val="20"/>
          <w:lang w:eastAsia="en-US"/>
        </w:rPr>
      </w:pPr>
      <w:r w:rsidRPr="00893547">
        <w:rPr>
          <w:rFonts w:ascii="Arial" w:hAnsi="Arial" w:cs="Arial"/>
          <w:b/>
          <w:sz w:val="20"/>
          <w:szCs w:val="20"/>
          <w:lang w:eastAsia="en-US"/>
        </w:rPr>
        <w:t>Naročnik: Ministrstvo za okolje, podnebje in energijo, Langusova ulica 4, 1000 Ljubljana</w:t>
      </w:r>
    </w:p>
    <w:p w14:paraId="0BA61B29" w14:textId="77777777" w:rsidR="000E6F3B" w:rsidRPr="00893547" w:rsidRDefault="000E6F3B" w:rsidP="00A8539B">
      <w:pPr>
        <w:rPr>
          <w:rFonts w:ascii="Arial" w:hAnsi="Arial" w:cs="Arial"/>
          <w:sz w:val="20"/>
          <w:szCs w:val="20"/>
          <w:lang w:eastAsia="en-US"/>
        </w:rPr>
      </w:pPr>
    </w:p>
    <w:p w14:paraId="7E6CA57E" w14:textId="77777777" w:rsidR="000E6F3B" w:rsidRPr="00893547" w:rsidRDefault="000E6F3B" w:rsidP="00A8539B">
      <w:pPr>
        <w:jc w:val="both"/>
        <w:rPr>
          <w:rFonts w:ascii="Arial" w:hAnsi="Arial" w:cs="Arial"/>
          <w:sz w:val="20"/>
          <w:lang w:eastAsia="en-US"/>
        </w:rPr>
      </w:pPr>
    </w:p>
    <w:p w14:paraId="2915DC6B" w14:textId="77777777" w:rsidR="000E6F3B" w:rsidRPr="00893547" w:rsidRDefault="000E6F3B" w:rsidP="00A8539B">
      <w:pPr>
        <w:jc w:val="both"/>
        <w:rPr>
          <w:rFonts w:ascii="Arial" w:hAnsi="Arial" w:cs="Arial"/>
          <w:sz w:val="20"/>
          <w:lang w:eastAsia="en-US"/>
        </w:rPr>
      </w:pPr>
    </w:p>
    <w:p w14:paraId="46B5C246" w14:textId="77777777" w:rsidR="000E6F3B" w:rsidRPr="00893547" w:rsidRDefault="000E6F3B" w:rsidP="00A8539B">
      <w:pPr>
        <w:jc w:val="both"/>
        <w:rPr>
          <w:rFonts w:ascii="Arial" w:hAnsi="Arial" w:cs="Arial"/>
          <w:b/>
          <w:sz w:val="20"/>
          <w:szCs w:val="20"/>
        </w:rPr>
      </w:pPr>
      <w:r w:rsidRPr="00893547">
        <w:rPr>
          <w:rFonts w:ascii="Arial" w:hAnsi="Arial" w:cs="Arial"/>
          <w:sz w:val="20"/>
          <w:lang w:eastAsia="en-US"/>
        </w:rPr>
        <w:t>Ponudnik/</w:t>
      </w:r>
      <w:proofErr w:type="spellStart"/>
      <w:r w:rsidRPr="00893547">
        <w:rPr>
          <w:rFonts w:ascii="Arial" w:hAnsi="Arial" w:cs="Arial"/>
          <w:sz w:val="20"/>
          <w:lang w:eastAsia="en-US"/>
        </w:rPr>
        <w:t>soponudnik</w:t>
      </w:r>
      <w:proofErr w:type="spellEnd"/>
      <w:r w:rsidRPr="00893547">
        <w:rPr>
          <w:rFonts w:ascii="Arial" w:hAnsi="Arial" w:cs="Arial"/>
          <w:sz w:val="20"/>
          <w:lang w:eastAsia="en-US"/>
        </w:rPr>
        <w:t xml:space="preserve"> </w:t>
      </w:r>
      <w:r w:rsidRPr="00893547">
        <w:rPr>
          <w:rFonts w:ascii="Arial" w:hAnsi="Arial" w:cs="Arial"/>
          <w:i/>
          <w:iCs/>
          <w:sz w:val="20"/>
          <w:lang w:eastAsia="en-US"/>
        </w:rPr>
        <w:t>(naziv in polni naslov)________________</w:t>
      </w:r>
      <w:r w:rsidRPr="00893547">
        <w:rPr>
          <w:rFonts w:ascii="Arial" w:hAnsi="Arial" w:cs="Arial"/>
          <w:iCs/>
          <w:sz w:val="20"/>
          <w:lang w:eastAsia="en-US"/>
        </w:rPr>
        <w:t xml:space="preserve"> izjavljam</w:t>
      </w:r>
      <w:r w:rsidRPr="00893547">
        <w:rPr>
          <w:rFonts w:ascii="Arial" w:hAnsi="Arial" w:cs="Arial"/>
          <w:i/>
          <w:iCs/>
          <w:sz w:val="20"/>
          <w:lang w:eastAsia="en-US"/>
        </w:rPr>
        <w:t xml:space="preserve">, </w:t>
      </w:r>
      <w:r>
        <w:rPr>
          <w:rFonts w:ascii="Arial" w:hAnsi="Arial"/>
          <w:sz w:val="20"/>
          <w:lang w:eastAsia="en-US"/>
        </w:rPr>
        <w:t>na dan oddaje ponudbe nimam blokiranega nobenega transakcijskega računa, in da v zadnjih 180 dneh pred rokom za oddajo ponudb nisem imel nobenega transakcijskega računa blokiranega več kot 20 zaporednih dni.</w:t>
      </w:r>
    </w:p>
    <w:p w14:paraId="45EAC342" w14:textId="77777777" w:rsidR="000E6F3B" w:rsidRPr="00893547" w:rsidRDefault="000E6F3B" w:rsidP="00A8539B">
      <w:pPr>
        <w:jc w:val="both"/>
        <w:rPr>
          <w:rFonts w:ascii="Arial" w:hAnsi="Arial" w:cs="Arial"/>
          <w:b/>
          <w:sz w:val="20"/>
          <w:szCs w:val="20"/>
        </w:rPr>
      </w:pPr>
    </w:p>
    <w:p w14:paraId="5A518DEC" w14:textId="77777777" w:rsidR="000E6F3B" w:rsidRPr="00893547" w:rsidRDefault="000E6F3B" w:rsidP="00A8539B">
      <w:pPr>
        <w:jc w:val="both"/>
        <w:rPr>
          <w:rFonts w:ascii="Arial" w:hAnsi="Arial" w:cs="Arial"/>
          <w:b/>
          <w:sz w:val="20"/>
          <w:szCs w:val="20"/>
        </w:rPr>
      </w:pPr>
    </w:p>
    <w:p w14:paraId="05BE7380" w14:textId="77777777" w:rsidR="000E6F3B" w:rsidRPr="00893547" w:rsidRDefault="000E6F3B" w:rsidP="00A8539B">
      <w:pPr>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2"/>
        <w:gridCol w:w="5670"/>
      </w:tblGrid>
      <w:tr w:rsidR="000E6F3B" w:rsidRPr="00893547" w14:paraId="68A17E61" w14:textId="77777777" w:rsidTr="000E6F3B">
        <w:tc>
          <w:tcPr>
            <w:tcW w:w="3402" w:type="dxa"/>
            <w:tcBorders>
              <w:top w:val="single" w:sz="4" w:space="0" w:color="000000"/>
              <w:left w:val="single" w:sz="4" w:space="0" w:color="000000"/>
              <w:bottom w:val="single" w:sz="4" w:space="0" w:color="000000"/>
              <w:right w:val="single" w:sz="4" w:space="0" w:color="000000"/>
            </w:tcBorders>
          </w:tcPr>
          <w:p w14:paraId="7661A407" w14:textId="77777777" w:rsidR="000E6F3B" w:rsidRPr="00893547" w:rsidRDefault="000E6F3B" w:rsidP="00A8539B">
            <w:pPr>
              <w:jc w:val="both"/>
              <w:rPr>
                <w:rFonts w:ascii="Arial" w:hAnsi="Arial" w:cs="Arial"/>
                <w:sz w:val="20"/>
                <w:szCs w:val="20"/>
                <w:lang w:eastAsia="en-US"/>
              </w:rPr>
            </w:pPr>
          </w:p>
        </w:tc>
        <w:tc>
          <w:tcPr>
            <w:tcW w:w="5922" w:type="dxa"/>
            <w:tcBorders>
              <w:top w:val="single" w:sz="4" w:space="0" w:color="000000"/>
              <w:left w:val="single" w:sz="4" w:space="0" w:color="000000"/>
              <w:bottom w:val="single" w:sz="4" w:space="0" w:color="000000"/>
              <w:right w:val="single" w:sz="4" w:space="0" w:color="000000"/>
            </w:tcBorders>
            <w:hideMark/>
          </w:tcPr>
          <w:p w14:paraId="1ADE9908" w14:textId="77777777" w:rsidR="000E6F3B" w:rsidRPr="00893547" w:rsidRDefault="000E6F3B" w:rsidP="00A8539B">
            <w:pPr>
              <w:jc w:val="both"/>
              <w:rPr>
                <w:rFonts w:ascii="Arial" w:hAnsi="Arial" w:cs="Arial"/>
                <w:b/>
                <w:sz w:val="20"/>
                <w:szCs w:val="20"/>
                <w:lang w:eastAsia="en-US"/>
              </w:rPr>
            </w:pPr>
            <w:r w:rsidRPr="00893547">
              <w:rPr>
                <w:rFonts w:ascii="Arial" w:hAnsi="Arial" w:cs="Arial"/>
                <w:b/>
                <w:sz w:val="20"/>
                <w:szCs w:val="20"/>
                <w:lang w:eastAsia="en-US"/>
              </w:rPr>
              <w:t>S podpisom te izjave pod kazensko in materialno odgovornostjo izjavljam, da so navedeni podatki resnični in da bomo v primeru preverjanja s strani naročnika to dokazali z ustreznimi listinami.</w:t>
            </w:r>
          </w:p>
        </w:tc>
      </w:tr>
      <w:tr w:rsidR="000E6F3B" w:rsidRPr="00893547" w14:paraId="576BBCA0" w14:textId="77777777" w:rsidTr="000E6F3B">
        <w:trPr>
          <w:trHeight w:val="1047"/>
        </w:trPr>
        <w:tc>
          <w:tcPr>
            <w:tcW w:w="3402" w:type="dxa"/>
            <w:tcBorders>
              <w:top w:val="single" w:sz="4" w:space="0" w:color="000000"/>
              <w:left w:val="single" w:sz="4" w:space="0" w:color="000000"/>
              <w:bottom w:val="single" w:sz="4" w:space="0" w:color="000000"/>
              <w:right w:val="single" w:sz="4" w:space="0" w:color="000000"/>
            </w:tcBorders>
            <w:hideMark/>
          </w:tcPr>
          <w:p w14:paraId="167A2B1A" w14:textId="51F73866" w:rsidR="000E6F3B" w:rsidRPr="00893547" w:rsidRDefault="00453DA9" w:rsidP="00A8539B">
            <w:pPr>
              <w:jc w:val="both"/>
              <w:rPr>
                <w:rFonts w:ascii="Arial" w:hAnsi="Arial" w:cs="Arial"/>
                <w:i/>
                <w:sz w:val="20"/>
                <w:szCs w:val="20"/>
                <w:lang w:eastAsia="en-US"/>
              </w:rPr>
            </w:pPr>
            <w:r>
              <w:rPr>
                <w:rFonts w:ascii="Arial" w:hAnsi="Arial" w:cs="Arial"/>
                <w:i/>
                <w:sz w:val="20"/>
                <w:szCs w:val="20"/>
                <w:lang w:eastAsia="en-US"/>
              </w:rPr>
              <w:t>P</w:t>
            </w:r>
            <w:r w:rsidR="000E6F3B" w:rsidRPr="00893547">
              <w:rPr>
                <w:rFonts w:ascii="Arial" w:hAnsi="Arial" w:cs="Arial"/>
                <w:i/>
                <w:sz w:val="20"/>
                <w:szCs w:val="20"/>
                <w:lang w:eastAsia="en-US"/>
              </w:rPr>
              <w:t>odpis zakonitega zastopnika oziroma pooblaščene osebe ponudnika:</w:t>
            </w:r>
          </w:p>
        </w:tc>
        <w:tc>
          <w:tcPr>
            <w:tcW w:w="5922" w:type="dxa"/>
            <w:tcBorders>
              <w:top w:val="single" w:sz="4" w:space="0" w:color="000000"/>
              <w:left w:val="single" w:sz="4" w:space="0" w:color="000000"/>
              <w:bottom w:val="single" w:sz="4" w:space="0" w:color="000000"/>
              <w:right w:val="single" w:sz="4" w:space="0" w:color="000000"/>
            </w:tcBorders>
          </w:tcPr>
          <w:p w14:paraId="67D45272" w14:textId="77777777" w:rsidR="000E6F3B" w:rsidRPr="00893547" w:rsidRDefault="000E6F3B" w:rsidP="00A8539B">
            <w:pPr>
              <w:jc w:val="both"/>
              <w:rPr>
                <w:rFonts w:ascii="Arial" w:hAnsi="Arial" w:cs="Arial"/>
                <w:i/>
                <w:sz w:val="20"/>
                <w:szCs w:val="20"/>
                <w:lang w:eastAsia="en-US"/>
              </w:rPr>
            </w:pPr>
          </w:p>
        </w:tc>
      </w:tr>
    </w:tbl>
    <w:p w14:paraId="5B301E77" w14:textId="77777777" w:rsidR="000E6F3B" w:rsidRPr="00893547" w:rsidRDefault="000E6F3B" w:rsidP="00A8539B">
      <w:pPr>
        <w:jc w:val="both"/>
        <w:rPr>
          <w:rFonts w:ascii="Arial" w:hAnsi="Arial" w:cs="Arial"/>
          <w:b/>
          <w:sz w:val="20"/>
          <w:szCs w:val="20"/>
        </w:rPr>
      </w:pPr>
    </w:p>
    <w:p w14:paraId="600D9AFD" w14:textId="77777777" w:rsidR="000E6F3B" w:rsidRPr="00893547" w:rsidRDefault="000E6F3B" w:rsidP="00A8539B">
      <w:pPr>
        <w:jc w:val="both"/>
        <w:rPr>
          <w:rFonts w:ascii="Arial" w:hAnsi="Arial" w:cs="Arial"/>
          <w:b/>
          <w:sz w:val="20"/>
          <w:szCs w:val="20"/>
        </w:rPr>
      </w:pPr>
      <w:r w:rsidRPr="00893547">
        <w:rPr>
          <w:rFonts w:ascii="Arial" w:hAnsi="Arial" w:cs="Arial"/>
          <w:i/>
          <w:iCs/>
          <w:sz w:val="20"/>
          <w:szCs w:val="20"/>
        </w:rPr>
        <w:t>Izjava se predloži v okviru ponudbe, in sicer za ponudnika in (so)ponudnike.</w:t>
      </w:r>
    </w:p>
    <w:p w14:paraId="04FFBB00" w14:textId="77777777" w:rsidR="000E6F3B" w:rsidRPr="00893547" w:rsidRDefault="000E6F3B" w:rsidP="00A8539B">
      <w:pPr>
        <w:jc w:val="both"/>
        <w:rPr>
          <w:rFonts w:ascii="Arial" w:hAnsi="Arial" w:cs="Arial"/>
          <w:b/>
          <w:sz w:val="20"/>
          <w:szCs w:val="20"/>
        </w:rPr>
      </w:pPr>
    </w:p>
    <w:p w14:paraId="61B58F5E" w14:textId="77777777" w:rsidR="000E6F3B" w:rsidRPr="00893547" w:rsidRDefault="000E6F3B" w:rsidP="00A8539B">
      <w:pPr>
        <w:jc w:val="both"/>
        <w:rPr>
          <w:rFonts w:ascii="Arial" w:hAnsi="Arial" w:cs="Arial"/>
          <w:b/>
          <w:sz w:val="20"/>
          <w:szCs w:val="20"/>
        </w:rPr>
      </w:pPr>
    </w:p>
    <w:p w14:paraId="60D73CE5" w14:textId="7FAC1A43" w:rsidR="000E6F3B" w:rsidRPr="00893547" w:rsidRDefault="000E6F3B" w:rsidP="00A8539B">
      <w:pPr>
        <w:rPr>
          <w:rFonts w:ascii="Arial" w:hAnsi="Arial" w:cs="Arial"/>
          <w:i/>
          <w:iCs/>
          <w:sz w:val="20"/>
          <w:lang w:eastAsia="en-US"/>
        </w:rPr>
      </w:pPr>
    </w:p>
    <w:p w14:paraId="08787640" w14:textId="105D3D1C" w:rsidR="000E6F3B" w:rsidRPr="00893547" w:rsidRDefault="000E6F3B" w:rsidP="00A8539B">
      <w:pPr>
        <w:rPr>
          <w:rFonts w:ascii="Arial" w:hAnsi="Arial" w:cs="Arial"/>
          <w:i/>
          <w:iCs/>
          <w:sz w:val="20"/>
          <w:lang w:eastAsia="en-US"/>
        </w:rPr>
      </w:pPr>
    </w:p>
    <w:p w14:paraId="63FE1610" w14:textId="25A15B2D" w:rsidR="000E6F3B" w:rsidRPr="00893547" w:rsidRDefault="000E6F3B" w:rsidP="00A8539B">
      <w:pPr>
        <w:rPr>
          <w:rFonts w:ascii="Arial" w:hAnsi="Arial" w:cs="Arial"/>
          <w:i/>
          <w:iCs/>
          <w:sz w:val="20"/>
          <w:lang w:eastAsia="en-US"/>
        </w:rPr>
      </w:pPr>
    </w:p>
    <w:p w14:paraId="3A338E63" w14:textId="66EA38EA" w:rsidR="000E6F3B" w:rsidRPr="00893547" w:rsidRDefault="000E6F3B" w:rsidP="00A8539B">
      <w:pPr>
        <w:rPr>
          <w:rFonts w:ascii="Arial" w:hAnsi="Arial" w:cs="Arial"/>
          <w:i/>
          <w:iCs/>
          <w:sz w:val="20"/>
          <w:lang w:eastAsia="en-US"/>
        </w:rPr>
      </w:pPr>
    </w:p>
    <w:p w14:paraId="429657C1" w14:textId="1CB14C6D" w:rsidR="000E6F3B" w:rsidRPr="00893547" w:rsidRDefault="000E6F3B" w:rsidP="00A8539B">
      <w:pPr>
        <w:rPr>
          <w:rFonts w:ascii="Arial" w:hAnsi="Arial" w:cs="Arial"/>
          <w:i/>
          <w:iCs/>
          <w:sz w:val="20"/>
          <w:lang w:eastAsia="en-US"/>
        </w:rPr>
      </w:pPr>
    </w:p>
    <w:p w14:paraId="58CDA5BF" w14:textId="645C7A69" w:rsidR="000E6F3B" w:rsidRPr="00893547" w:rsidRDefault="000E6F3B" w:rsidP="00A8539B">
      <w:pPr>
        <w:rPr>
          <w:rFonts w:ascii="Arial" w:hAnsi="Arial" w:cs="Arial"/>
          <w:i/>
          <w:iCs/>
          <w:sz w:val="20"/>
          <w:lang w:eastAsia="en-US"/>
        </w:rPr>
      </w:pPr>
    </w:p>
    <w:p w14:paraId="4AD0E8CF" w14:textId="4B801ECC" w:rsidR="000E6F3B" w:rsidRPr="00893547" w:rsidRDefault="000E6F3B" w:rsidP="00A8539B">
      <w:pPr>
        <w:rPr>
          <w:rFonts w:ascii="Arial" w:hAnsi="Arial" w:cs="Arial"/>
          <w:i/>
          <w:iCs/>
          <w:sz w:val="20"/>
          <w:lang w:eastAsia="en-US"/>
        </w:rPr>
      </w:pPr>
    </w:p>
    <w:p w14:paraId="0D2A4A89" w14:textId="2A7A15C1" w:rsidR="000E6F3B" w:rsidRPr="00893547" w:rsidRDefault="000E6F3B" w:rsidP="00A8539B">
      <w:pPr>
        <w:rPr>
          <w:rFonts w:ascii="Arial" w:hAnsi="Arial" w:cs="Arial"/>
          <w:i/>
          <w:iCs/>
          <w:sz w:val="20"/>
          <w:lang w:eastAsia="en-US"/>
        </w:rPr>
      </w:pPr>
    </w:p>
    <w:p w14:paraId="28A1587E" w14:textId="50CCA946" w:rsidR="000E6F3B" w:rsidRPr="00893547" w:rsidRDefault="000E6F3B" w:rsidP="00A8539B">
      <w:pPr>
        <w:rPr>
          <w:rFonts w:ascii="Arial" w:hAnsi="Arial" w:cs="Arial"/>
          <w:i/>
          <w:iCs/>
          <w:sz w:val="20"/>
          <w:lang w:eastAsia="en-US"/>
        </w:rPr>
      </w:pPr>
    </w:p>
    <w:p w14:paraId="5686B18E" w14:textId="0856673C" w:rsidR="000E6F3B" w:rsidRPr="00893547" w:rsidRDefault="000E6F3B" w:rsidP="00A8539B">
      <w:pPr>
        <w:rPr>
          <w:rFonts w:ascii="Arial" w:hAnsi="Arial" w:cs="Arial"/>
          <w:i/>
          <w:iCs/>
          <w:sz w:val="20"/>
          <w:lang w:eastAsia="en-US"/>
        </w:rPr>
      </w:pPr>
    </w:p>
    <w:p w14:paraId="75C329AF" w14:textId="5B2303F3" w:rsidR="000E6F3B" w:rsidRPr="00893547" w:rsidRDefault="000E6F3B" w:rsidP="00A8539B">
      <w:pPr>
        <w:rPr>
          <w:rFonts w:ascii="Arial" w:hAnsi="Arial" w:cs="Arial"/>
          <w:i/>
          <w:iCs/>
          <w:sz w:val="20"/>
          <w:lang w:eastAsia="en-US"/>
        </w:rPr>
      </w:pPr>
    </w:p>
    <w:p w14:paraId="695B7856" w14:textId="75246D21" w:rsidR="000E6F3B" w:rsidRPr="00893547" w:rsidRDefault="000E6F3B" w:rsidP="00A8539B">
      <w:pPr>
        <w:rPr>
          <w:rFonts w:ascii="Arial" w:hAnsi="Arial" w:cs="Arial"/>
          <w:i/>
          <w:iCs/>
          <w:sz w:val="20"/>
          <w:lang w:eastAsia="en-US"/>
        </w:rPr>
      </w:pPr>
    </w:p>
    <w:p w14:paraId="117B8ECA" w14:textId="4C21A257" w:rsidR="000E6F3B" w:rsidRPr="00893547" w:rsidRDefault="000E6F3B" w:rsidP="00A8539B">
      <w:pPr>
        <w:rPr>
          <w:rFonts w:ascii="Arial" w:hAnsi="Arial" w:cs="Arial"/>
          <w:i/>
          <w:iCs/>
          <w:sz w:val="20"/>
          <w:lang w:eastAsia="en-US"/>
        </w:rPr>
      </w:pPr>
    </w:p>
    <w:p w14:paraId="415DBDF8" w14:textId="444DAF2E" w:rsidR="000E6F3B" w:rsidRPr="00893547" w:rsidRDefault="000E6F3B" w:rsidP="00A8539B">
      <w:pPr>
        <w:rPr>
          <w:rFonts w:ascii="Arial" w:hAnsi="Arial" w:cs="Arial"/>
          <w:i/>
          <w:iCs/>
          <w:sz w:val="20"/>
          <w:lang w:eastAsia="en-US"/>
        </w:rPr>
      </w:pPr>
    </w:p>
    <w:p w14:paraId="73465A9D" w14:textId="6D0F303E" w:rsidR="000E6F3B" w:rsidRPr="00893547" w:rsidRDefault="000E6F3B" w:rsidP="00A8539B">
      <w:pPr>
        <w:rPr>
          <w:rFonts w:ascii="Arial" w:hAnsi="Arial" w:cs="Arial"/>
          <w:i/>
          <w:iCs/>
          <w:sz w:val="20"/>
          <w:lang w:eastAsia="en-US"/>
        </w:rPr>
      </w:pPr>
    </w:p>
    <w:p w14:paraId="7ABABA6C" w14:textId="77777777" w:rsidR="000E6F3B" w:rsidRPr="00893547" w:rsidRDefault="000E6F3B" w:rsidP="00A8539B">
      <w:pPr>
        <w:rPr>
          <w:rFonts w:ascii="Arial" w:hAnsi="Arial" w:cs="Arial"/>
          <w:i/>
          <w:iCs/>
          <w:sz w:val="20"/>
          <w:lang w:eastAsia="en-US"/>
        </w:rPr>
      </w:pPr>
    </w:p>
    <w:p w14:paraId="6A64D3F4" w14:textId="549229E4" w:rsidR="00C93DB7" w:rsidRPr="00893547" w:rsidRDefault="00C93DB7" w:rsidP="00A8539B">
      <w:pPr>
        <w:rPr>
          <w:rFonts w:ascii="Arial" w:hAnsi="Arial" w:cs="Arial"/>
          <w:i/>
          <w:iCs/>
          <w:sz w:val="20"/>
          <w:lang w:eastAsia="en-US"/>
        </w:rPr>
      </w:pPr>
    </w:p>
    <w:p w14:paraId="065DFC07" w14:textId="6DE4A6AD" w:rsidR="00C93DB7" w:rsidRPr="00893547" w:rsidRDefault="00C93DB7" w:rsidP="00A8539B">
      <w:pPr>
        <w:rPr>
          <w:rFonts w:ascii="Arial" w:hAnsi="Arial" w:cs="Arial"/>
          <w:i/>
          <w:iCs/>
          <w:sz w:val="20"/>
          <w:lang w:eastAsia="en-US"/>
        </w:rPr>
      </w:pPr>
    </w:p>
    <w:p w14:paraId="77DB3188" w14:textId="5B164B20" w:rsidR="00C93DB7" w:rsidRPr="00893547" w:rsidRDefault="00C93DB7" w:rsidP="00A8539B">
      <w:pPr>
        <w:rPr>
          <w:rFonts w:ascii="Arial" w:hAnsi="Arial" w:cs="Arial"/>
          <w:i/>
          <w:iCs/>
          <w:sz w:val="20"/>
          <w:lang w:eastAsia="en-US"/>
        </w:rPr>
      </w:pPr>
    </w:p>
    <w:p w14:paraId="014CE046" w14:textId="77785576" w:rsidR="00C93DB7" w:rsidRPr="00893547" w:rsidRDefault="00C93DB7" w:rsidP="00A8539B">
      <w:pPr>
        <w:rPr>
          <w:rFonts w:ascii="Arial" w:hAnsi="Arial" w:cs="Arial"/>
          <w:i/>
          <w:iCs/>
          <w:sz w:val="20"/>
          <w:lang w:eastAsia="en-US"/>
        </w:rPr>
      </w:pPr>
    </w:p>
    <w:p w14:paraId="5E738EA5" w14:textId="6ECAB228" w:rsidR="00C93DB7" w:rsidRPr="00893547" w:rsidRDefault="00C93DB7" w:rsidP="00A8539B">
      <w:pPr>
        <w:rPr>
          <w:rFonts w:ascii="Arial" w:hAnsi="Arial" w:cs="Arial"/>
          <w:i/>
          <w:iCs/>
          <w:sz w:val="20"/>
          <w:lang w:eastAsia="en-US"/>
        </w:rPr>
      </w:pPr>
    </w:p>
    <w:p w14:paraId="71219AB8" w14:textId="2BC68846" w:rsidR="00C93DB7" w:rsidRPr="00893547" w:rsidRDefault="00C93DB7" w:rsidP="00A8539B">
      <w:pPr>
        <w:rPr>
          <w:rFonts w:ascii="Arial" w:hAnsi="Arial" w:cs="Arial"/>
          <w:i/>
          <w:iCs/>
          <w:sz w:val="20"/>
          <w:lang w:eastAsia="en-US"/>
        </w:rPr>
      </w:pPr>
    </w:p>
    <w:p w14:paraId="7A66AC75" w14:textId="77777777" w:rsidR="000128EC" w:rsidRPr="00893547" w:rsidRDefault="000128EC" w:rsidP="00A8539B">
      <w:pPr>
        <w:rPr>
          <w:rFonts w:ascii="Arial" w:hAnsi="Arial" w:cs="Arial"/>
          <w:i/>
          <w:iCs/>
          <w:sz w:val="20"/>
          <w:lang w:eastAsia="en-US"/>
        </w:rPr>
      </w:pPr>
    </w:p>
    <w:p w14:paraId="62F1F1E2" w14:textId="3822286F" w:rsidR="00C93DB7" w:rsidRPr="00893547" w:rsidRDefault="00C93DB7" w:rsidP="00A8539B">
      <w:pPr>
        <w:rPr>
          <w:rFonts w:ascii="Arial" w:hAnsi="Arial" w:cs="Arial"/>
          <w:i/>
          <w:iCs/>
          <w:sz w:val="20"/>
          <w:lang w:eastAsia="en-US"/>
        </w:rPr>
      </w:pPr>
    </w:p>
    <w:p w14:paraId="11760943" w14:textId="5AA8D76A" w:rsidR="00C93DB7" w:rsidRPr="00893547" w:rsidRDefault="00C93DB7" w:rsidP="00A8539B">
      <w:pPr>
        <w:rPr>
          <w:rFonts w:ascii="Arial" w:hAnsi="Arial" w:cs="Arial"/>
          <w:i/>
          <w:iCs/>
          <w:sz w:val="20"/>
          <w:lang w:eastAsia="en-US"/>
        </w:rPr>
      </w:pPr>
    </w:p>
    <w:p w14:paraId="1A5CEB0E" w14:textId="0531219F" w:rsidR="00C93DB7" w:rsidRDefault="00C93DB7" w:rsidP="00A8539B">
      <w:pPr>
        <w:rPr>
          <w:rFonts w:ascii="Arial" w:hAnsi="Arial" w:cs="Arial"/>
          <w:i/>
          <w:iCs/>
          <w:sz w:val="20"/>
          <w:lang w:eastAsia="en-US"/>
        </w:rPr>
      </w:pPr>
    </w:p>
    <w:p w14:paraId="48E3782C" w14:textId="59861EA7" w:rsidR="00CD415B" w:rsidRDefault="00CD415B" w:rsidP="00A8539B">
      <w:pPr>
        <w:rPr>
          <w:rFonts w:ascii="Arial" w:hAnsi="Arial" w:cs="Arial"/>
          <w:i/>
          <w:iCs/>
          <w:sz w:val="20"/>
          <w:lang w:eastAsia="en-US"/>
        </w:rPr>
      </w:pPr>
    </w:p>
    <w:p w14:paraId="0952D160" w14:textId="49370825" w:rsidR="00CD415B" w:rsidRDefault="00CD415B" w:rsidP="00A8539B">
      <w:pPr>
        <w:rPr>
          <w:rFonts w:ascii="Arial" w:hAnsi="Arial" w:cs="Arial"/>
          <w:i/>
          <w:iCs/>
          <w:sz w:val="20"/>
          <w:lang w:eastAsia="en-US"/>
        </w:rPr>
      </w:pPr>
    </w:p>
    <w:p w14:paraId="5F405D17" w14:textId="4340198A" w:rsidR="00CD415B" w:rsidRDefault="00CD415B" w:rsidP="00A8539B">
      <w:pPr>
        <w:rPr>
          <w:rFonts w:ascii="Arial" w:hAnsi="Arial" w:cs="Arial"/>
          <w:i/>
          <w:iCs/>
          <w:sz w:val="20"/>
          <w:lang w:eastAsia="en-US"/>
        </w:rPr>
      </w:pPr>
    </w:p>
    <w:p w14:paraId="0D20A957" w14:textId="390D18CA" w:rsidR="00CD415B" w:rsidRDefault="00CD415B" w:rsidP="00A8539B">
      <w:pPr>
        <w:rPr>
          <w:rFonts w:ascii="Arial" w:hAnsi="Arial" w:cs="Arial"/>
          <w:i/>
          <w:iCs/>
          <w:sz w:val="20"/>
          <w:lang w:eastAsia="en-US"/>
        </w:rPr>
      </w:pPr>
    </w:p>
    <w:p w14:paraId="467CE156" w14:textId="77777777" w:rsidR="00CD415B" w:rsidRPr="00893547" w:rsidRDefault="00CD415B" w:rsidP="00A8539B">
      <w:pPr>
        <w:rPr>
          <w:rFonts w:ascii="Arial" w:hAnsi="Arial" w:cs="Arial"/>
          <w:i/>
          <w:iCs/>
          <w:sz w:val="20"/>
          <w:lang w:eastAsia="en-US"/>
        </w:rPr>
      </w:pPr>
    </w:p>
    <w:p w14:paraId="507D5D9A" w14:textId="55896A36" w:rsidR="00C93DB7" w:rsidRPr="00893547" w:rsidRDefault="00C93DB7" w:rsidP="00A8539B">
      <w:pPr>
        <w:rPr>
          <w:rFonts w:ascii="Arial" w:hAnsi="Arial" w:cs="Arial"/>
          <w:i/>
          <w:iCs/>
          <w:sz w:val="20"/>
          <w:lang w:eastAsia="en-US"/>
        </w:rPr>
      </w:pPr>
    </w:p>
    <w:p w14:paraId="3A3A74F3" w14:textId="153C27FB" w:rsidR="0033147B" w:rsidRPr="00893547" w:rsidRDefault="0033147B" w:rsidP="00A8539B">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b/>
          <w:sz w:val="20"/>
          <w:szCs w:val="20"/>
          <w:lang w:eastAsia="en-US"/>
        </w:rPr>
      </w:pPr>
      <w:r w:rsidRPr="00893547">
        <w:rPr>
          <w:rFonts w:ascii="Arial" w:hAnsi="Arial" w:cs="Arial"/>
          <w:b/>
          <w:sz w:val="20"/>
          <w:szCs w:val="20"/>
          <w:lang w:eastAsia="en-US"/>
        </w:rPr>
        <w:lastRenderedPageBreak/>
        <w:t xml:space="preserve">Obrazec </w:t>
      </w:r>
      <w:r w:rsidR="002B40E0" w:rsidRPr="00893547">
        <w:rPr>
          <w:rFonts w:ascii="Arial" w:hAnsi="Arial" w:cs="Arial"/>
          <w:b/>
          <w:sz w:val="20"/>
          <w:szCs w:val="20"/>
          <w:lang w:eastAsia="en-US"/>
        </w:rPr>
        <w:t>5</w:t>
      </w:r>
      <w:r w:rsidRPr="00893547">
        <w:rPr>
          <w:rFonts w:ascii="Arial" w:hAnsi="Arial" w:cs="Arial"/>
          <w:b/>
          <w:sz w:val="20"/>
          <w:szCs w:val="20"/>
          <w:lang w:eastAsia="en-US"/>
        </w:rPr>
        <w:t>: IZJAVA REFERENČNEGA NAROČNIKA – REFERENCE PONUDNIKA IN KADRA</w:t>
      </w:r>
    </w:p>
    <w:p w14:paraId="6FA572E7" w14:textId="77777777" w:rsidR="0033147B" w:rsidRPr="00893547" w:rsidRDefault="0033147B" w:rsidP="00A8539B">
      <w:pPr>
        <w:rPr>
          <w:rFonts w:ascii="Arial" w:hAnsi="Arial" w:cs="Arial"/>
          <w:sz w:val="20"/>
          <w:szCs w:val="20"/>
          <w:lang w:eastAsia="en-US"/>
        </w:rPr>
      </w:pPr>
    </w:p>
    <w:p w14:paraId="393605F3" w14:textId="77777777" w:rsidR="0033147B" w:rsidRPr="00893547" w:rsidRDefault="0033147B" w:rsidP="00A8539B">
      <w:pPr>
        <w:rPr>
          <w:rFonts w:ascii="Arial" w:hAnsi="Arial" w:cs="Arial"/>
          <w:sz w:val="20"/>
          <w:szCs w:val="20"/>
          <w:lang w:eastAsia="en-US"/>
        </w:rPr>
      </w:pPr>
    </w:p>
    <w:p w14:paraId="688F02D5" w14:textId="77777777" w:rsidR="0033147B" w:rsidRPr="00893547" w:rsidRDefault="0033147B" w:rsidP="00A8539B">
      <w:pPr>
        <w:rPr>
          <w:rFonts w:ascii="Arial" w:hAnsi="Arial" w:cs="Arial"/>
          <w:b/>
          <w:sz w:val="20"/>
          <w:szCs w:val="20"/>
          <w:lang w:eastAsia="en-US"/>
        </w:rPr>
      </w:pPr>
      <w:r w:rsidRPr="00893547">
        <w:rPr>
          <w:rFonts w:ascii="Arial" w:hAnsi="Arial" w:cs="Arial"/>
          <w:b/>
          <w:sz w:val="20"/>
          <w:szCs w:val="20"/>
          <w:lang w:eastAsia="en-US"/>
        </w:rPr>
        <w:t xml:space="preserve">* Reference ponudnika – za izpolnjevanje pogoja: DA / NE </w:t>
      </w:r>
      <w:r w:rsidRPr="00893547">
        <w:rPr>
          <w:rFonts w:ascii="Arial" w:hAnsi="Arial" w:cs="Arial"/>
          <w:sz w:val="20"/>
          <w:szCs w:val="20"/>
          <w:lang w:eastAsia="en-US"/>
        </w:rPr>
        <w:t>(obkrožiti)</w:t>
      </w:r>
    </w:p>
    <w:p w14:paraId="516C9120" w14:textId="77777777" w:rsidR="0033147B" w:rsidRPr="00893547" w:rsidRDefault="0033147B" w:rsidP="00A8539B">
      <w:pPr>
        <w:rPr>
          <w:rFonts w:ascii="Arial" w:hAnsi="Arial" w:cs="Arial"/>
          <w:sz w:val="20"/>
          <w:szCs w:val="20"/>
          <w:lang w:eastAsia="en-US"/>
        </w:rPr>
      </w:pPr>
    </w:p>
    <w:p w14:paraId="4D085A1B" w14:textId="77777777" w:rsidR="0033147B" w:rsidRPr="00893547" w:rsidRDefault="0033147B" w:rsidP="00A8539B">
      <w:pPr>
        <w:rPr>
          <w:rFonts w:ascii="Arial" w:hAnsi="Arial" w:cs="Arial"/>
          <w:sz w:val="20"/>
          <w:szCs w:val="20"/>
          <w:lang w:eastAsia="en-US"/>
        </w:rPr>
      </w:pPr>
      <w:r w:rsidRPr="00893547">
        <w:rPr>
          <w:rFonts w:ascii="Arial" w:hAnsi="Arial" w:cs="Arial"/>
          <w:b/>
          <w:sz w:val="20"/>
          <w:szCs w:val="20"/>
          <w:lang w:eastAsia="en-US"/>
        </w:rPr>
        <w:t xml:space="preserve">** Reference kadra – za izpolnjevanje pogoja: DA / NE </w:t>
      </w:r>
      <w:r w:rsidRPr="00893547">
        <w:rPr>
          <w:rFonts w:ascii="Arial" w:hAnsi="Arial" w:cs="Arial"/>
          <w:sz w:val="20"/>
          <w:szCs w:val="20"/>
          <w:lang w:eastAsia="en-US"/>
        </w:rPr>
        <w:t>(obkrožiti)</w:t>
      </w:r>
    </w:p>
    <w:p w14:paraId="5475A3B6" w14:textId="77777777" w:rsidR="0033147B" w:rsidRPr="00893547" w:rsidRDefault="0033147B" w:rsidP="00A8539B">
      <w:pPr>
        <w:rPr>
          <w:rFonts w:ascii="Arial" w:hAnsi="Arial" w:cs="Arial"/>
          <w:sz w:val="20"/>
          <w:szCs w:val="20"/>
          <w:lang w:eastAsia="en-US"/>
        </w:rPr>
      </w:pPr>
    </w:p>
    <w:p w14:paraId="4538A65D" w14:textId="3C77FA40" w:rsidR="0033147B" w:rsidRPr="00EC70AF" w:rsidRDefault="48DC3A9A" w:rsidP="00A8539B">
      <w:pPr>
        <w:rPr>
          <w:rFonts w:ascii="Arial" w:hAnsi="Arial" w:cs="Arial"/>
          <w:sz w:val="20"/>
          <w:szCs w:val="20"/>
          <w:lang w:eastAsia="en-US"/>
        </w:rPr>
      </w:pPr>
      <w:r w:rsidRPr="00EC70AF">
        <w:rPr>
          <w:rFonts w:ascii="Arial" w:hAnsi="Arial" w:cs="Arial"/>
          <w:b/>
          <w:bCs/>
          <w:sz w:val="20"/>
          <w:szCs w:val="20"/>
          <w:lang w:eastAsia="en-US"/>
        </w:rPr>
        <w:t xml:space="preserve">*** Reference kadra – za dodatno referenco za merilo: DA / NE </w:t>
      </w:r>
      <w:r w:rsidRPr="00EC70AF">
        <w:rPr>
          <w:rFonts w:ascii="Arial" w:hAnsi="Arial" w:cs="Arial"/>
          <w:sz w:val="20"/>
          <w:szCs w:val="20"/>
          <w:lang w:eastAsia="en-US"/>
        </w:rPr>
        <w:t>(obkrožiti)</w:t>
      </w:r>
    </w:p>
    <w:p w14:paraId="40165828" w14:textId="76ED4B91" w:rsidR="0033147B" w:rsidRPr="00893547" w:rsidRDefault="0033147B" w:rsidP="00A8539B">
      <w:pPr>
        <w:rPr>
          <w:rFonts w:ascii="Arial" w:hAnsi="Arial" w:cs="Arial"/>
          <w:b/>
          <w:sz w:val="20"/>
          <w:szCs w:val="20"/>
          <w:lang w:eastAsia="en-US"/>
        </w:rPr>
      </w:pPr>
    </w:p>
    <w:p w14:paraId="3440C49C" w14:textId="77777777" w:rsidR="0033147B" w:rsidRPr="00893547" w:rsidRDefault="0033147B" w:rsidP="00A8539B">
      <w:pPr>
        <w:jc w:val="both"/>
        <w:rPr>
          <w:rFonts w:ascii="Arial" w:eastAsia="Calibri" w:hAnsi="Arial" w:cs="Arial"/>
          <w:sz w:val="20"/>
          <w:szCs w:val="20"/>
          <w:lang w:eastAsia="en-US"/>
        </w:rPr>
      </w:pPr>
      <w:r w:rsidRPr="00893547">
        <w:rPr>
          <w:rFonts w:ascii="Arial" w:eastAsia="Calibri" w:hAnsi="Arial" w:cs="Arial"/>
          <w:sz w:val="20"/>
          <w:szCs w:val="20"/>
          <w:lang w:eastAsia="en-US"/>
        </w:rPr>
        <w:t>Naziv in naslov referenčnega naročnika (potrjevalca reference):</w:t>
      </w:r>
    </w:p>
    <w:p w14:paraId="33C3527D" w14:textId="77777777" w:rsidR="0033147B" w:rsidRPr="00893547" w:rsidRDefault="0033147B" w:rsidP="00A8539B">
      <w:pPr>
        <w:jc w:val="both"/>
        <w:rPr>
          <w:rFonts w:ascii="Arial" w:eastAsia="Calibri" w:hAnsi="Arial" w:cs="Arial"/>
          <w:sz w:val="20"/>
          <w:szCs w:val="20"/>
          <w:lang w:eastAsia="en-US"/>
        </w:rPr>
      </w:pPr>
    </w:p>
    <w:p w14:paraId="674059A1" w14:textId="77777777" w:rsidR="0033147B" w:rsidRPr="00893547" w:rsidRDefault="0033147B" w:rsidP="00A8539B">
      <w:pPr>
        <w:jc w:val="both"/>
        <w:rPr>
          <w:rFonts w:ascii="Arial" w:eastAsia="Calibri" w:hAnsi="Arial" w:cs="Arial"/>
          <w:sz w:val="20"/>
          <w:szCs w:val="20"/>
          <w:lang w:eastAsia="en-US"/>
        </w:rPr>
      </w:pPr>
      <w:r w:rsidRPr="00893547">
        <w:rPr>
          <w:rFonts w:ascii="Arial" w:eastAsia="Calibri" w:hAnsi="Arial" w:cs="Arial"/>
          <w:sz w:val="20"/>
          <w:szCs w:val="20"/>
          <w:lang w:eastAsia="en-US"/>
        </w:rPr>
        <w:t>____________________________________________________________________________</w:t>
      </w:r>
    </w:p>
    <w:p w14:paraId="2ABB559F" w14:textId="77777777" w:rsidR="0033147B" w:rsidRPr="00893547" w:rsidRDefault="0033147B" w:rsidP="00A8539B">
      <w:pPr>
        <w:jc w:val="both"/>
        <w:rPr>
          <w:rFonts w:ascii="Arial" w:eastAsia="Calibri" w:hAnsi="Arial" w:cs="Arial"/>
          <w:sz w:val="20"/>
          <w:szCs w:val="20"/>
          <w:lang w:eastAsia="en-US"/>
        </w:rPr>
      </w:pPr>
    </w:p>
    <w:p w14:paraId="6FD09052" w14:textId="77777777" w:rsidR="0033147B" w:rsidRPr="00E17C53" w:rsidRDefault="0033147B" w:rsidP="00A8539B">
      <w:pPr>
        <w:tabs>
          <w:tab w:val="left" w:pos="708"/>
        </w:tabs>
        <w:jc w:val="both"/>
        <w:rPr>
          <w:rFonts w:ascii="Arial" w:hAnsi="Arial"/>
          <w:sz w:val="20"/>
          <w:szCs w:val="20"/>
          <w:lang w:eastAsia="en-US"/>
        </w:rPr>
      </w:pPr>
      <w:r w:rsidRPr="00E17C53">
        <w:rPr>
          <w:rFonts w:ascii="Arial" w:hAnsi="Arial"/>
          <w:color w:val="000000"/>
          <w:sz w:val="20"/>
          <w:szCs w:val="20"/>
          <w:lang w:eastAsia="en-US"/>
        </w:rPr>
        <w:t xml:space="preserve">Pod kazensko in materialno odgovornostjo izjavljamo, da </w:t>
      </w:r>
      <w:r w:rsidRPr="00E17C53">
        <w:rPr>
          <w:rFonts w:ascii="Arial" w:hAnsi="Arial"/>
          <w:sz w:val="20"/>
          <w:szCs w:val="20"/>
          <w:lang w:eastAsia="en-US"/>
        </w:rPr>
        <w:t xml:space="preserve">je </w:t>
      </w:r>
      <w:r w:rsidRPr="00E17C53">
        <w:rPr>
          <w:rFonts w:ascii="Arial" w:hAnsi="Arial"/>
          <w:color w:val="000000"/>
          <w:sz w:val="20"/>
          <w:szCs w:val="20"/>
          <w:lang w:eastAsia="en-US"/>
        </w:rPr>
        <w:t>____________________________</w:t>
      </w:r>
      <w:r w:rsidRPr="00E17C53">
        <w:rPr>
          <w:rFonts w:ascii="Arial" w:hAnsi="Arial"/>
          <w:sz w:val="20"/>
          <w:szCs w:val="20"/>
          <w:lang w:eastAsia="en-US"/>
        </w:rPr>
        <w:t xml:space="preserve"> </w:t>
      </w:r>
      <w:r w:rsidRPr="00E17C53">
        <w:rPr>
          <w:rFonts w:ascii="Arial" w:hAnsi="Arial"/>
          <w:i/>
          <w:sz w:val="20"/>
          <w:szCs w:val="20"/>
          <w:lang w:eastAsia="en-US"/>
        </w:rPr>
        <w:t xml:space="preserve">(navesti naziv ponudnika/navesti ime in priimek kadra) </w:t>
      </w:r>
      <w:r w:rsidRPr="00E17C53">
        <w:rPr>
          <w:rFonts w:ascii="Arial" w:hAnsi="Arial"/>
          <w:sz w:val="20"/>
          <w:szCs w:val="20"/>
          <w:lang w:eastAsia="en-US"/>
        </w:rPr>
        <w:t>kot</w:t>
      </w:r>
      <w:r w:rsidRPr="00E17C53">
        <w:rPr>
          <w:rFonts w:ascii="Arial" w:hAnsi="Arial"/>
          <w:i/>
          <w:sz w:val="20"/>
          <w:szCs w:val="20"/>
          <w:lang w:eastAsia="en-US"/>
        </w:rPr>
        <w:t xml:space="preserve"> ________________________________ (navesti, v kakšni vlogi je kader sodeloval) </w:t>
      </w:r>
      <w:r w:rsidRPr="00E17C53">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2F3D98A5" w14:textId="77777777" w:rsidR="0033147B" w:rsidRPr="00893547" w:rsidRDefault="0033147B" w:rsidP="00A8539B">
      <w:pPr>
        <w:tabs>
          <w:tab w:val="center" w:pos="4320"/>
          <w:tab w:val="right" w:pos="8640"/>
        </w:tabs>
        <w:jc w:val="both"/>
        <w:rPr>
          <w:rFonts w:ascii="Arial" w:hAnsi="Arial" w:cs="Arial"/>
          <w:sz w:val="20"/>
          <w:lang w:eastAsia="en-US"/>
        </w:rPr>
      </w:pPr>
    </w:p>
    <w:p w14:paraId="6915B959" w14:textId="77777777" w:rsidR="0033147B" w:rsidRPr="00E17C53" w:rsidRDefault="0033147B" w:rsidP="00A8539B">
      <w:pPr>
        <w:tabs>
          <w:tab w:val="left" w:pos="708"/>
        </w:tabs>
        <w:jc w:val="both"/>
        <w:rPr>
          <w:rFonts w:ascii="Arial" w:hAnsi="Arial"/>
          <w:sz w:val="20"/>
          <w:szCs w:val="20"/>
          <w:lang w:eastAsia="en-US"/>
        </w:rPr>
      </w:pPr>
      <w:r w:rsidRPr="00E17C53">
        <w:rPr>
          <w:rFonts w:ascii="Arial" w:hAnsi="Arial"/>
          <w:sz w:val="20"/>
          <w:szCs w:val="20"/>
          <w:lang w:eastAsia="en-US"/>
        </w:rPr>
        <w:t>Dela so</w:t>
      </w:r>
      <w:r w:rsidRPr="00893547">
        <w:rPr>
          <w:rFonts w:ascii="Arial" w:hAnsi="Arial" w:cs="Arial"/>
          <w:sz w:val="20"/>
          <w:szCs w:val="20"/>
          <w:lang w:eastAsia="en-US"/>
        </w:rPr>
        <w:t xml:space="preserve"> bila opravljena v zahtevanem obsegu, obdobju, kvalitetno, strokovno in v dogovorjenih rokih.</w:t>
      </w:r>
    </w:p>
    <w:p w14:paraId="01746925" w14:textId="77777777" w:rsidR="0033147B" w:rsidRPr="00893547" w:rsidRDefault="0033147B" w:rsidP="00A8539B">
      <w:pPr>
        <w:tabs>
          <w:tab w:val="center" w:pos="4320"/>
          <w:tab w:val="right" w:pos="8640"/>
        </w:tabs>
        <w:jc w:val="both"/>
        <w:rPr>
          <w:rFonts w:ascii="Arial" w:hAnsi="Arial" w:cs="Arial"/>
          <w:sz w:val="20"/>
          <w:lang w:eastAsia="en-US"/>
        </w:rPr>
      </w:pPr>
    </w:p>
    <w:p w14:paraId="69F273CD" w14:textId="77777777" w:rsidR="0033147B" w:rsidRPr="00893547" w:rsidRDefault="0033147B" w:rsidP="00A8539B">
      <w:pPr>
        <w:tabs>
          <w:tab w:val="center" w:pos="4320"/>
          <w:tab w:val="right" w:pos="8640"/>
        </w:tabs>
        <w:jc w:val="both"/>
        <w:rPr>
          <w:rFonts w:ascii="Arial" w:hAnsi="Arial" w:cs="Arial"/>
          <w:sz w:val="20"/>
          <w:lang w:eastAsia="en-US"/>
        </w:rPr>
      </w:pPr>
      <w:r w:rsidRPr="00893547">
        <w:rPr>
          <w:rFonts w:ascii="Arial" w:hAnsi="Arial" w:cs="Arial"/>
          <w:sz w:val="20"/>
          <w:lang w:eastAsia="en-US"/>
        </w:rPr>
        <w:t xml:space="preserve">Navedba naziva in vsebine referenc (z navedbo podtočk posamezne zahteve) v skladu z zahtevo iz razpisne dokumentacije: </w:t>
      </w:r>
    </w:p>
    <w:p w14:paraId="155164A1" w14:textId="77777777" w:rsidR="0033147B" w:rsidRPr="00893547" w:rsidRDefault="0033147B" w:rsidP="00A8539B">
      <w:pPr>
        <w:jc w:val="both"/>
        <w:rPr>
          <w:rFonts w:ascii="Arial" w:eastAsia="Calibri" w:hAnsi="Arial" w:cs="Arial"/>
          <w:sz w:val="20"/>
          <w:szCs w:val="20"/>
          <w:lang w:eastAsia="en-US"/>
        </w:rPr>
      </w:pPr>
      <w:r w:rsidRPr="00893547">
        <w:rPr>
          <w:rFonts w:ascii="Arial" w:eastAsia="Calibri" w:hAnsi="Arial" w:cs="Arial"/>
          <w:sz w:val="20"/>
          <w:szCs w:val="20"/>
          <w:lang w:eastAsia="en-US"/>
        </w:rPr>
        <w:t>_________________________________________________________________________________</w:t>
      </w:r>
    </w:p>
    <w:p w14:paraId="6E8E3BAB" w14:textId="77777777" w:rsidR="0033147B" w:rsidRPr="00893547" w:rsidRDefault="0033147B" w:rsidP="00A8539B">
      <w:pPr>
        <w:tabs>
          <w:tab w:val="left" w:pos="708"/>
        </w:tabs>
        <w:rPr>
          <w:rFonts w:ascii="Arial" w:eastAsia="Calibri" w:hAnsi="Arial" w:cs="Arial"/>
          <w:sz w:val="20"/>
          <w:szCs w:val="20"/>
          <w:lang w:eastAsia="en-US"/>
        </w:rPr>
      </w:pPr>
      <w:r w:rsidRPr="00893547">
        <w:rPr>
          <w:rFonts w:ascii="Arial" w:eastAsia="Calibri" w:hAnsi="Arial" w:cs="Arial"/>
          <w:sz w:val="20"/>
          <w:szCs w:val="20"/>
          <w:lang w:eastAsia="en-US"/>
        </w:rPr>
        <w:t>_________________________________________________________________________________</w:t>
      </w:r>
    </w:p>
    <w:p w14:paraId="6193FE63" w14:textId="77777777" w:rsidR="0033147B" w:rsidRPr="00893547" w:rsidRDefault="0033147B" w:rsidP="00A8539B">
      <w:pPr>
        <w:jc w:val="both"/>
        <w:rPr>
          <w:rFonts w:ascii="Arial" w:eastAsia="Calibri" w:hAnsi="Arial" w:cs="Arial"/>
          <w:sz w:val="20"/>
          <w:szCs w:val="20"/>
          <w:lang w:eastAsia="en-US"/>
        </w:rPr>
      </w:pPr>
      <w:r w:rsidRPr="00893547">
        <w:rPr>
          <w:rFonts w:ascii="Arial" w:eastAsia="Calibri" w:hAnsi="Arial" w:cs="Arial"/>
          <w:sz w:val="20"/>
          <w:szCs w:val="20"/>
          <w:lang w:eastAsia="en-US"/>
        </w:rPr>
        <w:t>_________________________________________________________________________________</w:t>
      </w:r>
    </w:p>
    <w:p w14:paraId="05931221" w14:textId="77777777" w:rsidR="0033147B" w:rsidRPr="00893547" w:rsidRDefault="0033147B" w:rsidP="00A8539B">
      <w:pPr>
        <w:jc w:val="both"/>
        <w:rPr>
          <w:rFonts w:ascii="Arial" w:eastAsia="Calibri" w:hAnsi="Arial" w:cs="Arial"/>
          <w:sz w:val="20"/>
          <w:szCs w:val="20"/>
          <w:lang w:eastAsia="en-US"/>
        </w:rPr>
      </w:pPr>
      <w:r w:rsidRPr="00893547">
        <w:rPr>
          <w:rFonts w:ascii="Arial" w:eastAsia="Calibri" w:hAnsi="Arial" w:cs="Arial"/>
          <w:sz w:val="20"/>
          <w:szCs w:val="20"/>
          <w:lang w:eastAsia="en-US"/>
        </w:rPr>
        <w:t>_________________________________________________________________________________</w:t>
      </w:r>
    </w:p>
    <w:p w14:paraId="762B409F" w14:textId="77777777" w:rsidR="0033147B" w:rsidRPr="00893547" w:rsidRDefault="0033147B" w:rsidP="00A8539B">
      <w:pPr>
        <w:jc w:val="both"/>
        <w:rPr>
          <w:rFonts w:ascii="Arial" w:eastAsia="Calibri" w:hAnsi="Arial" w:cs="Arial"/>
          <w:sz w:val="20"/>
          <w:szCs w:val="20"/>
          <w:lang w:eastAsia="en-US"/>
        </w:rPr>
      </w:pPr>
      <w:r w:rsidRPr="00893547">
        <w:rPr>
          <w:rFonts w:ascii="Arial" w:eastAsia="Calibri" w:hAnsi="Arial" w:cs="Arial"/>
          <w:sz w:val="20"/>
          <w:szCs w:val="20"/>
          <w:lang w:eastAsia="en-US"/>
        </w:rPr>
        <w:t>_________________________________________________________________________________</w:t>
      </w:r>
    </w:p>
    <w:p w14:paraId="745AFC49" w14:textId="77777777" w:rsidR="0033147B" w:rsidRPr="00893547" w:rsidRDefault="0033147B" w:rsidP="00A8539B">
      <w:pPr>
        <w:jc w:val="both"/>
        <w:rPr>
          <w:rFonts w:ascii="Arial" w:eastAsia="Calibri" w:hAnsi="Arial" w:cs="Arial"/>
          <w:sz w:val="20"/>
          <w:szCs w:val="20"/>
          <w:lang w:eastAsia="en-US"/>
        </w:rPr>
      </w:pPr>
      <w:r w:rsidRPr="00893547">
        <w:rPr>
          <w:rFonts w:ascii="Arial" w:eastAsia="Calibri" w:hAnsi="Arial" w:cs="Arial"/>
          <w:sz w:val="20"/>
          <w:szCs w:val="20"/>
          <w:lang w:eastAsia="en-US"/>
        </w:rPr>
        <w:t>_________________________________________________________________________________</w:t>
      </w:r>
    </w:p>
    <w:p w14:paraId="618D6558" w14:textId="77777777" w:rsidR="0033147B" w:rsidRPr="00893547" w:rsidRDefault="0033147B" w:rsidP="00A8539B">
      <w:pPr>
        <w:jc w:val="both"/>
        <w:rPr>
          <w:rFonts w:ascii="Arial" w:hAnsi="Arial" w:cs="Arial"/>
          <w:sz w:val="20"/>
          <w:szCs w:val="20"/>
          <w:lang w:eastAsia="en-US"/>
        </w:rPr>
      </w:pPr>
    </w:p>
    <w:p w14:paraId="0875BF4F" w14:textId="77777777" w:rsidR="0033147B" w:rsidRPr="00893547" w:rsidRDefault="0033147B" w:rsidP="00A8539B">
      <w:pPr>
        <w:jc w:val="both"/>
        <w:rPr>
          <w:rFonts w:ascii="Arial" w:hAnsi="Arial" w:cs="Arial"/>
          <w:sz w:val="20"/>
          <w:szCs w:val="20"/>
          <w:lang w:eastAsia="en-US"/>
        </w:rPr>
      </w:pPr>
      <w:r w:rsidRPr="00893547">
        <w:rPr>
          <w:rFonts w:ascii="Arial" w:hAnsi="Arial" w:cs="Arial"/>
          <w:sz w:val="20"/>
          <w:szCs w:val="20"/>
          <w:lang w:eastAsia="en-US"/>
        </w:rPr>
        <w:t>Predmetno izjavo je mogoče preveriti pri osebi:</w:t>
      </w:r>
    </w:p>
    <w:p w14:paraId="2838E11D" w14:textId="77777777" w:rsidR="0033147B" w:rsidRPr="00893547" w:rsidRDefault="0033147B" w:rsidP="00A8539B">
      <w:pPr>
        <w:jc w:val="both"/>
        <w:rPr>
          <w:rFonts w:ascii="Arial" w:hAnsi="Arial" w:cs="Arial"/>
          <w:bCs/>
          <w:color w:val="000000"/>
          <w:sz w:val="20"/>
          <w:szCs w:val="20"/>
        </w:rPr>
      </w:pPr>
      <w:r w:rsidRPr="00893547">
        <w:rPr>
          <w:rFonts w:ascii="Arial" w:hAnsi="Arial" w:cs="Arial"/>
          <w:bCs/>
          <w:color w:val="000000"/>
          <w:sz w:val="20"/>
          <w:szCs w:val="20"/>
        </w:rPr>
        <w:t>__________________________________</w:t>
      </w:r>
    </w:p>
    <w:p w14:paraId="2920DDD8" w14:textId="77777777" w:rsidR="0033147B" w:rsidRPr="00893547" w:rsidRDefault="0033147B" w:rsidP="00A8539B">
      <w:pPr>
        <w:jc w:val="both"/>
        <w:rPr>
          <w:rFonts w:ascii="Arial" w:hAnsi="Arial" w:cs="Arial"/>
          <w:sz w:val="20"/>
          <w:szCs w:val="20"/>
          <w:lang w:eastAsia="en-US"/>
        </w:rPr>
      </w:pPr>
      <w:r w:rsidRPr="00893547">
        <w:rPr>
          <w:rFonts w:ascii="Arial" w:hAnsi="Arial" w:cs="Arial"/>
          <w:bCs/>
          <w:color w:val="000000"/>
          <w:sz w:val="20"/>
          <w:szCs w:val="20"/>
        </w:rPr>
        <w:t>na telefonski številki __________________ ali elektronskem naslovu: ___________________.</w:t>
      </w:r>
    </w:p>
    <w:p w14:paraId="6CEB65CF" w14:textId="77777777" w:rsidR="0033147B" w:rsidRPr="00893547" w:rsidRDefault="0033147B" w:rsidP="00A8539B">
      <w:pPr>
        <w:jc w:val="both"/>
        <w:rPr>
          <w:rFonts w:ascii="Arial" w:eastAsia="Calibri" w:hAnsi="Arial" w:cs="Arial"/>
          <w:sz w:val="20"/>
          <w:szCs w:val="22"/>
          <w:lang w:eastAsia="en-US"/>
        </w:rPr>
      </w:pPr>
    </w:p>
    <w:p w14:paraId="1DAD94D6" w14:textId="77777777" w:rsidR="0033147B" w:rsidRPr="00893547" w:rsidRDefault="0033147B" w:rsidP="00A8539B">
      <w:pPr>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29"/>
        <w:gridCol w:w="2024"/>
        <w:gridCol w:w="4117"/>
      </w:tblGrid>
      <w:tr w:rsidR="0033147B" w:rsidRPr="00893547" w14:paraId="1304853C" w14:textId="77777777">
        <w:tc>
          <w:tcPr>
            <w:tcW w:w="3085" w:type="dxa"/>
            <w:vAlign w:val="center"/>
            <w:hideMark/>
          </w:tcPr>
          <w:p w14:paraId="2733991B" w14:textId="77777777" w:rsidR="0033147B" w:rsidRPr="00893547" w:rsidRDefault="0033147B" w:rsidP="00A8539B">
            <w:pPr>
              <w:rPr>
                <w:rFonts w:ascii="Arial" w:eastAsia="Calibri" w:hAnsi="Arial" w:cs="Arial"/>
                <w:sz w:val="20"/>
                <w:szCs w:val="22"/>
                <w:lang w:eastAsia="en-US"/>
              </w:rPr>
            </w:pPr>
            <w:r w:rsidRPr="00893547">
              <w:rPr>
                <w:rFonts w:ascii="Arial" w:eastAsia="Calibri" w:hAnsi="Arial" w:cs="Arial"/>
                <w:sz w:val="20"/>
                <w:szCs w:val="22"/>
                <w:lang w:eastAsia="en-US"/>
              </w:rPr>
              <w:t>Kraj: ______________</w:t>
            </w:r>
          </w:p>
          <w:p w14:paraId="01855F9A" w14:textId="77777777" w:rsidR="0033147B" w:rsidRPr="00893547" w:rsidRDefault="0033147B" w:rsidP="00A8539B">
            <w:pPr>
              <w:rPr>
                <w:rFonts w:ascii="Arial" w:eastAsia="Calibri" w:hAnsi="Arial" w:cs="Arial"/>
                <w:sz w:val="20"/>
                <w:szCs w:val="22"/>
                <w:lang w:eastAsia="en-US"/>
              </w:rPr>
            </w:pPr>
          </w:p>
          <w:p w14:paraId="74B152A9" w14:textId="77777777" w:rsidR="0033147B" w:rsidRPr="00893547" w:rsidRDefault="0033147B" w:rsidP="00A8539B">
            <w:pPr>
              <w:rPr>
                <w:rFonts w:ascii="Arial" w:eastAsia="Calibri" w:hAnsi="Arial" w:cs="Arial"/>
                <w:sz w:val="20"/>
                <w:szCs w:val="22"/>
                <w:lang w:eastAsia="en-US"/>
              </w:rPr>
            </w:pPr>
            <w:r w:rsidRPr="00893547">
              <w:rPr>
                <w:rFonts w:ascii="Arial" w:eastAsia="Calibri" w:hAnsi="Arial" w:cs="Arial"/>
                <w:sz w:val="20"/>
                <w:szCs w:val="22"/>
                <w:lang w:eastAsia="en-US"/>
              </w:rPr>
              <w:t>Datum: ____________</w:t>
            </w:r>
          </w:p>
        </w:tc>
        <w:tc>
          <w:tcPr>
            <w:tcW w:w="2268" w:type="dxa"/>
            <w:vAlign w:val="center"/>
            <w:hideMark/>
          </w:tcPr>
          <w:p w14:paraId="51BD14AE" w14:textId="77777777" w:rsidR="0033147B" w:rsidRPr="00893547" w:rsidRDefault="0033147B" w:rsidP="00A8539B">
            <w:pPr>
              <w:jc w:val="center"/>
              <w:rPr>
                <w:rFonts w:ascii="Arial" w:eastAsia="Calibri" w:hAnsi="Arial" w:cs="Arial"/>
                <w:sz w:val="20"/>
                <w:szCs w:val="22"/>
                <w:lang w:eastAsia="en-US"/>
              </w:rPr>
            </w:pPr>
          </w:p>
        </w:tc>
        <w:tc>
          <w:tcPr>
            <w:tcW w:w="4253" w:type="dxa"/>
            <w:vAlign w:val="center"/>
          </w:tcPr>
          <w:p w14:paraId="5DCF432E" w14:textId="77777777" w:rsidR="0033147B" w:rsidRPr="00893547" w:rsidRDefault="0033147B" w:rsidP="00A8539B">
            <w:pPr>
              <w:jc w:val="both"/>
              <w:rPr>
                <w:rFonts w:ascii="Arial" w:eastAsia="Calibri" w:hAnsi="Arial" w:cs="Arial"/>
                <w:sz w:val="20"/>
                <w:szCs w:val="22"/>
                <w:lang w:eastAsia="en-US"/>
              </w:rPr>
            </w:pPr>
            <w:r w:rsidRPr="00893547">
              <w:rPr>
                <w:rFonts w:ascii="Arial" w:eastAsia="Calibri" w:hAnsi="Arial" w:cs="Arial"/>
                <w:sz w:val="20"/>
                <w:szCs w:val="22"/>
                <w:lang w:eastAsia="en-US"/>
              </w:rPr>
              <w:t xml:space="preserve">Ime, priimek odgovorne osebe potrjevalca </w:t>
            </w:r>
          </w:p>
          <w:p w14:paraId="73513218" w14:textId="77777777" w:rsidR="0033147B" w:rsidRPr="00893547" w:rsidRDefault="0033147B" w:rsidP="00A8539B">
            <w:pPr>
              <w:jc w:val="both"/>
              <w:rPr>
                <w:rFonts w:ascii="Arial" w:eastAsia="Calibri" w:hAnsi="Arial" w:cs="Arial"/>
                <w:sz w:val="20"/>
                <w:szCs w:val="22"/>
                <w:lang w:eastAsia="en-US"/>
              </w:rPr>
            </w:pPr>
          </w:p>
          <w:p w14:paraId="0CFBC2A0" w14:textId="77777777" w:rsidR="0033147B" w:rsidRPr="00893547" w:rsidRDefault="0033147B" w:rsidP="00A8539B">
            <w:pPr>
              <w:jc w:val="both"/>
              <w:rPr>
                <w:rFonts w:ascii="Arial" w:eastAsia="Calibri" w:hAnsi="Arial" w:cs="Arial"/>
                <w:sz w:val="20"/>
                <w:szCs w:val="22"/>
                <w:lang w:eastAsia="en-US"/>
              </w:rPr>
            </w:pPr>
            <w:r w:rsidRPr="00893547">
              <w:rPr>
                <w:rFonts w:ascii="Arial" w:eastAsia="Calibri" w:hAnsi="Arial" w:cs="Arial"/>
                <w:sz w:val="20"/>
                <w:szCs w:val="22"/>
                <w:lang w:eastAsia="en-US"/>
              </w:rPr>
              <w:t>reference: __________________________</w:t>
            </w:r>
          </w:p>
          <w:p w14:paraId="31662A00" w14:textId="77777777" w:rsidR="0033147B" w:rsidRPr="00893547" w:rsidRDefault="0033147B" w:rsidP="00A8539B">
            <w:pPr>
              <w:jc w:val="both"/>
              <w:rPr>
                <w:rFonts w:ascii="Arial" w:eastAsia="Calibri" w:hAnsi="Arial" w:cs="Arial"/>
                <w:sz w:val="20"/>
                <w:szCs w:val="22"/>
                <w:lang w:eastAsia="en-US"/>
              </w:rPr>
            </w:pPr>
          </w:p>
          <w:p w14:paraId="37660C7B" w14:textId="77777777" w:rsidR="0033147B" w:rsidRPr="00893547" w:rsidRDefault="0033147B" w:rsidP="00A8539B">
            <w:pPr>
              <w:jc w:val="center"/>
              <w:rPr>
                <w:rFonts w:ascii="Arial" w:eastAsia="Calibri" w:hAnsi="Arial" w:cs="Arial"/>
                <w:sz w:val="20"/>
                <w:szCs w:val="22"/>
                <w:lang w:eastAsia="en-US"/>
              </w:rPr>
            </w:pPr>
          </w:p>
          <w:p w14:paraId="60F9934A" w14:textId="77777777" w:rsidR="0033147B" w:rsidRPr="00893547" w:rsidRDefault="0033147B" w:rsidP="00A8539B">
            <w:pPr>
              <w:jc w:val="center"/>
              <w:rPr>
                <w:rFonts w:ascii="Arial" w:eastAsia="Calibri" w:hAnsi="Arial" w:cs="Arial"/>
                <w:sz w:val="20"/>
                <w:szCs w:val="22"/>
                <w:lang w:eastAsia="en-US"/>
              </w:rPr>
            </w:pPr>
            <w:r w:rsidRPr="00893547">
              <w:rPr>
                <w:rFonts w:ascii="Arial" w:eastAsia="Calibri" w:hAnsi="Arial" w:cs="Arial"/>
                <w:sz w:val="20"/>
                <w:szCs w:val="22"/>
                <w:lang w:eastAsia="en-US"/>
              </w:rPr>
              <w:t>podpis</w:t>
            </w:r>
          </w:p>
          <w:p w14:paraId="61945818" w14:textId="77777777" w:rsidR="0033147B" w:rsidRPr="00893547" w:rsidRDefault="0033147B" w:rsidP="00A8539B">
            <w:pPr>
              <w:rPr>
                <w:rFonts w:ascii="Arial" w:eastAsia="Calibri" w:hAnsi="Arial" w:cs="Arial"/>
                <w:sz w:val="20"/>
                <w:szCs w:val="22"/>
                <w:lang w:eastAsia="en-US"/>
              </w:rPr>
            </w:pPr>
          </w:p>
        </w:tc>
      </w:tr>
    </w:tbl>
    <w:p w14:paraId="2F781395" w14:textId="77777777" w:rsidR="0033147B" w:rsidRPr="00893547" w:rsidRDefault="0033147B" w:rsidP="00A8539B">
      <w:pPr>
        <w:tabs>
          <w:tab w:val="center" w:pos="4320"/>
          <w:tab w:val="right" w:pos="8640"/>
        </w:tabs>
        <w:jc w:val="both"/>
        <w:rPr>
          <w:rFonts w:ascii="Arial" w:hAnsi="Arial" w:cs="Arial"/>
          <w:i/>
          <w:sz w:val="18"/>
          <w:szCs w:val="18"/>
        </w:rPr>
      </w:pPr>
    </w:p>
    <w:p w14:paraId="2C940B3B" w14:textId="77777777" w:rsidR="0033147B" w:rsidRPr="00893547" w:rsidRDefault="0033147B" w:rsidP="00A8539B">
      <w:pPr>
        <w:tabs>
          <w:tab w:val="center" w:pos="4320"/>
          <w:tab w:val="right" w:pos="8640"/>
        </w:tabs>
        <w:jc w:val="both"/>
        <w:rPr>
          <w:rFonts w:ascii="Arial" w:hAnsi="Arial" w:cs="Arial"/>
          <w:i/>
          <w:sz w:val="18"/>
          <w:szCs w:val="18"/>
        </w:rPr>
      </w:pPr>
    </w:p>
    <w:p w14:paraId="467F9094" w14:textId="77777777" w:rsidR="0033147B" w:rsidRPr="00893547" w:rsidRDefault="0033147B" w:rsidP="00A8539B">
      <w:pPr>
        <w:tabs>
          <w:tab w:val="center" w:pos="4320"/>
          <w:tab w:val="right" w:pos="8640"/>
        </w:tabs>
        <w:jc w:val="both"/>
        <w:rPr>
          <w:rFonts w:ascii="Arial" w:hAnsi="Arial" w:cs="Arial"/>
          <w:i/>
          <w:sz w:val="18"/>
          <w:szCs w:val="18"/>
        </w:rPr>
      </w:pPr>
    </w:p>
    <w:p w14:paraId="26DA55CF" w14:textId="77777777" w:rsidR="0033147B" w:rsidRPr="00893547" w:rsidRDefault="0033147B" w:rsidP="00A8539B">
      <w:pPr>
        <w:tabs>
          <w:tab w:val="center" w:pos="4320"/>
          <w:tab w:val="right" w:pos="8640"/>
        </w:tabs>
        <w:jc w:val="both"/>
        <w:rPr>
          <w:rFonts w:ascii="Arial" w:hAnsi="Arial" w:cs="Arial"/>
          <w:i/>
          <w:sz w:val="18"/>
          <w:szCs w:val="18"/>
        </w:rPr>
      </w:pPr>
    </w:p>
    <w:p w14:paraId="211AAA16" w14:textId="77777777" w:rsidR="0033147B" w:rsidRPr="00893547" w:rsidRDefault="0033147B" w:rsidP="00A8539B">
      <w:pPr>
        <w:tabs>
          <w:tab w:val="center" w:pos="4320"/>
          <w:tab w:val="right" w:pos="8640"/>
        </w:tabs>
        <w:jc w:val="both"/>
        <w:rPr>
          <w:rFonts w:ascii="Arial" w:hAnsi="Arial" w:cs="Arial"/>
          <w:i/>
          <w:sz w:val="18"/>
          <w:szCs w:val="18"/>
        </w:rPr>
      </w:pPr>
    </w:p>
    <w:p w14:paraId="16FBD733" w14:textId="77777777" w:rsidR="0033147B" w:rsidRPr="00893547" w:rsidRDefault="0033147B" w:rsidP="00A8539B">
      <w:pPr>
        <w:tabs>
          <w:tab w:val="center" w:pos="4320"/>
          <w:tab w:val="right" w:pos="8640"/>
        </w:tabs>
        <w:jc w:val="both"/>
        <w:rPr>
          <w:rFonts w:ascii="Arial" w:hAnsi="Arial" w:cs="Arial"/>
          <w:i/>
          <w:sz w:val="18"/>
          <w:szCs w:val="18"/>
        </w:rPr>
      </w:pPr>
    </w:p>
    <w:p w14:paraId="567B84C3" w14:textId="77777777" w:rsidR="0033147B" w:rsidRPr="00893547" w:rsidRDefault="0033147B" w:rsidP="00A8539B">
      <w:pPr>
        <w:tabs>
          <w:tab w:val="center" w:pos="4320"/>
          <w:tab w:val="right" w:pos="8640"/>
        </w:tabs>
        <w:jc w:val="both"/>
        <w:rPr>
          <w:rFonts w:ascii="Arial" w:hAnsi="Arial" w:cs="Arial"/>
          <w:i/>
          <w:sz w:val="18"/>
          <w:szCs w:val="18"/>
        </w:rPr>
      </w:pPr>
    </w:p>
    <w:p w14:paraId="5BA10062" w14:textId="77777777" w:rsidR="0033147B" w:rsidRPr="00893547" w:rsidRDefault="0033147B" w:rsidP="00A8539B">
      <w:pPr>
        <w:tabs>
          <w:tab w:val="center" w:pos="4320"/>
          <w:tab w:val="right" w:pos="8640"/>
        </w:tabs>
        <w:jc w:val="both"/>
        <w:rPr>
          <w:rFonts w:ascii="Arial" w:hAnsi="Arial" w:cs="Arial"/>
          <w:sz w:val="20"/>
          <w:lang w:eastAsia="en-US"/>
        </w:rPr>
      </w:pPr>
      <w:r w:rsidRPr="00893547">
        <w:rPr>
          <w:rFonts w:ascii="Arial" w:hAnsi="Arial" w:cs="Arial"/>
          <w:i/>
          <w:sz w:val="18"/>
          <w:szCs w:val="18"/>
        </w:rPr>
        <w:t xml:space="preserve">** Dokazovanje izpolnjevanja referenčnih pogojev za ponudnika in za kader: Naročnik si pridržuje pravico, da sam preveri izpolnjevanje referenc oz. da od ponudnika zahteva predložitev obrazca oz. dokazil v fazi preverjanja ponudb, ponudnik pa obrazec oz. dokazila lahko priloži že tudi v ponudbi (na tem ali na podobnem obrazcu). </w:t>
      </w:r>
    </w:p>
    <w:p w14:paraId="13BC7196" w14:textId="08062453" w:rsidR="00C93DB7" w:rsidRPr="00893547" w:rsidRDefault="00C93DB7" w:rsidP="00A8539B">
      <w:pPr>
        <w:rPr>
          <w:rFonts w:ascii="Arial" w:hAnsi="Arial" w:cs="Arial"/>
          <w:i/>
          <w:iCs/>
          <w:sz w:val="20"/>
          <w:lang w:eastAsia="en-US"/>
        </w:rPr>
      </w:pPr>
    </w:p>
    <w:p w14:paraId="117B49CA" w14:textId="77777777" w:rsidR="00C93DB7" w:rsidRPr="00893547" w:rsidRDefault="00C93DB7" w:rsidP="00A8539B">
      <w:pPr>
        <w:tabs>
          <w:tab w:val="center" w:pos="4320"/>
          <w:tab w:val="right" w:pos="8640"/>
        </w:tabs>
        <w:jc w:val="both"/>
        <w:rPr>
          <w:rFonts w:ascii="Arial" w:hAnsi="Arial" w:cs="Arial"/>
          <w:i/>
          <w:iCs/>
          <w:sz w:val="18"/>
          <w:szCs w:val="18"/>
        </w:rPr>
      </w:pPr>
    </w:p>
    <w:p w14:paraId="186E1DF6" w14:textId="5B60271A" w:rsidR="00C93DB7" w:rsidRPr="00EC70AF" w:rsidRDefault="1CE6E673" w:rsidP="00A8539B">
      <w:pPr>
        <w:tabs>
          <w:tab w:val="center" w:pos="4320"/>
          <w:tab w:val="right" w:pos="8640"/>
        </w:tabs>
        <w:jc w:val="both"/>
        <w:rPr>
          <w:rFonts w:ascii="Arial" w:hAnsi="Arial" w:cs="Arial"/>
          <w:sz w:val="20"/>
          <w:szCs w:val="20"/>
          <w:lang w:eastAsia="en-US"/>
        </w:rPr>
      </w:pPr>
      <w:r w:rsidRPr="00EC70AF">
        <w:rPr>
          <w:rFonts w:ascii="Arial" w:hAnsi="Arial" w:cs="Arial"/>
          <w:i/>
          <w:iCs/>
          <w:sz w:val="18"/>
          <w:szCs w:val="18"/>
        </w:rPr>
        <w:t xml:space="preserve">*** Dokazovanje izpolnjevanja dodatnih referenc za merilo: </w:t>
      </w:r>
      <w:r w:rsidR="43537127" w:rsidRPr="00EC70AF">
        <w:rPr>
          <w:rFonts w:ascii="Arial" w:hAnsi="Arial" w:cs="Arial"/>
          <w:i/>
          <w:iCs/>
          <w:sz w:val="18"/>
          <w:szCs w:val="18"/>
        </w:rPr>
        <w:t xml:space="preserve">Ponudnik mora v ponudbi priložiti izpolnjen ter s strani naročnika referenčnih del potrjen obrazec </w:t>
      </w:r>
      <w:r w:rsidRPr="00EC70AF">
        <w:rPr>
          <w:rFonts w:ascii="Arial" w:hAnsi="Arial" w:cs="Arial"/>
          <w:i/>
          <w:iCs/>
          <w:sz w:val="18"/>
          <w:szCs w:val="18"/>
        </w:rPr>
        <w:t>(na tem ali na podobnem obrazcu).</w:t>
      </w:r>
    </w:p>
    <w:p w14:paraId="770E6E02" w14:textId="252922CA" w:rsidR="00C93DB7" w:rsidRPr="00893547" w:rsidRDefault="00C93DB7" w:rsidP="00A8539B">
      <w:pPr>
        <w:rPr>
          <w:rFonts w:ascii="Arial" w:hAnsi="Arial" w:cs="Arial"/>
          <w:i/>
          <w:sz w:val="20"/>
          <w:szCs w:val="20"/>
          <w:lang w:eastAsia="en-US"/>
        </w:rPr>
      </w:pPr>
    </w:p>
    <w:p w14:paraId="5C6F949D" w14:textId="3DA90712" w:rsidR="00C93DB7" w:rsidRPr="00893547" w:rsidRDefault="00C93DB7" w:rsidP="00A8539B">
      <w:pPr>
        <w:jc w:val="both"/>
        <w:rPr>
          <w:rFonts w:ascii="Arial" w:hAnsi="Arial" w:cs="Arial"/>
          <w:b/>
          <w:sz w:val="20"/>
          <w:szCs w:val="20"/>
        </w:rPr>
      </w:pPr>
    </w:p>
    <w:p w14:paraId="18810C24" w14:textId="7569140F" w:rsidR="0033147B" w:rsidRPr="00893547" w:rsidRDefault="0033147B" w:rsidP="00A8539B">
      <w:pPr>
        <w:jc w:val="both"/>
        <w:rPr>
          <w:rFonts w:ascii="Arial" w:hAnsi="Arial" w:cs="Arial"/>
          <w:b/>
          <w:sz w:val="20"/>
          <w:szCs w:val="20"/>
        </w:rPr>
      </w:pPr>
    </w:p>
    <w:p w14:paraId="4B2AC1C6" w14:textId="77777777" w:rsidR="00846EB5" w:rsidRPr="00893547" w:rsidRDefault="00846EB5" w:rsidP="00A8539B">
      <w:pPr>
        <w:jc w:val="both"/>
        <w:rPr>
          <w:rFonts w:ascii="Arial" w:hAnsi="Arial" w:cs="Arial"/>
          <w:b/>
          <w:sz w:val="20"/>
          <w:szCs w:val="20"/>
        </w:rPr>
      </w:pPr>
    </w:p>
    <w:p w14:paraId="1E8E7184" w14:textId="718F1966" w:rsidR="00956D08" w:rsidRPr="00893547" w:rsidRDefault="00956D08" w:rsidP="00A8539B">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893547">
        <w:rPr>
          <w:rFonts w:ascii="Arial" w:hAnsi="Arial" w:cs="Arial"/>
          <w:b/>
          <w:sz w:val="20"/>
          <w:szCs w:val="20"/>
        </w:rPr>
        <w:lastRenderedPageBreak/>
        <w:t xml:space="preserve">Obrazec </w:t>
      </w:r>
      <w:r w:rsidR="0033147B" w:rsidRPr="00893547">
        <w:rPr>
          <w:rFonts w:ascii="Arial" w:hAnsi="Arial" w:cs="Arial"/>
          <w:b/>
          <w:sz w:val="20"/>
          <w:szCs w:val="20"/>
        </w:rPr>
        <w:t>6</w:t>
      </w:r>
      <w:r w:rsidRPr="00893547">
        <w:rPr>
          <w:rFonts w:ascii="Arial" w:hAnsi="Arial" w:cs="Arial"/>
          <w:b/>
          <w:sz w:val="20"/>
          <w:szCs w:val="20"/>
        </w:rPr>
        <w:t xml:space="preserve">: Izjava o neobstoju okoliščin za omejitev poslovanja </w:t>
      </w:r>
    </w:p>
    <w:p w14:paraId="59A58638" w14:textId="77777777" w:rsidR="00956D08" w:rsidRPr="00893547" w:rsidRDefault="00956D08" w:rsidP="00A8539B">
      <w:pPr>
        <w:jc w:val="both"/>
        <w:rPr>
          <w:rFonts w:ascii="Arial" w:hAnsi="Arial" w:cs="Arial"/>
          <w:b/>
          <w:sz w:val="20"/>
          <w:szCs w:val="20"/>
          <w:lang w:eastAsia="en-US"/>
        </w:rPr>
      </w:pPr>
    </w:p>
    <w:p w14:paraId="339B7E3B" w14:textId="3C111623" w:rsidR="00B94478" w:rsidRPr="00893547" w:rsidRDefault="00956D08" w:rsidP="00A8539B">
      <w:pPr>
        <w:jc w:val="both"/>
        <w:rPr>
          <w:rFonts w:ascii="Arial" w:hAnsi="Arial" w:cs="Arial"/>
          <w:b/>
          <w:bCs/>
          <w:sz w:val="20"/>
          <w:szCs w:val="20"/>
          <w:lang w:eastAsia="en-US"/>
        </w:rPr>
      </w:pPr>
      <w:r w:rsidRPr="00893547">
        <w:rPr>
          <w:rFonts w:ascii="Arial" w:hAnsi="Arial" w:cs="Arial"/>
          <w:b/>
          <w:bCs/>
          <w:sz w:val="20"/>
          <w:szCs w:val="20"/>
          <w:lang w:eastAsia="en-US"/>
        </w:rPr>
        <w:t xml:space="preserve">Predmet javnega naročila: </w:t>
      </w:r>
      <w:r w:rsidR="00811E25" w:rsidRPr="00893547">
        <w:rPr>
          <w:rStyle w:val="FontStyle31"/>
          <w:rFonts w:eastAsia="Calibri"/>
          <w:color w:val="000000" w:themeColor="text1"/>
          <w:sz w:val="20"/>
          <w:szCs w:val="20"/>
        </w:rPr>
        <w:t>Informatizacija postopkov presoj vplivov na okolje in celovitih presoj vplivov na okolje</w:t>
      </w:r>
    </w:p>
    <w:p w14:paraId="3E1AE973" w14:textId="6F467433" w:rsidR="00956D08" w:rsidRPr="00893547" w:rsidRDefault="00956D08" w:rsidP="00A8539B">
      <w:pPr>
        <w:jc w:val="both"/>
        <w:rPr>
          <w:rFonts w:ascii="Arial" w:hAnsi="Arial" w:cs="Arial"/>
          <w:b/>
          <w:bCs/>
          <w:sz w:val="20"/>
          <w:szCs w:val="20"/>
          <w:lang w:eastAsia="en-US"/>
        </w:rPr>
      </w:pPr>
    </w:p>
    <w:p w14:paraId="297AAD81" w14:textId="77777777" w:rsidR="00956D08" w:rsidRPr="00893547" w:rsidRDefault="00956D08" w:rsidP="00A8539B">
      <w:pPr>
        <w:jc w:val="both"/>
        <w:rPr>
          <w:rFonts w:ascii="Arial" w:hAnsi="Arial" w:cs="Arial"/>
        </w:rPr>
      </w:pPr>
    </w:p>
    <w:p w14:paraId="625F07B3" w14:textId="77777777" w:rsidR="00956D08" w:rsidRPr="00893547" w:rsidRDefault="00956D08" w:rsidP="00A8539B">
      <w:pPr>
        <w:rPr>
          <w:rFonts w:ascii="Arial" w:hAnsi="Arial" w:cs="Arial"/>
          <w:b/>
          <w:sz w:val="20"/>
          <w:szCs w:val="20"/>
          <w:lang w:eastAsia="en-US"/>
        </w:rPr>
      </w:pPr>
      <w:r w:rsidRPr="00893547">
        <w:rPr>
          <w:rFonts w:ascii="Arial" w:hAnsi="Arial" w:cs="Arial"/>
          <w:b/>
          <w:sz w:val="20"/>
          <w:szCs w:val="20"/>
          <w:lang w:eastAsia="en-US"/>
        </w:rPr>
        <w:t>Naročnik: Ministrstvo za okolje, podnebje in energijo, Langusova ulica 4, 1000 Ljubljana</w:t>
      </w:r>
    </w:p>
    <w:p w14:paraId="72B7560F" w14:textId="77777777" w:rsidR="00956D08" w:rsidRPr="00893547" w:rsidRDefault="00956D08" w:rsidP="00A8539B">
      <w:pPr>
        <w:rPr>
          <w:rFonts w:ascii="Arial" w:hAnsi="Arial" w:cs="Arial"/>
          <w:sz w:val="20"/>
          <w:szCs w:val="20"/>
          <w:lang w:eastAsia="en-US"/>
        </w:rPr>
      </w:pPr>
    </w:p>
    <w:p w14:paraId="7E6D7D33" w14:textId="77777777" w:rsidR="00956D08" w:rsidRPr="00893547" w:rsidRDefault="00956D08" w:rsidP="00A8539B">
      <w:pPr>
        <w:jc w:val="both"/>
        <w:rPr>
          <w:rFonts w:ascii="Arial" w:hAnsi="Arial" w:cs="Arial"/>
          <w:sz w:val="20"/>
          <w:lang w:eastAsia="en-US"/>
        </w:rPr>
      </w:pPr>
    </w:p>
    <w:p w14:paraId="16F6A283" w14:textId="502F028A" w:rsidR="0045008C" w:rsidRPr="00893547" w:rsidRDefault="00956D08" w:rsidP="00A8539B">
      <w:pPr>
        <w:contextualSpacing/>
        <w:jc w:val="both"/>
        <w:rPr>
          <w:rFonts w:ascii="Arial" w:hAnsi="Arial" w:cs="Arial"/>
          <w:sz w:val="20"/>
          <w:szCs w:val="20"/>
        </w:rPr>
      </w:pPr>
      <w:r w:rsidRPr="00893547">
        <w:rPr>
          <w:rFonts w:ascii="Arial" w:hAnsi="Arial" w:cs="Arial"/>
          <w:sz w:val="20"/>
          <w:szCs w:val="20"/>
        </w:rPr>
        <w:t xml:space="preserve">Kot odgovorna oseba poslovnega subjekta __________________ izjavljam, </w:t>
      </w:r>
      <w:r w:rsidR="0045008C" w:rsidRPr="00893547">
        <w:rPr>
          <w:rFonts w:ascii="Arial" w:hAnsi="Arial" w:cs="Arial"/>
          <w:sz w:val="20"/>
          <w:szCs w:val="20"/>
        </w:rPr>
        <w:t>da za nas kot poslovni subjekt velja:</w:t>
      </w:r>
    </w:p>
    <w:p w14:paraId="4068D14B" w14:textId="77777777" w:rsidR="0045008C" w:rsidRPr="00893547" w:rsidRDefault="0045008C" w:rsidP="00A8539B">
      <w:pPr>
        <w:pStyle w:val="Odstavekseznama"/>
        <w:ind w:left="720"/>
        <w:contextualSpacing/>
        <w:jc w:val="both"/>
        <w:rPr>
          <w:rFonts w:ascii="Arial" w:hAnsi="Arial" w:cs="Arial"/>
          <w:sz w:val="20"/>
          <w:szCs w:val="20"/>
        </w:rPr>
      </w:pPr>
    </w:p>
    <w:p w14:paraId="1AF44411" w14:textId="1AEBDB2E" w:rsidR="0045008C" w:rsidRPr="00893547" w:rsidRDefault="00956D08" w:rsidP="00A8539B">
      <w:pPr>
        <w:pStyle w:val="Odstavekseznama"/>
        <w:numPr>
          <w:ilvl w:val="0"/>
          <w:numId w:val="49"/>
        </w:numPr>
        <w:contextualSpacing/>
        <w:jc w:val="both"/>
        <w:rPr>
          <w:rFonts w:ascii="Arial" w:hAnsi="Arial" w:cs="Arial"/>
          <w:sz w:val="20"/>
          <w:szCs w:val="20"/>
        </w:rPr>
      </w:pPr>
      <w:r w:rsidRPr="00893547">
        <w:rPr>
          <w:rFonts w:ascii="Arial" w:hAnsi="Arial" w:cs="Arial"/>
          <w:sz w:val="20"/>
          <w:szCs w:val="20"/>
        </w:rPr>
        <w:t xml:space="preserve">da funkcionarji </w:t>
      </w:r>
      <w:r w:rsidR="0045008C" w:rsidRPr="00893547">
        <w:rPr>
          <w:rFonts w:ascii="Arial" w:hAnsi="Arial" w:cs="Arial"/>
          <w:sz w:val="20"/>
          <w:szCs w:val="20"/>
        </w:rPr>
        <w:t>naročnika (mag. Bojan Kumer, mag. Tina Seršen, Uroš Vajgl)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729B15EE" w14:textId="77777777" w:rsidR="00956D08" w:rsidRPr="00893547" w:rsidRDefault="00956D08" w:rsidP="00A8539B">
      <w:pPr>
        <w:jc w:val="both"/>
        <w:rPr>
          <w:rFonts w:ascii="Arial" w:hAnsi="Arial" w:cs="Arial"/>
          <w:sz w:val="20"/>
          <w:szCs w:val="20"/>
        </w:rPr>
      </w:pPr>
    </w:p>
    <w:p w14:paraId="022F5E66" w14:textId="3BACB05B" w:rsidR="00641E85" w:rsidRPr="00893547" w:rsidRDefault="0045008C" w:rsidP="00A8539B">
      <w:pPr>
        <w:pStyle w:val="Odstavekseznama"/>
        <w:numPr>
          <w:ilvl w:val="0"/>
          <w:numId w:val="49"/>
        </w:numPr>
        <w:contextualSpacing/>
        <w:jc w:val="both"/>
        <w:rPr>
          <w:rFonts w:ascii="Arial" w:hAnsi="Arial" w:cs="Arial"/>
          <w:sz w:val="20"/>
          <w:szCs w:val="20"/>
        </w:rPr>
      </w:pPr>
      <w:r w:rsidRPr="00893547">
        <w:rPr>
          <w:rFonts w:ascii="Arial" w:hAnsi="Arial" w:cs="Arial"/>
          <w:sz w:val="20"/>
          <w:szCs w:val="20"/>
        </w:rPr>
        <w:t xml:space="preserve">da funkcionarji </w:t>
      </w:r>
      <w:r w:rsidR="00956D08" w:rsidRPr="00893547">
        <w:rPr>
          <w:rFonts w:ascii="Arial" w:hAnsi="Arial" w:cs="Arial"/>
          <w:sz w:val="20"/>
          <w:szCs w:val="20"/>
        </w:rPr>
        <w:t>pravn</w:t>
      </w:r>
      <w:r w:rsidRPr="00893547">
        <w:rPr>
          <w:rFonts w:ascii="Arial" w:hAnsi="Arial" w:cs="Arial"/>
          <w:sz w:val="20"/>
          <w:szCs w:val="20"/>
        </w:rPr>
        <w:t>ih</w:t>
      </w:r>
      <w:r w:rsidR="00956D08" w:rsidRPr="00893547">
        <w:rPr>
          <w:rFonts w:ascii="Arial" w:hAnsi="Arial" w:cs="Arial"/>
          <w:sz w:val="20"/>
          <w:szCs w:val="20"/>
        </w:rPr>
        <w:t xml:space="preserve"> predhodnik</w:t>
      </w:r>
      <w:r w:rsidRPr="00893547">
        <w:rPr>
          <w:rFonts w:ascii="Arial" w:hAnsi="Arial" w:cs="Arial"/>
          <w:sz w:val="20"/>
          <w:szCs w:val="20"/>
        </w:rPr>
        <w:t>ov</w:t>
      </w:r>
      <w:r w:rsidR="00956D08" w:rsidRPr="00893547">
        <w:rPr>
          <w:rFonts w:ascii="Arial" w:hAnsi="Arial" w:cs="Arial"/>
          <w:sz w:val="20"/>
          <w:szCs w:val="20"/>
        </w:rPr>
        <w:t xml:space="preserve"> naročnika Ministrstva za infrastrukturo </w:t>
      </w:r>
      <w:r w:rsidRPr="00893547">
        <w:rPr>
          <w:rFonts w:ascii="Arial" w:hAnsi="Arial" w:cs="Arial"/>
          <w:sz w:val="20"/>
          <w:szCs w:val="20"/>
        </w:rPr>
        <w:t xml:space="preserve">in Ministrstva za okolje in prostor </w:t>
      </w:r>
      <w:r w:rsidR="00956D08" w:rsidRPr="00893547">
        <w:rPr>
          <w:rFonts w:ascii="Arial" w:hAnsi="Arial" w:cs="Arial"/>
          <w:sz w:val="20"/>
          <w:szCs w:val="20"/>
        </w:rPr>
        <w:t>po našem vedenju</w:t>
      </w:r>
      <w:r w:rsidRPr="00893547">
        <w:rPr>
          <w:rFonts w:ascii="Arial" w:hAnsi="Arial" w:cs="Arial"/>
          <w:sz w:val="20"/>
          <w:szCs w:val="20"/>
        </w:rPr>
        <w:t xml:space="preserve"> pri nas</w:t>
      </w:r>
      <w:r w:rsidR="00956D08" w:rsidRPr="00893547">
        <w:rPr>
          <w:rFonts w:ascii="Arial" w:hAnsi="Arial" w:cs="Arial"/>
          <w:sz w:val="20"/>
          <w:szCs w:val="20"/>
        </w:rPr>
        <w:t xml:space="preserve"> niso udeleženi kot poslovodje, člani poslovodstva ali zakoniti zastopniki</w:t>
      </w:r>
      <w:r w:rsidR="00641E85" w:rsidRPr="00893547">
        <w:rPr>
          <w:rFonts w:ascii="Arial" w:hAnsi="Arial" w:cs="Arial"/>
          <w:sz w:val="20"/>
          <w:szCs w:val="20"/>
        </w:rPr>
        <w:t xml:space="preserve"> oziroma niso neposredno ali prek drugih pravnih oseb udeleženi v več kot 5% deležu pri ustanoviteljskih pravicah, upravljanju ali kapitalu, in sicer v obdobju, kot ga določata prvi in drugi odstavek 36. člena </w:t>
      </w:r>
      <w:proofErr w:type="spellStart"/>
      <w:r w:rsidR="00641E85" w:rsidRPr="00893547">
        <w:rPr>
          <w:rFonts w:ascii="Arial" w:hAnsi="Arial" w:cs="Arial"/>
          <w:sz w:val="20"/>
          <w:szCs w:val="20"/>
        </w:rPr>
        <w:t>ZIntPK</w:t>
      </w:r>
      <w:proofErr w:type="spellEnd"/>
      <w:r w:rsidR="00641E85" w:rsidRPr="00893547">
        <w:rPr>
          <w:rFonts w:ascii="Arial" w:hAnsi="Arial" w:cs="Arial"/>
          <w:sz w:val="20"/>
          <w:szCs w:val="20"/>
        </w:rPr>
        <w:t xml:space="preserve">. </w:t>
      </w:r>
    </w:p>
    <w:p w14:paraId="0DB17447" w14:textId="6E451843" w:rsidR="0045008C" w:rsidRPr="00893547" w:rsidRDefault="0045008C" w:rsidP="00A8539B">
      <w:pPr>
        <w:pStyle w:val="Odstavekseznama"/>
        <w:ind w:left="720"/>
        <w:contextualSpacing/>
        <w:jc w:val="both"/>
        <w:rPr>
          <w:rFonts w:ascii="Arial" w:hAnsi="Arial" w:cs="Arial"/>
          <w:sz w:val="20"/>
          <w:szCs w:val="20"/>
        </w:rPr>
      </w:pPr>
    </w:p>
    <w:p w14:paraId="70F216AA" w14:textId="77777777" w:rsidR="00956D08" w:rsidRPr="00893547" w:rsidRDefault="00956D08" w:rsidP="00A8539B">
      <w:pPr>
        <w:rPr>
          <w:rFonts w:ascii="Arial" w:hAnsi="Arial" w:cs="Arial"/>
          <w:sz w:val="20"/>
          <w:szCs w:val="20"/>
        </w:rPr>
      </w:pPr>
    </w:p>
    <w:p w14:paraId="125C78F0" w14:textId="77777777" w:rsidR="00956D08" w:rsidRPr="00893547" w:rsidRDefault="00956D08" w:rsidP="00A8539B">
      <w:pPr>
        <w:rPr>
          <w:rFonts w:ascii="Arial" w:hAnsi="Arial" w:cs="Arial"/>
          <w:sz w:val="20"/>
          <w:szCs w:val="20"/>
        </w:rPr>
      </w:pPr>
    </w:p>
    <w:p w14:paraId="0255D60C" w14:textId="6F7E08E5" w:rsidR="00956D08" w:rsidRPr="00893547" w:rsidRDefault="00956D08" w:rsidP="00A8539B">
      <w:pPr>
        <w:rPr>
          <w:rFonts w:ascii="Arial" w:hAnsi="Arial" w:cs="Arial"/>
          <w:sz w:val="20"/>
          <w:szCs w:val="20"/>
        </w:rPr>
      </w:pPr>
    </w:p>
    <w:p w14:paraId="320133F2" w14:textId="77777777" w:rsidR="00956D08" w:rsidRPr="00893547" w:rsidRDefault="00956D08" w:rsidP="00A8539B">
      <w:pPr>
        <w:rPr>
          <w:rFonts w:ascii="Arial" w:hAnsi="Arial" w:cs="Arial"/>
          <w:sz w:val="20"/>
          <w:szCs w:val="20"/>
        </w:rPr>
      </w:pPr>
    </w:p>
    <w:p w14:paraId="0AAE25E0" w14:textId="77777777" w:rsidR="00641E85" w:rsidRPr="00893547" w:rsidRDefault="00956D08" w:rsidP="00A8539B">
      <w:pPr>
        <w:rPr>
          <w:rFonts w:ascii="Arial" w:hAnsi="Arial" w:cs="Arial"/>
          <w:sz w:val="20"/>
          <w:szCs w:val="20"/>
        </w:rPr>
      </w:pPr>
      <w:r w:rsidRPr="00893547">
        <w:rPr>
          <w:rFonts w:ascii="Arial" w:hAnsi="Arial" w:cs="Arial"/>
          <w:sz w:val="20"/>
          <w:szCs w:val="20"/>
        </w:rPr>
        <w:t xml:space="preserve">                                                                                            Podpis zakonitega zastopnika</w:t>
      </w:r>
    </w:p>
    <w:p w14:paraId="73329D7C" w14:textId="6ABE0326" w:rsidR="00956D08" w:rsidRPr="00893547" w:rsidRDefault="00641E85" w:rsidP="00A8539B">
      <w:pPr>
        <w:rPr>
          <w:rFonts w:ascii="Arial" w:hAnsi="Arial" w:cs="Arial"/>
          <w:sz w:val="20"/>
          <w:szCs w:val="20"/>
        </w:rPr>
      </w:pPr>
      <w:r w:rsidRPr="00893547">
        <w:rPr>
          <w:rFonts w:ascii="Arial" w:hAnsi="Arial" w:cs="Arial"/>
          <w:sz w:val="20"/>
          <w:szCs w:val="20"/>
        </w:rPr>
        <w:t xml:space="preserve">                                                                                                    poslovnega subjekta</w:t>
      </w:r>
      <w:r w:rsidR="00956D08" w:rsidRPr="00893547">
        <w:rPr>
          <w:rFonts w:ascii="Arial" w:hAnsi="Arial" w:cs="Arial"/>
          <w:sz w:val="20"/>
          <w:szCs w:val="20"/>
        </w:rPr>
        <w:t xml:space="preserve"> </w:t>
      </w:r>
    </w:p>
    <w:p w14:paraId="77D09554" w14:textId="77777777" w:rsidR="00956D08" w:rsidRPr="00893547" w:rsidRDefault="00956D08" w:rsidP="00A8539B">
      <w:pPr>
        <w:rPr>
          <w:rFonts w:ascii="Arial" w:hAnsi="Arial" w:cs="Arial"/>
          <w:sz w:val="20"/>
          <w:szCs w:val="20"/>
        </w:rPr>
      </w:pPr>
    </w:p>
    <w:p w14:paraId="17FDBE50" w14:textId="23F7CCC2" w:rsidR="00956D08" w:rsidRPr="00893547" w:rsidRDefault="00956D08" w:rsidP="00A8539B">
      <w:pPr>
        <w:rPr>
          <w:rFonts w:ascii="Arial" w:hAnsi="Arial" w:cs="Arial"/>
          <w:sz w:val="20"/>
          <w:szCs w:val="20"/>
        </w:rPr>
      </w:pPr>
      <w:r w:rsidRPr="00893547">
        <w:rPr>
          <w:rFonts w:ascii="Arial" w:hAnsi="Arial" w:cs="Arial"/>
          <w:sz w:val="20"/>
          <w:szCs w:val="20"/>
        </w:rPr>
        <w:t xml:space="preserve">                                                                                         ____________________________ </w:t>
      </w:r>
    </w:p>
    <w:p w14:paraId="7C7AD435" w14:textId="168BA7F7" w:rsidR="00956D08" w:rsidRPr="00893547" w:rsidRDefault="00956D08" w:rsidP="00A8539B">
      <w:pPr>
        <w:rPr>
          <w:rFonts w:ascii="Arial" w:hAnsi="Arial" w:cs="Arial"/>
          <w:sz w:val="20"/>
          <w:szCs w:val="20"/>
        </w:rPr>
      </w:pPr>
    </w:p>
    <w:p w14:paraId="06B77C6F" w14:textId="482D6FA9" w:rsidR="00641E85" w:rsidRPr="00893547" w:rsidRDefault="00641E85" w:rsidP="00A8539B">
      <w:pPr>
        <w:rPr>
          <w:rFonts w:ascii="Arial" w:hAnsi="Arial" w:cs="Arial"/>
          <w:sz w:val="20"/>
          <w:szCs w:val="20"/>
        </w:rPr>
      </w:pPr>
    </w:p>
    <w:p w14:paraId="12218F39" w14:textId="2C80359B" w:rsidR="00641E85" w:rsidRPr="00893547" w:rsidRDefault="00641E85" w:rsidP="00A8539B">
      <w:pPr>
        <w:rPr>
          <w:rFonts w:ascii="Arial" w:hAnsi="Arial" w:cs="Arial"/>
          <w:sz w:val="20"/>
          <w:szCs w:val="20"/>
        </w:rPr>
      </w:pPr>
    </w:p>
    <w:p w14:paraId="4D95421E" w14:textId="72164553" w:rsidR="00641E85" w:rsidRPr="00893547" w:rsidRDefault="00641E85" w:rsidP="00A8539B">
      <w:pPr>
        <w:rPr>
          <w:rFonts w:ascii="Arial" w:hAnsi="Arial" w:cs="Arial"/>
          <w:sz w:val="20"/>
          <w:szCs w:val="20"/>
        </w:rPr>
      </w:pPr>
    </w:p>
    <w:p w14:paraId="5B6E657B" w14:textId="353801EA" w:rsidR="00641E85" w:rsidRPr="00893547" w:rsidRDefault="00641E85" w:rsidP="00A8539B">
      <w:pPr>
        <w:rPr>
          <w:rFonts w:ascii="Arial" w:hAnsi="Arial" w:cs="Arial"/>
          <w:sz w:val="20"/>
          <w:szCs w:val="20"/>
        </w:rPr>
      </w:pPr>
    </w:p>
    <w:p w14:paraId="40AE4CDE" w14:textId="79C7B8D6" w:rsidR="00641E85" w:rsidRPr="00893547" w:rsidRDefault="00641E85" w:rsidP="00A8539B">
      <w:pPr>
        <w:rPr>
          <w:rFonts w:ascii="Arial" w:hAnsi="Arial" w:cs="Arial"/>
          <w:sz w:val="20"/>
          <w:szCs w:val="20"/>
        </w:rPr>
      </w:pPr>
    </w:p>
    <w:p w14:paraId="7E0AE1EC" w14:textId="028A286E" w:rsidR="00641E85" w:rsidRPr="00893547" w:rsidRDefault="00641E85" w:rsidP="00A8539B">
      <w:pPr>
        <w:rPr>
          <w:rFonts w:ascii="Arial" w:hAnsi="Arial" w:cs="Arial"/>
          <w:sz w:val="20"/>
          <w:szCs w:val="20"/>
        </w:rPr>
      </w:pPr>
    </w:p>
    <w:p w14:paraId="093DA3A9" w14:textId="1CBC3782" w:rsidR="00641E85" w:rsidRPr="00893547" w:rsidRDefault="00641E85" w:rsidP="00A8539B">
      <w:pPr>
        <w:rPr>
          <w:rFonts w:ascii="Arial" w:hAnsi="Arial" w:cs="Arial"/>
          <w:sz w:val="20"/>
          <w:szCs w:val="20"/>
        </w:rPr>
      </w:pPr>
    </w:p>
    <w:p w14:paraId="7BAA27AB" w14:textId="49C0B794" w:rsidR="00641E85" w:rsidRPr="00893547" w:rsidRDefault="00641E85" w:rsidP="00A8539B">
      <w:pPr>
        <w:rPr>
          <w:rFonts w:ascii="Arial" w:hAnsi="Arial" w:cs="Arial"/>
          <w:sz w:val="20"/>
          <w:szCs w:val="20"/>
        </w:rPr>
      </w:pPr>
    </w:p>
    <w:p w14:paraId="014F92F1" w14:textId="64C4E9C9" w:rsidR="00641E85" w:rsidRPr="00893547" w:rsidRDefault="00641E85" w:rsidP="00A8539B">
      <w:pPr>
        <w:rPr>
          <w:rFonts w:ascii="Arial" w:hAnsi="Arial" w:cs="Arial"/>
          <w:sz w:val="20"/>
          <w:szCs w:val="20"/>
        </w:rPr>
      </w:pPr>
    </w:p>
    <w:p w14:paraId="7149B3BC" w14:textId="3381384C" w:rsidR="00641E85" w:rsidRPr="00893547" w:rsidRDefault="00641E85" w:rsidP="00A8539B">
      <w:pPr>
        <w:rPr>
          <w:rFonts w:ascii="Arial" w:hAnsi="Arial" w:cs="Arial"/>
          <w:sz w:val="20"/>
          <w:szCs w:val="20"/>
        </w:rPr>
      </w:pPr>
    </w:p>
    <w:p w14:paraId="7F597EF7" w14:textId="2768D540" w:rsidR="00641E85" w:rsidRPr="00893547" w:rsidRDefault="00641E85" w:rsidP="00A8539B">
      <w:pPr>
        <w:rPr>
          <w:rFonts w:ascii="Arial" w:hAnsi="Arial" w:cs="Arial"/>
          <w:sz w:val="20"/>
          <w:szCs w:val="20"/>
        </w:rPr>
      </w:pPr>
    </w:p>
    <w:p w14:paraId="7BC9B41D" w14:textId="040FC1C3" w:rsidR="00641E85" w:rsidRPr="00893547" w:rsidRDefault="00641E85" w:rsidP="00A8539B">
      <w:pPr>
        <w:rPr>
          <w:rFonts w:ascii="Arial" w:hAnsi="Arial" w:cs="Arial"/>
          <w:sz w:val="20"/>
          <w:szCs w:val="20"/>
        </w:rPr>
      </w:pPr>
    </w:p>
    <w:p w14:paraId="6B8907D1" w14:textId="02FDBCB0" w:rsidR="00641E85" w:rsidRPr="00893547" w:rsidRDefault="00641E85" w:rsidP="00A8539B">
      <w:pPr>
        <w:rPr>
          <w:rFonts w:ascii="Arial" w:hAnsi="Arial" w:cs="Arial"/>
          <w:sz w:val="20"/>
          <w:szCs w:val="20"/>
        </w:rPr>
      </w:pPr>
    </w:p>
    <w:p w14:paraId="5B3C64CF" w14:textId="36F42DDF" w:rsidR="00641E85" w:rsidRPr="00893547" w:rsidRDefault="00641E85" w:rsidP="00A8539B">
      <w:pPr>
        <w:rPr>
          <w:rFonts w:ascii="Arial" w:hAnsi="Arial" w:cs="Arial"/>
          <w:sz w:val="20"/>
          <w:szCs w:val="20"/>
        </w:rPr>
      </w:pPr>
    </w:p>
    <w:p w14:paraId="690DE802" w14:textId="77777777" w:rsidR="00641E85" w:rsidRPr="00893547" w:rsidRDefault="00641E85" w:rsidP="00A8539B">
      <w:pPr>
        <w:rPr>
          <w:rFonts w:ascii="Arial" w:hAnsi="Arial" w:cs="Arial"/>
          <w:i/>
          <w:iCs/>
          <w:sz w:val="20"/>
          <w:szCs w:val="20"/>
        </w:rPr>
      </w:pPr>
    </w:p>
    <w:p w14:paraId="3D72634F" w14:textId="77777777" w:rsidR="00641E85" w:rsidRPr="00893547" w:rsidRDefault="00641E85" w:rsidP="00A8539B">
      <w:pPr>
        <w:rPr>
          <w:rFonts w:ascii="Arial" w:hAnsi="Arial" w:cs="Arial"/>
          <w:i/>
          <w:iCs/>
          <w:sz w:val="20"/>
          <w:szCs w:val="20"/>
        </w:rPr>
      </w:pPr>
    </w:p>
    <w:p w14:paraId="2D50DD19" w14:textId="77777777" w:rsidR="00641E85" w:rsidRPr="00893547" w:rsidRDefault="00641E85" w:rsidP="00A8539B">
      <w:pPr>
        <w:rPr>
          <w:rFonts w:ascii="Arial" w:hAnsi="Arial" w:cs="Arial"/>
          <w:i/>
          <w:iCs/>
          <w:sz w:val="20"/>
          <w:szCs w:val="20"/>
        </w:rPr>
      </w:pPr>
    </w:p>
    <w:p w14:paraId="0F2386CB" w14:textId="77777777" w:rsidR="00641E85" w:rsidRPr="00893547" w:rsidRDefault="00641E85" w:rsidP="00A8539B">
      <w:pPr>
        <w:rPr>
          <w:rFonts w:ascii="Arial" w:hAnsi="Arial" w:cs="Arial"/>
          <w:i/>
          <w:iCs/>
          <w:sz w:val="20"/>
          <w:szCs w:val="20"/>
        </w:rPr>
      </w:pPr>
    </w:p>
    <w:p w14:paraId="769C1BD8" w14:textId="77777777" w:rsidR="00641E85" w:rsidRPr="00893547" w:rsidRDefault="00641E85" w:rsidP="00A8539B">
      <w:pPr>
        <w:rPr>
          <w:rFonts w:ascii="Arial" w:hAnsi="Arial" w:cs="Arial"/>
          <w:i/>
          <w:iCs/>
          <w:sz w:val="20"/>
          <w:szCs w:val="20"/>
        </w:rPr>
      </w:pPr>
    </w:p>
    <w:p w14:paraId="38671BA7" w14:textId="77777777" w:rsidR="00641E85" w:rsidRPr="00893547" w:rsidRDefault="00641E85" w:rsidP="00A8539B">
      <w:pPr>
        <w:rPr>
          <w:rFonts w:ascii="Arial" w:hAnsi="Arial" w:cs="Arial"/>
          <w:i/>
          <w:iCs/>
          <w:sz w:val="20"/>
          <w:szCs w:val="20"/>
        </w:rPr>
      </w:pPr>
    </w:p>
    <w:p w14:paraId="44498B78" w14:textId="77777777" w:rsidR="00641E85" w:rsidRPr="00893547" w:rsidRDefault="00641E85" w:rsidP="00A8539B">
      <w:pPr>
        <w:rPr>
          <w:rFonts w:ascii="Arial" w:hAnsi="Arial" w:cs="Arial"/>
          <w:i/>
          <w:iCs/>
          <w:sz w:val="20"/>
          <w:szCs w:val="20"/>
        </w:rPr>
      </w:pPr>
    </w:p>
    <w:p w14:paraId="279F543F" w14:textId="77777777" w:rsidR="00641E85" w:rsidRPr="00893547" w:rsidRDefault="00641E85" w:rsidP="00A8539B">
      <w:pPr>
        <w:rPr>
          <w:rFonts w:ascii="Arial" w:hAnsi="Arial" w:cs="Arial"/>
          <w:i/>
          <w:iCs/>
          <w:sz w:val="20"/>
          <w:szCs w:val="20"/>
        </w:rPr>
      </w:pPr>
    </w:p>
    <w:p w14:paraId="541B667E" w14:textId="50C8EC19" w:rsidR="00F6070B" w:rsidRPr="00893547" w:rsidRDefault="00641E85" w:rsidP="00A8539B">
      <w:pPr>
        <w:jc w:val="both"/>
        <w:rPr>
          <w:rFonts w:ascii="Arial" w:hAnsi="Arial" w:cs="Arial"/>
          <w:i/>
          <w:iCs/>
          <w:sz w:val="20"/>
          <w:szCs w:val="20"/>
        </w:rPr>
      </w:pPr>
      <w:r w:rsidRPr="00893547">
        <w:rPr>
          <w:rFonts w:ascii="Arial" w:hAnsi="Arial" w:cs="Arial"/>
          <w:i/>
          <w:iCs/>
          <w:sz w:val="20"/>
          <w:szCs w:val="20"/>
        </w:rPr>
        <w:t xml:space="preserve">Izjava se predloži v okviru ponudbe, in sicer za ponudnika, (so)ponudnike in za vse podizvajalce, ki zahtevajo neposredno plačilo. </w:t>
      </w:r>
    </w:p>
    <w:p w14:paraId="47165A2A" w14:textId="6216FD4C" w:rsidR="00CE045D" w:rsidRDefault="00CE045D" w:rsidP="00A8539B">
      <w:pPr>
        <w:jc w:val="both"/>
        <w:rPr>
          <w:rFonts w:ascii="Arial" w:hAnsi="Arial" w:cs="Arial"/>
          <w:i/>
          <w:iCs/>
          <w:sz w:val="20"/>
          <w:szCs w:val="20"/>
        </w:rPr>
      </w:pPr>
    </w:p>
    <w:p w14:paraId="27003E21" w14:textId="4F5C3295" w:rsidR="004055EB" w:rsidRDefault="004055EB" w:rsidP="00A8539B">
      <w:pPr>
        <w:jc w:val="both"/>
        <w:rPr>
          <w:rFonts w:ascii="Arial" w:hAnsi="Arial" w:cs="Arial"/>
          <w:i/>
          <w:iCs/>
          <w:sz w:val="20"/>
          <w:szCs w:val="20"/>
        </w:rPr>
      </w:pPr>
    </w:p>
    <w:p w14:paraId="1F0D599E" w14:textId="77777777" w:rsidR="004055EB" w:rsidRDefault="004055EB" w:rsidP="00A8539B">
      <w:pPr>
        <w:jc w:val="both"/>
        <w:rPr>
          <w:rFonts w:ascii="Arial" w:hAnsi="Arial" w:cs="Arial"/>
          <w:i/>
          <w:iCs/>
          <w:sz w:val="20"/>
          <w:szCs w:val="20"/>
        </w:rPr>
      </w:pPr>
    </w:p>
    <w:p w14:paraId="76770BE3" w14:textId="64D47924" w:rsidR="006939BC" w:rsidRDefault="006939BC" w:rsidP="00A8539B">
      <w:pPr>
        <w:jc w:val="both"/>
        <w:rPr>
          <w:rFonts w:ascii="Arial" w:hAnsi="Arial" w:cs="Arial"/>
          <w:i/>
          <w:iCs/>
          <w:sz w:val="20"/>
          <w:szCs w:val="20"/>
        </w:rPr>
      </w:pPr>
    </w:p>
    <w:p w14:paraId="6B7E6EEB" w14:textId="031FF6D7" w:rsidR="00DF443B" w:rsidRPr="00893547" w:rsidRDefault="00DF443B" w:rsidP="00A8539B">
      <w:pPr>
        <w:pBdr>
          <w:top w:val="single" w:sz="4" w:space="1" w:color="auto"/>
          <w:left w:val="single" w:sz="4" w:space="4" w:color="auto"/>
          <w:bottom w:val="single" w:sz="4" w:space="1" w:color="auto"/>
          <w:right w:val="single" w:sz="4" w:space="4" w:color="auto"/>
        </w:pBdr>
        <w:rPr>
          <w:rFonts w:ascii="Arial" w:hAnsi="Arial" w:cs="Arial"/>
          <w:b/>
          <w:sz w:val="20"/>
          <w:szCs w:val="20"/>
          <w:lang w:eastAsia="en-US"/>
        </w:rPr>
      </w:pPr>
      <w:r w:rsidRPr="00893547">
        <w:rPr>
          <w:rFonts w:ascii="Arial" w:hAnsi="Arial" w:cs="Arial"/>
          <w:b/>
          <w:sz w:val="20"/>
          <w:szCs w:val="20"/>
          <w:lang w:eastAsia="en-US"/>
        </w:rPr>
        <w:lastRenderedPageBreak/>
        <w:t xml:space="preserve">Obrazec </w:t>
      </w:r>
      <w:r w:rsidR="0033147B" w:rsidRPr="00893547">
        <w:rPr>
          <w:rFonts w:ascii="Arial" w:hAnsi="Arial" w:cs="Arial"/>
          <w:b/>
          <w:sz w:val="20"/>
          <w:szCs w:val="20"/>
          <w:lang w:eastAsia="en-US"/>
        </w:rPr>
        <w:t>7</w:t>
      </w:r>
      <w:r w:rsidRPr="00893547">
        <w:rPr>
          <w:rFonts w:ascii="Arial" w:hAnsi="Arial" w:cs="Arial"/>
          <w:b/>
          <w:sz w:val="20"/>
          <w:szCs w:val="20"/>
          <w:lang w:eastAsia="en-US"/>
        </w:rPr>
        <w:t>: VZOREC POGODBE O IZVEDBI JAVNEGA NAROČILA</w:t>
      </w:r>
    </w:p>
    <w:p w14:paraId="32BDB458" w14:textId="77777777" w:rsidR="004037D7" w:rsidRPr="00893547" w:rsidRDefault="004037D7" w:rsidP="00A8539B">
      <w:pPr>
        <w:jc w:val="both"/>
        <w:rPr>
          <w:rFonts w:ascii="Arial" w:eastAsia="Calibri" w:hAnsi="Arial" w:cs="Arial"/>
          <w:b/>
          <w:sz w:val="20"/>
          <w:szCs w:val="20"/>
          <w:highlight w:val="yellow"/>
          <w:lang w:eastAsia="en-US"/>
        </w:rPr>
      </w:pPr>
    </w:p>
    <w:p w14:paraId="4E148F40" w14:textId="77777777" w:rsidR="002628A0" w:rsidRPr="00893547" w:rsidRDefault="002628A0" w:rsidP="00A8539B">
      <w:pPr>
        <w:pStyle w:val="Glava"/>
        <w:tabs>
          <w:tab w:val="left" w:pos="5112"/>
        </w:tabs>
        <w:rPr>
          <w:rFonts w:ascii="Arial" w:hAnsi="Arial" w:cs="Arial"/>
          <w:sz w:val="16"/>
        </w:rPr>
      </w:pPr>
      <w:r w:rsidRPr="00893547">
        <w:rPr>
          <w:rFonts w:ascii="Arial" w:hAnsi="Arial" w:cs="Arial"/>
          <w:noProof/>
        </w:rPr>
        <w:drawing>
          <wp:anchor distT="0" distB="0" distL="114300" distR="114300" simplePos="0" relativeHeight="251658240" behindDoc="0" locked="0" layoutInCell="1" allowOverlap="1" wp14:anchorId="71BD8EA8" wp14:editId="1016BB12">
            <wp:simplePos x="0" y="0"/>
            <wp:positionH relativeFrom="margin">
              <wp:posOffset>4580444</wp:posOffset>
            </wp:positionH>
            <wp:positionV relativeFrom="paragraph">
              <wp:posOffset>45720</wp:posOffset>
            </wp:positionV>
            <wp:extent cx="1271905" cy="381000"/>
            <wp:effectExtent l="0" t="0" r="0" b="0"/>
            <wp:wrapNone/>
            <wp:docPr id="54" name="Slika 54" descr="C:\Users\koperckal\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C:\Users\koperckal\AppData\Local\Microsoft\Windows\INetCache\Content.Word\SL Financira Evropska unija_POS.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7190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3547">
        <w:rPr>
          <w:rFonts w:ascii="Arial" w:hAnsi="Arial" w:cs="Arial"/>
          <w:noProof/>
        </w:rPr>
        <w:drawing>
          <wp:anchor distT="0" distB="0" distL="114300" distR="114300" simplePos="0" relativeHeight="251660288" behindDoc="0" locked="0" layoutInCell="1" allowOverlap="1" wp14:anchorId="531354B7" wp14:editId="27A5CCA5">
            <wp:simplePos x="0" y="0"/>
            <wp:positionH relativeFrom="margin">
              <wp:posOffset>2928634</wp:posOffset>
            </wp:positionH>
            <wp:positionV relativeFrom="paragraph">
              <wp:posOffset>83185</wp:posOffset>
            </wp:positionV>
            <wp:extent cx="1541145" cy="279400"/>
            <wp:effectExtent l="0" t="0" r="1905" b="6350"/>
            <wp:wrapNone/>
            <wp:docPr id="55" name="Slika 55"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Logo, icon&#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1541145" cy="279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3547">
        <w:rPr>
          <w:rFonts w:ascii="Arial" w:hAnsi="Arial" w:cs="Arial"/>
          <w:noProof/>
        </w:rPr>
        <w:drawing>
          <wp:anchor distT="0" distB="0" distL="114300" distR="114300" simplePos="0" relativeHeight="251662336" behindDoc="0" locked="0" layoutInCell="1" allowOverlap="1" wp14:anchorId="1EA89974" wp14:editId="4513C3DE">
            <wp:simplePos x="0" y="0"/>
            <wp:positionH relativeFrom="margin">
              <wp:align>left</wp:align>
            </wp:positionH>
            <wp:positionV relativeFrom="paragraph">
              <wp:posOffset>85266</wp:posOffset>
            </wp:positionV>
            <wp:extent cx="2743835" cy="284480"/>
            <wp:effectExtent l="0" t="0" r="0" b="1270"/>
            <wp:wrapNone/>
            <wp:docPr id="380" name="Slika 380" descr="logotip Ministrstva za okolje, podnebje in energi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logotip Ministrstva za okolje, podnebje in energijo"/>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743835" cy="284480"/>
                    </a:xfrm>
                    <a:prstGeom prst="rect">
                      <a:avLst/>
                    </a:prstGeom>
                  </pic:spPr>
                </pic:pic>
              </a:graphicData>
            </a:graphic>
            <wp14:sizeRelH relativeFrom="margin">
              <wp14:pctWidth>0</wp14:pctWidth>
            </wp14:sizeRelH>
            <wp14:sizeRelV relativeFrom="margin">
              <wp14:pctHeight>0</wp14:pctHeight>
            </wp14:sizeRelV>
          </wp:anchor>
        </w:drawing>
      </w:r>
    </w:p>
    <w:p w14:paraId="05C856FB" w14:textId="77777777" w:rsidR="002628A0" w:rsidRPr="00893547" w:rsidRDefault="002628A0" w:rsidP="00A8539B">
      <w:pPr>
        <w:pStyle w:val="Glava"/>
        <w:tabs>
          <w:tab w:val="left" w:pos="5112"/>
        </w:tabs>
        <w:rPr>
          <w:rFonts w:ascii="Arial" w:hAnsi="Arial" w:cs="Arial"/>
          <w:sz w:val="16"/>
        </w:rPr>
      </w:pPr>
    </w:p>
    <w:p w14:paraId="41176F7B" w14:textId="77777777" w:rsidR="002628A0" w:rsidRPr="00893547" w:rsidRDefault="002628A0" w:rsidP="00A8539B">
      <w:pPr>
        <w:jc w:val="both"/>
        <w:rPr>
          <w:rFonts w:ascii="Arial" w:eastAsia="Calibri" w:hAnsi="Arial" w:cs="Arial"/>
          <w:b/>
          <w:sz w:val="20"/>
          <w:szCs w:val="20"/>
          <w:lang w:eastAsia="en-US"/>
        </w:rPr>
      </w:pPr>
    </w:p>
    <w:p w14:paraId="356EC532" w14:textId="77777777" w:rsidR="002628A0" w:rsidRPr="00893547" w:rsidRDefault="002628A0" w:rsidP="00A8539B">
      <w:pPr>
        <w:jc w:val="both"/>
        <w:rPr>
          <w:rFonts w:ascii="Arial" w:eastAsia="Calibri" w:hAnsi="Arial" w:cs="Arial"/>
          <w:b/>
          <w:sz w:val="20"/>
          <w:szCs w:val="20"/>
          <w:lang w:eastAsia="en-US"/>
        </w:rPr>
      </w:pPr>
    </w:p>
    <w:p w14:paraId="08900C06" w14:textId="391D55BB" w:rsidR="004037D7" w:rsidRPr="00893547" w:rsidRDefault="004037D7" w:rsidP="006E7DE1">
      <w:pPr>
        <w:jc w:val="both"/>
        <w:rPr>
          <w:rFonts w:ascii="Arial" w:eastAsia="Calibri" w:hAnsi="Arial" w:cs="Arial"/>
          <w:sz w:val="20"/>
          <w:szCs w:val="20"/>
          <w:lang w:eastAsia="en-US"/>
        </w:rPr>
      </w:pPr>
      <w:r w:rsidRPr="00893547">
        <w:rPr>
          <w:rFonts w:ascii="Arial" w:eastAsia="Calibri" w:hAnsi="Arial" w:cs="Arial"/>
          <w:b/>
          <w:sz w:val="20"/>
          <w:szCs w:val="20"/>
          <w:lang w:eastAsia="en-US"/>
        </w:rPr>
        <w:t>Ministrstvo za okolje, podnebje in energijo</w:t>
      </w:r>
      <w:r w:rsidRPr="00893547">
        <w:rPr>
          <w:rFonts w:ascii="Arial" w:eastAsia="Calibri" w:hAnsi="Arial" w:cs="Arial"/>
          <w:sz w:val="20"/>
          <w:szCs w:val="20"/>
          <w:lang w:eastAsia="en-US"/>
        </w:rPr>
        <w:t>, Langusova ulica 4, 1</w:t>
      </w:r>
      <w:r w:rsidR="00AE4216" w:rsidRPr="00893547">
        <w:rPr>
          <w:rFonts w:ascii="Arial" w:eastAsia="Calibri" w:hAnsi="Arial" w:cs="Arial"/>
          <w:sz w:val="20"/>
          <w:szCs w:val="20"/>
          <w:lang w:eastAsia="en-US"/>
        </w:rPr>
        <w:t>000</w:t>
      </w:r>
      <w:r w:rsidRPr="00893547">
        <w:rPr>
          <w:rFonts w:ascii="Arial" w:eastAsia="Calibri" w:hAnsi="Arial" w:cs="Arial"/>
          <w:sz w:val="20"/>
          <w:szCs w:val="20"/>
          <w:lang w:eastAsia="en-US"/>
        </w:rPr>
        <w:t xml:space="preserve"> Ljubljana, z davčno številko 69434930, matično številko 2632535000, ki ga zastopa minister mag. Bojan K</w:t>
      </w:r>
      <w:r w:rsidR="009B03AC" w:rsidRPr="00893547">
        <w:rPr>
          <w:rFonts w:ascii="Arial" w:eastAsia="Calibri" w:hAnsi="Arial" w:cs="Arial"/>
          <w:sz w:val="20"/>
          <w:szCs w:val="20"/>
          <w:lang w:eastAsia="en-US"/>
        </w:rPr>
        <w:t>umer</w:t>
      </w:r>
      <w:r w:rsidRPr="00893547">
        <w:rPr>
          <w:rFonts w:ascii="Arial" w:eastAsia="Calibri" w:hAnsi="Arial" w:cs="Arial"/>
          <w:sz w:val="20"/>
          <w:szCs w:val="20"/>
          <w:lang w:eastAsia="en-US"/>
        </w:rPr>
        <w:t xml:space="preserve"> (v nadaljevanju: naročnik)</w:t>
      </w:r>
    </w:p>
    <w:p w14:paraId="192A0A1D" w14:textId="77777777" w:rsidR="004037D7" w:rsidRPr="00893547" w:rsidRDefault="004037D7" w:rsidP="006E7DE1">
      <w:pPr>
        <w:jc w:val="both"/>
        <w:rPr>
          <w:rFonts w:ascii="Arial" w:eastAsia="Calibri" w:hAnsi="Arial" w:cs="Arial"/>
          <w:sz w:val="20"/>
          <w:szCs w:val="20"/>
          <w:lang w:eastAsia="en-US"/>
        </w:rPr>
      </w:pPr>
    </w:p>
    <w:p w14:paraId="7CD2BC65" w14:textId="77777777" w:rsidR="004037D7" w:rsidRPr="00893547" w:rsidRDefault="004037D7" w:rsidP="006E7DE1">
      <w:pPr>
        <w:jc w:val="both"/>
        <w:rPr>
          <w:rFonts w:ascii="Arial" w:eastAsia="Calibri" w:hAnsi="Arial" w:cs="Arial"/>
          <w:sz w:val="20"/>
          <w:szCs w:val="20"/>
          <w:lang w:eastAsia="en-US"/>
        </w:rPr>
      </w:pPr>
      <w:r w:rsidRPr="00893547">
        <w:rPr>
          <w:rFonts w:ascii="Arial" w:eastAsia="Calibri" w:hAnsi="Arial" w:cs="Arial"/>
          <w:sz w:val="20"/>
          <w:szCs w:val="20"/>
          <w:lang w:eastAsia="en-US"/>
        </w:rPr>
        <w:t>in</w:t>
      </w:r>
    </w:p>
    <w:p w14:paraId="3B9261EF" w14:textId="77777777" w:rsidR="004037D7" w:rsidRPr="00893547" w:rsidRDefault="004037D7" w:rsidP="006E7DE1">
      <w:pPr>
        <w:jc w:val="both"/>
        <w:rPr>
          <w:rFonts w:ascii="Arial" w:eastAsia="Calibri" w:hAnsi="Arial" w:cs="Arial"/>
          <w:b/>
          <w:sz w:val="20"/>
          <w:szCs w:val="20"/>
          <w:lang w:eastAsia="en-US"/>
        </w:rPr>
      </w:pPr>
    </w:p>
    <w:p w14:paraId="79C3CF62" w14:textId="77777777" w:rsidR="004037D7" w:rsidRPr="00893547" w:rsidRDefault="004037D7" w:rsidP="006E7DE1">
      <w:pPr>
        <w:jc w:val="both"/>
        <w:rPr>
          <w:rFonts w:ascii="Arial" w:eastAsia="Calibri" w:hAnsi="Arial" w:cs="Arial"/>
          <w:b/>
          <w:sz w:val="20"/>
          <w:szCs w:val="20"/>
          <w:lang w:eastAsia="en-US"/>
        </w:rPr>
      </w:pPr>
      <w:r w:rsidRPr="00893547">
        <w:rPr>
          <w:rFonts w:ascii="Arial" w:eastAsia="Calibri" w:hAnsi="Arial" w:cs="Arial"/>
          <w:b/>
          <w:sz w:val="20"/>
          <w:szCs w:val="20"/>
          <w:lang w:eastAsia="en-US"/>
        </w:rPr>
        <w:t>………………………………………..</w:t>
      </w:r>
      <w:r w:rsidRPr="00893547">
        <w:rPr>
          <w:rFonts w:ascii="Arial" w:eastAsia="Calibri" w:hAnsi="Arial" w:cs="Arial"/>
          <w:sz w:val="20"/>
          <w:szCs w:val="20"/>
          <w:lang w:eastAsia="en-US"/>
        </w:rPr>
        <w:t>, z davčno številko ……………………, matično številko ……………….., ki ga zastopa …………………………… (v nadaljevanju: izvajalec)</w:t>
      </w:r>
    </w:p>
    <w:p w14:paraId="67F7E054" w14:textId="77777777" w:rsidR="004037D7" w:rsidRPr="00893547" w:rsidRDefault="004037D7" w:rsidP="006E7DE1">
      <w:pPr>
        <w:rPr>
          <w:rFonts w:ascii="Arial" w:eastAsia="Calibri" w:hAnsi="Arial" w:cs="Arial"/>
          <w:sz w:val="20"/>
          <w:szCs w:val="20"/>
          <w:lang w:eastAsia="en-US"/>
        </w:rPr>
      </w:pPr>
    </w:p>
    <w:p w14:paraId="2B65EEED" w14:textId="5C88DAD0" w:rsidR="004037D7" w:rsidRPr="00893547" w:rsidRDefault="00B34D78" w:rsidP="006E7DE1">
      <w:pPr>
        <w:rPr>
          <w:rFonts w:ascii="Arial" w:eastAsia="Calibri" w:hAnsi="Arial" w:cs="Arial"/>
          <w:sz w:val="20"/>
          <w:szCs w:val="20"/>
          <w:lang w:eastAsia="en-US"/>
        </w:rPr>
      </w:pPr>
      <w:r w:rsidRPr="00893547">
        <w:rPr>
          <w:rFonts w:ascii="Arial" w:eastAsia="Calibri" w:hAnsi="Arial" w:cs="Arial"/>
          <w:sz w:val="20"/>
          <w:szCs w:val="20"/>
          <w:lang w:eastAsia="en-US"/>
        </w:rPr>
        <w:t>s</w:t>
      </w:r>
      <w:r w:rsidR="004037D7" w:rsidRPr="00893547">
        <w:rPr>
          <w:rFonts w:ascii="Arial" w:eastAsia="Calibri" w:hAnsi="Arial" w:cs="Arial"/>
          <w:sz w:val="20"/>
          <w:szCs w:val="20"/>
          <w:lang w:eastAsia="en-US"/>
        </w:rPr>
        <w:t>kleneta</w:t>
      </w:r>
    </w:p>
    <w:p w14:paraId="13A4BCC2" w14:textId="31EA1BB2" w:rsidR="00B34D78" w:rsidRPr="00893547" w:rsidRDefault="00B34D78" w:rsidP="006E7DE1">
      <w:pPr>
        <w:rPr>
          <w:rFonts w:ascii="Arial" w:eastAsia="Calibri" w:hAnsi="Arial" w:cs="Arial"/>
          <w:sz w:val="20"/>
          <w:szCs w:val="20"/>
          <w:lang w:eastAsia="en-US"/>
        </w:rPr>
      </w:pPr>
    </w:p>
    <w:p w14:paraId="7EAB8F3C" w14:textId="77777777" w:rsidR="00B34D78" w:rsidRPr="00781A67" w:rsidRDefault="00B34D78" w:rsidP="006E7DE1">
      <w:pPr>
        <w:jc w:val="center"/>
        <w:rPr>
          <w:rFonts w:ascii="Arial" w:hAnsi="Arial" w:cs="Arial"/>
          <w:b/>
          <w:bCs/>
          <w:sz w:val="20"/>
          <w:szCs w:val="20"/>
          <w:lang w:eastAsia="en-US"/>
        </w:rPr>
      </w:pPr>
      <w:r w:rsidRPr="00EC70AF">
        <w:rPr>
          <w:rFonts w:ascii="Arial" w:hAnsi="Arial" w:cs="Arial"/>
          <w:b/>
          <w:bCs/>
          <w:sz w:val="20"/>
          <w:szCs w:val="20"/>
          <w:lang w:eastAsia="en-US"/>
        </w:rPr>
        <w:t>POGODBO O IZVEDBI JAVNEGA NAROČILA</w:t>
      </w:r>
    </w:p>
    <w:p w14:paraId="16A2EFCE" w14:textId="0E773C48" w:rsidR="00B34D78" w:rsidRPr="00893547" w:rsidRDefault="00B34D78" w:rsidP="006E7DE1">
      <w:pPr>
        <w:jc w:val="center"/>
        <w:rPr>
          <w:rFonts w:ascii="Arial" w:hAnsi="Arial" w:cs="Arial"/>
          <w:b/>
          <w:bCs/>
          <w:sz w:val="20"/>
          <w:szCs w:val="20"/>
          <w:lang w:eastAsia="en-US"/>
        </w:rPr>
      </w:pPr>
      <w:r w:rsidRPr="00893547">
        <w:rPr>
          <w:rFonts w:ascii="Arial" w:hAnsi="Arial" w:cs="Arial"/>
          <w:b/>
          <w:bCs/>
          <w:sz w:val="20"/>
          <w:szCs w:val="20"/>
          <w:lang w:eastAsia="en-US"/>
        </w:rPr>
        <w:t xml:space="preserve"> št. 2570-23-___________</w:t>
      </w:r>
    </w:p>
    <w:p w14:paraId="03D660D2" w14:textId="144F2925" w:rsidR="00B34D78" w:rsidRDefault="00B34D78" w:rsidP="006E7DE1">
      <w:pPr>
        <w:jc w:val="center"/>
        <w:rPr>
          <w:rFonts w:ascii="Arial" w:hAnsi="Arial" w:cs="Arial"/>
          <w:b/>
          <w:bCs/>
          <w:sz w:val="20"/>
          <w:szCs w:val="20"/>
          <w:lang w:eastAsia="en-US"/>
        </w:rPr>
      </w:pPr>
    </w:p>
    <w:p w14:paraId="3BEA1E00" w14:textId="77777777" w:rsidR="00CD415B" w:rsidRPr="00893547" w:rsidRDefault="00CD415B" w:rsidP="006E7DE1">
      <w:pPr>
        <w:jc w:val="center"/>
        <w:rPr>
          <w:rFonts w:ascii="Arial" w:hAnsi="Arial" w:cs="Arial"/>
          <w:b/>
          <w:bCs/>
          <w:sz w:val="20"/>
          <w:szCs w:val="20"/>
          <w:lang w:eastAsia="en-US"/>
        </w:rPr>
      </w:pPr>
    </w:p>
    <w:p w14:paraId="524D077E" w14:textId="1D7B93DD" w:rsidR="00B34D78" w:rsidRPr="00893547" w:rsidRDefault="00B34D78" w:rsidP="006E7DE1">
      <w:pPr>
        <w:jc w:val="center"/>
        <w:rPr>
          <w:rFonts w:ascii="Arial" w:hAnsi="Arial" w:cs="Arial"/>
          <w:b/>
          <w:bCs/>
          <w:sz w:val="20"/>
          <w:szCs w:val="20"/>
          <w:lang w:eastAsia="en-US"/>
        </w:rPr>
      </w:pPr>
      <w:r w:rsidRPr="00893547">
        <w:rPr>
          <w:rFonts w:ascii="Arial" w:hAnsi="Arial" w:cs="Arial"/>
          <w:b/>
          <w:bCs/>
          <w:sz w:val="20"/>
          <w:szCs w:val="20"/>
          <w:lang w:eastAsia="en-US"/>
        </w:rPr>
        <w:t>za »</w:t>
      </w:r>
      <w:r w:rsidR="00811E25" w:rsidRPr="00893547">
        <w:rPr>
          <w:rStyle w:val="FontStyle31"/>
          <w:rFonts w:eastAsia="Calibri"/>
          <w:color w:val="000000" w:themeColor="text1"/>
          <w:sz w:val="20"/>
          <w:szCs w:val="20"/>
        </w:rPr>
        <w:t>Informatizacija postopkov presoj vplivov na okolje in celovitih presoj vplivov na okolje</w:t>
      </w:r>
      <w:r w:rsidRPr="00893547">
        <w:rPr>
          <w:rFonts w:ascii="Arial" w:hAnsi="Arial" w:cs="Arial"/>
          <w:b/>
          <w:bCs/>
          <w:sz w:val="20"/>
          <w:szCs w:val="20"/>
          <w:lang w:eastAsia="en-US"/>
        </w:rPr>
        <w:t>«</w:t>
      </w:r>
    </w:p>
    <w:p w14:paraId="7025573E" w14:textId="77777777" w:rsidR="00B34D78" w:rsidRPr="00893547" w:rsidRDefault="00B34D78" w:rsidP="006E7DE1">
      <w:pPr>
        <w:jc w:val="center"/>
        <w:rPr>
          <w:rFonts w:ascii="Arial" w:hAnsi="Arial" w:cs="Arial"/>
          <w:b/>
          <w:bCs/>
          <w:sz w:val="20"/>
          <w:szCs w:val="20"/>
          <w:lang w:eastAsia="en-US"/>
        </w:rPr>
      </w:pPr>
    </w:p>
    <w:p w14:paraId="4AC441E4" w14:textId="2E3F0EC0" w:rsidR="002628A0" w:rsidRPr="00893547" w:rsidRDefault="002628A0" w:rsidP="006E7DE1">
      <w:pPr>
        <w:suppressAutoHyphens/>
        <w:jc w:val="both"/>
        <w:rPr>
          <w:rFonts w:ascii="Arial" w:hAnsi="Arial" w:cs="Arial"/>
          <w:sz w:val="20"/>
          <w:szCs w:val="20"/>
          <w:lang w:eastAsia="ar-SA"/>
        </w:rPr>
      </w:pPr>
      <w:r w:rsidRPr="00893547">
        <w:rPr>
          <w:rFonts w:ascii="Arial" w:hAnsi="Arial" w:cs="Arial"/>
          <w:sz w:val="20"/>
          <w:szCs w:val="20"/>
          <w:lang w:eastAsia="ar-SA"/>
        </w:rPr>
        <w:t xml:space="preserve">Pogodba je sklenjena po izvedenem odprtem postopku </w:t>
      </w:r>
      <w:r w:rsidRPr="00893547">
        <w:rPr>
          <w:rFonts w:ascii="Arial" w:hAnsi="Arial" w:cs="Arial"/>
          <w:sz w:val="20"/>
          <w:szCs w:val="20"/>
          <w:lang w:eastAsia="en-US"/>
        </w:rPr>
        <w:t>oddaje javnega naročila na podlagi 40</w:t>
      </w:r>
      <w:r w:rsidRPr="00893547">
        <w:rPr>
          <w:rFonts w:ascii="Arial" w:hAnsi="Arial" w:cs="Arial"/>
          <w:sz w:val="20"/>
          <w:szCs w:val="20"/>
          <w:lang w:eastAsia="ar-SA"/>
        </w:rPr>
        <w:t xml:space="preserve">. člena Zakona o javnem naročanju (Uradni list RS, št. 91/15, 14/18, 121/21, 10/22, 74/22 – </w:t>
      </w:r>
      <w:proofErr w:type="spellStart"/>
      <w:r w:rsidRPr="00893547">
        <w:rPr>
          <w:rFonts w:ascii="Arial" w:hAnsi="Arial" w:cs="Arial"/>
          <w:sz w:val="20"/>
          <w:szCs w:val="20"/>
          <w:lang w:eastAsia="ar-SA"/>
        </w:rPr>
        <w:t>odl</w:t>
      </w:r>
      <w:proofErr w:type="spellEnd"/>
      <w:r w:rsidRPr="00893547">
        <w:rPr>
          <w:rFonts w:ascii="Arial" w:hAnsi="Arial" w:cs="Arial"/>
          <w:sz w:val="20"/>
          <w:szCs w:val="20"/>
          <w:lang w:eastAsia="ar-SA"/>
        </w:rPr>
        <w:t xml:space="preserve">. US, </w:t>
      </w:r>
      <w:hyperlink r:id="rId29" w:tgtFrame="_blank" w:tooltip="Zakon o nujnih ukrepih za zagotovitev stabilnosti zdravstvenega sistema" w:history="1">
        <w:r w:rsidRPr="00893547">
          <w:rPr>
            <w:rStyle w:val="Hiperpovezava"/>
            <w:rFonts w:ascii="Arial" w:hAnsi="Arial" w:cs="Arial"/>
            <w:color w:val="auto"/>
            <w:sz w:val="20"/>
            <w:szCs w:val="20"/>
            <w:u w:val="none"/>
            <w:shd w:val="clear" w:color="auto" w:fill="FFFFFF"/>
          </w:rPr>
          <w:t>100/22</w:t>
        </w:r>
      </w:hyperlink>
      <w:r w:rsidRPr="00893547">
        <w:rPr>
          <w:rFonts w:ascii="Arial" w:hAnsi="Arial" w:cs="Arial"/>
          <w:sz w:val="20"/>
          <w:szCs w:val="20"/>
          <w:shd w:val="clear" w:color="auto" w:fill="FFFFFF"/>
        </w:rPr>
        <w:t> – ZNUZSZS, </w:t>
      </w:r>
      <w:hyperlink r:id="rId30" w:tgtFrame="_blank" w:tooltip="Zakon o spremembah in dopolnitvah Zakona o javnem naročanju" w:history="1">
        <w:r w:rsidRPr="00893547">
          <w:rPr>
            <w:rStyle w:val="Hiperpovezava"/>
            <w:rFonts w:ascii="Arial" w:hAnsi="Arial" w:cs="Arial"/>
            <w:color w:val="auto"/>
            <w:sz w:val="20"/>
            <w:szCs w:val="20"/>
            <w:u w:val="none"/>
            <w:shd w:val="clear" w:color="auto" w:fill="FFFFFF"/>
          </w:rPr>
          <w:t>28/23</w:t>
        </w:r>
      </w:hyperlink>
      <w:r w:rsidRPr="00893547">
        <w:rPr>
          <w:rFonts w:ascii="Arial" w:hAnsi="Arial" w:cs="Arial"/>
          <w:b/>
          <w:bCs/>
          <w:sz w:val="18"/>
          <w:szCs w:val="18"/>
          <w:shd w:val="clear" w:color="auto" w:fill="FFFFFF"/>
        </w:rPr>
        <w:t> </w:t>
      </w:r>
      <w:r w:rsidRPr="00893547">
        <w:rPr>
          <w:rFonts w:ascii="Arial" w:hAnsi="Arial" w:cs="Arial"/>
          <w:sz w:val="20"/>
          <w:szCs w:val="20"/>
          <w:shd w:val="clear" w:color="auto" w:fill="FFFFFF"/>
        </w:rPr>
        <w:t>in </w:t>
      </w:r>
      <w:hyperlink r:id="rId31" w:tgtFrame="_blank" w:tooltip="Zakon o spremembah in dopolnitvah Zakona o odpravi posledic naravnih nesreč" w:history="1">
        <w:r w:rsidRPr="00893547">
          <w:rPr>
            <w:rStyle w:val="Hiperpovezava"/>
            <w:rFonts w:ascii="Arial" w:hAnsi="Arial" w:cs="Arial"/>
            <w:color w:val="auto"/>
            <w:sz w:val="20"/>
            <w:szCs w:val="20"/>
            <w:u w:val="none"/>
            <w:shd w:val="clear" w:color="auto" w:fill="FFFFFF"/>
          </w:rPr>
          <w:t>88/23</w:t>
        </w:r>
      </w:hyperlink>
      <w:r w:rsidRPr="00893547">
        <w:rPr>
          <w:rFonts w:ascii="Arial" w:hAnsi="Arial" w:cs="Arial"/>
          <w:sz w:val="20"/>
          <w:szCs w:val="20"/>
          <w:shd w:val="clear" w:color="auto" w:fill="FFFFFF"/>
        </w:rPr>
        <w:t> – ZOPNN-F</w:t>
      </w:r>
      <w:r w:rsidRPr="00893547">
        <w:rPr>
          <w:rFonts w:ascii="Arial" w:hAnsi="Arial" w:cs="Arial"/>
          <w:sz w:val="20"/>
          <w:szCs w:val="20"/>
          <w:lang w:eastAsia="ar-SA"/>
        </w:rPr>
        <w:t>)</w:t>
      </w:r>
      <w:r w:rsidRPr="00893547">
        <w:rPr>
          <w:rFonts w:ascii="Arial" w:hAnsi="Arial" w:cs="Arial"/>
          <w:sz w:val="20"/>
          <w:szCs w:val="20"/>
          <w:lang w:eastAsia="en-US"/>
        </w:rPr>
        <w:t xml:space="preserve"> </w:t>
      </w:r>
      <w:r w:rsidRPr="00893547">
        <w:rPr>
          <w:rFonts w:ascii="Arial" w:hAnsi="Arial" w:cs="Arial"/>
          <w:sz w:val="20"/>
          <w:szCs w:val="20"/>
          <w:lang w:eastAsia="ar-SA"/>
        </w:rPr>
        <w:t>in na podlagi odločitve naročnika o oddaji javnega naročila št. ……………………. z dne …………………………..</w:t>
      </w:r>
    </w:p>
    <w:p w14:paraId="1C84F98D" w14:textId="1208B1A1" w:rsidR="00EC5248" w:rsidRPr="00893547" w:rsidRDefault="00EC5248" w:rsidP="006E7DE1">
      <w:pPr>
        <w:overflowPunct w:val="0"/>
        <w:autoSpaceDE w:val="0"/>
        <w:autoSpaceDN w:val="0"/>
        <w:adjustRightInd w:val="0"/>
        <w:jc w:val="both"/>
        <w:textAlignment w:val="baseline"/>
        <w:rPr>
          <w:rFonts w:ascii="Arial" w:hAnsi="Arial" w:cs="Arial"/>
          <w:sz w:val="20"/>
          <w:szCs w:val="20"/>
          <w:lang w:eastAsia="en-US"/>
        </w:rPr>
      </w:pPr>
    </w:p>
    <w:p w14:paraId="5AB2F083" w14:textId="77777777" w:rsidR="00B938DE" w:rsidRPr="00893547" w:rsidRDefault="00B938DE" w:rsidP="006E7DE1">
      <w:pPr>
        <w:rPr>
          <w:rFonts w:ascii="Arial" w:hAnsi="Arial" w:cs="Arial"/>
          <w:sz w:val="20"/>
          <w:szCs w:val="20"/>
        </w:rPr>
      </w:pPr>
    </w:p>
    <w:p w14:paraId="1DC1CA14" w14:textId="77777777" w:rsidR="00B938DE" w:rsidRPr="00893547" w:rsidRDefault="00B938DE" w:rsidP="006E7DE1">
      <w:pPr>
        <w:keepNext/>
        <w:jc w:val="center"/>
        <w:rPr>
          <w:rFonts w:ascii="Arial" w:hAnsi="Arial" w:cs="Arial"/>
          <w:b/>
          <w:bCs/>
          <w:sz w:val="22"/>
          <w:szCs w:val="22"/>
        </w:rPr>
      </w:pPr>
      <w:r w:rsidRPr="00893547">
        <w:rPr>
          <w:rFonts w:ascii="Arial" w:hAnsi="Arial" w:cs="Arial"/>
          <w:b/>
          <w:bCs/>
          <w:sz w:val="20"/>
          <w:szCs w:val="20"/>
        </w:rPr>
        <w:t>I. PREDMET POGODBE</w:t>
      </w:r>
    </w:p>
    <w:p w14:paraId="2E7217BD" w14:textId="77777777" w:rsidR="00B938DE" w:rsidRPr="00893547" w:rsidRDefault="00B938DE" w:rsidP="006E7DE1">
      <w:pPr>
        <w:keepNext/>
        <w:jc w:val="both"/>
        <w:rPr>
          <w:rFonts w:ascii="Arial" w:hAnsi="Arial" w:cs="Arial"/>
          <w:b/>
          <w:bCs/>
          <w:sz w:val="22"/>
          <w:szCs w:val="22"/>
        </w:rPr>
      </w:pPr>
    </w:p>
    <w:p w14:paraId="0555D031" w14:textId="719984F5" w:rsidR="004055EB" w:rsidRPr="004055EB" w:rsidRDefault="004055EB" w:rsidP="004055EB">
      <w:pPr>
        <w:pStyle w:val="Odstavekseznama"/>
        <w:keepNext/>
        <w:numPr>
          <w:ilvl w:val="1"/>
          <w:numId w:val="41"/>
        </w:numPr>
        <w:suppressAutoHyphens/>
        <w:jc w:val="center"/>
        <w:rPr>
          <w:rFonts w:ascii="Arial" w:hAnsi="Arial" w:cs="Arial"/>
          <w:sz w:val="20"/>
          <w:szCs w:val="20"/>
        </w:rPr>
      </w:pPr>
      <w:r w:rsidRPr="004055EB">
        <w:rPr>
          <w:rFonts w:ascii="Arial" w:hAnsi="Arial" w:cs="Arial"/>
          <w:sz w:val="20"/>
          <w:szCs w:val="20"/>
        </w:rPr>
        <w:t>člen</w:t>
      </w:r>
    </w:p>
    <w:p w14:paraId="7179A7AD" w14:textId="77777777" w:rsidR="00B938DE" w:rsidRPr="00893547" w:rsidRDefault="00B938DE" w:rsidP="006E7DE1">
      <w:pPr>
        <w:rPr>
          <w:rFonts w:ascii="Arial" w:hAnsi="Arial" w:cs="Arial"/>
          <w:sz w:val="20"/>
          <w:szCs w:val="20"/>
        </w:rPr>
      </w:pPr>
    </w:p>
    <w:p w14:paraId="63229B6B" w14:textId="7D091E93" w:rsidR="00B938DE" w:rsidRPr="00893547" w:rsidRDefault="00B938DE" w:rsidP="006E7DE1">
      <w:pPr>
        <w:jc w:val="both"/>
        <w:rPr>
          <w:rFonts w:ascii="Arial" w:hAnsi="Arial" w:cs="Arial"/>
          <w:sz w:val="20"/>
          <w:szCs w:val="20"/>
        </w:rPr>
      </w:pPr>
      <w:r w:rsidRPr="00893547">
        <w:rPr>
          <w:rFonts w:ascii="Arial" w:hAnsi="Arial" w:cs="Arial"/>
          <w:sz w:val="20"/>
          <w:szCs w:val="20"/>
        </w:rPr>
        <w:t xml:space="preserve">Predmet pogodbe je </w:t>
      </w:r>
      <w:r w:rsidR="00811E25" w:rsidRPr="00893547">
        <w:rPr>
          <w:rFonts w:ascii="Arial" w:hAnsi="Arial" w:cs="Arial"/>
          <w:sz w:val="20"/>
          <w:szCs w:val="20"/>
        </w:rPr>
        <w:t>i</w:t>
      </w:r>
      <w:r w:rsidR="245D4B8B" w:rsidRPr="00893547">
        <w:rPr>
          <w:rFonts w:ascii="Arial" w:hAnsi="Arial" w:cs="Arial"/>
          <w:sz w:val="20"/>
          <w:szCs w:val="20"/>
        </w:rPr>
        <w:t>nformatizacija postopkov presoj vplivov na okolje in celovitih presoj vplivov na okolje</w:t>
      </w:r>
      <w:r w:rsidRPr="00893547">
        <w:rPr>
          <w:rFonts w:ascii="Arial" w:hAnsi="Arial" w:cs="Arial"/>
          <w:sz w:val="20"/>
          <w:szCs w:val="20"/>
        </w:rPr>
        <w:t xml:space="preserve">. </w:t>
      </w:r>
    </w:p>
    <w:p w14:paraId="41B15693" w14:textId="77777777" w:rsidR="00B938DE" w:rsidRPr="00893547" w:rsidRDefault="00B938DE" w:rsidP="006E7DE1">
      <w:pPr>
        <w:jc w:val="both"/>
        <w:rPr>
          <w:rFonts w:ascii="Arial" w:hAnsi="Arial" w:cs="Arial"/>
          <w:sz w:val="20"/>
          <w:szCs w:val="20"/>
        </w:rPr>
      </w:pPr>
    </w:p>
    <w:p w14:paraId="4B532529" w14:textId="623F04AA" w:rsidR="00B938DE" w:rsidRPr="00893547" w:rsidRDefault="00B938DE" w:rsidP="006E7DE1">
      <w:pPr>
        <w:jc w:val="both"/>
        <w:rPr>
          <w:rFonts w:ascii="Arial" w:hAnsi="Arial" w:cs="Arial"/>
          <w:sz w:val="20"/>
          <w:szCs w:val="20"/>
        </w:rPr>
      </w:pPr>
      <w:r w:rsidRPr="00893547">
        <w:rPr>
          <w:rFonts w:ascii="Arial" w:hAnsi="Arial" w:cs="Arial"/>
          <w:sz w:val="20"/>
          <w:szCs w:val="20"/>
        </w:rPr>
        <w:t>Podrob</w:t>
      </w:r>
      <w:r w:rsidR="52F630B4" w:rsidRPr="00893547">
        <w:rPr>
          <w:rFonts w:ascii="Arial" w:hAnsi="Arial" w:cs="Arial"/>
          <w:sz w:val="20"/>
          <w:szCs w:val="20"/>
        </w:rPr>
        <w:t>n</w:t>
      </w:r>
      <w:r w:rsidR="000F2E74" w:rsidRPr="00893547">
        <w:rPr>
          <w:rStyle w:val="normaltextrun"/>
          <w:rFonts w:ascii="Arial" w:hAnsi="Arial" w:cs="Arial"/>
          <w:sz w:val="20"/>
          <w:szCs w:val="20"/>
          <w:shd w:val="clear" w:color="auto" w:fill="FFFFFF"/>
        </w:rPr>
        <w:t>e lastnosti, obseg in kakovost</w:t>
      </w:r>
      <w:r w:rsidR="00811E25" w:rsidRPr="00893547">
        <w:rPr>
          <w:rStyle w:val="normaltextrun"/>
          <w:rFonts w:ascii="Arial" w:hAnsi="Arial" w:cs="Arial"/>
          <w:sz w:val="20"/>
          <w:szCs w:val="20"/>
          <w:shd w:val="clear" w:color="auto" w:fill="FFFFFF"/>
        </w:rPr>
        <w:t xml:space="preserve"> </w:t>
      </w:r>
      <w:r w:rsidR="000F2E74" w:rsidRPr="00893547">
        <w:rPr>
          <w:rStyle w:val="normaltextrun"/>
          <w:rFonts w:ascii="Arial" w:hAnsi="Arial" w:cs="Arial"/>
          <w:sz w:val="20"/>
          <w:szCs w:val="20"/>
          <w:shd w:val="clear" w:color="auto" w:fill="FFFFFF"/>
        </w:rPr>
        <w:t>predmeta pogodbe</w:t>
      </w:r>
      <w:r w:rsidRPr="00893547">
        <w:rPr>
          <w:rFonts w:ascii="Arial" w:hAnsi="Arial" w:cs="Arial"/>
          <w:sz w:val="20"/>
          <w:szCs w:val="20"/>
        </w:rPr>
        <w:t xml:space="preserve"> </w:t>
      </w:r>
      <w:r w:rsidR="00F1112C">
        <w:rPr>
          <w:rFonts w:ascii="Arial" w:hAnsi="Arial" w:cs="Arial"/>
          <w:sz w:val="20"/>
          <w:szCs w:val="20"/>
        </w:rPr>
        <w:t>so</w:t>
      </w:r>
      <w:r w:rsidR="00F1112C" w:rsidRPr="00893547">
        <w:rPr>
          <w:rFonts w:ascii="Arial" w:hAnsi="Arial" w:cs="Arial"/>
          <w:sz w:val="20"/>
          <w:szCs w:val="20"/>
        </w:rPr>
        <w:t xml:space="preserve"> </w:t>
      </w:r>
      <w:r w:rsidRPr="00893547">
        <w:rPr>
          <w:rFonts w:ascii="Arial" w:hAnsi="Arial" w:cs="Arial"/>
          <w:sz w:val="20"/>
          <w:szCs w:val="20"/>
        </w:rPr>
        <w:t>podan</w:t>
      </w:r>
      <w:r w:rsidR="00F1112C">
        <w:rPr>
          <w:rFonts w:ascii="Arial" w:hAnsi="Arial" w:cs="Arial"/>
          <w:sz w:val="20"/>
          <w:szCs w:val="20"/>
        </w:rPr>
        <w:t>i</w:t>
      </w:r>
      <w:r w:rsidRPr="00893547">
        <w:rPr>
          <w:rFonts w:ascii="Arial" w:hAnsi="Arial" w:cs="Arial"/>
          <w:sz w:val="20"/>
          <w:szCs w:val="20"/>
        </w:rPr>
        <w:t xml:space="preserve"> v </w:t>
      </w:r>
      <w:r w:rsidR="000F2E74" w:rsidRPr="00893547">
        <w:rPr>
          <w:rFonts w:ascii="Arial" w:hAnsi="Arial" w:cs="Arial"/>
          <w:sz w:val="20"/>
          <w:szCs w:val="20"/>
        </w:rPr>
        <w:t>projektni nalogi</w:t>
      </w:r>
      <w:r w:rsidRPr="00893547">
        <w:rPr>
          <w:rFonts w:ascii="Arial" w:hAnsi="Arial" w:cs="Arial"/>
          <w:sz w:val="20"/>
          <w:szCs w:val="20"/>
        </w:rPr>
        <w:t xml:space="preserve">, ki </w:t>
      </w:r>
      <w:r w:rsidR="000F2E74" w:rsidRPr="00893547">
        <w:rPr>
          <w:rFonts w:ascii="Arial" w:hAnsi="Arial" w:cs="Arial"/>
          <w:sz w:val="20"/>
          <w:szCs w:val="20"/>
        </w:rPr>
        <w:t xml:space="preserve">je </w:t>
      </w:r>
      <w:r w:rsidRPr="00893547">
        <w:rPr>
          <w:rFonts w:ascii="Arial" w:hAnsi="Arial" w:cs="Arial"/>
          <w:sz w:val="20"/>
          <w:szCs w:val="20"/>
        </w:rPr>
        <w:t>sestavni del razpisne dokumentacije</w:t>
      </w:r>
      <w:r w:rsidR="000F2E74" w:rsidRPr="00893547">
        <w:rPr>
          <w:rFonts w:ascii="Arial" w:hAnsi="Arial" w:cs="Arial"/>
          <w:sz w:val="20"/>
          <w:szCs w:val="20"/>
        </w:rPr>
        <w:t xml:space="preserve"> i</w:t>
      </w:r>
      <w:r w:rsidR="000F2E74" w:rsidRPr="001F031C">
        <w:rPr>
          <w:rStyle w:val="normaltextrun"/>
          <w:rFonts w:ascii="Arial" w:hAnsi="Arial" w:cs="Arial"/>
          <w:sz w:val="20"/>
          <w:szCs w:val="20"/>
        </w:rPr>
        <w:t>n priloga te pogodbe</w:t>
      </w:r>
      <w:r w:rsidRPr="00893547">
        <w:rPr>
          <w:rFonts w:ascii="Arial" w:hAnsi="Arial" w:cs="Arial"/>
          <w:sz w:val="20"/>
          <w:szCs w:val="20"/>
        </w:rPr>
        <w:t>.</w:t>
      </w:r>
    </w:p>
    <w:p w14:paraId="4FC574FA" w14:textId="77777777" w:rsidR="00B938DE" w:rsidRPr="00893547" w:rsidRDefault="00B938DE" w:rsidP="006E7DE1">
      <w:pPr>
        <w:jc w:val="both"/>
        <w:rPr>
          <w:rFonts w:ascii="Arial" w:hAnsi="Arial" w:cs="Arial"/>
          <w:sz w:val="20"/>
          <w:szCs w:val="20"/>
        </w:rPr>
      </w:pPr>
    </w:p>
    <w:p w14:paraId="652587EA" w14:textId="21C7B5B2" w:rsidR="00B938DE" w:rsidRPr="00893547" w:rsidRDefault="00B938DE" w:rsidP="006E7DE1">
      <w:pPr>
        <w:jc w:val="both"/>
        <w:rPr>
          <w:rFonts w:ascii="Arial" w:hAnsi="Arial" w:cs="Arial"/>
          <w:color w:val="000000"/>
          <w:sz w:val="20"/>
          <w:szCs w:val="20"/>
        </w:rPr>
      </w:pPr>
      <w:r w:rsidRPr="00893547">
        <w:rPr>
          <w:rFonts w:ascii="Arial" w:hAnsi="Arial" w:cs="Arial"/>
          <w:color w:val="000000" w:themeColor="text1"/>
          <w:sz w:val="20"/>
          <w:szCs w:val="20"/>
        </w:rPr>
        <w:t>Izvajalec bo izvršil pogodben</w:t>
      </w:r>
      <w:r w:rsidR="00FC0F3C" w:rsidRPr="00893547">
        <w:rPr>
          <w:rFonts w:ascii="Arial" w:hAnsi="Arial" w:cs="Arial"/>
          <w:color w:val="000000" w:themeColor="text1"/>
          <w:sz w:val="20"/>
          <w:szCs w:val="20"/>
        </w:rPr>
        <w:t>e storitve</w:t>
      </w:r>
      <w:r w:rsidRPr="00893547">
        <w:rPr>
          <w:rFonts w:ascii="Arial" w:hAnsi="Arial" w:cs="Arial"/>
          <w:color w:val="000000" w:themeColor="text1"/>
          <w:sz w:val="20"/>
          <w:szCs w:val="20"/>
        </w:rPr>
        <w:t xml:space="preserve"> v skladu in v obsegu z naslednjimi dokumenti:</w:t>
      </w:r>
    </w:p>
    <w:p w14:paraId="6BDC07D4" w14:textId="77777777" w:rsidR="00B938DE" w:rsidRPr="00893547" w:rsidRDefault="00B938DE" w:rsidP="006E7DE1">
      <w:pPr>
        <w:jc w:val="both"/>
        <w:rPr>
          <w:rFonts w:ascii="Arial" w:hAnsi="Arial" w:cs="Arial"/>
          <w:color w:val="000000"/>
          <w:sz w:val="20"/>
          <w:szCs w:val="20"/>
        </w:rPr>
      </w:pPr>
    </w:p>
    <w:p w14:paraId="73253876" w14:textId="77777777" w:rsidR="00B938DE" w:rsidRPr="00893547" w:rsidRDefault="00B938DE" w:rsidP="006E7DE1">
      <w:pPr>
        <w:numPr>
          <w:ilvl w:val="0"/>
          <w:numId w:val="94"/>
        </w:numPr>
        <w:suppressAutoHyphens/>
        <w:jc w:val="both"/>
        <w:rPr>
          <w:rFonts w:ascii="Arial" w:hAnsi="Arial" w:cs="Arial"/>
          <w:color w:val="000000"/>
          <w:sz w:val="20"/>
          <w:szCs w:val="20"/>
        </w:rPr>
      </w:pPr>
      <w:r w:rsidRPr="00893547">
        <w:rPr>
          <w:rFonts w:ascii="Arial" w:hAnsi="Arial" w:cs="Arial"/>
          <w:color w:val="000000"/>
          <w:sz w:val="20"/>
          <w:szCs w:val="20"/>
        </w:rPr>
        <w:t>pogodbo,</w:t>
      </w:r>
    </w:p>
    <w:p w14:paraId="75F40F29" w14:textId="340D9222" w:rsidR="00B938DE" w:rsidRPr="00893547" w:rsidRDefault="00B938DE" w:rsidP="006E7DE1">
      <w:pPr>
        <w:numPr>
          <w:ilvl w:val="0"/>
          <w:numId w:val="94"/>
        </w:numPr>
        <w:suppressAutoHyphens/>
        <w:jc w:val="both"/>
        <w:rPr>
          <w:rFonts w:ascii="Arial" w:hAnsi="Arial" w:cs="Arial"/>
          <w:sz w:val="20"/>
          <w:szCs w:val="20"/>
        </w:rPr>
      </w:pPr>
      <w:r w:rsidRPr="00893547">
        <w:rPr>
          <w:rFonts w:ascii="Arial" w:hAnsi="Arial" w:cs="Arial"/>
          <w:color w:val="000000"/>
          <w:sz w:val="20"/>
          <w:szCs w:val="20"/>
        </w:rPr>
        <w:t xml:space="preserve">ponudbo št. ………………………… z dne ………. </w:t>
      </w:r>
      <w:r w:rsidR="007337DA" w:rsidRPr="00893547">
        <w:rPr>
          <w:rFonts w:ascii="Arial" w:hAnsi="Arial" w:cs="Arial"/>
          <w:color w:val="000000"/>
          <w:sz w:val="20"/>
          <w:szCs w:val="20"/>
        </w:rPr>
        <w:t xml:space="preserve">s </w:t>
      </w:r>
      <w:r w:rsidRPr="00893547">
        <w:rPr>
          <w:rFonts w:ascii="Arial" w:hAnsi="Arial" w:cs="Arial"/>
          <w:color w:val="000000"/>
          <w:sz w:val="20"/>
          <w:szCs w:val="20"/>
        </w:rPr>
        <w:t>predračunom izvajalca in vsemi ostalimi prilogami ponudbe ter</w:t>
      </w:r>
    </w:p>
    <w:p w14:paraId="2EF68152" w14:textId="5EB43F15" w:rsidR="00B938DE" w:rsidRPr="00893547" w:rsidRDefault="000F2E74" w:rsidP="006E7DE1">
      <w:pPr>
        <w:numPr>
          <w:ilvl w:val="0"/>
          <w:numId w:val="94"/>
        </w:numPr>
        <w:suppressAutoHyphens/>
        <w:jc w:val="both"/>
        <w:rPr>
          <w:rFonts w:ascii="Arial" w:hAnsi="Arial" w:cs="Arial"/>
          <w:sz w:val="20"/>
          <w:szCs w:val="20"/>
        </w:rPr>
      </w:pPr>
      <w:r w:rsidRPr="00893547">
        <w:rPr>
          <w:rFonts w:ascii="Arial" w:hAnsi="Arial" w:cs="Arial"/>
          <w:sz w:val="20"/>
          <w:szCs w:val="20"/>
        </w:rPr>
        <w:t xml:space="preserve">celotno </w:t>
      </w:r>
      <w:r w:rsidR="00B938DE" w:rsidRPr="00893547">
        <w:rPr>
          <w:rFonts w:ascii="Arial" w:hAnsi="Arial" w:cs="Arial"/>
          <w:sz w:val="20"/>
          <w:szCs w:val="20"/>
        </w:rPr>
        <w:t xml:space="preserve">razpisno dokumentacijo. </w:t>
      </w:r>
    </w:p>
    <w:p w14:paraId="47C88E9D" w14:textId="77777777" w:rsidR="00B938DE" w:rsidRPr="00893547" w:rsidRDefault="00B938DE" w:rsidP="006E7DE1">
      <w:pPr>
        <w:jc w:val="both"/>
        <w:rPr>
          <w:rFonts w:ascii="Arial" w:hAnsi="Arial" w:cs="Arial"/>
          <w:sz w:val="20"/>
          <w:szCs w:val="20"/>
        </w:rPr>
      </w:pPr>
    </w:p>
    <w:p w14:paraId="7413E856" w14:textId="77777777" w:rsidR="00B938DE" w:rsidRPr="00893547" w:rsidRDefault="00B938DE" w:rsidP="006E7DE1">
      <w:pPr>
        <w:jc w:val="both"/>
        <w:rPr>
          <w:rFonts w:ascii="Arial" w:hAnsi="Arial" w:cs="Arial"/>
          <w:sz w:val="20"/>
          <w:szCs w:val="20"/>
        </w:rPr>
      </w:pPr>
    </w:p>
    <w:p w14:paraId="3AC51A23" w14:textId="77777777" w:rsidR="00B938DE" w:rsidRPr="00893547" w:rsidRDefault="00B938DE" w:rsidP="006E7DE1">
      <w:pPr>
        <w:keepNext/>
        <w:jc w:val="center"/>
        <w:rPr>
          <w:rFonts w:ascii="Arial" w:hAnsi="Arial" w:cs="Arial"/>
          <w:b/>
          <w:sz w:val="20"/>
          <w:szCs w:val="20"/>
        </w:rPr>
      </w:pPr>
      <w:r w:rsidRPr="00893547">
        <w:rPr>
          <w:rFonts w:ascii="Arial" w:hAnsi="Arial" w:cs="Arial"/>
          <w:b/>
          <w:sz w:val="20"/>
          <w:szCs w:val="20"/>
        </w:rPr>
        <w:t>II. POGODBENA VREDNOST DEL</w:t>
      </w:r>
    </w:p>
    <w:p w14:paraId="368883F6" w14:textId="77777777" w:rsidR="00B938DE" w:rsidRPr="00893547" w:rsidRDefault="00B938DE" w:rsidP="006E7DE1">
      <w:pPr>
        <w:keepNext/>
        <w:jc w:val="both"/>
        <w:rPr>
          <w:rFonts w:ascii="Arial" w:hAnsi="Arial" w:cs="Arial"/>
          <w:b/>
          <w:sz w:val="20"/>
          <w:szCs w:val="20"/>
        </w:rPr>
      </w:pPr>
    </w:p>
    <w:p w14:paraId="2E3B46A4" w14:textId="69E8D00F" w:rsidR="00B938DE" w:rsidRPr="00893547" w:rsidRDefault="00B938DE" w:rsidP="006E7DE1">
      <w:pPr>
        <w:pStyle w:val="Odstavekseznama"/>
        <w:keepNext/>
        <w:numPr>
          <w:ilvl w:val="0"/>
          <w:numId w:val="111"/>
        </w:numPr>
        <w:suppressAutoHyphens/>
        <w:jc w:val="center"/>
        <w:rPr>
          <w:rFonts w:ascii="Arial" w:hAnsi="Arial" w:cs="Arial"/>
          <w:sz w:val="20"/>
          <w:szCs w:val="20"/>
        </w:rPr>
      </w:pPr>
      <w:r w:rsidRPr="00893547">
        <w:rPr>
          <w:rFonts w:ascii="Arial" w:hAnsi="Arial" w:cs="Arial"/>
          <w:sz w:val="20"/>
          <w:szCs w:val="20"/>
        </w:rPr>
        <w:t>člen</w:t>
      </w:r>
    </w:p>
    <w:p w14:paraId="18C99207" w14:textId="77777777" w:rsidR="00CD415B" w:rsidRDefault="00CD415B" w:rsidP="006E7DE1">
      <w:pPr>
        <w:shd w:val="clear" w:color="auto" w:fill="FFFFFF" w:themeFill="background1"/>
        <w:jc w:val="both"/>
        <w:rPr>
          <w:rFonts w:ascii="Arial" w:hAnsi="Arial" w:cs="Arial"/>
          <w:sz w:val="20"/>
          <w:szCs w:val="20"/>
          <w:lang w:eastAsia="en-US"/>
        </w:rPr>
      </w:pPr>
    </w:p>
    <w:p w14:paraId="2A97DAD6" w14:textId="1F8DAA43" w:rsidR="002628A0" w:rsidRPr="00893547" w:rsidRDefault="002628A0" w:rsidP="006E7DE1">
      <w:pPr>
        <w:shd w:val="clear" w:color="auto" w:fill="FFFFFF" w:themeFill="background1"/>
        <w:jc w:val="both"/>
        <w:rPr>
          <w:rFonts w:ascii="Arial" w:hAnsi="Arial" w:cs="Arial"/>
          <w:sz w:val="20"/>
          <w:szCs w:val="20"/>
          <w:lang w:eastAsia="en-US"/>
        </w:rPr>
      </w:pPr>
      <w:r w:rsidRPr="00893547">
        <w:rPr>
          <w:rFonts w:ascii="Arial" w:hAnsi="Arial" w:cs="Arial"/>
          <w:sz w:val="20"/>
          <w:szCs w:val="20"/>
          <w:lang w:eastAsia="en-US"/>
        </w:rPr>
        <w:t>Skupna pogodbena vrednost storitev iz 1. člena te pogodbe znaša:</w:t>
      </w:r>
    </w:p>
    <w:p w14:paraId="1EB316B1" w14:textId="77777777" w:rsidR="002628A0" w:rsidRPr="00893547" w:rsidRDefault="002628A0" w:rsidP="006E7DE1">
      <w:pPr>
        <w:pStyle w:val="Odstavekseznama"/>
        <w:numPr>
          <w:ilvl w:val="0"/>
          <w:numId w:val="124"/>
        </w:numPr>
        <w:shd w:val="clear" w:color="auto" w:fill="FFFFFF" w:themeFill="background1"/>
        <w:jc w:val="both"/>
        <w:rPr>
          <w:rFonts w:ascii="Arial" w:hAnsi="Arial" w:cs="Arial"/>
          <w:sz w:val="20"/>
          <w:szCs w:val="20"/>
        </w:rPr>
      </w:pPr>
      <w:r w:rsidRPr="00893547">
        <w:rPr>
          <w:rFonts w:ascii="Arial" w:hAnsi="Arial" w:cs="Arial"/>
          <w:sz w:val="20"/>
          <w:szCs w:val="20"/>
        </w:rPr>
        <w:t>brez davka na dodano vrednost: __________ EUR (z besedo: __________ evrov 00/100) in</w:t>
      </w:r>
    </w:p>
    <w:p w14:paraId="577A3AB3" w14:textId="7195284D" w:rsidR="002628A0" w:rsidRPr="00893547" w:rsidRDefault="002628A0" w:rsidP="006E7DE1">
      <w:pPr>
        <w:pStyle w:val="Odstavekseznama"/>
        <w:numPr>
          <w:ilvl w:val="0"/>
          <w:numId w:val="124"/>
        </w:numPr>
        <w:shd w:val="clear" w:color="auto" w:fill="FFFFFF" w:themeFill="background1"/>
        <w:jc w:val="both"/>
        <w:rPr>
          <w:rFonts w:ascii="Arial" w:hAnsi="Arial" w:cs="Arial"/>
          <w:sz w:val="20"/>
          <w:szCs w:val="20"/>
        </w:rPr>
      </w:pPr>
      <w:r w:rsidRPr="00893547">
        <w:rPr>
          <w:rFonts w:ascii="Arial" w:hAnsi="Arial" w:cs="Arial"/>
          <w:sz w:val="20"/>
          <w:szCs w:val="20"/>
        </w:rPr>
        <w:t>z davkom na dodano vrednost v višini 22%: ___________ EUR (z besedo: __________ evrov 00/100).</w:t>
      </w:r>
    </w:p>
    <w:p w14:paraId="072AB9ED" w14:textId="77777777" w:rsidR="002628A0" w:rsidRPr="00893547" w:rsidRDefault="002628A0" w:rsidP="006E7DE1">
      <w:pPr>
        <w:shd w:val="clear" w:color="auto" w:fill="FFFFFF" w:themeFill="background1"/>
        <w:jc w:val="both"/>
        <w:rPr>
          <w:rFonts w:ascii="Arial" w:hAnsi="Arial" w:cs="Arial"/>
          <w:sz w:val="20"/>
          <w:szCs w:val="20"/>
          <w:lang w:eastAsia="en-US"/>
        </w:rPr>
      </w:pPr>
    </w:p>
    <w:p w14:paraId="0D2B64DC" w14:textId="5267B55C" w:rsidR="002628A0" w:rsidRPr="00893547" w:rsidRDefault="002628A0" w:rsidP="006E7DE1">
      <w:pPr>
        <w:jc w:val="both"/>
        <w:rPr>
          <w:rFonts w:ascii="Arial" w:hAnsi="Arial" w:cs="Arial"/>
          <w:sz w:val="20"/>
          <w:szCs w:val="20"/>
          <w:lang w:eastAsia="en-US"/>
        </w:rPr>
      </w:pPr>
      <w:r w:rsidRPr="00893547">
        <w:rPr>
          <w:rFonts w:ascii="Arial" w:hAnsi="Arial" w:cs="Arial"/>
          <w:sz w:val="20"/>
          <w:szCs w:val="20"/>
          <w:lang w:eastAsia="en-US"/>
        </w:rPr>
        <w:t>Ponudba izvajalca s predračunom št.________ z dne ______ je sestavni del te pogodbe. V skupno pogodbeno ceno so všteti vsi stroški izvedbe predmeta pogodbe. Cene iz ponudbenega predračuna so fiksne in nespremenljive.</w:t>
      </w:r>
    </w:p>
    <w:p w14:paraId="54C90265" w14:textId="77777777" w:rsidR="002628A0" w:rsidRPr="00893547" w:rsidRDefault="002628A0" w:rsidP="006E7DE1">
      <w:pPr>
        <w:jc w:val="both"/>
        <w:rPr>
          <w:rFonts w:ascii="Arial" w:hAnsi="Arial" w:cs="Arial"/>
          <w:sz w:val="20"/>
          <w:szCs w:val="20"/>
          <w:lang w:eastAsia="en-US"/>
        </w:rPr>
      </w:pPr>
    </w:p>
    <w:p w14:paraId="3E6DB88E" w14:textId="6FA56648" w:rsidR="002628A0" w:rsidRPr="00893547" w:rsidRDefault="002628A0" w:rsidP="006E7DE1">
      <w:pPr>
        <w:jc w:val="both"/>
        <w:rPr>
          <w:rFonts w:ascii="Arial" w:hAnsi="Arial" w:cs="Arial"/>
          <w:sz w:val="20"/>
          <w:szCs w:val="20"/>
          <w:lang w:eastAsia="en-US"/>
        </w:rPr>
      </w:pPr>
      <w:r w:rsidRPr="00893547">
        <w:rPr>
          <w:rFonts w:ascii="Arial" w:hAnsi="Arial" w:cs="Arial"/>
          <w:sz w:val="20"/>
          <w:szCs w:val="20"/>
          <w:lang w:eastAsia="en-US"/>
        </w:rPr>
        <w:lastRenderedPageBreak/>
        <w:t xml:space="preserve">Pogodbene storitve se </w:t>
      </w:r>
      <w:r w:rsidR="00F1112C">
        <w:rPr>
          <w:rFonts w:ascii="Arial" w:hAnsi="Arial" w:cs="Arial"/>
          <w:sz w:val="20"/>
          <w:szCs w:val="20"/>
          <w:lang w:eastAsia="en-US"/>
        </w:rPr>
        <w:t>ob</w:t>
      </w:r>
      <w:r w:rsidR="00F1112C" w:rsidRPr="00893547">
        <w:rPr>
          <w:rFonts w:ascii="Arial" w:hAnsi="Arial" w:cs="Arial"/>
          <w:sz w:val="20"/>
          <w:szCs w:val="20"/>
          <w:lang w:eastAsia="en-US"/>
        </w:rPr>
        <w:t xml:space="preserve">računavajo </w:t>
      </w:r>
      <w:r w:rsidRPr="00893547">
        <w:rPr>
          <w:rFonts w:ascii="Arial" w:hAnsi="Arial" w:cs="Arial"/>
          <w:sz w:val="20"/>
          <w:szCs w:val="20"/>
          <w:lang w:eastAsia="en-US"/>
        </w:rPr>
        <w:t>po v celoti izvedenih storitvah iz posameznega mejnika iz projektne naloge.</w:t>
      </w:r>
    </w:p>
    <w:p w14:paraId="124DED97" w14:textId="77777777" w:rsidR="002628A0" w:rsidRPr="00893547" w:rsidRDefault="002628A0" w:rsidP="00EC70AF">
      <w:pPr>
        <w:shd w:val="clear" w:color="auto" w:fill="FFFFFF" w:themeFill="background1"/>
        <w:jc w:val="both"/>
        <w:rPr>
          <w:rFonts w:ascii="Arial" w:hAnsi="Arial" w:cs="Arial"/>
          <w:sz w:val="20"/>
          <w:szCs w:val="20"/>
          <w:lang w:eastAsia="en-US"/>
        </w:rPr>
      </w:pPr>
    </w:p>
    <w:p w14:paraId="3B0391FD" w14:textId="77777777" w:rsidR="001F031C" w:rsidRPr="00A26AB2" w:rsidRDefault="001F031C" w:rsidP="006E7DE1">
      <w:pPr>
        <w:shd w:val="clear" w:color="auto" w:fill="FFFFFF" w:themeFill="background1"/>
        <w:jc w:val="both"/>
        <w:rPr>
          <w:rFonts w:ascii="Arial" w:hAnsi="Arial" w:cs="Arial"/>
          <w:sz w:val="20"/>
          <w:szCs w:val="20"/>
          <w:lang w:eastAsia="en-US"/>
        </w:rPr>
      </w:pPr>
      <w:r w:rsidRPr="00A26AB2">
        <w:rPr>
          <w:rFonts w:ascii="Arial" w:hAnsi="Arial" w:cs="Arial"/>
          <w:sz w:val="20"/>
          <w:szCs w:val="20"/>
          <w:lang w:eastAsia="en-US"/>
        </w:rPr>
        <w:t xml:space="preserve">Projekt Zeleni slovenski lokacijski okvir je del ukrepov načrta, ki se financira iz Načrta za okrevanje in odpornost. Denarna sredstva sofinancirata Evropska unija ter Republika Slovenija in so zagotovljena v proračunu Republike Slovenije na projektu: Zeleni slovenski lokacijski okvir (šifra v NRP 2550-22-0013), na proračunski postavki 230224 - C2K7IK Zeleni slovenski lokacijski okvir-NOO-MOPE in proračunski postavki: Plačilo DDV za NOO. </w:t>
      </w:r>
    </w:p>
    <w:p w14:paraId="13046C7B" w14:textId="1097CDC3" w:rsidR="001F031C" w:rsidRDefault="001F031C" w:rsidP="006E7DE1">
      <w:pPr>
        <w:keepNext/>
        <w:shd w:val="clear" w:color="auto" w:fill="FFFFFF" w:themeFill="background1"/>
        <w:jc w:val="both"/>
        <w:rPr>
          <w:rFonts w:ascii="Arial" w:hAnsi="Arial" w:cs="Arial"/>
          <w:sz w:val="20"/>
          <w:szCs w:val="20"/>
          <w:lang w:eastAsia="en-US"/>
        </w:rPr>
      </w:pPr>
    </w:p>
    <w:p w14:paraId="107A8C1A" w14:textId="2A2DE076" w:rsidR="00EC70AF" w:rsidRDefault="00EC70AF" w:rsidP="006E7DE1">
      <w:pPr>
        <w:keepNext/>
        <w:shd w:val="clear" w:color="auto" w:fill="FFFFFF" w:themeFill="background1"/>
        <w:jc w:val="both"/>
        <w:rPr>
          <w:rFonts w:ascii="Arial" w:hAnsi="Arial" w:cs="Arial"/>
          <w:sz w:val="20"/>
          <w:szCs w:val="20"/>
          <w:lang w:eastAsia="en-US"/>
        </w:rPr>
      </w:pPr>
      <w:r>
        <w:rPr>
          <w:rFonts w:ascii="Arial" w:hAnsi="Arial" w:cs="Arial"/>
          <w:sz w:val="20"/>
          <w:szCs w:val="20"/>
          <w:lang w:eastAsia="en-US"/>
        </w:rPr>
        <w:t xml:space="preserve">Predvidena dinamika izplačil po letih: </w:t>
      </w:r>
    </w:p>
    <w:tbl>
      <w:tblPr>
        <w:tblW w:w="7364" w:type="dxa"/>
        <w:tblInd w:w="-3" w:type="dxa"/>
        <w:tblCellMar>
          <w:left w:w="0" w:type="dxa"/>
          <w:right w:w="0" w:type="dxa"/>
        </w:tblCellMar>
        <w:tblLook w:val="04A0" w:firstRow="1" w:lastRow="0" w:firstColumn="1" w:lastColumn="0" w:noHBand="0" w:noVBand="1"/>
      </w:tblPr>
      <w:tblGrid>
        <w:gridCol w:w="986"/>
        <w:gridCol w:w="2126"/>
        <w:gridCol w:w="1701"/>
        <w:gridCol w:w="2551"/>
      </w:tblGrid>
      <w:tr w:rsidR="00EC70AF" w:rsidRPr="00EC70AF" w14:paraId="055EBCF8" w14:textId="77777777" w:rsidTr="00EC70AF">
        <w:trPr>
          <w:trHeight w:val="300"/>
        </w:trPr>
        <w:tc>
          <w:tcPr>
            <w:tcW w:w="986"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FF62199" w14:textId="77777777" w:rsidR="00EC70AF" w:rsidRPr="00EC70AF" w:rsidRDefault="00EC70AF" w:rsidP="00EC70AF">
            <w:pPr>
              <w:keepNext/>
              <w:shd w:val="clear" w:color="auto" w:fill="FFFFFF" w:themeFill="background1"/>
              <w:jc w:val="both"/>
              <w:rPr>
                <w:rFonts w:ascii="Arial" w:hAnsi="Arial" w:cs="Arial"/>
                <w:sz w:val="20"/>
                <w:szCs w:val="20"/>
                <w:lang w:eastAsia="en-US"/>
              </w:rPr>
            </w:pPr>
            <w:r w:rsidRPr="00EC70AF">
              <w:rPr>
                <w:rFonts w:ascii="Arial" w:hAnsi="Arial" w:cs="Arial"/>
                <w:sz w:val="20"/>
                <w:szCs w:val="20"/>
                <w:lang w:eastAsia="en-US"/>
              </w:rPr>
              <w:t> </w:t>
            </w:r>
          </w:p>
        </w:tc>
        <w:tc>
          <w:tcPr>
            <w:tcW w:w="212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073F43A" w14:textId="77777777" w:rsidR="00EC70AF" w:rsidRPr="00EC70AF" w:rsidRDefault="00EC70AF" w:rsidP="00EC70AF">
            <w:pPr>
              <w:keepNext/>
              <w:shd w:val="clear" w:color="auto" w:fill="FFFFFF" w:themeFill="background1"/>
              <w:jc w:val="both"/>
              <w:rPr>
                <w:rFonts w:ascii="Arial" w:hAnsi="Arial" w:cs="Arial"/>
                <w:sz w:val="20"/>
                <w:szCs w:val="20"/>
                <w:lang w:eastAsia="en-US"/>
              </w:rPr>
            </w:pPr>
            <w:r w:rsidRPr="00EC70AF">
              <w:rPr>
                <w:rFonts w:ascii="Arial" w:hAnsi="Arial" w:cs="Arial"/>
                <w:sz w:val="20"/>
                <w:szCs w:val="20"/>
                <w:lang w:eastAsia="en-US"/>
              </w:rPr>
              <w:t>Vrednost brez DDV</w:t>
            </w:r>
          </w:p>
        </w:tc>
        <w:tc>
          <w:tcPr>
            <w:tcW w:w="170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1B6D2279" w14:textId="77777777" w:rsidR="00EC70AF" w:rsidRPr="00EC70AF" w:rsidRDefault="00EC70AF" w:rsidP="00EC70AF">
            <w:pPr>
              <w:keepNext/>
              <w:shd w:val="clear" w:color="auto" w:fill="FFFFFF" w:themeFill="background1"/>
              <w:jc w:val="both"/>
              <w:rPr>
                <w:rFonts w:ascii="Arial" w:hAnsi="Arial" w:cs="Arial"/>
                <w:sz w:val="20"/>
                <w:szCs w:val="20"/>
                <w:lang w:eastAsia="en-US"/>
              </w:rPr>
            </w:pPr>
            <w:r w:rsidRPr="00EC70AF">
              <w:rPr>
                <w:rFonts w:ascii="Arial" w:hAnsi="Arial" w:cs="Arial"/>
                <w:sz w:val="20"/>
                <w:szCs w:val="20"/>
                <w:lang w:eastAsia="en-US"/>
              </w:rPr>
              <w:t>Vrednost DDV</w:t>
            </w:r>
          </w:p>
        </w:tc>
        <w:tc>
          <w:tcPr>
            <w:tcW w:w="255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44D047C9" w14:textId="4209205A" w:rsidR="00EC70AF" w:rsidRPr="00EC70AF" w:rsidRDefault="00EC70AF" w:rsidP="00EC70AF">
            <w:pPr>
              <w:keepNext/>
              <w:shd w:val="clear" w:color="auto" w:fill="FFFFFF" w:themeFill="background1"/>
              <w:jc w:val="both"/>
              <w:rPr>
                <w:rFonts w:ascii="Arial" w:hAnsi="Arial" w:cs="Arial"/>
                <w:sz w:val="20"/>
                <w:szCs w:val="20"/>
                <w:lang w:eastAsia="en-US"/>
              </w:rPr>
            </w:pPr>
            <w:r>
              <w:rPr>
                <w:rFonts w:ascii="Arial" w:hAnsi="Arial" w:cs="Arial"/>
                <w:sz w:val="20"/>
                <w:szCs w:val="20"/>
                <w:lang w:eastAsia="en-US"/>
              </w:rPr>
              <w:t>Vrednost skupaj z DDV</w:t>
            </w:r>
          </w:p>
        </w:tc>
      </w:tr>
      <w:tr w:rsidR="00EC70AF" w:rsidRPr="00EC70AF" w14:paraId="64B4CC48" w14:textId="77777777" w:rsidTr="00EC70AF">
        <w:trPr>
          <w:trHeight w:val="300"/>
        </w:trPr>
        <w:tc>
          <w:tcPr>
            <w:tcW w:w="98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E842C7E" w14:textId="77777777" w:rsidR="00EC70AF" w:rsidRPr="00EC70AF" w:rsidRDefault="00EC70AF" w:rsidP="00EC70AF">
            <w:pPr>
              <w:keepNext/>
              <w:shd w:val="clear" w:color="auto" w:fill="FFFFFF" w:themeFill="background1"/>
              <w:jc w:val="both"/>
              <w:rPr>
                <w:rFonts w:ascii="Arial" w:hAnsi="Arial" w:cs="Arial"/>
                <w:sz w:val="20"/>
                <w:szCs w:val="20"/>
                <w:lang w:eastAsia="en-US"/>
              </w:rPr>
            </w:pPr>
            <w:r w:rsidRPr="00EC70AF">
              <w:rPr>
                <w:rFonts w:ascii="Arial" w:hAnsi="Arial" w:cs="Arial"/>
                <w:sz w:val="20"/>
                <w:szCs w:val="20"/>
                <w:lang w:eastAsia="en-US"/>
              </w:rPr>
              <w:t>2024</w:t>
            </w:r>
          </w:p>
        </w:tc>
        <w:tc>
          <w:tcPr>
            <w:tcW w:w="2126"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4FABB2AB" w14:textId="5E0ACFF7" w:rsidR="00EC70AF" w:rsidRPr="00EC70AF" w:rsidRDefault="00EC70AF" w:rsidP="00EC70AF">
            <w:pPr>
              <w:keepNext/>
              <w:shd w:val="clear" w:color="auto" w:fill="FFFFFF" w:themeFill="background1"/>
              <w:jc w:val="both"/>
              <w:rPr>
                <w:rFonts w:ascii="Arial" w:hAnsi="Arial" w:cs="Arial"/>
                <w:sz w:val="20"/>
                <w:szCs w:val="20"/>
                <w:lang w:eastAsia="en-US"/>
              </w:rPr>
            </w:pPr>
          </w:p>
        </w:tc>
        <w:tc>
          <w:tcPr>
            <w:tcW w:w="170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08F21C3F" w14:textId="056A6755" w:rsidR="00EC70AF" w:rsidRPr="00EC70AF" w:rsidRDefault="00EC70AF" w:rsidP="00EC70AF">
            <w:pPr>
              <w:keepNext/>
              <w:shd w:val="clear" w:color="auto" w:fill="FFFFFF" w:themeFill="background1"/>
              <w:jc w:val="both"/>
              <w:rPr>
                <w:rFonts w:ascii="Arial" w:hAnsi="Arial" w:cs="Arial"/>
                <w:sz w:val="20"/>
                <w:szCs w:val="20"/>
                <w:lang w:eastAsia="en-US"/>
              </w:rPr>
            </w:pPr>
          </w:p>
        </w:tc>
        <w:tc>
          <w:tcPr>
            <w:tcW w:w="255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4B32535C" w14:textId="087ED97E" w:rsidR="00EC70AF" w:rsidRPr="00EC70AF" w:rsidRDefault="00EC70AF" w:rsidP="00EC70AF">
            <w:pPr>
              <w:keepNext/>
              <w:shd w:val="clear" w:color="auto" w:fill="FFFFFF" w:themeFill="background1"/>
              <w:jc w:val="both"/>
              <w:rPr>
                <w:rFonts w:ascii="Arial" w:hAnsi="Arial" w:cs="Arial"/>
                <w:sz w:val="20"/>
                <w:szCs w:val="20"/>
                <w:lang w:eastAsia="en-US"/>
              </w:rPr>
            </w:pPr>
          </w:p>
        </w:tc>
      </w:tr>
      <w:tr w:rsidR="00EC70AF" w:rsidRPr="00EC70AF" w14:paraId="7C977781" w14:textId="77777777" w:rsidTr="00EC70AF">
        <w:trPr>
          <w:trHeight w:val="255"/>
        </w:trPr>
        <w:tc>
          <w:tcPr>
            <w:tcW w:w="98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70DDA86" w14:textId="77777777" w:rsidR="00EC70AF" w:rsidRPr="00EC70AF" w:rsidRDefault="00EC70AF" w:rsidP="00EC70AF">
            <w:pPr>
              <w:keepNext/>
              <w:shd w:val="clear" w:color="auto" w:fill="FFFFFF" w:themeFill="background1"/>
              <w:jc w:val="both"/>
              <w:rPr>
                <w:rFonts w:ascii="Arial" w:hAnsi="Arial" w:cs="Arial"/>
                <w:sz w:val="20"/>
                <w:szCs w:val="20"/>
                <w:lang w:eastAsia="en-US"/>
              </w:rPr>
            </w:pPr>
            <w:r w:rsidRPr="00EC70AF">
              <w:rPr>
                <w:rFonts w:ascii="Arial" w:hAnsi="Arial" w:cs="Arial"/>
                <w:sz w:val="20"/>
                <w:szCs w:val="20"/>
                <w:lang w:eastAsia="en-US"/>
              </w:rPr>
              <w:t>2025</w:t>
            </w:r>
          </w:p>
        </w:tc>
        <w:tc>
          <w:tcPr>
            <w:tcW w:w="2126"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3984FD87" w14:textId="4273FD8F" w:rsidR="00EC70AF" w:rsidRPr="00EC70AF" w:rsidRDefault="00EC70AF" w:rsidP="00EC70AF">
            <w:pPr>
              <w:keepNext/>
              <w:shd w:val="clear" w:color="auto" w:fill="FFFFFF" w:themeFill="background1"/>
              <w:jc w:val="both"/>
              <w:rPr>
                <w:rFonts w:ascii="Arial" w:hAnsi="Arial" w:cs="Arial"/>
                <w:sz w:val="20"/>
                <w:szCs w:val="20"/>
                <w:lang w:eastAsia="en-US"/>
              </w:rPr>
            </w:pPr>
          </w:p>
        </w:tc>
        <w:tc>
          <w:tcPr>
            <w:tcW w:w="170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3DFEFC62" w14:textId="266316F2" w:rsidR="00EC70AF" w:rsidRPr="00EC70AF" w:rsidRDefault="00EC70AF" w:rsidP="00EC70AF">
            <w:pPr>
              <w:keepNext/>
              <w:shd w:val="clear" w:color="auto" w:fill="FFFFFF" w:themeFill="background1"/>
              <w:jc w:val="both"/>
              <w:rPr>
                <w:rFonts w:ascii="Arial" w:hAnsi="Arial" w:cs="Arial"/>
                <w:sz w:val="20"/>
                <w:szCs w:val="20"/>
                <w:lang w:eastAsia="en-US"/>
              </w:rPr>
            </w:pPr>
          </w:p>
        </w:tc>
        <w:tc>
          <w:tcPr>
            <w:tcW w:w="255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7A251B5B" w14:textId="5FD91763" w:rsidR="00EC70AF" w:rsidRPr="00EC70AF" w:rsidRDefault="00EC70AF" w:rsidP="00EC70AF">
            <w:pPr>
              <w:keepNext/>
              <w:shd w:val="clear" w:color="auto" w:fill="FFFFFF" w:themeFill="background1"/>
              <w:jc w:val="both"/>
              <w:rPr>
                <w:rFonts w:ascii="Arial" w:hAnsi="Arial" w:cs="Arial"/>
                <w:sz w:val="20"/>
                <w:szCs w:val="20"/>
                <w:lang w:eastAsia="en-US"/>
              </w:rPr>
            </w:pPr>
          </w:p>
        </w:tc>
      </w:tr>
      <w:tr w:rsidR="00EC70AF" w:rsidRPr="00EC70AF" w14:paraId="6FE7640D" w14:textId="77777777" w:rsidTr="00EC70AF">
        <w:trPr>
          <w:trHeight w:val="300"/>
        </w:trPr>
        <w:tc>
          <w:tcPr>
            <w:tcW w:w="98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9D07D08" w14:textId="77777777" w:rsidR="00EC70AF" w:rsidRPr="00EC70AF" w:rsidRDefault="00EC70AF" w:rsidP="00EC70AF">
            <w:pPr>
              <w:keepNext/>
              <w:shd w:val="clear" w:color="auto" w:fill="FFFFFF" w:themeFill="background1"/>
              <w:jc w:val="both"/>
              <w:rPr>
                <w:rFonts w:ascii="Arial" w:hAnsi="Arial" w:cs="Arial"/>
                <w:sz w:val="20"/>
                <w:szCs w:val="20"/>
                <w:lang w:eastAsia="en-US"/>
              </w:rPr>
            </w:pPr>
            <w:r w:rsidRPr="00EC70AF">
              <w:rPr>
                <w:rFonts w:ascii="Arial" w:hAnsi="Arial" w:cs="Arial"/>
                <w:sz w:val="20"/>
                <w:szCs w:val="20"/>
                <w:lang w:eastAsia="en-US"/>
              </w:rPr>
              <w:t>2026</w:t>
            </w:r>
          </w:p>
        </w:tc>
        <w:tc>
          <w:tcPr>
            <w:tcW w:w="2126"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2E598EC6" w14:textId="13114CCF" w:rsidR="00EC70AF" w:rsidRPr="00EC70AF" w:rsidRDefault="00EC70AF" w:rsidP="00EC70AF">
            <w:pPr>
              <w:keepNext/>
              <w:shd w:val="clear" w:color="auto" w:fill="FFFFFF" w:themeFill="background1"/>
              <w:jc w:val="both"/>
              <w:rPr>
                <w:rFonts w:ascii="Arial" w:hAnsi="Arial" w:cs="Arial"/>
                <w:sz w:val="20"/>
                <w:szCs w:val="20"/>
                <w:lang w:eastAsia="en-US"/>
              </w:rPr>
            </w:pPr>
          </w:p>
        </w:tc>
        <w:tc>
          <w:tcPr>
            <w:tcW w:w="170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3CC706DD" w14:textId="1CA22279" w:rsidR="00EC70AF" w:rsidRPr="00EC70AF" w:rsidRDefault="00EC70AF" w:rsidP="00EC70AF">
            <w:pPr>
              <w:keepNext/>
              <w:shd w:val="clear" w:color="auto" w:fill="FFFFFF" w:themeFill="background1"/>
              <w:jc w:val="both"/>
              <w:rPr>
                <w:rFonts w:ascii="Arial" w:hAnsi="Arial" w:cs="Arial"/>
                <w:sz w:val="20"/>
                <w:szCs w:val="20"/>
                <w:lang w:eastAsia="en-US"/>
              </w:rPr>
            </w:pPr>
          </w:p>
        </w:tc>
        <w:tc>
          <w:tcPr>
            <w:tcW w:w="255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3A5F2A52" w14:textId="76D320E7" w:rsidR="00EC70AF" w:rsidRPr="00EC70AF" w:rsidRDefault="00EC70AF" w:rsidP="00EC70AF">
            <w:pPr>
              <w:keepNext/>
              <w:shd w:val="clear" w:color="auto" w:fill="FFFFFF" w:themeFill="background1"/>
              <w:jc w:val="both"/>
              <w:rPr>
                <w:rFonts w:ascii="Arial" w:hAnsi="Arial" w:cs="Arial"/>
                <w:sz w:val="20"/>
                <w:szCs w:val="20"/>
                <w:lang w:eastAsia="en-US"/>
              </w:rPr>
            </w:pPr>
          </w:p>
        </w:tc>
      </w:tr>
      <w:tr w:rsidR="00EC70AF" w:rsidRPr="00EC70AF" w14:paraId="6C8E1A38" w14:textId="77777777" w:rsidTr="00EC70AF">
        <w:trPr>
          <w:trHeight w:val="255"/>
        </w:trPr>
        <w:tc>
          <w:tcPr>
            <w:tcW w:w="98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AF645E1" w14:textId="77777777" w:rsidR="00EC70AF" w:rsidRPr="00EC70AF" w:rsidRDefault="00EC70AF" w:rsidP="00EC70AF">
            <w:pPr>
              <w:keepNext/>
              <w:shd w:val="clear" w:color="auto" w:fill="FFFFFF" w:themeFill="background1"/>
              <w:jc w:val="both"/>
              <w:rPr>
                <w:rFonts w:ascii="Arial" w:hAnsi="Arial" w:cs="Arial"/>
                <w:sz w:val="20"/>
                <w:szCs w:val="20"/>
                <w:lang w:eastAsia="en-US"/>
              </w:rPr>
            </w:pPr>
            <w:r w:rsidRPr="00EC70AF">
              <w:rPr>
                <w:rFonts w:ascii="Arial" w:hAnsi="Arial" w:cs="Arial"/>
                <w:sz w:val="20"/>
                <w:szCs w:val="20"/>
                <w:lang w:eastAsia="en-US"/>
              </w:rPr>
              <w:t>SKUPAJ</w:t>
            </w:r>
          </w:p>
        </w:tc>
        <w:tc>
          <w:tcPr>
            <w:tcW w:w="2126"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74E385A7" w14:textId="7BE9B040" w:rsidR="00EC70AF" w:rsidRPr="00EC70AF" w:rsidRDefault="00EC70AF" w:rsidP="00EC70AF">
            <w:pPr>
              <w:keepNext/>
              <w:shd w:val="clear" w:color="auto" w:fill="FFFFFF" w:themeFill="background1"/>
              <w:jc w:val="both"/>
              <w:rPr>
                <w:rFonts w:ascii="Arial" w:hAnsi="Arial" w:cs="Arial"/>
                <w:sz w:val="20"/>
                <w:szCs w:val="20"/>
                <w:lang w:eastAsia="en-US"/>
              </w:rPr>
            </w:pPr>
          </w:p>
        </w:tc>
        <w:tc>
          <w:tcPr>
            <w:tcW w:w="170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578B4B5B" w14:textId="68FAE32A" w:rsidR="00EC70AF" w:rsidRPr="00EC70AF" w:rsidRDefault="00EC70AF" w:rsidP="00EC70AF">
            <w:pPr>
              <w:keepNext/>
              <w:shd w:val="clear" w:color="auto" w:fill="FFFFFF" w:themeFill="background1"/>
              <w:jc w:val="both"/>
              <w:rPr>
                <w:rFonts w:ascii="Arial" w:hAnsi="Arial" w:cs="Arial"/>
                <w:sz w:val="20"/>
                <w:szCs w:val="20"/>
                <w:lang w:eastAsia="en-US"/>
              </w:rPr>
            </w:pPr>
          </w:p>
        </w:tc>
        <w:tc>
          <w:tcPr>
            <w:tcW w:w="255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15D6CD49" w14:textId="19BC544E" w:rsidR="00EC70AF" w:rsidRPr="00EC70AF" w:rsidRDefault="00EC70AF" w:rsidP="00EC70AF">
            <w:pPr>
              <w:keepNext/>
              <w:shd w:val="clear" w:color="auto" w:fill="FFFFFF" w:themeFill="background1"/>
              <w:jc w:val="both"/>
              <w:rPr>
                <w:rFonts w:ascii="Arial" w:hAnsi="Arial" w:cs="Arial"/>
                <w:sz w:val="20"/>
                <w:szCs w:val="20"/>
                <w:lang w:eastAsia="en-US"/>
              </w:rPr>
            </w:pPr>
          </w:p>
        </w:tc>
      </w:tr>
    </w:tbl>
    <w:p w14:paraId="44C5AE9F" w14:textId="77777777" w:rsidR="00EC70AF" w:rsidRDefault="00EC70AF" w:rsidP="006E7DE1">
      <w:pPr>
        <w:keepNext/>
        <w:shd w:val="clear" w:color="auto" w:fill="FFFFFF" w:themeFill="background1"/>
        <w:jc w:val="both"/>
        <w:rPr>
          <w:rFonts w:ascii="Arial" w:hAnsi="Arial" w:cs="Arial"/>
          <w:sz w:val="20"/>
          <w:szCs w:val="20"/>
          <w:lang w:eastAsia="en-US"/>
        </w:rPr>
      </w:pPr>
    </w:p>
    <w:p w14:paraId="2BC26ECC" w14:textId="77777777" w:rsidR="001F031C" w:rsidRDefault="001F031C" w:rsidP="00EC70AF">
      <w:pPr>
        <w:shd w:val="clear" w:color="auto" w:fill="FFFFFF" w:themeFill="background1"/>
        <w:jc w:val="both"/>
        <w:rPr>
          <w:rFonts w:ascii="Arial" w:hAnsi="Arial" w:cs="Arial"/>
          <w:sz w:val="20"/>
          <w:szCs w:val="20"/>
          <w:lang w:eastAsia="en-US"/>
        </w:rPr>
      </w:pPr>
      <w:r w:rsidRPr="00A26AB2">
        <w:rPr>
          <w:rFonts w:ascii="Arial" w:hAnsi="Arial" w:cs="Arial"/>
          <w:sz w:val="20"/>
          <w:szCs w:val="20"/>
          <w:lang w:eastAsia="en-US"/>
        </w:rPr>
        <w:t>Sredstva iz Načrta za okrevanje in odpornost so zagotovljena za stroške ukrepov, katerih mejniki in cilji so doseženi najkasneje do 31. 8. 2026.</w:t>
      </w:r>
    </w:p>
    <w:p w14:paraId="393F4BA6" w14:textId="77777777" w:rsidR="002628A0" w:rsidRPr="00893547" w:rsidRDefault="002628A0" w:rsidP="006E7DE1">
      <w:pPr>
        <w:jc w:val="both"/>
        <w:rPr>
          <w:rFonts w:ascii="Arial" w:hAnsi="Arial" w:cs="Arial"/>
          <w:sz w:val="20"/>
          <w:szCs w:val="20"/>
        </w:rPr>
      </w:pPr>
    </w:p>
    <w:p w14:paraId="677899A2" w14:textId="60401E95" w:rsidR="00D73C0D" w:rsidRPr="00893547" w:rsidRDefault="00D73C0D" w:rsidP="006E7DE1">
      <w:pPr>
        <w:jc w:val="both"/>
        <w:rPr>
          <w:rFonts w:ascii="Arial" w:hAnsi="Arial" w:cs="Arial"/>
          <w:lang w:eastAsia="en-US"/>
        </w:rPr>
      </w:pPr>
      <w:bookmarkStart w:id="142" w:name="_Hlk135638256"/>
    </w:p>
    <w:bookmarkEnd w:id="142"/>
    <w:p w14:paraId="4E4517F9" w14:textId="77777777" w:rsidR="00B938DE" w:rsidRPr="00893547" w:rsidRDefault="00B938DE" w:rsidP="006E7DE1">
      <w:pPr>
        <w:keepNext/>
        <w:jc w:val="center"/>
        <w:rPr>
          <w:rFonts w:ascii="Arial" w:hAnsi="Arial" w:cs="Arial"/>
          <w:b/>
          <w:sz w:val="20"/>
          <w:szCs w:val="20"/>
        </w:rPr>
      </w:pPr>
      <w:r w:rsidRPr="00893547">
        <w:rPr>
          <w:rFonts w:ascii="Arial" w:hAnsi="Arial" w:cs="Arial"/>
          <w:b/>
          <w:sz w:val="20"/>
          <w:szCs w:val="20"/>
        </w:rPr>
        <w:t>III. IZVEDBENI ROK</w:t>
      </w:r>
    </w:p>
    <w:p w14:paraId="4BB593FB" w14:textId="77777777" w:rsidR="00B938DE" w:rsidRPr="00893547" w:rsidRDefault="00B938DE" w:rsidP="006E7DE1">
      <w:pPr>
        <w:keepNext/>
        <w:jc w:val="both"/>
        <w:rPr>
          <w:rFonts w:ascii="Arial" w:hAnsi="Arial" w:cs="Arial"/>
          <w:b/>
          <w:sz w:val="20"/>
          <w:szCs w:val="20"/>
        </w:rPr>
      </w:pPr>
    </w:p>
    <w:p w14:paraId="0FFAECF0" w14:textId="18B5ACBB" w:rsidR="00B938DE" w:rsidRPr="00893547" w:rsidRDefault="00B938DE" w:rsidP="006E7DE1">
      <w:pPr>
        <w:pStyle w:val="Odstavekseznama"/>
        <w:keepNext/>
        <w:numPr>
          <w:ilvl w:val="0"/>
          <w:numId w:val="111"/>
        </w:numPr>
        <w:suppressAutoHyphens/>
        <w:jc w:val="center"/>
        <w:rPr>
          <w:rFonts w:ascii="Arial" w:hAnsi="Arial" w:cs="Arial"/>
          <w:sz w:val="20"/>
          <w:szCs w:val="20"/>
        </w:rPr>
      </w:pPr>
      <w:r w:rsidRPr="00893547">
        <w:rPr>
          <w:rFonts w:ascii="Arial" w:hAnsi="Arial" w:cs="Arial"/>
          <w:sz w:val="20"/>
          <w:szCs w:val="20"/>
        </w:rPr>
        <w:t>člen</w:t>
      </w:r>
    </w:p>
    <w:p w14:paraId="2860641E" w14:textId="77777777" w:rsidR="00B938DE" w:rsidRPr="00893547" w:rsidRDefault="00B938DE" w:rsidP="006E7DE1">
      <w:pPr>
        <w:jc w:val="both"/>
        <w:rPr>
          <w:rFonts w:ascii="Arial" w:hAnsi="Arial" w:cs="Arial"/>
          <w:sz w:val="20"/>
          <w:szCs w:val="20"/>
        </w:rPr>
      </w:pPr>
    </w:p>
    <w:p w14:paraId="609CBEA5" w14:textId="581FE79A" w:rsidR="002628A0" w:rsidRPr="00893547" w:rsidRDefault="08E87687" w:rsidP="006E7DE1">
      <w:pPr>
        <w:jc w:val="both"/>
        <w:rPr>
          <w:rFonts w:ascii="Arial" w:hAnsi="Arial" w:cs="Arial"/>
          <w:sz w:val="20"/>
          <w:szCs w:val="20"/>
          <w:lang w:eastAsia="en-US"/>
        </w:rPr>
      </w:pPr>
      <w:r w:rsidRPr="00893547">
        <w:rPr>
          <w:rFonts w:ascii="Arial" w:hAnsi="Arial" w:cs="Arial"/>
          <w:sz w:val="20"/>
          <w:szCs w:val="20"/>
          <w:lang w:eastAsia="en-US"/>
        </w:rPr>
        <w:t>Izvajalec se zavezuje, da bo pričel z izvajanjem pogodbenih storitev takoj, ko bo po podpisu pogodbe dostavil zavarovanje za dobro izvedbo pogodbenih obveznosti.</w:t>
      </w:r>
    </w:p>
    <w:p w14:paraId="5857DA92" w14:textId="77777777" w:rsidR="004437EC" w:rsidRDefault="004437EC" w:rsidP="006E7DE1">
      <w:pPr>
        <w:jc w:val="both"/>
        <w:rPr>
          <w:rFonts w:ascii="Arial" w:eastAsia="Arial" w:hAnsi="Arial" w:cs="Arial"/>
          <w:sz w:val="20"/>
          <w:szCs w:val="20"/>
          <w:lang w:eastAsia="en-US"/>
        </w:rPr>
      </w:pPr>
    </w:p>
    <w:p w14:paraId="06FDA4C3" w14:textId="5E5D129C" w:rsidR="002628A0" w:rsidRPr="00893547" w:rsidRDefault="002628A0" w:rsidP="006E7DE1">
      <w:pPr>
        <w:jc w:val="both"/>
        <w:rPr>
          <w:rFonts w:ascii="Arial" w:eastAsia="Arial" w:hAnsi="Arial" w:cs="Arial"/>
          <w:sz w:val="20"/>
          <w:szCs w:val="20"/>
          <w:lang w:eastAsia="en-US"/>
        </w:rPr>
      </w:pPr>
      <w:r w:rsidRPr="00893547">
        <w:rPr>
          <w:rFonts w:ascii="Arial" w:eastAsia="Arial" w:hAnsi="Arial" w:cs="Arial"/>
          <w:sz w:val="20"/>
          <w:szCs w:val="20"/>
          <w:lang w:eastAsia="en-US"/>
        </w:rPr>
        <w:t>Pogodba se sklepa za obdobje 2</w:t>
      </w:r>
      <w:r w:rsidR="00D57FAF">
        <w:rPr>
          <w:rFonts w:ascii="Arial" w:eastAsia="Arial" w:hAnsi="Arial" w:cs="Arial"/>
          <w:sz w:val="20"/>
          <w:szCs w:val="20"/>
          <w:lang w:eastAsia="en-US"/>
        </w:rPr>
        <w:t>2</w:t>
      </w:r>
      <w:r w:rsidRPr="00893547">
        <w:rPr>
          <w:rFonts w:ascii="Arial" w:eastAsia="Arial" w:hAnsi="Arial" w:cs="Arial"/>
          <w:sz w:val="20"/>
          <w:szCs w:val="20"/>
          <w:lang w:eastAsia="en-US"/>
        </w:rPr>
        <w:t xml:space="preserve"> mesecev od </w:t>
      </w:r>
      <w:r w:rsidR="002D1D06">
        <w:rPr>
          <w:rFonts w:ascii="Arial" w:eastAsia="Arial" w:hAnsi="Arial" w:cs="Arial"/>
          <w:sz w:val="20"/>
          <w:szCs w:val="20"/>
          <w:lang w:eastAsia="en-US"/>
        </w:rPr>
        <w:t xml:space="preserve">začetka </w:t>
      </w:r>
      <w:r w:rsidRPr="00893547">
        <w:rPr>
          <w:rFonts w:ascii="Arial" w:eastAsia="Arial" w:hAnsi="Arial" w:cs="Arial"/>
          <w:sz w:val="20"/>
          <w:szCs w:val="20"/>
          <w:lang w:eastAsia="en-US"/>
        </w:rPr>
        <w:t>veljavnosti pogodbe.</w:t>
      </w:r>
    </w:p>
    <w:p w14:paraId="4BA68F9A" w14:textId="77777777" w:rsidR="002628A0" w:rsidRPr="00893547" w:rsidRDefault="002628A0" w:rsidP="006E7DE1">
      <w:pPr>
        <w:jc w:val="both"/>
        <w:rPr>
          <w:rFonts w:ascii="Arial" w:eastAsia="Arial" w:hAnsi="Arial" w:cs="Arial"/>
          <w:sz w:val="20"/>
          <w:szCs w:val="20"/>
          <w:lang w:eastAsia="en-US"/>
        </w:rPr>
      </w:pPr>
    </w:p>
    <w:p w14:paraId="163F6607" w14:textId="6CFE0E0C" w:rsidR="00B938DE" w:rsidRPr="001F031C" w:rsidRDefault="00B938DE" w:rsidP="006E7DE1">
      <w:pPr>
        <w:jc w:val="both"/>
        <w:rPr>
          <w:rFonts w:ascii="Arial" w:hAnsi="Arial" w:cs="Arial"/>
          <w:color w:val="000000"/>
          <w:sz w:val="20"/>
          <w:szCs w:val="20"/>
        </w:rPr>
      </w:pPr>
      <w:r w:rsidRPr="001F031C">
        <w:rPr>
          <w:rFonts w:ascii="Arial" w:hAnsi="Arial" w:cs="Arial"/>
          <w:color w:val="000000" w:themeColor="text1"/>
          <w:sz w:val="20"/>
          <w:szCs w:val="20"/>
        </w:rPr>
        <w:t>Rok za izvedbo</w:t>
      </w:r>
      <w:r w:rsidR="00FC0F3C" w:rsidRPr="001F031C">
        <w:rPr>
          <w:rFonts w:ascii="Arial" w:hAnsi="Arial" w:cs="Arial"/>
          <w:color w:val="000000" w:themeColor="text1"/>
          <w:sz w:val="20"/>
          <w:szCs w:val="20"/>
        </w:rPr>
        <w:t xml:space="preserve"> posameznih </w:t>
      </w:r>
      <w:r w:rsidR="0515B631" w:rsidRPr="001F031C">
        <w:rPr>
          <w:rFonts w:ascii="Arial" w:hAnsi="Arial" w:cs="Arial"/>
          <w:color w:val="000000" w:themeColor="text1"/>
          <w:sz w:val="20"/>
          <w:szCs w:val="20"/>
        </w:rPr>
        <w:t>mejnikov</w:t>
      </w:r>
      <w:r w:rsidR="00FC0F3C" w:rsidRPr="001F031C">
        <w:rPr>
          <w:rFonts w:ascii="Arial" w:hAnsi="Arial" w:cs="Arial"/>
          <w:color w:val="000000" w:themeColor="text1"/>
          <w:sz w:val="20"/>
          <w:szCs w:val="20"/>
        </w:rPr>
        <w:t xml:space="preserve"> </w:t>
      </w:r>
      <w:r w:rsidRPr="001F031C">
        <w:rPr>
          <w:rFonts w:ascii="Arial" w:hAnsi="Arial" w:cs="Arial"/>
          <w:color w:val="000000" w:themeColor="text1"/>
          <w:sz w:val="20"/>
          <w:szCs w:val="20"/>
        </w:rPr>
        <w:t>je:</w:t>
      </w:r>
    </w:p>
    <w:p w14:paraId="1939EB18" w14:textId="77777777" w:rsidR="00B938DE" w:rsidRPr="00893547" w:rsidRDefault="00B938DE" w:rsidP="006E7DE1">
      <w:pPr>
        <w:jc w:val="both"/>
        <w:rPr>
          <w:rFonts w:ascii="Arial" w:hAnsi="Arial" w:cs="Arial"/>
          <w:color w:val="000000"/>
          <w:sz w:val="20"/>
          <w:szCs w:val="20"/>
        </w:rPr>
      </w:pPr>
    </w:p>
    <w:tbl>
      <w:tblPr>
        <w:tblStyle w:val="Tabelamrea"/>
        <w:tblW w:w="9062" w:type="dxa"/>
        <w:jc w:val="center"/>
        <w:tblLook w:val="04A0" w:firstRow="1" w:lastRow="0" w:firstColumn="1" w:lastColumn="0" w:noHBand="0" w:noVBand="1"/>
      </w:tblPr>
      <w:tblGrid>
        <w:gridCol w:w="6876"/>
        <w:gridCol w:w="2186"/>
      </w:tblGrid>
      <w:tr w:rsidR="00FC0F3C" w:rsidRPr="00893547" w14:paraId="466BB072" w14:textId="77777777" w:rsidTr="2C5A2166">
        <w:trPr>
          <w:trHeight w:val="300"/>
          <w:jc w:val="center"/>
        </w:trPr>
        <w:tc>
          <w:tcPr>
            <w:tcW w:w="6876" w:type="dxa"/>
            <w:tcBorders>
              <w:top w:val="single" w:sz="4" w:space="0" w:color="auto"/>
              <w:left w:val="single" w:sz="4" w:space="0" w:color="auto"/>
              <w:bottom w:val="single" w:sz="4" w:space="0" w:color="auto"/>
              <w:right w:val="single" w:sz="4" w:space="0" w:color="auto"/>
            </w:tcBorders>
            <w:hideMark/>
          </w:tcPr>
          <w:p w14:paraId="050D71A7" w14:textId="125655F2" w:rsidR="00FC0F3C" w:rsidRPr="00893547" w:rsidRDefault="1AC08C4B" w:rsidP="006E7DE1">
            <w:pPr>
              <w:jc w:val="both"/>
              <w:rPr>
                <w:rFonts w:ascii="Arial" w:hAnsi="Arial" w:cs="Arial"/>
                <w:b/>
                <w:bCs/>
                <w:sz w:val="20"/>
                <w:szCs w:val="20"/>
              </w:rPr>
            </w:pPr>
            <w:r w:rsidRPr="00893547">
              <w:rPr>
                <w:rFonts w:ascii="Arial" w:hAnsi="Arial" w:cs="Arial"/>
                <w:b/>
                <w:bCs/>
                <w:sz w:val="20"/>
                <w:szCs w:val="20"/>
              </w:rPr>
              <w:t>MEJNIKI</w:t>
            </w:r>
          </w:p>
        </w:tc>
        <w:tc>
          <w:tcPr>
            <w:tcW w:w="2186" w:type="dxa"/>
            <w:tcBorders>
              <w:top w:val="single" w:sz="4" w:space="0" w:color="auto"/>
              <w:left w:val="single" w:sz="4" w:space="0" w:color="auto"/>
              <w:bottom w:val="single" w:sz="4" w:space="0" w:color="auto"/>
              <w:right w:val="single" w:sz="4" w:space="0" w:color="auto"/>
            </w:tcBorders>
            <w:hideMark/>
          </w:tcPr>
          <w:p w14:paraId="6FCDD4DA" w14:textId="77777777" w:rsidR="00FC0F3C" w:rsidRPr="00893547" w:rsidRDefault="00FC0F3C" w:rsidP="006E7DE1">
            <w:pPr>
              <w:jc w:val="right"/>
              <w:rPr>
                <w:rFonts w:ascii="Arial" w:hAnsi="Arial" w:cs="Arial"/>
                <w:b/>
                <w:sz w:val="20"/>
                <w:szCs w:val="20"/>
              </w:rPr>
            </w:pPr>
            <w:r w:rsidRPr="00893547">
              <w:rPr>
                <w:rFonts w:ascii="Arial" w:hAnsi="Arial" w:cs="Arial"/>
                <w:b/>
                <w:sz w:val="20"/>
                <w:szCs w:val="20"/>
              </w:rPr>
              <w:t>Časovno obdobje</w:t>
            </w:r>
          </w:p>
        </w:tc>
      </w:tr>
      <w:tr w:rsidR="00FC0F3C" w:rsidRPr="00893547" w14:paraId="7660CE46" w14:textId="77777777" w:rsidTr="2C5A2166">
        <w:trPr>
          <w:trHeight w:val="300"/>
          <w:jc w:val="center"/>
        </w:trPr>
        <w:tc>
          <w:tcPr>
            <w:tcW w:w="6876" w:type="dxa"/>
            <w:tcBorders>
              <w:top w:val="single" w:sz="4" w:space="0" w:color="auto"/>
              <w:left w:val="single" w:sz="4" w:space="0" w:color="auto"/>
              <w:bottom w:val="single" w:sz="4" w:space="0" w:color="auto"/>
              <w:right w:val="single" w:sz="4" w:space="0" w:color="auto"/>
            </w:tcBorders>
            <w:vAlign w:val="center"/>
            <w:hideMark/>
          </w:tcPr>
          <w:p w14:paraId="1CF27B32" w14:textId="592D707F" w:rsidR="00FC0F3C" w:rsidRPr="00893547" w:rsidRDefault="409472A3" w:rsidP="006E7DE1">
            <w:pPr>
              <w:jc w:val="both"/>
              <w:rPr>
                <w:rFonts w:ascii="Arial" w:hAnsi="Arial" w:cs="Arial"/>
                <w:sz w:val="20"/>
                <w:szCs w:val="20"/>
              </w:rPr>
            </w:pPr>
            <w:r w:rsidRPr="00893547">
              <w:rPr>
                <w:rFonts w:ascii="Arial" w:hAnsi="Arial" w:cs="Arial"/>
                <w:sz w:val="20"/>
                <w:szCs w:val="20"/>
              </w:rPr>
              <w:t>Mejnik 1:</w:t>
            </w:r>
          </w:p>
          <w:p w14:paraId="01A8A258" w14:textId="35D2601C" w:rsidR="00FC0F3C" w:rsidRPr="00893547" w:rsidRDefault="00FC0F3C" w:rsidP="006E7DE1">
            <w:pPr>
              <w:jc w:val="both"/>
              <w:rPr>
                <w:rFonts w:ascii="Arial" w:eastAsiaTheme="minorEastAsia" w:hAnsi="Arial" w:cs="Arial"/>
                <w:sz w:val="20"/>
                <w:szCs w:val="20"/>
              </w:rPr>
            </w:pPr>
            <w:r w:rsidRPr="00893547">
              <w:rPr>
                <w:rFonts w:ascii="Arial" w:hAnsi="Arial" w:cs="Arial"/>
                <w:sz w:val="20"/>
                <w:szCs w:val="20"/>
              </w:rPr>
              <w:t xml:space="preserve">Priprava projektnega načrta in </w:t>
            </w:r>
            <w:r w:rsidR="103E086B" w:rsidRPr="00893547">
              <w:rPr>
                <w:rFonts w:ascii="Arial" w:hAnsi="Arial" w:cs="Arial"/>
                <w:sz w:val="20"/>
                <w:szCs w:val="20"/>
              </w:rPr>
              <w:t>p</w:t>
            </w:r>
            <w:r w:rsidR="316FC7F4" w:rsidRPr="00893547">
              <w:rPr>
                <w:rFonts w:ascii="Arial" w:hAnsi="Arial" w:cs="Arial"/>
                <w:sz w:val="20"/>
                <w:szCs w:val="20"/>
              </w:rPr>
              <w:t xml:space="preserve">riprava </w:t>
            </w:r>
            <w:r w:rsidRPr="00893547">
              <w:rPr>
                <w:rFonts w:ascii="Arial" w:hAnsi="Arial" w:cs="Arial"/>
                <w:sz w:val="20"/>
                <w:szCs w:val="20"/>
              </w:rPr>
              <w:t>PZI za sklop 1 in sklop 2</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59D940D" w14:textId="0EF60B41" w:rsidR="682C15AC" w:rsidRPr="00893547" w:rsidRDefault="682C15AC" w:rsidP="006E7DE1">
            <w:pPr>
              <w:jc w:val="right"/>
              <w:rPr>
                <w:rFonts w:ascii="Arial" w:hAnsi="Arial" w:cs="Arial"/>
                <w:sz w:val="20"/>
                <w:szCs w:val="20"/>
              </w:rPr>
            </w:pPr>
          </w:p>
          <w:p w14:paraId="3D68BE7E" w14:textId="1802908F" w:rsidR="00FC0F3C" w:rsidRPr="00893547" w:rsidRDefault="00FC0F3C" w:rsidP="006E7DE1">
            <w:pPr>
              <w:jc w:val="right"/>
              <w:rPr>
                <w:rFonts w:ascii="Arial" w:hAnsi="Arial" w:cs="Arial"/>
                <w:sz w:val="20"/>
                <w:szCs w:val="20"/>
              </w:rPr>
            </w:pPr>
            <w:r w:rsidRPr="00893547">
              <w:rPr>
                <w:rFonts w:ascii="Arial" w:hAnsi="Arial" w:cs="Arial"/>
                <w:sz w:val="20"/>
                <w:szCs w:val="20"/>
              </w:rPr>
              <w:t xml:space="preserve">T0 + </w:t>
            </w:r>
            <w:r w:rsidR="00D57FAF">
              <w:rPr>
                <w:rFonts w:ascii="Arial" w:hAnsi="Arial" w:cs="Arial"/>
                <w:sz w:val="20"/>
                <w:szCs w:val="20"/>
              </w:rPr>
              <w:t>5</w:t>
            </w:r>
            <w:r w:rsidRPr="00893547">
              <w:rPr>
                <w:rFonts w:ascii="Arial" w:hAnsi="Arial" w:cs="Arial"/>
                <w:sz w:val="20"/>
                <w:szCs w:val="20"/>
              </w:rPr>
              <w:t xml:space="preserve"> mesecev</w:t>
            </w:r>
          </w:p>
        </w:tc>
      </w:tr>
      <w:tr w:rsidR="00FC0F3C" w:rsidRPr="00893547" w14:paraId="218529E8" w14:textId="77777777" w:rsidTr="2C5A2166">
        <w:trPr>
          <w:trHeight w:val="300"/>
          <w:jc w:val="center"/>
        </w:trPr>
        <w:tc>
          <w:tcPr>
            <w:tcW w:w="6876" w:type="dxa"/>
            <w:tcBorders>
              <w:top w:val="single" w:sz="4" w:space="0" w:color="auto"/>
              <w:left w:val="single" w:sz="4" w:space="0" w:color="auto"/>
              <w:bottom w:val="single" w:sz="4" w:space="0" w:color="auto"/>
              <w:right w:val="single" w:sz="4" w:space="0" w:color="auto"/>
            </w:tcBorders>
            <w:vAlign w:val="center"/>
            <w:hideMark/>
          </w:tcPr>
          <w:p w14:paraId="20415A32" w14:textId="220321F5" w:rsidR="61964DB8" w:rsidRPr="00893547" w:rsidRDefault="61964DB8" w:rsidP="006E7DE1">
            <w:pPr>
              <w:jc w:val="both"/>
              <w:rPr>
                <w:rFonts w:ascii="Arial" w:hAnsi="Arial" w:cs="Arial"/>
                <w:sz w:val="20"/>
                <w:szCs w:val="20"/>
              </w:rPr>
            </w:pPr>
            <w:r w:rsidRPr="00893547">
              <w:rPr>
                <w:rFonts w:ascii="Arial" w:hAnsi="Arial" w:cs="Arial"/>
                <w:sz w:val="20"/>
                <w:szCs w:val="20"/>
              </w:rPr>
              <w:t>Mejnik 2:</w:t>
            </w:r>
          </w:p>
          <w:p w14:paraId="0280594B" w14:textId="3727C674" w:rsidR="00FC0F3C" w:rsidRPr="00893547" w:rsidRDefault="555B8C2C" w:rsidP="006E7DE1">
            <w:pPr>
              <w:jc w:val="both"/>
              <w:rPr>
                <w:rFonts w:ascii="Arial" w:hAnsi="Arial" w:cs="Arial"/>
                <w:sz w:val="20"/>
                <w:szCs w:val="20"/>
              </w:rPr>
            </w:pPr>
            <w:r w:rsidRPr="00893547">
              <w:rPr>
                <w:rFonts w:ascii="Arial" w:hAnsi="Arial" w:cs="Arial"/>
                <w:sz w:val="20"/>
                <w:szCs w:val="20"/>
              </w:rPr>
              <w:t>S</w:t>
            </w:r>
            <w:r w:rsidR="2538F1A3" w:rsidRPr="00893547">
              <w:rPr>
                <w:rFonts w:ascii="Arial" w:hAnsi="Arial" w:cs="Arial"/>
                <w:sz w:val="20"/>
                <w:szCs w:val="20"/>
              </w:rPr>
              <w:t xml:space="preserve">klop 1: </w:t>
            </w:r>
            <w:r w:rsidR="61964DB8" w:rsidRPr="00893547">
              <w:rPr>
                <w:rFonts w:ascii="Arial" w:hAnsi="Arial" w:cs="Arial"/>
                <w:sz w:val="20"/>
                <w:szCs w:val="20"/>
              </w:rPr>
              <w:t>V</w:t>
            </w:r>
            <w:r w:rsidR="00FC0F3C" w:rsidRPr="00893547">
              <w:rPr>
                <w:rFonts w:ascii="Arial" w:hAnsi="Arial" w:cs="Arial"/>
                <w:sz w:val="20"/>
                <w:szCs w:val="20"/>
              </w:rPr>
              <w:t>zpostavitev zbirk podatkov iz postopkov OVS in CPVO</w:t>
            </w:r>
          </w:p>
        </w:tc>
        <w:tc>
          <w:tcPr>
            <w:tcW w:w="2186" w:type="dxa"/>
            <w:tcBorders>
              <w:top w:val="single" w:sz="4" w:space="0" w:color="auto"/>
              <w:left w:val="single" w:sz="4" w:space="0" w:color="auto"/>
              <w:bottom w:val="single" w:sz="4" w:space="0" w:color="auto"/>
              <w:right w:val="single" w:sz="4" w:space="0" w:color="auto"/>
            </w:tcBorders>
            <w:vAlign w:val="center"/>
            <w:hideMark/>
          </w:tcPr>
          <w:p w14:paraId="10EE5024" w14:textId="38E3EFEE" w:rsidR="00FC0F3C" w:rsidRPr="00893547" w:rsidRDefault="00FC0F3C" w:rsidP="006E7DE1">
            <w:pPr>
              <w:jc w:val="right"/>
              <w:rPr>
                <w:rFonts w:ascii="Arial" w:hAnsi="Arial" w:cs="Arial"/>
                <w:sz w:val="20"/>
                <w:szCs w:val="20"/>
              </w:rPr>
            </w:pPr>
            <w:r w:rsidRPr="00893547">
              <w:rPr>
                <w:rFonts w:ascii="Arial" w:hAnsi="Arial" w:cs="Arial"/>
                <w:sz w:val="20"/>
                <w:szCs w:val="20"/>
              </w:rPr>
              <w:t xml:space="preserve">T0 + </w:t>
            </w:r>
            <w:r w:rsidR="00D57FAF">
              <w:rPr>
                <w:rFonts w:ascii="Arial" w:hAnsi="Arial" w:cs="Arial"/>
                <w:sz w:val="20"/>
                <w:szCs w:val="20"/>
              </w:rPr>
              <w:t>9</w:t>
            </w:r>
            <w:r w:rsidRPr="00893547">
              <w:rPr>
                <w:rFonts w:ascii="Arial" w:hAnsi="Arial" w:cs="Arial"/>
                <w:sz w:val="20"/>
                <w:szCs w:val="20"/>
              </w:rPr>
              <w:t xml:space="preserve"> mesecev</w:t>
            </w:r>
          </w:p>
        </w:tc>
      </w:tr>
      <w:tr w:rsidR="00FC0F3C" w:rsidRPr="00893547" w14:paraId="144E9676" w14:textId="77777777" w:rsidTr="2C5A2166">
        <w:trPr>
          <w:trHeight w:val="300"/>
          <w:jc w:val="center"/>
        </w:trPr>
        <w:tc>
          <w:tcPr>
            <w:tcW w:w="6876" w:type="dxa"/>
            <w:tcBorders>
              <w:top w:val="single" w:sz="4" w:space="0" w:color="auto"/>
              <w:left w:val="single" w:sz="4" w:space="0" w:color="auto"/>
              <w:bottom w:val="single" w:sz="4" w:space="0" w:color="auto"/>
              <w:right w:val="single" w:sz="4" w:space="0" w:color="auto"/>
            </w:tcBorders>
            <w:vAlign w:val="center"/>
            <w:hideMark/>
          </w:tcPr>
          <w:p w14:paraId="49E3B012" w14:textId="7D2D3BE5" w:rsidR="00FC0F3C" w:rsidRPr="00893547" w:rsidRDefault="0243DB20" w:rsidP="006E7DE1">
            <w:pPr>
              <w:jc w:val="both"/>
              <w:rPr>
                <w:rFonts w:ascii="Arial" w:hAnsi="Arial" w:cs="Arial"/>
                <w:sz w:val="20"/>
                <w:szCs w:val="20"/>
              </w:rPr>
            </w:pPr>
            <w:r w:rsidRPr="00893547">
              <w:rPr>
                <w:rFonts w:ascii="Arial" w:hAnsi="Arial" w:cs="Arial"/>
                <w:sz w:val="20"/>
                <w:szCs w:val="20"/>
              </w:rPr>
              <w:t xml:space="preserve">Mejnik 3: </w:t>
            </w:r>
          </w:p>
          <w:p w14:paraId="0CA575F0" w14:textId="673C16FA" w:rsidR="00FC0F3C" w:rsidRPr="00893547" w:rsidRDefault="14396C32" w:rsidP="006E7DE1">
            <w:pPr>
              <w:jc w:val="both"/>
              <w:rPr>
                <w:rFonts w:ascii="Arial" w:hAnsi="Arial" w:cs="Arial"/>
                <w:sz w:val="20"/>
                <w:szCs w:val="20"/>
              </w:rPr>
            </w:pPr>
            <w:r w:rsidRPr="00893547">
              <w:rPr>
                <w:rFonts w:ascii="Arial" w:hAnsi="Arial" w:cs="Arial"/>
                <w:sz w:val="20"/>
                <w:szCs w:val="20"/>
              </w:rPr>
              <w:t>S</w:t>
            </w:r>
            <w:r w:rsidR="660A8F4E" w:rsidRPr="00893547">
              <w:rPr>
                <w:rFonts w:ascii="Arial" w:hAnsi="Arial" w:cs="Arial"/>
                <w:sz w:val="20"/>
                <w:szCs w:val="20"/>
              </w:rPr>
              <w:t xml:space="preserve">klop </w:t>
            </w:r>
            <w:r w:rsidR="17A931D4" w:rsidRPr="00893547">
              <w:rPr>
                <w:rFonts w:ascii="Arial" w:hAnsi="Arial" w:cs="Arial"/>
                <w:sz w:val="20"/>
                <w:szCs w:val="20"/>
              </w:rPr>
              <w:t>2</w:t>
            </w:r>
            <w:r w:rsidR="660A8F4E" w:rsidRPr="00893547">
              <w:rPr>
                <w:rFonts w:ascii="Arial" w:hAnsi="Arial" w:cs="Arial"/>
                <w:sz w:val="20"/>
                <w:szCs w:val="20"/>
              </w:rPr>
              <w:t xml:space="preserve">: </w:t>
            </w:r>
            <w:r w:rsidR="391D2994" w:rsidRPr="00893547">
              <w:rPr>
                <w:rFonts w:ascii="Arial" w:hAnsi="Arial" w:cs="Arial"/>
                <w:sz w:val="20"/>
                <w:szCs w:val="20"/>
              </w:rPr>
              <w:t>I</w:t>
            </w:r>
            <w:r w:rsidR="00FC0F3C" w:rsidRPr="00893547">
              <w:rPr>
                <w:rFonts w:ascii="Arial" w:hAnsi="Arial" w:cs="Arial"/>
                <w:sz w:val="20"/>
                <w:szCs w:val="20"/>
              </w:rPr>
              <w:t>nformatizacija postopka PP in mnenja v postopku IGD</w:t>
            </w:r>
          </w:p>
        </w:tc>
        <w:tc>
          <w:tcPr>
            <w:tcW w:w="2186" w:type="dxa"/>
            <w:tcBorders>
              <w:top w:val="single" w:sz="4" w:space="0" w:color="auto"/>
              <w:left w:val="single" w:sz="4" w:space="0" w:color="auto"/>
              <w:bottom w:val="single" w:sz="4" w:space="0" w:color="auto"/>
              <w:right w:val="single" w:sz="4" w:space="0" w:color="auto"/>
            </w:tcBorders>
            <w:vAlign w:val="center"/>
            <w:hideMark/>
          </w:tcPr>
          <w:p w14:paraId="42AA24B2" w14:textId="7197A3B4" w:rsidR="00FC0F3C" w:rsidRPr="00893547" w:rsidRDefault="00FC0F3C" w:rsidP="006E7DE1">
            <w:pPr>
              <w:jc w:val="right"/>
              <w:rPr>
                <w:rFonts w:ascii="Arial" w:hAnsi="Arial" w:cs="Arial"/>
                <w:sz w:val="20"/>
                <w:szCs w:val="20"/>
              </w:rPr>
            </w:pPr>
            <w:r w:rsidRPr="00893547">
              <w:rPr>
                <w:rFonts w:ascii="Arial" w:hAnsi="Arial" w:cs="Arial"/>
                <w:sz w:val="20"/>
                <w:szCs w:val="20"/>
              </w:rPr>
              <w:t>T0 + 2</w:t>
            </w:r>
            <w:r w:rsidR="00D57FAF">
              <w:rPr>
                <w:rFonts w:ascii="Arial" w:hAnsi="Arial" w:cs="Arial"/>
                <w:sz w:val="20"/>
                <w:szCs w:val="20"/>
              </w:rPr>
              <w:t>0</w:t>
            </w:r>
            <w:r w:rsidRPr="00893547">
              <w:rPr>
                <w:rFonts w:ascii="Arial" w:hAnsi="Arial" w:cs="Arial"/>
                <w:sz w:val="20"/>
                <w:szCs w:val="20"/>
              </w:rPr>
              <w:t xml:space="preserve"> mesecev</w:t>
            </w:r>
          </w:p>
        </w:tc>
      </w:tr>
      <w:tr w:rsidR="00FC0F3C" w:rsidRPr="00893547" w14:paraId="1FAD6681" w14:textId="77777777" w:rsidTr="2C5A2166">
        <w:trPr>
          <w:trHeight w:val="300"/>
          <w:jc w:val="center"/>
        </w:trPr>
        <w:tc>
          <w:tcPr>
            <w:tcW w:w="6876" w:type="dxa"/>
            <w:tcBorders>
              <w:top w:val="single" w:sz="4" w:space="0" w:color="auto"/>
              <w:left w:val="single" w:sz="4" w:space="0" w:color="auto"/>
              <w:bottom w:val="single" w:sz="4" w:space="0" w:color="auto"/>
              <w:right w:val="single" w:sz="4" w:space="0" w:color="auto"/>
            </w:tcBorders>
            <w:vAlign w:val="center"/>
            <w:hideMark/>
          </w:tcPr>
          <w:p w14:paraId="77A768BC" w14:textId="134F0231" w:rsidR="769A489C" w:rsidRPr="00893547" w:rsidRDefault="769A489C" w:rsidP="006E7DE1">
            <w:pPr>
              <w:rPr>
                <w:rFonts w:ascii="Arial" w:hAnsi="Arial" w:cs="Arial"/>
                <w:sz w:val="20"/>
                <w:szCs w:val="20"/>
              </w:rPr>
            </w:pPr>
            <w:r w:rsidRPr="00893547">
              <w:rPr>
                <w:rFonts w:ascii="Arial" w:hAnsi="Arial" w:cs="Arial"/>
                <w:sz w:val="20"/>
                <w:szCs w:val="20"/>
              </w:rPr>
              <w:t>Mejnik 4:</w:t>
            </w:r>
          </w:p>
          <w:p w14:paraId="1B9978EC" w14:textId="1A29F2D3" w:rsidR="00FC0F3C" w:rsidRPr="00893547" w:rsidRDefault="00FC0F3C" w:rsidP="006E7DE1">
            <w:pPr>
              <w:rPr>
                <w:rFonts w:ascii="Arial" w:eastAsiaTheme="minorEastAsia" w:hAnsi="Arial" w:cs="Arial"/>
                <w:sz w:val="20"/>
                <w:szCs w:val="20"/>
              </w:rPr>
            </w:pPr>
            <w:r w:rsidRPr="00893547">
              <w:rPr>
                <w:rFonts w:ascii="Arial" w:hAnsi="Arial" w:cs="Arial"/>
                <w:sz w:val="20"/>
                <w:szCs w:val="20"/>
              </w:rPr>
              <w:t>Uporabniška navodila, usposabljanje uporabnikov in podpora naročniku</w:t>
            </w:r>
            <w:r w:rsidR="5AB9BE4C" w:rsidRPr="00893547">
              <w:rPr>
                <w:rFonts w:ascii="Arial" w:hAnsi="Arial" w:cs="Arial"/>
                <w:sz w:val="20"/>
                <w:szCs w:val="20"/>
              </w:rPr>
              <w:t>,</w:t>
            </w:r>
          </w:p>
          <w:p w14:paraId="175CEB17" w14:textId="454C3F30" w:rsidR="00FC0F3C" w:rsidRPr="00893547" w:rsidRDefault="5AB9BE4C" w:rsidP="006E7DE1">
            <w:pPr>
              <w:rPr>
                <w:rFonts w:ascii="Arial" w:eastAsiaTheme="minorEastAsia" w:hAnsi="Arial" w:cs="Arial"/>
                <w:sz w:val="20"/>
                <w:szCs w:val="20"/>
              </w:rPr>
            </w:pPr>
            <w:r w:rsidRPr="00893547">
              <w:rPr>
                <w:rFonts w:ascii="Arial" w:hAnsi="Arial" w:cs="Arial"/>
                <w:sz w:val="20"/>
                <w:szCs w:val="20"/>
              </w:rPr>
              <w:t>t</w:t>
            </w:r>
            <w:r w:rsidR="1400715E" w:rsidRPr="00893547">
              <w:rPr>
                <w:rFonts w:ascii="Arial" w:hAnsi="Arial" w:cs="Arial"/>
                <w:sz w:val="20"/>
                <w:szCs w:val="20"/>
              </w:rPr>
              <w:t>ehnična dokumentacija</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2B39D7B" w14:textId="271673A0" w:rsidR="00FC0F3C" w:rsidRPr="00893547" w:rsidRDefault="00FC0F3C" w:rsidP="006E7DE1">
            <w:pPr>
              <w:jc w:val="right"/>
              <w:rPr>
                <w:rFonts w:ascii="Arial" w:hAnsi="Arial" w:cs="Arial"/>
                <w:sz w:val="20"/>
                <w:szCs w:val="20"/>
              </w:rPr>
            </w:pPr>
            <w:r w:rsidRPr="00893547">
              <w:rPr>
                <w:rFonts w:ascii="Arial" w:hAnsi="Arial" w:cs="Arial"/>
                <w:sz w:val="20"/>
                <w:szCs w:val="20"/>
              </w:rPr>
              <w:t>T0 + 2</w:t>
            </w:r>
            <w:r w:rsidR="00D57FAF">
              <w:rPr>
                <w:rFonts w:ascii="Arial" w:hAnsi="Arial" w:cs="Arial"/>
                <w:sz w:val="20"/>
                <w:szCs w:val="20"/>
              </w:rPr>
              <w:t>2</w:t>
            </w:r>
            <w:r w:rsidRPr="00893547">
              <w:rPr>
                <w:rFonts w:ascii="Arial" w:hAnsi="Arial" w:cs="Arial"/>
                <w:sz w:val="20"/>
                <w:szCs w:val="20"/>
              </w:rPr>
              <w:t xml:space="preserve"> mesecev</w:t>
            </w:r>
          </w:p>
        </w:tc>
      </w:tr>
    </w:tbl>
    <w:p w14:paraId="7C4C5669" w14:textId="77777777" w:rsidR="00FC0F3C" w:rsidRPr="00893547" w:rsidRDefault="00FC0F3C" w:rsidP="006E7DE1">
      <w:pPr>
        <w:jc w:val="both"/>
        <w:rPr>
          <w:rFonts w:ascii="Arial" w:hAnsi="Arial" w:cs="Arial"/>
          <w:i/>
          <w:sz w:val="20"/>
          <w:szCs w:val="20"/>
          <w:lang w:eastAsia="en-US"/>
        </w:rPr>
      </w:pPr>
      <w:r w:rsidRPr="00893547">
        <w:rPr>
          <w:rFonts w:ascii="Arial" w:hAnsi="Arial" w:cs="Arial"/>
          <w:i/>
          <w:sz w:val="20"/>
          <w:szCs w:val="20"/>
        </w:rPr>
        <w:t>T0 – datum začetka veljavnosti pogodbe</w:t>
      </w:r>
    </w:p>
    <w:p w14:paraId="2CCD3E48" w14:textId="0B0AD808" w:rsidR="18C1FDC9" w:rsidRPr="00893547" w:rsidRDefault="18C1FDC9" w:rsidP="006E7DE1">
      <w:pPr>
        <w:rPr>
          <w:rFonts w:ascii="Arial" w:hAnsi="Arial" w:cs="Arial"/>
          <w:sz w:val="20"/>
          <w:szCs w:val="20"/>
        </w:rPr>
      </w:pPr>
    </w:p>
    <w:p w14:paraId="62C7E68F" w14:textId="5B020FDD" w:rsidR="002628A0" w:rsidRPr="00893547" w:rsidRDefault="002628A0" w:rsidP="006E7DE1">
      <w:pPr>
        <w:rPr>
          <w:rFonts w:ascii="Arial" w:hAnsi="Arial" w:cs="Arial"/>
          <w:sz w:val="20"/>
          <w:szCs w:val="20"/>
          <w:lang w:eastAsia="en-US"/>
        </w:rPr>
      </w:pPr>
    </w:p>
    <w:p w14:paraId="29E872AA" w14:textId="77777777" w:rsidR="00B938DE" w:rsidRPr="001F031C" w:rsidRDefault="00B938DE" w:rsidP="006E7DE1">
      <w:pPr>
        <w:jc w:val="center"/>
        <w:rPr>
          <w:rFonts w:ascii="Arial" w:hAnsi="Arial" w:cs="Arial"/>
          <w:sz w:val="20"/>
          <w:szCs w:val="20"/>
        </w:rPr>
      </w:pPr>
      <w:r w:rsidRPr="00893547">
        <w:rPr>
          <w:rFonts w:ascii="Arial" w:hAnsi="Arial" w:cs="Arial"/>
          <w:b/>
          <w:bCs/>
          <w:sz w:val="20"/>
          <w:szCs w:val="20"/>
        </w:rPr>
        <w:t xml:space="preserve">IV. </w:t>
      </w:r>
      <w:r w:rsidRPr="001F031C">
        <w:rPr>
          <w:rFonts w:ascii="Arial" w:hAnsi="Arial" w:cs="Arial"/>
          <w:b/>
          <w:bCs/>
          <w:sz w:val="20"/>
          <w:szCs w:val="20"/>
        </w:rPr>
        <w:t>OBVEZNOSTI IN ODGOVORNOSTI IZVAJALCA</w:t>
      </w:r>
    </w:p>
    <w:p w14:paraId="5583B4FB" w14:textId="77777777" w:rsidR="00B938DE" w:rsidRPr="00893547" w:rsidRDefault="00B938DE" w:rsidP="006E7DE1">
      <w:pPr>
        <w:rPr>
          <w:rFonts w:ascii="Arial" w:hAnsi="Arial" w:cs="Arial"/>
          <w:sz w:val="20"/>
          <w:szCs w:val="20"/>
        </w:rPr>
      </w:pPr>
    </w:p>
    <w:p w14:paraId="38C2D721" w14:textId="77777777" w:rsidR="00B938DE" w:rsidRPr="00893547" w:rsidRDefault="00B938DE" w:rsidP="006E7DE1">
      <w:pPr>
        <w:jc w:val="center"/>
        <w:rPr>
          <w:rFonts w:ascii="Arial" w:hAnsi="Arial" w:cs="Arial"/>
          <w:sz w:val="20"/>
          <w:szCs w:val="20"/>
        </w:rPr>
      </w:pPr>
      <w:r w:rsidRPr="00893547">
        <w:rPr>
          <w:rFonts w:ascii="Arial" w:hAnsi="Arial" w:cs="Arial"/>
          <w:sz w:val="20"/>
          <w:szCs w:val="20"/>
        </w:rPr>
        <w:t>4. člen</w:t>
      </w:r>
    </w:p>
    <w:p w14:paraId="25C3CD94" w14:textId="77777777" w:rsidR="00B938DE" w:rsidRPr="00893547" w:rsidRDefault="00B938DE" w:rsidP="006E7DE1">
      <w:pPr>
        <w:rPr>
          <w:rFonts w:ascii="Arial" w:hAnsi="Arial" w:cs="Arial"/>
          <w:sz w:val="20"/>
          <w:szCs w:val="20"/>
        </w:rPr>
      </w:pPr>
    </w:p>
    <w:p w14:paraId="63B27045" w14:textId="77777777" w:rsidR="00B938DE" w:rsidRPr="00893547" w:rsidRDefault="00B938DE" w:rsidP="006E7DE1">
      <w:pPr>
        <w:jc w:val="both"/>
        <w:rPr>
          <w:rFonts w:ascii="Arial" w:hAnsi="Arial" w:cs="Arial"/>
          <w:sz w:val="20"/>
          <w:szCs w:val="20"/>
        </w:rPr>
      </w:pPr>
      <w:r w:rsidRPr="00893547">
        <w:rPr>
          <w:rFonts w:ascii="Arial" w:hAnsi="Arial" w:cs="Arial"/>
          <w:sz w:val="20"/>
          <w:szCs w:val="20"/>
        </w:rPr>
        <w:t>S to pogodbo se izvajalec zaveže opraviti v pogodbi določene storitve.</w:t>
      </w:r>
    </w:p>
    <w:p w14:paraId="4F89E82C" w14:textId="77777777" w:rsidR="00B938DE" w:rsidRPr="00893547" w:rsidRDefault="00B938DE" w:rsidP="006E7DE1">
      <w:pPr>
        <w:jc w:val="both"/>
        <w:rPr>
          <w:rFonts w:ascii="Arial" w:hAnsi="Arial" w:cs="Arial"/>
          <w:sz w:val="20"/>
          <w:szCs w:val="20"/>
        </w:rPr>
      </w:pPr>
    </w:p>
    <w:p w14:paraId="789CC968" w14:textId="77777777" w:rsidR="00B938DE" w:rsidRPr="00893547" w:rsidRDefault="00B938DE" w:rsidP="006E7DE1">
      <w:pPr>
        <w:jc w:val="both"/>
        <w:rPr>
          <w:rFonts w:ascii="Arial" w:eastAsia="Arial" w:hAnsi="Arial" w:cs="Arial"/>
          <w:sz w:val="20"/>
          <w:szCs w:val="20"/>
        </w:rPr>
      </w:pPr>
      <w:r w:rsidRPr="00893547">
        <w:rPr>
          <w:rFonts w:ascii="Arial" w:eastAsia="Arial" w:hAnsi="Arial" w:cs="Arial"/>
          <w:sz w:val="20"/>
          <w:szCs w:val="20"/>
        </w:rPr>
        <w:t xml:space="preserve">Izvajalec se obvezuje, da bo:  </w:t>
      </w:r>
    </w:p>
    <w:p w14:paraId="31E78A6D" w14:textId="77777777" w:rsidR="00B938DE" w:rsidRPr="001F031C" w:rsidRDefault="00B938DE" w:rsidP="006E7DE1">
      <w:pPr>
        <w:numPr>
          <w:ilvl w:val="0"/>
          <w:numId w:val="95"/>
        </w:numPr>
        <w:tabs>
          <w:tab w:val="left" w:pos="708"/>
          <w:tab w:val="center" w:pos="4320"/>
          <w:tab w:val="right" w:pos="8640"/>
        </w:tabs>
        <w:suppressAutoHyphens/>
        <w:jc w:val="both"/>
        <w:rPr>
          <w:rFonts w:ascii="Arial" w:eastAsia="Arial" w:hAnsi="Arial" w:cs="Arial"/>
          <w:sz w:val="20"/>
          <w:szCs w:val="20"/>
        </w:rPr>
      </w:pPr>
      <w:r w:rsidRPr="001F031C">
        <w:rPr>
          <w:rFonts w:ascii="Arial" w:eastAsia="Arial" w:hAnsi="Arial" w:cs="Arial"/>
          <w:sz w:val="20"/>
          <w:szCs w:val="20"/>
        </w:rPr>
        <w:t xml:space="preserve">izvajal storitve po tej pogodbi po pravilih stroke, v skladu z navodili naročnika, s skrbnostjo dobrega gospodarja in v pogodbenem roku; </w:t>
      </w:r>
    </w:p>
    <w:p w14:paraId="6853A115" w14:textId="4C2E3C7B" w:rsidR="00B938DE" w:rsidRPr="001F031C" w:rsidRDefault="23AC3F0C" w:rsidP="006E7DE1">
      <w:pPr>
        <w:numPr>
          <w:ilvl w:val="0"/>
          <w:numId w:val="95"/>
        </w:numPr>
        <w:tabs>
          <w:tab w:val="left" w:pos="708"/>
          <w:tab w:val="center" w:pos="4320"/>
          <w:tab w:val="right" w:pos="8640"/>
        </w:tabs>
        <w:suppressAutoHyphens/>
        <w:jc w:val="both"/>
        <w:rPr>
          <w:rFonts w:ascii="Arial" w:eastAsia="Arial" w:hAnsi="Arial" w:cs="Arial"/>
          <w:sz w:val="20"/>
          <w:szCs w:val="20"/>
        </w:rPr>
      </w:pPr>
      <w:r w:rsidRPr="001F031C">
        <w:rPr>
          <w:rFonts w:ascii="Arial" w:eastAsia="Arial" w:hAnsi="Arial" w:cs="Arial"/>
          <w:sz w:val="20"/>
          <w:szCs w:val="20"/>
        </w:rPr>
        <w:t xml:space="preserve">naročniku v štirinajstih (14) dneh od veljavnosti pogodbe predložil projektni načrt s terminskim planom izvedbe posameznih aktivnosti z upoštevanjem rokov za izvedbo posameznih faz v skladu s projektno nalogo, na podlagi katerega ima naročnik pravico sproti spremljati potek izvedbe ter možnost ustrezno ukrepati glede morebitnih zamud in njihove odprave že pred potekom končnega roka izvedbe; </w:t>
      </w:r>
    </w:p>
    <w:p w14:paraId="4044D948" w14:textId="01377EC0" w:rsidR="00B938DE" w:rsidRPr="001F031C" w:rsidRDefault="23AC3F0C" w:rsidP="006E7DE1">
      <w:pPr>
        <w:numPr>
          <w:ilvl w:val="0"/>
          <w:numId w:val="95"/>
        </w:numPr>
        <w:tabs>
          <w:tab w:val="left" w:pos="708"/>
          <w:tab w:val="center" w:pos="4320"/>
          <w:tab w:val="right" w:pos="8640"/>
        </w:tabs>
        <w:suppressAutoHyphens/>
        <w:jc w:val="both"/>
        <w:rPr>
          <w:rFonts w:ascii="Arial" w:eastAsia="Arial" w:hAnsi="Arial" w:cs="Arial"/>
          <w:sz w:val="20"/>
          <w:szCs w:val="20"/>
        </w:rPr>
      </w:pPr>
      <w:r w:rsidRPr="001F031C">
        <w:rPr>
          <w:rFonts w:ascii="Arial" w:eastAsia="Arial" w:hAnsi="Arial" w:cs="Arial"/>
          <w:sz w:val="20"/>
          <w:szCs w:val="20"/>
        </w:rPr>
        <w:lastRenderedPageBreak/>
        <w:t>pri izdelavi terminskega plana upošteval tudi aktivnosti, ki jih mora izvesti naročnik;</w:t>
      </w:r>
      <w:r w:rsidRPr="00893547">
        <w:rPr>
          <w:rFonts w:ascii="Arial" w:eastAsia="Arial" w:hAnsi="Arial" w:cs="Arial"/>
          <w:sz w:val="20"/>
          <w:szCs w:val="20"/>
        </w:rPr>
        <w:t xml:space="preserve"> </w:t>
      </w:r>
    </w:p>
    <w:p w14:paraId="40868975" w14:textId="159A09C8" w:rsidR="00B938DE" w:rsidRPr="001F031C" w:rsidRDefault="00B938DE" w:rsidP="006E7DE1">
      <w:pPr>
        <w:numPr>
          <w:ilvl w:val="0"/>
          <w:numId w:val="95"/>
        </w:numPr>
        <w:tabs>
          <w:tab w:val="left" w:pos="708"/>
          <w:tab w:val="center" w:pos="4320"/>
          <w:tab w:val="right" w:pos="8640"/>
        </w:tabs>
        <w:suppressAutoHyphens/>
        <w:jc w:val="both"/>
        <w:rPr>
          <w:rFonts w:ascii="Arial" w:eastAsia="Arial" w:hAnsi="Arial" w:cs="Arial"/>
          <w:sz w:val="20"/>
          <w:szCs w:val="20"/>
        </w:rPr>
      </w:pPr>
      <w:r w:rsidRPr="001F031C">
        <w:rPr>
          <w:rFonts w:ascii="Arial" w:eastAsia="Arial" w:hAnsi="Arial" w:cs="Arial"/>
          <w:sz w:val="20"/>
          <w:szCs w:val="20"/>
        </w:rPr>
        <w:t>pri izvajanju pogodbenih obveznosti uporabljal napredne tehnologije in metode glede na opremljenost naročnika</w:t>
      </w:r>
      <w:r w:rsidR="4F7EEBF1" w:rsidRPr="001F031C">
        <w:rPr>
          <w:rFonts w:ascii="Arial" w:eastAsia="Arial" w:hAnsi="Arial" w:cs="Arial"/>
          <w:sz w:val="20"/>
          <w:szCs w:val="20"/>
        </w:rPr>
        <w:t xml:space="preserve"> ter pri vzpostavitvi informacijskega sistema upošteval informacijsko  varnostno politiko javne uprave;</w:t>
      </w:r>
    </w:p>
    <w:p w14:paraId="1AB643F4" w14:textId="22DE64DD" w:rsidR="00B938DE" w:rsidRPr="001F031C" w:rsidRDefault="6B904E23" w:rsidP="006E7DE1">
      <w:pPr>
        <w:numPr>
          <w:ilvl w:val="0"/>
          <w:numId w:val="95"/>
        </w:numPr>
        <w:tabs>
          <w:tab w:val="left" w:pos="708"/>
          <w:tab w:val="center" w:pos="4320"/>
          <w:tab w:val="right" w:pos="8640"/>
        </w:tabs>
        <w:suppressAutoHyphens/>
        <w:jc w:val="both"/>
        <w:rPr>
          <w:rFonts w:ascii="Arial" w:eastAsia="Arial" w:hAnsi="Arial" w:cs="Arial"/>
          <w:sz w:val="20"/>
          <w:szCs w:val="20"/>
        </w:rPr>
      </w:pPr>
      <w:r w:rsidRPr="001F031C">
        <w:rPr>
          <w:rFonts w:ascii="Arial" w:eastAsia="Arial" w:hAnsi="Arial" w:cs="Arial"/>
          <w:sz w:val="20"/>
          <w:szCs w:val="20"/>
        </w:rPr>
        <w:t>zagotovil, da bodo pogodbene obveznosti izvedene s strokovno usposobljenimi in pooblaščenimi kadri, imenovani v ponudbi;</w:t>
      </w:r>
    </w:p>
    <w:p w14:paraId="67A2C8C3" w14:textId="54E795F0" w:rsidR="00B938DE" w:rsidRPr="001F031C" w:rsidRDefault="6B904E23" w:rsidP="006E7DE1">
      <w:pPr>
        <w:numPr>
          <w:ilvl w:val="0"/>
          <w:numId w:val="95"/>
        </w:numPr>
        <w:tabs>
          <w:tab w:val="left" w:pos="708"/>
          <w:tab w:val="center" w:pos="4320"/>
          <w:tab w:val="right" w:pos="8640"/>
        </w:tabs>
        <w:suppressAutoHyphens/>
        <w:jc w:val="both"/>
        <w:rPr>
          <w:rFonts w:ascii="Arial" w:eastAsia="Arial" w:hAnsi="Arial" w:cs="Arial"/>
          <w:sz w:val="20"/>
          <w:szCs w:val="20"/>
        </w:rPr>
      </w:pPr>
      <w:r w:rsidRPr="001F031C">
        <w:rPr>
          <w:rFonts w:ascii="Arial" w:eastAsia="Arial" w:hAnsi="Arial" w:cs="Arial"/>
          <w:sz w:val="20"/>
          <w:szCs w:val="20"/>
        </w:rPr>
        <w:t>ves čas trajanja pogodbe zagotavljal veljavnost certifikatov, ki jih je navedel v ponudbi;</w:t>
      </w:r>
      <w:r w:rsidRPr="00893547">
        <w:rPr>
          <w:rFonts w:ascii="Arial" w:eastAsia="Arial" w:hAnsi="Arial" w:cs="Arial"/>
          <w:sz w:val="20"/>
          <w:szCs w:val="20"/>
        </w:rPr>
        <w:t xml:space="preserve"> </w:t>
      </w:r>
    </w:p>
    <w:p w14:paraId="5D599EA3" w14:textId="4B078BA8" w:rsidR="00B938DE" w:rsidRPr="001F031C" w:rsidRDefault="00B938DE" w:rsidP="006E7DE1">
      <w:pPr>
        <w:numPr>
          <w:ilvl w:val="0"/>
          <w:numId w:val="95"/>
        </w:numPr>
        <w:tabs>
          <w:tab w:val="left" w:pos="708"/>
          <w:tab w:val="center" w:pos="4320"/>
          <w:tab w:val="right" w:pos="8640"/>
        </w:tabs>
        <w:suppressAutoHyphens/>
        <w:jc w:val="both"/>
        <w:rPr>
          <w:rFonts w:ascii="Arial" w:eastAsia="Arial" w:hAnsi="Arial" w:cs="Arial"/>
          <w:sz w:val="20"/>
          <w:szCs w:val="20"/>
        </w:rPr>
      </w:pPr>
      <w:r w:rsidRPr="001F031C">
        <w:rPr>
          <w:rFonts w:ascii="Arial" w:eastAsia="Arial" w:hAnsi="Arial" w:cs="Arial"/>
          <w:sz w:val="20"/>
          <w:szCs w:val="20"/>
        </w:rPr>
        <w:t xml:space="preserve">zagotovil, da bo vsa komunikacija v zvezi s pogodbenimi deli potekala v slovenskem jeziku; </w:t>
      </w:r>
    </w:p>
    <w:p w14:paraId="56ADB648" w14:textId="0FC86F55" w:rsidR="6374B608" w:rsidRPr="001F031C" w:rsidRDefault="6374B608" w:rsidP="006E7DE1">
      <w:pPr>
        <w:numPr>
          <w:ilvl w:val="0"/>
          <w:numId w:val="95"/>
        </w:numPr>
        <w:tabs>
          <w:tab w:val="left" w:pos="708"/>
          <w:tab w:val="center" w:pos="4320"/>
          <w:tab w:val="right" w:pos="8640"/>
        </w:tabs>
        <w:jc w:val="both"/>
        <w:rPr>
          <w:rFonts w:ascii="Arial" w:eastAsia="Arial" w:hAnsi="Arial" w:cs="Arial"/>
          <w:sz w:val="20"/>
          <w:szCs w:val="20"/>
        </w:rPr>
      </w:pPr>
      <w:r w:rsidRPr="001F031C">
        <w:rPr>
          <w:rFonts w:ascii="Arial" w:eastAsia="Arial" w:hAnsi="Arial" w:cs="Arial"/>
          <w:sz w:val="20"/>
          <w:szCs w:val="20"/>
        </w:rPr>
        <w:t>vse izdelke predal v slovenskem jeziku;</w:t>
      </w:r>
    </w:p>
    <w:p w14:paraId="5227B97E" w14:textId="2134B639" w:rsidR="00B938DE" w:rsidRPr="001F031C" w:rsidRDefault="00B938DE" w:rsidP="006E7DE1">
      <w:pPr>
        <w:numPr>
          <w:ilvl w:val="0"/>
          <w:numId w:val="95"/>
        </w:numPr>
        <w:suppressAutoHyphens/>
        <w:jc w:val="both"/>
        <w:rPr>
          <w:rFonts w:ascii="Arial" w:eastAsia="Arial" w:hAnsi="Arial" w:cs="Arial"/>
          <w:sz w:val="20"/>
          <w:szCs w:val="20"/>
        </w:rPr>
      </w:pPr>
      <w:r w:rsidRPr="001F031C">
        <w:rPr>
          <w:rFonts w:ascii="Arial" w:eastAsia="Arial" w:hAnsi="Arial" w:cs="Arial"/>
          <w:sz w:val="20"/>
          <w:szCs w:val="20"/>
        </w:rPr>
        <w:t xml:space="preserve">takoj pisno opozoril naročnika na okoliščine (tekoče probleme, nastale situacije), ki bi lahko </w:t>
      </w:r>
      <w:r w:rsidR="110BF689" w:rsidRPr="001F031C">
        <w:rPr>
          <w:rFonts w:ascii="Arial" w:eastAsia="Arial" w:hAnsi="Arial" w:cs="Arial"/>
          <w:sz w:val="20"/>
          <w:szCs w:val="20"/>
        </w:rPr>
        <w:t xml:space="preserve">pomenile tveganje za realizacijo pogodbenih obveznosti </w:t>
      </w:r>
      <w:r w:rsidR="3E027E96" w:rsidRPr="001F031C">
        <w:rPr>
          <w:rFonts w:ascii="Arial" w:eastAsia="Arial" w:hAnsi="Arial" w:cs="Arial"/>
          <w:sz w:val="20"/>
          <w:szCs w:val="20"/>
        </w:rPr>
        <w:t>in aktivnostih za odpravo ali omilitev tveganj in odstopanj od osnovnega pogodbenega načrta</w:t>
      </w:r>
      <w:r w:rsidRPr="001F031C">
        <w:rPr>
          <w:rFonts w:ascii="Arial" w:eastAsia="Arial" w:hAnsi="Arial" w:cs="Arial"/>
          <w:sz w:val="20"/>
          <w:szCs w:val="20"/>
        </w:rPr>
        <w:t>;</w:t>
      </w:r>
    </w:p>
    <w:p w14:paraId="5903EE4A" w14:textId="72810346" w:rsidR="00B938DE" w:rsidRPr="001F031C" w:rsidRDefault="00B938DE" w:rsidP="006E7DE1">
      <w:pPr>
        <w:numPr>
          <w:ilvl w:val="0"/>
          <w:numId w:val="95"/>
        </w:numPr>
        <w:suppressAutoHyphens/>
        <w:jc w:val="both"/>
        <w:rPr>
          <w:rFonts w:ascii="Arial" w:eastAsia="Arial" w:hAnsi="Arial" w:cs="Arial"/>
          <w:sz w:val="20"/>
          <w:szCs w:val="20"/>
        </w:rPr>
      </w:pPr>
      <w:r w:rsidRPr="001F031C">
        <w:rPr>
          <w:rFonts w:ascii="Arial" w:eastAsia="Arial" w:hAnsi="Arial" w:cs="Arial"/>
          <w:sz w:val="20"/>
          <w:szCs w:val="20"/>
        </w:rPr>
        <w:t xml:space="preserve">zagotovil, da bodo </w:t>
      </w:r>
      <w:r w:rsidR="006E7DE1">
        <w:rPr>
          <w:rFonts w:ascii="Arial" w:eastAsia="Arial" w:hAnsi="Arial" w:cs="Arial"/>
          <w:sz w:val="20"/>
          <w:szCs w:val="20"/>
        </w:rPr>
        <w:t>storitve</w:t>
      </w:r>
      <w:r w:rsidRPr="001F031C">
        <w:rPr>
          <w:rFonts w:ascii="Arial" w:eastAsia="Arial" w:hAnsi="Arial" w:cs="Arial"/>
          <w:sz w:val="20"/>
          <w:szCs w:val="20"/>
        </w:rPr>
        <w:t>, prevzet</w:t>
      </w:r>
      <w:r w:rsidR="006E7DE1">
        <w:rPr>
          <w:rFonts w:ascii="Arial" w:eastAsia="Arial" w:hAnsi="Arial" w:cs="Arial"/>
          <w:sz w:val="20"/>
          <w:szCs w:val="20"/>
        </w:rPr>
        <w:t>e</w:t>
      </w:r>
      <w:r w:rsidRPr="001F031C">
        <w:rPr>
          <w:rFonts w:ascii="Arial" w:eastAsia="Arial" w:hAnsi="Arial" w:cs="Arial"/>
          <w:sz w:val="20"/>
          <w:szCs w:val="20"/>
        </w:rPr>
        <w:t xml:space="preserve"> s to pogodbo, izvajali strokovnjaki, imenovani v ponudbi; </w:t>
      </w:r>
    </w:p>
    <w:p w14:paraId="3C9E87EE" w14:textId="417560FF" w:rsidR="3568D54A" w:rsidRPr="001F031C" w:rsidRDefault="3568D54A" w:rsidP="006E7DE1">
      <w:pPr>
        <w:numPr>
          <w:ilvl w:val="0"/>
          <w:numId w:val="95"/>
        </w:numPr>
        <w:jc w:val="both"/>
        <w:rPr>
          <w:rFonts w:ascii="Arial" w:eastAsia="Arial" w:hAnsi="Arial" w:cs="Arial"/>
          <w:sz w:val="20"/>
          <w:szCs w:val="20"/>
        </w:rPr>
      </w:pPr>
      <w:r w:rsidRPr="001F031C">
        <w:rPr>
          <w:rFonts w:ascii="Arial" w:eastAsia="Arial" w:hAnsi="Arial" w:cs="Arial"/>
          <w:sz w:val="20"/>
          <w:szCs w:val="20"/>
        </w:rPr>
        <w:t>redno elektronsko poročal o stanju in napredku projekta skladno z dogovorom z naročnikom</w:t>
      </w:r>
      <w:r w:rsidR="61DC3AA2" w:rsidRPr="001F031C">
        <w:rPr>
          <w:rFonts w:ascii="Arial" w:eastAsia="Arial" w:hAnsi="Arial" w:cs="Arial"/>
          <w:sz w:val="20"/>
          <w:szCs w:val="20"/>
        </w:rPr>
        <w:t xml:space="preserve"> in</w:t>
      </w:r>
      <w:r w:rsidRPr="001F031C">
        <w:rPr>
          <w:rFonts w:ascii="Arial" w:eastAsia="Arial" w:hAnsi="Arial" w:cs="Arial"/>
          <w:sz w:val="20"/>
          <w:szCs w:val="20"/>
        </w:rPr>
        <w:t xml:space="preserve"> </w:t>
      </w:r>
      <w:r w:rsidR="53AFBCBE" w:rsidRPr="001F031C">
        <w:rPr>
          <w:rFonts w:ascii="Arial" w:eastAsia="Arial" w:hAnsi="Arial" w:cs="Arial"/>
          <w:sz w:val="20"/>
          <w:szCs w:val="20"/>
        </w:rPr>
        <w:t xml:space="preserve">naročniku na njegovo zahtevo podrobneje specificiral opravljene aktivnosti oz. </w:t>
      </w:r>
      <w:r w:rsidR="00893547">
        <w:rPr>
          <w:rFonts w:ascii="Arial" w:eastAsia="Arial" w:hAnsi="Arial" w:cs="Arial"/>
          <w:sz w:val="20"/>
          <w:szCs w:val="20"/>
        </w:rPr>
        <w:t>s</w:t>
      </w:r>
      <w:r w:rsidR="53AFBCBE" w:rsidRPr="001F031C">
        <w:rPr>
          <w:rFonts w:ascii="Arial" w:eastAsia="Arial" w:hAnsi="Arial" w:cs="Arial"/>
          <w:sz w:val="20"/>
          <w:szCs w:val="20"/>
        </w:rPr>
        <w:t>toritve</w:t>
      </w:r>
      <w:r w:rsidR="788B6EDA" w:rsidRPr="001F031C">
        <w:rPr>
          <w:rFonts w:ascii="Arial" w:eastAsia="Arial" w:hAnsi="Arial" w:cs="Arial"/>
          <w:sz w:val="20"/>
          <w:szCs w:val="20"/>
        </w:rPr>
        <w:t>;</w:t>
      </w:r>
    </w:p>
    <w:p w14:paraId="689F0150" w14:textId="2159FCDB" w:rsidR="54AE57F7" w:rsidRPr="00893547" w:rsidRDefault="54AE57F7" w:rsidP="006E7DE1">
      <w:pPr>
        <w:numPr>
          <w:ilvl w:val="0"/>
          <w:numId w:val="95"/>
        </w:numPr>
        <w:jc w:val="both"/>
        <w:rPr>
          <w:rFonts w:ascii="Arial" w:eastAsia="Arial" w:hAnsi="Arial" w:cs="Arial"/>
          <w:sz w:val="20"/>
          <w:szCs w:val="20"/>
        </w:rPr>
      </w:pPr>
      <w:r w:rsidRPr="001F031C">
        <w:rPr>
          <w:rFonts w:ascii="Arial" w:eastAsia="Arial" w:hAnsi="Arial" w:cs="Arial"/>
          <w:sz w:val="20"/>
          <w:szCs w:val="20"/>
        </w:rPr>
        <w:t>v sodelovanju z naročnikom sooblikoval in vodil usposabljanja, delavnice</w:t>
      </w:r>
      <w:r w:rsidRPr="00893547">
        <w:rPr>
          <w:rFonts w:ascii="Arial" w:eastAsia="Arial" w:hAnsi="Arial" w:cs="Arial"/>
          <w:sz w:val="20"/>
          <w:szCs w:val="20"/>
        </w:rPr>
        <w:t xml:space="preserve"> in sestanke;</w:t>
      </w:r>
    </w:p>
    <w:p w14:paraId="3CA8D94B" w14:textId="3CE328F2" w:rsidR="54AE57F7" w:rsidRDefault="54AE57F7" w:rsidP="006E7DE1">
      <w:pPr>
        <w:numPr>
          <w:ilvl w:val="0"/>
          <w:numId w:val="95"/>
        </w:numPr>
        <w:jc w:val="both"/>
        <w:rPr>
          <w:rFonts w:ascii="Arial" w:eastAsia="Arial" w:hAnsi="Arial" w:cs="Arial"/>
          <w:sz w:val="20"/>
          <w:szCs w:val="20"/>
        </w:rPr>
      </w:pPr>
      <w:r w:rsidRPr="00893547">
        <w:rPr>
          <w:rFonts w:ascii="Arial" w:eastAsia="Arial" w:hAnsi="Arial" w:cs="Arial"/>
          <w:sz w:val="20"/>
          <w:szCs w:val="20"/>
        </w:rPr>
        <w:t>v dogovoru z naročnikom izvedel izobraževanje in uvajanje uporabnikov;</w:t>
      </w:r>
    </w:p>
    <w:p w14:paraId="71A6AE71" w14:textId="6282F736" w:rsidR="002D1D06" w:rsidRPr="00893547" w:rsidRDefault="002D1D06" w:rsidP="006E7DE1">
      <w:pPr>
        <w:numPr>
          <w:ilvl w:val="0"/>
          <w:numId w:val="95"/>
        </w:numPr>
        <w:jc w:val="both"/>
        <w:rPr>
          <w:rFonts w:ascii="Arial" w:eastAsia="Arial" w:hAnsi="Arial" w:cs="Arial"/>
          <w:sz w:val="20"/>
          <w:szCs w:val="20"/>
        </w:rPr>
      </w:pPr>
      <w:r>
        <w:rPr>
          <w:rFonts w:ascii="Arial" w:eastAsia="Arial" w:hAnsi="Arial" w:cs="Arial"/>
          <w:sz w:val="20"/>
          <w:szCs w:val="20"/>
        </w:rPr>
        <w:t>po potrebi sodeloval tudi s skrbnikom sistema PIS (Ministrstvom za naravne vire in prostor) in njegovimi pogodbenimi izvajalci;</w:t>
      </w:r>
    </w:p>
    <w:p w14:paraId="4E89EAE1" w14:textId="4B574F9D" w:rsidR="20A26E4C" w:rsidRPr="00893547" w:rsidRDefault="20A26E4C" w:rsidP="006E7DE1">
      <w:pPr>
        <w:pStyle w:val="Odstavekseznama"/>
        <w:numPr>
          <w:ilvl w:val="0"/>
          <w:numId w:val="3"/>
        </w:numPr>
        <w:jc w:val="both"/>
        <w:rPr>
          <w:rFonts w:ascii="Arial" w:eastAsia="Arial" w:hAnsi="Arial" w:cs="Arial"/>
          <w:sz w:val="20"/>
          <w:szCs w:val="20"/>
        </w:rPr>
      </w:pPr>
      <w:r w:rsidRPr="00893547">
        <w:rPr>
          <w:rFonts w:ascii="Arial" w:eastAsia="Arial" w:hAnsi="Arial" w:cs="Arial"/>
          <w:sz w:val="20"/>
          <w:szCs w:val="20"/>
        </w:rPr>
        <w:t>omogočal ustrezen nadzor naročniku ter mu pri tem nudil vso potrebno podporo in pomoč;</w:t>
      </w:r>
    </w:p>
    <w:p w14:paraId="70D1D4F2" w14:textId="77777777" w:rsidR="002D1D06" w:rsidRDefault="20A26E4C" w:rsidP="006E7DE1">
      <w:pPr>
        <w:pStyle w:val="Odstavekseznama"/>
        <w:numPr>
          <w:ilvl w:val="0"/>
          <w:numId w:val="3"/>
        </w:numPr>
        <w:jc w:val="both"/>
        <w:rPr>
          <w:rFonts w:ascii="Arial" w:eastAsia="Arial" w:hAnsi="Arial" w:cs="Arial"/>
          <w:sz w:val="20"/>
          <w:szCs w:val="20"/>
        </w:rPr>
      </w:pPr>
      <w:r w:rsidRPr="00893547">
        <w:rPr>
          <w:rFonts w:ascii="Arial" w:eastAsia="Arial" w:hAnsi="Arial" w:cs="Arial"/>
          <w:sz w:val="20"/>
          <w:szCs w:val="20"/>
        </w:rPr>
        <w:t>upošteval zakonske določbe in veljavna naročnikova pravila za varovanje in zaščito podatkov</w:t>
      </w:r>
      <w:r w:rsidR="002D1D06">
        <w:rPr>
          <w:rFonts w:ascii="Arial" w:eastAsia="Arial" w:hAnsi="Arial" w:cs="Arial"/>
          <w:sz w:val="20"/>
          <w:szCs w:val="20"/>
        </w:rPr>
        <w:t>;</w:t>
      </w:r>
    </w:p>
    <w:p w14:paraId="0778DB24" w14:textId="69F545F9" w:rsidR="20A26E4C" w:rsidRPr="002D1D06" w:rsidRDefault="20A26E4C" w:rsidP="00F716CE">
      <w:pPr>
        <w:pStyle w:val="Odstavekseznama"/>
        <w:numPr>
          <w:ilvl w:val="0"/>
          <w:numId w:val="3"/>
        </w:numPr>
        <w:jc w:val="both"/>
        <w:rPr>
          <w:rFonts w:ascii="Arial" w:eastAsia="Arial" w:hAnsi="Arial" w:cs="Arial"/>
        </w:rPr>
      </w:pPr>
      <w:r w:rsidRPr="002D1D06">
        <w:rPr>
          <w:rFonts w:ascii="Arial" w:eastAsia="Arial" w:hAnsi="Arial" w:cs="Arial"/>
          <w:sz w:val="20"/>
          <w:szCs w:val="20"/>
        </w:rPr>
        <w:t>varoval vse zaupne in osebne podatke, do katerih bo morebiti imel dostop ob izvajanju</w:t>
      </w:r>
      <w:r w:rsidR="33893575" w:rsidRPr="002D1D06">
        <w:rPr>
          <w:rFonts w:ascii="Arial" w:eastAsia="Arial" w:hAnsi="Arial" w:cs="Arial"/>
          <w:sz w:val="20"/>
          <w:szCs w:val="20"/>
        </w:rPr>
        <w:t xml:space="preserve"> </w:t>
      </w:r>
      <w:r w:rsidRPr="002D1D06">
        <w:rPr>
          <w:rFonts w:ascii="Arial" w:eastAsia="Arial" w:hAnsi="Arial" w:cs="Arial"/>
          <w:sz w:val="20"/>
          <w:szCs w:val="20"/>
        </w:rPr>
        <w:t>pogodbenih storitev</w:t>
      </w:r>
      <w:r w:rsidR="21EC658F" w:rsidRPr="002D1D06">
        <w:rPr>
          <w:rFonts w:ascii="Arial" w:eastAsia="Arial" w:hAnsi="Arial" w:cs="Arial"/>
          <w:sz w:val="20"/>
          <w:szCs w:val="20"/>
        </w:rPr>
        <w:t>.</w:t>
      </w:r>
    </w:p>
    <w:p w14:paraId="3EFF7C66" w14:textId="4ECBDE7A" w:rsidR="2C5A2166" w:rsidRPr="00893547" w:rsidRDefault="2C5A2166" w:rsidP="006E7DE1">
      <w:pPr>
        <w:jc w:val="both"/>
        <w:rPr>
          <w:rFonts w:ascii="Arial" w:eastAsia="Arial" w:hAnsi="Arial" w:cs="Arial"/>
          <w:sz w:val="20"/>
          <w:szCs w:val="20"/>
        </w:rPr>
      </w:pPr>
    </w:p>
    <w:p w14:paraId="2F824427" w14:textId="2C8297E5" w:rsidR="67E5BF09" w:rsidRPr="00893547" w:rsidRDefault="67E5BF09" w:rsidP="006E7DE1">
      <w:pPr>
        <w:jc w:val="both"/>
        <w:rPr>
          <w:rFonts w:ascii="Arial" w:eastAsia="Arial" w:hAnsi="Arial" w:cs="Arial"/>
        </w:rPr>
      </w:pPr>
      <w:r w:rsidRPr="00893547">
        <w:rPr>
          <w:rFonts w:ascii="Arial" w:eastAsia="Arial" w:hAnsi="Arial" w:cs="Arial"/>
          <w:sz w:val="20"/>
          <w:szCs w:val="20"/>
        </w:rPr>
        <w:t>I</w:t>
      </w:r>
      <w:r w:rsidR="20A26E4C" w:rsidRPr="00893547">
        <w:rPr>
          <w:rFonts w:ascii="Arial" w:eastAsia="Arial" w:hAnsi="Arial" w:cs="Arial"/>
          <w:sz w:val="20"/>
          <w:szCs w:val="20"/>
        </w:rPr>
        <w:t>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w:t>
      </w:r>
    </w:p>
    <w:p w14:paraId="472F6657" w14:textId="2D4867F8" w:rsidR="2C5A2166" w:rsidRPr="00893547" w:rsidRDefault="2C5A2166" w:rsidP="006E7DE1">
      <w:pPr>
        <w:jc w:val="both"/>
        <w:rPr>
          <w:rFonts w:ascii="Arial" w:eastAsia="Arial" w:hAnsi="Arial" w:cs="Arial"/>
          <w:sz w:val="20"/>
          <w:szCs w:val="20"/>
        </w:rPr>
      </w:pPr>
    </w:p>
    <w:p w14:paraId="4E08E841" w14:textId="77777777" w:rsidR="00B938DE" w:rsidRPr="00893547" w:rsidRDefault="00B938DE" w:rsidP="006E7DE1">
      <w:pPr>
        <w:jc w:val="both"/>
        <w:rPr>
          <w:rFonts w:ascii="Arial" w:hAnsi="Arial" w:cs="Arial"/>
          <w:sz w:val="20"/>
          <w:szCs w:val="20"/>
        </w:rPr>
      </w:pPr>
      <w:r w:rsidRPr="00893547">
        <w:rPr>
          <w:rFonts w:ascii="Arial" w:hAnsi="Arial" w:cs="Arial"/>
          <w:sz w:val="20"/>
          <w:szCs w:val="20"/>
        </w:rPr>
        <w:t>Način izvedbe storitev sme izvajalec izbrati v skladu s svojo strokovno presojo, če ga ne določi naročnik ali če iz vsebine in namena naročila ne izhaja kaj drugega.</w:t>
      </w:r>
    </w:p>
    <w:p w14:paraId="46C2D2CA" w14:textId="77777777" w:rsidR="00B938DE" w:rsidRPr="00893547" w:rsidRDefault="00B938DE" w:rsidP="006E7DE1">
      <w:pPr>
        <w:jc w:val="both"/>
        <w:rPr>
          <w:rFonts w:ascii="Arial" w:hAnsi="Arial" w:cs="Arial"/>
          <w:sz w:val="20"/>
          <w:szCs w:val="20"/>
        </w:rPr>
      </w:pPr>
    </w:p>
    <w:p w14:paraId="3B1D6CAB" w14:textId="77777777" w:rsidR="00B938DE" w:rsidRPr="00893547" w:rsidRDefault="00B938DE" w:rsidP="006E7DE1">
      <w:pPr>
        <w:jc w:val="both"/>
        <w:rPr>
          <w:rFonts w:ascii="Arial" w:hAnsi="Arial" w:cs="Arial"/>
          <w:sz w:val="20"/>
          <w:szCs w:val="20"/>
        </w:rPr>
      </w:pPr>
      <w:r w:rsidRPr="00893547">
        <w:rPr>
          <w:rFonts w:ascii="Arial" w:hAnsi="Arial" w:cs="Arial"/>
          <w:sz w:val="20"/>
          <w:szCs w:val="20"/>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2DEBB6D" w14:textId="77777777" w:rsidR="00B938DE" w:rsidRPr="00893547" w:rsidRDefault="00B938DE" w:rsidP="006E7DE1">
      <w:pPr>
        <w:jc w:val="both"/>
        <w:rPr>
          <w:rFonts w:ascii="Arial" w:hAnsi="Arial" w:cs="Arial"/>
          <w:sz w:val="20"/>
          <w:szCs w:val="20"/>
        </w:rPr>
      </w:pPr>
    </w:p>
    <w:p w14:paraId="65C94699" w14:textId="77777777" w:rsidR="00B938DE" w:rsidRPr="00893547" w:rsidRDefault="00B938DE" w:rsidP="006E7DE1">
      <w:pPr>
        <w:jc w:val="both"/>
        <w:rPr>
          <w:rFonts w:ascii="Arial" w:hAnsi="Arial" w:cs="Arial"/>
          <w:sz w:val="20"/>
        </w:rPr>
      </w:pPr>
      <w:r w:rsidRPr="00893547">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75A63B1D" w14:textId="07F3C72D" w:rsidR="00B938DE" w:rsidRDefault="00B938DE" w:rsidP="006E7DE1">
      <w:pPr>
        <w:jc w:val="center"/>
        <w:rPr>
          <w:rFonts w:ascii="Arial" w:hAnsi="Arial" w:cs="Arial"/>
          <w:sz w:val="20"/>
        </w:rPr>
      </w:pPr>
    </w:p>
    <w:p w14:paraId="2E2CB867" w14:textId="77777777" w:rsidR="00CD415B" w:rsidRPr="00893547" w:rsidRDefault="00CD415B" w:rsidP="006E7DE1">
      <w:pPr>
        <w:jc w:val="center"/>
        <w:rPr>
          <w:rFonts w:ascii="Arial" w:hAnsi="Arial" w:cs="Arial"/>
          <w:sz w:val="20"/>
        </w:rPr>
      </w:pPr>
    </w:p>
    <w:p w14:paraId="0F05C905" w14:textId="47562DA3" w:rsidR="002628A0" w:rsidRPr="001F031C" w:rsidRDefault="002628A0" w:rsidP="006E7DE1">
      <w:pPr>
        <w:keepNext/>
        <w:ind w:left="360"/>
        <w:jc w:val="center"/>
        <w:rPr>
          <w:rFonts w:ascii="Arial" w:hAnsi="Arial" w:cs="Arial"/>
          <w:sz w:val="20"/>
          <w:szCs w:val="20"/>
        </w:rPr>
      </w:pPr>
      <w:r w:rsidRPr="00893547">
        <w:rPr>
          <w:rFonts w:ascii="Arial" w:hAnsi="Arial" w:cs="Arial"/>
          <w:sz w:val="20"/>
          <w:szCs w:val="20"/>
        </w:rPr>
        <w:t>5.</w:t>
      </w:r>
      <w:r w:rsidR="00F1112C">
        <w:rPr>
          <w:rFonts w:ascii="Arial" w:hAnsi="Arial" w:cs="Arial"/>
          <w:sz w:val="20"/>
          <w:szCs w:val="20"/>
        </w:rPr>
        <w:t xml:space="preserve"> </w:t>
      </w:r>
      <w:r w:rsidRPr="001F031C">
        <w:rPr>
          <w:rFonts w:ascii="Arial" w:hAnsi="Arial" w:cs="Arial"/>
          <w:sz w:val="20"/>
          <w:szCs w:val="20"/>
        </w:rPr>
        <w:t>člen</w:t>
      </w:r>
    </w:p>
    <w:p w14:paraId="6BFD6B2D" w14:textId="77777777" w:rsidR="002628A0" w:rsidRPr="00893547" w:rsidRDefault="002628A0" w:rsidP="006E7DE1">
      <w:pPr>
        <w:overflowPunct w:val="0"/>
        <w:autoSpaceDE w:val="0"/>
        <w:autoSpaceDN w:val="0"/>
        <w:adjustRightInd w:val="0"/>
        <w:jc w:val="both"/>
        <w:textAlignment w:val="baseline"/>
        <w:rPr>
          <w:rFonts w:ascii="Arial" w:hAnsi="Arial" w:cs="Arial"/>
          <w:sz w:val="20"/>
          <w:szCs w:val="20"/>
          <w:lang w:eastAsia="en-US"/>
        </w:rPr>
      </w:pPr>
    </w:p>
    <w:p w14:paraId="74059D8C" w14:textId="77777777" w:rsidR="002628A0" w:rsidRPr="00893547" w:rsidRDefault="002628A0" w:rsidP="006E7DE1">
      <w:pPr>
        <w:overflowPunct w:val="0"/>
        <w:autoSpaceDE w:val="0"/>
        <w:autoSpaceDN w:val="0"/>
        <w:adjustRightInd w:val="0"/>
        <w:jc w:val="both"/>
        <w:textAlignment w:val="baseline"/>
        <w:rPr>
          <w:rFonts w:ascii="Arial" w:hAnsi="Arial" w:cs="Arial"/>
          <w:sz w:val="20"/>
          <w:szCs w:val="20"/>
          <w:lang w:eastAsia="en-US"/>
        </w:rPr>
      </w:pPr>
      <w:r w:rsidRPr="00893547">
        <w:rPr>
          <w:rFonts w:ascii="Arial" w:hAnsi="Arial" w:cs="Arial"/>
          <w:sz w:val="20"/>
          <w:szCs w:val="20"/>
          <w:lang w:eastAsia="en-US"/>
        </w:rPr>
        <w:t xml:space="preserve">Izvajalec mora imeti ves čas izvajanja pogodbenih storitev na voljo zahtevan kader, ki izpolnjuje vse zahtevane pogoje, ki so razvidni iz razpisne dokumentacije. </w:t>
      </w:r>
    </w:p>
    <w:p w14:paraId="1679FBF9" w14:textId="77777777" w:rsidR="002628A0" w:rsidRPr="00893547" w:rsidRDefault="002628A0" w:rsidP="006E7DE1">
      <w:pPr>
        <w:overflowPunct w:val="0"/>
        <w:autoSpaceDE w:val="0"/>
        <w:autoSpaceDN w:val="0"/>
        <w:adjustRightInd w:val="0"/>
        <w:jc w:val="both"/>
        <w:textAlignment w:val="baseline"/>
        <w:rPr>
          <w:rFonts w:ascii="Arial" w:hAnsi="Arial" w:cs="Arial"/>
          <w:sz w:val="20"/>
          <w:szCs w:val="20"/>
          <w:lang w:eastAsia="en-US"/>
        </w:rPr>
      </w:pPr>
    </w:p>
    <w:p w14:paraId="60C43986" w14:textId="77777777" w:rsidR="002628A0" w:rsidRPr="00893547" w:rsidRDefault="002628A0" w:rsidP="006E7DE1">
      <w:pPr>
        <w:overflowPunct w:val="0"/>
        <w:autoSpaceDE w:val="0"/>
        <w:autoSpaceDN w:val="0"/>
        <w:adjustRightInd w:val="0"/>
        <w:jc w:val="both"/>
        <w:textAlignment w:val="baseline"/>
        <w:rPr>
          <w:rFonts w:ascii="Arial" w:hAnsi="Arial" w:cs="Arial"/>
          <w:sz w:val="20"/>
          <w:szCs w:val="20"/>
          <w:lang w:eastAsia="en-US"/>
        </w:rPr>
      </w:pPr>
      <w:r w:rsidRPr="00893547">
        <w:rPr>
          <w:rFonts w:ascii="Arial" w:hAnsi="Arial" w:cs="Arial"/>
          <w:sz w:val="20"/>
          <w:szCs w:val="20"/>
          <w:lang w:eastAsia="en-US"/>
        </w:rPr>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 zamenjava nominiranega  kadra. Pri spremembi kadra mora izvajalec zagotoviti prenos predhodnih rezultatov dela in znanja pridobljenega tekom izvajanja pogodbenih storitev na nadomestni kader.</w:t>
      </w:r>
    </w:p>
    <w:p w14:paraId="14B57467" w14:textId="103F45D9" w:rsidR="00EC70AF" w:rsidRDefault="00EC70AF" w:rsidP="006E7DE1">
      <w:pPr>
        <w:jc w:val="center"/>
        <w:rPr>
          <w:rFonts w:ascii="Arial" w:hAnsi="Arial" w:cs="Arial"/>
          <w:color w:val="000000" w:themeColor="text1"/>
        </w:rPr>
      </w:pPr>
    </w:p>
    <w:p w14:paraId="7DE2E00B" w14:textId="77777777" w:rsidR="004055EB" w:rsidRDefault="004055EB" w:rsidP="006E7DE1">
      <w:pPr>
        <w:tabs>
          <w:tab w:val="center" w:pos="4320"/>
          <w:tab w:val="right" w:pos="8640"/>
        </w:tabs>
        <w:jc w:val="center"/>
        <w:rPr>
          <w:rFonts w:ascii="Arial" w:hAnsi="Arial" w:cs="Arial"/>
          <w:b/>
          <w:bCs/>
          <w:sz w:val="20"/>
          <w:szCs w:val="20"/>
        </w:rPr>
      </w:pPr>
    </w:p>
    <w:p w14:paraId="143BD0E1" w14:textId="77777777" w:rsidR="004055EB" w:rsidRDefault="004055EB" w:rsidP="006E7DE1">
      <w:pPr>
        <w:tabs>
          <w:tab w:val="center" w:pos="4320"/>
          <w:tab w:val="right" w:pos="8640"/>
        </w:tabs>
        <w:jc w:val="center"/>
        <w:rPr>
          <w:rFonts w:ascii="Arial" w:hAnsi="Arial" w:cs="Arial"/>
          <w:b/>
          <w:bCs/>
          <w:sz w:val="20"/>
          <w:szCs w:val="20"/>
        </w:rPr>
      </w:pPr>
    </w:p>
    <w:p w14:paraId="1AAD9AE8" w14:textId="77777777" w:rsidR="004055EB" w:rsidRDefault="004055EB" w:rsidP="006E7DE1">
      <w:pPr>
        <w:tabs>
          <w:tab w:val="center" w:pos="4320"/>
          <w:tab w:val="right" w:pos="8640"/>
        </w:tabs>
        <w:jc w:val="center"/>
        <w:rPr>
          <w:rFonts w:ascii="Arial" w:hAnsi="Arial" w:cs="Arial"/>
          <w:b/>
          <w:bCs/>
          <w:sz w:val="20"/>
          <w:szCs w:val="20"/>
        </w:rPr>
      </w:pPr>
    </w:p>
    <w:p w14:paraId="0957318F" w14:textId="77777777" w:rsidR="004055EB" w:rsidRDefault="004055EB" w:rsidP="006E7DE1">
      <w:pPr>
        <w:tabs>
          <w:tab w:val="center" w:pos="4320"/>
          <w:tab w:val="right" w:pos="8640"/>
        </w:tabs>
        <w:jc w:val="center"/>
        <w:rPr>
          <w:rFonts w:ascii="Arial" w:hAnsi="Arial" w:cs="Arial"/>
          <w:b/>
          <w:bCs/>
          <w:sz w:val="20"/>
          <w:szCs w:val="20"/>
        </w:rPr>
      </w:pPr>
    </w:p>
    <w:p w14:paraId="4AE07F36" w14:textId="77777777" w:rsidR="004055EB" w:rsidRDefault="004055EB" w:rsidP="006E7DE1">
      <w:pPr>
        <w:tabs>
          <w:tab w:val="center" w:pos="4320"/>
          <w:tab w:val="right" w:pos="8640"/>
        </w:tabs>
        <w:jc w:val="center"/>
        <w:rPr>
          <w:rFonts w:ascii="Arial" w:hAnsi="Arial" w:cs="Arial"/>
          <w:b/>
          <w:bCs/>
          <w:sz w:val="20"/>
          <w:szCs w:val="20"/>
        </w:rPr>
      </w:pPr>
    </w:p>
    <w:p w14:paraId="543C388F" w14:textId="77777777" w:rsidR="004055EB" w:rsidRDefault="004055EB" w:rsidP="006E7DE1">
      <w:pPr>
        <w:tabs>
          <w:tab w:val="center" w:pos="4320"/>
          <w:tab w:val="right" w:pos="8640"/>
        </w:tabs>
        <w:jc w:val="center"/>
        <w:rPr>
          <w:rFonts w:ascii="Arial" w:hAnsi="Arial" w:cs="Arial"/>
          <w:b/>
          <w:bCs/>
          <w:sz w:val="20"/>
          <w:szCs w:val="20"/>
        </w:rPr>
      </w:pPr>
    </w:p>
    <w:p w14:paraId="00EF364B" w14:textId="217D052C" w:rsidR="00B938DE" w:rsidRPr="001F031C" w:rsidRDefault="00B938DE" w:rsidP="006E7DE1">
      <w:pPr>
        <w:tabs>
          <w:tab w:val="center" w:pos="4320"/>
          <w:tab w:val="right" w:pos="8640"/>
        </w:tabs>
        <w:jc w:val="center"/>
        <w:rPr>
          <w:rFonts w:ascii="Arial" w:hAnsi="Arial" w:cs="Arial"/>
          <w:sz w:val="20"/>
          <w:szCs w:val="20"/>
        </w:rPr>
      </w:pPr>
      <w:r w:rsidRPr="001F031C">
        <w:rPr>
          <w:rFonts w:ascii="Arial" w:hAnsi="Arial" w:cs="Arial"/>
          <w:b/>
          <w:bCs/>
          <w:sz w:val="20"/>
          <w:szCs w:val="20"/>
        </w:rPr>
        <w:t>V. OBVEZNOSTI IN ODGOVORNOSTI NAROČNIKA</w:t>
      </w:r>
    </w:p>
    <w:p w14:paraId="74029862" w14:textId="77777777" w:rsidR="00B938DE" w:rsidRPr="00893547" w:rsidRDefault="00B938DE" w:rsidP="006E7DE1">
      <w:pPr>
        <w:tabs>
          <w:tab w:val="center" w:pos="4320"/>
          <w:tab w:val="right" w:pos="8640"/>
        </w:tabs>
        <w:rPr>
          <w:rFonts w:ascii="Arial" w:hAnsi="Arial" w:cs="Arial"/>
          <w:sz w:val="20"/>
          <w:szCs w:val="20"/>
        </w:rPr>
      </w:pPr>
    </w:p>
    <w:p w14:paraId="229CF033" w14:textId="64F9FA60" w:rsidR="00B938DE" w:rsidRPr="00893547" w:rsidRDefault="002628A0" w:rsidP="006E7DE1">
      <w:pPr>
        <w:jc w:val="center"/>
        <w:rPr>
          <w:rFonts w:ascii="Arial" w:hAnsi="Arial" w:cs="Arial"/>
          <w:sz w:val="20"/>
        </w:rPr>
      </w:pPr>
      <w:r w:rsidRPr="00893547">
        <w:rPr>
          <w:rFonts w:ascii="Arial" w:hAnsi="Arial" w:cs="Arial"/>
          <w:sz w:val="20"/>
          <w:szCs w:val="20"/>
        </w:rPr>
        <w:t>6</w:t>
      </w:r>
      <w:r w:rsidR="00B938DE" w:rsidRPr="00893547">
        <w:rPr>
          <w:rFonts w:ascii="Arial" w:hAnsi="Arial" w:cs="Arial"/>
          <w:sz w:val="20"/>
          <w:szCs w:val="20"/>
        </w:rPr>
        <w:t>. člen</w:t>
      </w:r>
    </w:p>
    <w:p w14:paraId="13678354" w14:textId="77777777" w:rsidR="00B938DE" w:rsidRPr="00893547" w:rsidRDefault="00B938DE" w:rsidP="006E7DE1">
      <w:pPr>
        <w:keepNext/>
        <w:jc w:val="center"/>
        <w:rPr>
          <w:rFonts w:ascii="Arial" w:hAnsi="Arial" w:cs="Arial"/>
          <w:sz w:val="20"/>
        </w:rPr>
      </w:pPr>
    </w:p>
    <w:p w14:paraId="0525E664" w14:textId="125438C2" w:rsidR="00B938DE" w:rsidRPr="00893547" w:rsidRDefault="00B938DE" w:rsidP="006E7DE1">
      <w:pPr>
        <w:jc w:val="both"/>
        <w:rPr>
          <w:rFonts w:ascii="Arial" w:hAnsi="Arial" w:cs="Arial"/>
          <w:sz w:val="20"/>
          <w:szCs w:val="20"/>
        </w:rPr>
      </w:pPr>
      <w:r w:rsidRPr="00893547">
        <w:rPr>
          <w:rFonts w:ascii="Arial" w:hAnsi="Arial" w:cs="Arial"/>
          <w:sz w:val="20"/>
          <w:szCs w:val="20"/>
        </w:rPr>
        <w:t>S to pogodbo se naročnik zaveže, da bo za opravljen</w:t>
      </w:r>
      <w:r w:rsidR="006E7DE1">
        <w:rPr>
          <w:rFonts w:ascii="Arial" w:hAnsi="Arial" w:cs="Arial"/>
          <w:sz w:val="20"/>
          <w:szCs w:val="20"/>
        </w:rPr>
        <w:t xml:space="preserve">e storitve </w:t>
      </w:r>
      <w:r w:rsidRPr="00893547">
        <w:rPr>
          <w:rFonts w:ascii="Arial" w:hAnsi="Arial" w:cs="Arial"/>
          <w:sz w:val="20"/>
          <w:szCs w:val="20"/>
        </w:rPr>
        <w:t xml:space="preserve">po tej pogodbi izvajalcu </w:t>
      </w:r>
      <w:r w:rsidR="007337DA" w:rsidRPr="00893547">
        <w:rPr>
          <w:rFonts w:ascii="Arial" w:hAnsi="Arial" w:cs="Arial"/>
          <w:sz w:val="20"/>
          <w:szCs w:val="20"/>
        </w:rPr>
        <w:t xml:space="preserve">(in morebitnim podizvajalcem, ki bodo to zahtevali) </w:t>
      </w:r>
      <w:r w:rsidRPr="00893547">
        <w:rPr>
          <w:rFonts w:ascii="Arial" w:hAnsi="Arial" w:cs="Arial"/>
          <w:sz w:val="20"/>
          <w:szCs w:val="20"/>
        </w:rPr>
        <w:t xml:space="preserve">plačal pogodbeno ceno dejansko </w:t>
      </w:r>
      <w:r w:rsidR="006E7DE1">
        <w:rPr>
          <w:rFonts w:ascii="Arial" w:hAnsi="Arial" w:cs="Arial"/>
          <w:sz w:val="20"/>
          <w:szCs w:val="20"/>
        </w:rPr>
        <w:t>opravljenih storitev</w:t>
      </w:r>
      <w:r w:rsidR="00EE31E0">
        <w:rPr>
          <w:rFonts w:ascii="Arial" w:hAnsi="Arial" w:cs="Arial"/>
          <w:sz w:val="20"/>
          <w:szCs w:val="20"/>
        </w:rPr>
        <w:t xml:space="preserve"> </w:t>
      </w:r>
      <w:r w:rsidR="00F1112C">
        <w:rPr>
          <w:rFonts w:ascii="Arial" w:hAnsi="Arial" w:cs="Arial"/>
          <w:sz w:val="20"/>
          <w:szCs w:val="20"/>
        </w:rPr>
        <w:t xml:space="preserve">po </w:t>
      </w:r>
      <w:r w:rsidR="00EE31E0">
        <w:rPr>
          <w:rFonts w:ascii="Arial" w:hAnsi="Arial" w:cs="Arial"/>
          <w:sz w:val="20"/>
          <w:szCs w:val="20"/>
        </w:rPr>
        <w:t>posameznem mejniku</w:t>
      </w:r>
      <w:r w:rsidRPr="006E7DE1">
        <w:rPr>
          <w:rFonts w:ascii="Arial" w:hAnsi="Arial" w:cs="Arial"/>
          <w:sz w:val="20"/>
          <w:szCs w:val="20"/>
          <w:highlight w:val="lightGray"/>
        </w:rPr>
        <w:t>.</w:t>
      </w:r>
      <w:r w:rsidR="006E7DE1" w:rsidRPr="006E7DE1">
        <w:rPr>
          <w:rFonts w:ascii="Arial" w:hAnsi="Arial" w:cs="Arial"/>
          <w:sz w:val="20"/>
          <w:szCs w:val="20"/>
          <w:highlight w:val="lightGray"/>
        </w:rPr>
        <w:t xml:space="preserve"> </w:t>
      </w:r>
    </w:p>
    <w:p w14:paraId="1A0438A3" w14:textId="77777777" w:rsidR="00B938DE" w:rsidRPr="00893547" w:rsidRDefault="00B938DE" w:rsidP="006E7DE1">
      <w:pPr>
        <w:tabs>
          <w:tab w:val="center" w:pos="4320"/>
          <w:tab w:val="right" w:pos="8640"/>
        </w:tabs>
        <w:jc w:val="both"/>
        <w:rPr>
          <w:rFonts w:ascii="Arial" w:hAnsi="Arial" w:cs="Arial"/>
          <w:sz w:val="20"/>
          <w:szCs w:val="20"/>
        </w:rPr>
      </w:pPr>
    </w:p>
    <w:p w14:paraId="2EFD826F" w14:textId="77777777" w:rsidR="00B938DE" w:rsidRPr="00893547" w:rsidRDefault="00B938DE" w:rsidP="006E7DE1">
      <w:pPr>
        <w:jc w:val="both"/>
        <w:rPr>
          <w:rFonts w:ascii="Arial" w:hAnsi="Arial" w:cs="Arial"/>
          <w:sz w:val="20"/>
          <w:szCs w:val="20"/>
        </w:rPr>
      </w:pPr>
      <w:r w:rsidRPr="00893547">
        <w:rPr>
          <w:rFonts w:ascii="Arial" w:hAnsi="Arial" w:cs="Arial"/>
          <w:sz w:val="20"/>
          <w:szCs w:val="20"/>
        </w:rPr>
        <w:t xml:space="preserve">Naročnik se obvezuje, da bo: </w:t>
      </w:r>
    </w:p>
    <w:p w14:paraId="4E819F29" w14:textId="77777777" w:rsidR="00B938DE" w:rsidRPr="00893547" w:rsidRDefault="00B938DE" w:rsidP="006E7DE1">
      <w:pPr>
        <w:numPr>
          <w:ilvl w:val="0"/>
          <w:numId w:val="97"/>
        </w:numPr>
        <w:tabs>
          <w:tab w:val="left" w:pos="708"/>
          <w:tab w:val="center" w:pos="4320"/>
          <w:tab w:val="right" w:pos="8640"/>
        </w:tabs>
        <w:suppressAutoHyphens/>
        <w:jc w:val="both"/>
        <w:rPr>
          <w:rFonts w:ascii="Arial" w:hAnsi="Arial" w:cs="Arial"/>
          <w:sz w:val="20"/>
          <w:szCs w:val="20"/>
        </w:rPr>
      </w:pPr>
      <w:r w:rsidRPr="00893547">
        <w:rPr>
          <w:rFonts w:ascii="Arial" w:hAnsi="Arial" w:cs="Arial"/>
          <w:sz w:val="20"/>
          <w:szCs w:val="20"/>
        </w:rPr>
        <w:t xml:space="preserve">izpolnjeval vse predvidene obveznosti v rokih in na predviden način;  </w:t>
      </w:r>
    </w:p>
    <w:p w14:paraId="5DC3C2A2" w14:textId="77777777" w:rsidR="00B938DE" w:rsidRPr="00893547" w:rsidRDefault="00B938DE" w:rsidP="006E7DE1">
      <w:pPr>
        <w:numPr>
          <w:ilvl w:val="0"/>
          <w:numId w:val="97"/>
        </w:numPr>
        <w:suppressAutoHyphens/>
        <w:jc w:val="both"/>
        <w:rPr>
          <w:rFonts w:ascii="Arial" w:hAnsi="Arial" w:cs="Arial"/>
          <w:sz w:val="20"/>
          <w:szCs w:val="20"/>
        </w:rPr>
      </w:pPr>
      <w:r w:rsidRPr="00893547">
        <w:rPr>
          <w:rFonts w:ascii="Arial" w:hAnsi="Arial" w:cs="Arial"/>
          <w:sz w:val="20"/>
          <w:szCs w:val="20"/>
        </w:rPr>
        <w:t xml:space="preserve">zagotovil razpoložljivost potrebnih človeških, informacijskih in finančnih virov;  </w:t>
      </w:r>
    </w:p>
    <w:p w14:paraId="3A0E996B" w14:textId="77777777" w:rsidR="00B938DE" w:rsidRPr="00893547" w:rsidRDefault="00B938DE" w:rsidP="006E7DE1">
      <w:pPr>
        <w:numPr>
          <w:ilvl w:val="0"/>
          <w:numId w:val="97"/>
        </w:numPr>
        <w:jc w:val="both"/>
        <w:rPr>
          <w:rFonts w:ascii="Arial" w:hAnsi="Arial" w:cs="Arial"/>
          <w:sz w:val="20"/>
          <w:szCs w:val="20"/>
        </w:rPr>
      </w:pPr>
      <w:r w:rsidRPr="00893547">
        <w:rPr>
          <w:rFonts w:ascii="Arial" w:hAnsi="Arial" w:cs="Arial"/>
          <w:sz w:val="20"/>
          <w:szCs w:val="20"/>
        </w:rPr>
        <w:t>izvajalcu omogočil dostop do dokumentacije, ki jo ima na razpolago in je potrebna za izvedbo prevzetih storitev;</w:t>
      </w:r>
    </w:p>
    <w:p w14:paraId="5D206C2B" w14:textId="77777777" w:rsidR="00B938DE" w:rsidRPr="00893547" w:rsidRDefault="00B938DE" w:rsidP="006E7DE1">
      <w:pPr>
        <w:numPr>
          <w:ilvl w:val="0"/>
          <w:numId w:val="97"/>
        </w:numPr>
        <w:jc w:val="both"/>
        <w:rPr>
          <w:rFonts w:ascii="Arial" w:hAnsi="Arial" w:cs="Arial"/>
          <w:sz w:val="20"/>
          <w:szCs w:val="20"/>
        </w:rPr>
      </w:pPr>
      <w:r w:rsidRPr="00893547">
        <w:rPr>
          <w:rFonts w:ascii="Arial" w:hAnsi="Arial" w:cs="Arial"/>
          <w:sz w:val="20"/>
          <w:szCs w:val="20"/>
        </w:rPr>
        <w:t>izvajalcu nudil prostor na sedežu naročnika z ustrezno opremo za potrebe koordinacije projekta z naročnikom;</w:t>
      </w:r>
    </w:p>
    <w:p w14:paraId="1AC85E65" w14:textId="7BA8633B" w:rsidR="527871ED" w:rsidRPr="00893547" w:rsidRDefault="527871ED" w:rsidP="006E7DE1">
      <w:pPr>
        <w:numPr>
          <w:ilvl w:val="0"/>
          <w:numId w:val="97"/>
        </w:numPr>
        <w:jc w:val="both"/>
        <w:rPr>
          <w:rFonts w:ascii="Arial" w:hAnsi="Arial" w:cs="Arial"/>
          <w:sz w:val="20"/>
          <w:szCs w:val="20"/>
        </w:rPr>
      </w:pPr>
      <w:r w:rsidRPr="00893547">
        <w:rPr>
          <w:rFonts w:ascii="Arial" w:hAnsi="Arial" w:cs="Arial"/>
          <w:sz w:val="20"/>
          <w:szCs w:val="20"/>
        </w:rPr>
        <w:t>tekoče obveščal izvajalca o vseh okoliščinah, ki bi lahko imele vpliv na izvedbo prevzetih obveznosti;</w:t>
      </w:r>
    </w:p>
    <w:p w14:paraId="379C799C" w14:textId="6F6531EA" w:rsidR="527871ED" w:rsidRPr="00893547" w:rsidRDefault="527871ED" w:rsidP="006E7DE1">
      <w:pPr>
        <w:numPr>
          <w:ilvl w:val="0"/>
          <w:numId w:val="97"/>
        </w:numPr>
        <w:jc w:val="both"/>
        <w:rPr>
          <w:rFonts w:ascii="Arial" w:hAnsi="Arial" w:cs="Arial"/>
          <w:sz w:val="20"/>
          <w:szCs w:val="20"/>
        </w:rPr>
      </w:pPr>
      <w:r w:rsidRPr="00893547">
        <w:rPr>
          <w:rFonts w:ascii="Arial" w:hAnsi="Arial" w:cs="Arial"/>
          <w:sz w:val="20"/>
          <w:szCs w:val="20"/>
        </w:rPr>
        <w:t>zagotovil sodelovanje strokovnjakov naročnika pri definiranju vsebinskih pogojev delovanja predmeta javnega naročila;</w:t>
      </w:r>
    </w:p>
    <w:p w14:paraId="2439E49A" w14:textId="64588FFB" w:rsidR="527871ED" w:rsidRPr="00893547" w:rsidRDefault="527871ED" w:rsidP="006E7DE1">
      <w:pPr>
        <w:numPr>
          <w:ilvl w:val="0"/>
          <w:numId w:val="97"/>
        </w:numPr>
        <w:jc w:val="both"/>
        <w:rPr>
          <w:rFonts w:ascii="Arial" w:hAnsi="Arial" w:cs="Arial"/>
          <w:sz w:val="20"/>
          <w:szCs w:val="20"/>
        </w:rPr>
      </w:pPr>
      <w:r w:rsidRPr="00893547">
        <w:rPr>
          <w:rFonts w:ascii="Arial" w:hAnsi="Arial" w:cs="Arial"/>
          <w:sz w:val="20"/>
          <w:szCs w:val="20"/>
        </w:rPr>
        <w:t>zagotovil sodelovanje pri preverjanju vmesnih rezultatov projekta;</w:t>
      </w:r>
    </w:p>
    <w:p w14:paraId="3310CDB8" w14:textId="77777777" w:rsidR="002628A0" w:rsidRPr="00893547" w:rsidRDefault="002628A0" w:rsidP="006E7DE1">
      <w:pPr>
        <w:keepNext/>
        <w:jc w:val="both"/>
        <w:rPr>
          <w:rFonts w:ascii="Arial" w:hAnsi="Arial" w:cs="Arial"/>
          <w:sz w:val="20"/>
          <w:szCs w:val="20"/>
          <w:highlight w:val="yellow"/>
        </w:rPr>
      </w:pPr>
    </w:p>
    <w:p w14:paraId="70A6EA1E" w14:textId="1AD920C3" w:rsidR="002628A0" w:rsidRPr="001F031C" w:rsidRDefault="002628A0" w:rsidP="006E7DE1">
      <w:pPr>
        <w:keepNext/>
        <w:jc w:val="both"/>
        <w:rPr>
          <w:rFonts w:ascii="Arial" w:hAnsi="Arial" w:cs="Arial"/>
          <w:sz w:val="20"/>
          <w:szCs w:val="20"/>
        </w:rPr>
      </w:pPr>
      <w:r w:rsidRPr="00893547">
        <w:rPr>
          <w:rFonts w:ascii="Arial" w:hAnsi="Arial" w:cs="Arial"/>
          <w:sz w:val="20"/>
          <w:szCs w:val="20"/>
        </w:rPr>
        <w:t>Naročnik si pridržuje pravico, da lahko ves čas izvajanja pogodbenih storitev preverja kakovost in obseg realizacije izvedbe vseh nalog s primerjavo vsebin, pripravljenih s strani izvajalca in</w:t>
      </w:r>
      <w:r w:rsidRPr="001F031C">
        <w:rPr>
          <w:rFonts w:ascii="Arial" w:hAnsi="Arial" w:cs="Arial"/>
          <w:sz w:val="20"/>
          <w:szCs w:val="20"/>
        </w:rPr>
        <w:t xml:space="preserve"> projektne naloge</w:t>
      </w:r>
      <w:r w:rsidRPr="00893547">
        <w:rPr>
          <w:rFonts w:ascii="Arial" w:hAnsi="Arial" w:cs="Arial"/>
          <w:sz w:val="20"/>
          <w:szCs w:val="20"/>
        </w:rPr>
        <w:t>.</w:t>
      </w:r>
    </w:p>
    <w:p w14:paraId="7522359B" w14:textId="41205973" w:rsidR="00B938DE" w:rsidRPr="00893547" w:rsidRDefault="00B938DE" w:rsidP="006E7DE1">
      <w:pPr>
        <w:keepNext/>
        <w:jc w:val="both"/>
        <w:rPr>
          <w:rFonts w:ascii="Arial" w:hAnsi="Arial" w:cs="Arial"/>
          <w:b/>
          <w:bCs/>
          <w:sz w:val="20"/>
        </w:rPr>
      </w:pPr>
    </w:p>
    <w:p w14:paraId="11145C75" w14:textId="77777777" w:rsidR="00D53C09" w:rsidRPr="00893547" w:rsidRDefault="00D53C09" w:rsidP="006E7DE1">
      <w:pPr>
        <w:keepNext/>
        <w:jc w:val="both"/>
        <w:rPr>
          <w:rFonts w:ascii="Arial" w:hAnsi="Arial" w:cs="Arial"/>
          <w:b/>
          <w:bCs/>
          <w:sz w:val="20"/>
        </w:rPr>
      </w:pPr>
    </w:p>
    <w:p w14:paraId="3C6F82EE" w14:textId="77777777" w:rsidR="00B938DE" w:rsidRPr="00893547" w:rsidRDefault="00B938DE" w:rsidP="006E7DE1">
      <w:pPr>
        <w:keepNext/>
        <w:jc w:val="center"/>
        <w:rPr>
          <w:rFonts w:ascii="Arial" w:hAnsi="Arial" w:cs="Arial"/>
          <w:b/>
          <w:bCs/>
          <w:color w:val="000000"/>
          <w:sz w:val="20"/>
        </w:rPr>
      </w:pPr>
      <w:r w:rsidRPr="00893547">
        <w:rPr>
          <w:rFonts w:ascii="Arial" w:hAnsi="Arial" w:cs="Arial"/>
          <w:b/>
          <w:bCs/>
          <w:color w:val="000000"/>
          <w:sz w:val="20"/>
        </w:rPr>
        <w:t>VI. PREVZEM POGODBENEGA DELA IN ODPRAVA NAPAK</w:t>
      </w:r>
    </w:p>
    <w:p w14:paraId="1CFEB59C" w14:textId="77777777" w:rsidR="00B938DE" w:rsidRPr="00893547" w:rsidRDefault="00B938DE" w:rsidP="006E7DE1">
      <w:pPr>
        <w:keepNext/>
        <w:jc w:val="both"/>
        <w:rPr>
          <w:rFonts w:ascii="Arial" w:hAnsi="Arial" w:cs="Arial"/>
          <w:b/>
          <w:bCs/>
          <w:color w:val="000000"/>
          <w:sz w:val="20"/>
        </w:rPr>
      </w:pPr>
    </w:p>
    <w:p w14:paraId="30E1D504" w14:textId="6A43F437" w:rsidR="00B938DE" w:rsidRPr="00893547" w:rsidRDefault="00CD415B" w:rsidP="006E7DE1">
      <w:pPr>
        <w:jc w:val="center"/>
        <w:rPr>
          <w:rFonts w:ascii="Arial" w:hAnsi="Arial" w:cs="Arial"/>
          <w:color w:val="000000"/>
          <w:sz w:val="20"/>
          <w:szCs w:val="20"/>
        </w:rPr>
      </w:pPr>
      <w:r>
        <w:rPr>
          <w:rFonts w:ascii="Arial" w:hAnsi="Arial" w:cs="Arial"/>
          <w:color w:val="000000"/>
          <w:sz w:val="20"/>
          <w:szCs w:val="20"/>
        </w:rPr>
        <w:t>7</w:t>
      </w:r>
      <w:r w:rsidR="00B938DE" w:rsidRPr="00893547">
        <w:rPr>
          <w:rFonts w:ascii="Arial" w:hAnsi="Arial" w:cs="Arial"/>
          <w:color w:val="000000"/>
          <w:sz w:val="20"/>
          <w:szCs w:val="20"/>
        </w:rPr>
        <w:t>. člen</w:t>
      </w:r>
    </w:p>
    <w:p w14:paraId="62B5C3A8" w14:textId="77777777" w:rsidR="00B938DE" w:rsidRPr="00893547" w:rsidRDefault="00B938DE" w:rsidP="006E7DE1">
      <w:pPr>
        <w:jc w:val="both"/>
        <w:rPr>
          <w:rFonts w:ascii="Arial" w:hAnsi="Arial" w:cs="Arial"/>
          <w:color w:val="000000"/>
          <w:sz w:val="20"/>
          <w:szCs w:val="20"/>
        </w:rPr>
      </w:pPr>
    </w:p>
    <w:p w14:paraId="721FEFA0" w14:textId="1CEBC6E7" w:rsidR="00B938DE" w:rsidRPr="00893547" w:rsidRDefault="00B938DE" w:rsidP="006E7DE1">
      <w:pPr>
        <w:jc w:val="both"/>
        <w:rPr>
          <w:rFonts w:ascii="Arial" w:hAnsi="Arial" w:cs="Arial"/>
          <w:b/>
          <w:bCs/>
          <w:color w:val="000000"/>
          <w:sz w:val="20"/>
          <w:szCs w:val="20"/>
        </w:rPr>
      </w:pPr>
      <w:r w:rsidRPr="00893547">
        <w:rPr>
          <w:rFonts w:ascii="Arial" w:hAnsi="Arial" w:cs="Arial"/>
          <w:color w:val="000000" w:themeColor="text1"/>
          <w:sz w:val="20"/>
          <w:szCs w:val="20"/>
        </w:rPr>
        <w:t xml:space="preserve">Če naročnik ob pregledu izvršenih del iz </w:t>
      </w:r>
      <w:r w:rsidR="6EC6CC79" w:rsidRPr="00893547">
        <w:rPr>
          <w:rFonts w:ascii="Arial" w:hAnsi="Arial" w:cs="Arial"/>
          <w:color w:val="000000" w:themeColor="text1"/>
          <w:sz w:val="20"/>
          <w:szCs w:val="20"/>
        </w:rPr>
        <w:t>projektne naloge in specifikacij PZI</w:t>
      </w:r>
      <w:r w:rsidRPr="00893547">
        <w:rPr>
          <w:rFonts w:ascii="Arial" w:hAnsi="Arial" w:cs="Arial"/>
          <w:color w:val="000000" w:themeColor="text1"/>
          <w:sz w:val="20"/>
          <w:szCs w:val="20"/>
        </w:rPr>
        <w:t xml:space="preserve"> ugotovi, da je delo opravljeno pomanjkljivo ali da ima napake, o tem takoj pisno obvesti izvajalca in mu hkrati določi primeren rok za odpravo napak oziroma pomanjkljivosti.</w:t>
      </w:r>
      <w:r w:rsidR="000F2E74" w:rsidRPr="00893547">
        <w:rPr>
          <w:rFonts w:ascii="Arial" w:hAnsi="Arial" w:cs="Arial"/>
          <w:color w:val="000000" w:themeColor="text1"/>
          <w:sz w:val="20"/>
          <w:szCs w:val="20"/>
        </w:rPr>
        <w:t xml:space="preserve"> </w:t>
      </w:r>
    </w:p>
    <w:p w14:paraId="4E38C708" w14:textId="77777777" w:rsidR="00B938DE" w:rsidRPr="00893547" w:rsidRDefault="00B938DE" w:rsidP="006E7DE1">
      <w:pPr>
        <w:jc w:val="both"/>
        <w:rPr>
          <w:rFonts w:ascii="Arial" w:hAnsi="Arial" w:cs="Arial"/>
          <w:b/>
          <w:bCs/>
          <w:color w:val="000000"/>
          <w:sz w:val="20"/>
          <w:szCs w:val="22"/>
        </w:rPr>
      </w:pPr>
    </w:p>
    <w:p w14:paraId="5EA3ED33" w14:textId="1535BEB6" w:rsidR="000F2E74" w:rsidRPr="00893547" w:rsidRDefault="000F2E74" w:rsidP="006E7DE1">
      <w:pPr>
        <w:jc w:val="both"/>
        <w:rPr>
          <w:rFonts w:ascii="Arial" w:hAnsi="Arial" w:cs="Arial"/>
          <w:color w:val="000000"/>
          <w:sz w:val="20"/>
          <w:szCs w:val="20"/>
        </w:rPr>
      </w:pPr>
      <w:r w:rsidRPr="00893547">
        <w:rPr>
          <w:rFonts w:ascii="Arial" w:hAnsi="Arial" w:cs="Arial"/>
          <w:color w:val="000000" w:themeColor="text1"/>
          <w:sz w:val="20"/>
          <w:szCs w:val="20"/>
        </w:rPr>
        <w:t xml:space="preserve">Naročnik </w:t>
      </w:r>
      <w:r w:rsidR="00F1112C">
        <w:rPr>
          <w:rFonts w:ascii="Arial" w:hAnsi="Arial" w:cs="Arial"/>
          <w:color w:val="000000" w:themeColor="text1"/>
          <w:sz w:val="20"/>
          <w:szCs w:val="20"/>
        </w:rPr>
        <w:t xml:space="preserve">izvedene </w:t>
      </w:r>
      <w:r w:rsidRPr="00893547">
        <w:rPr>
          <w:rFonts w:ascii="Arial" w:hAnsi="Arial" w:cs="Arial"/>
          <w:color w:val="000000" w:themeColor="text1"/>
          <w:sz w:val="20"/>
          <w:szCs w:val="20"/>
        </w:rPr>
        <w:t>pogodben</w:t>
      </w:r>
      <w:r w:rsidR="00F1112C">
        <w:rPr>
          <w:rFonts w:ascii="Arial" w:hAnsi="Arial" w:cs="Arial"/>
          <w:color w:val="000000" w:themeColor="text1"/>
          <w:sz w:val="20"/>
          <w:szCs w:val="20"/>
        </w:rPr>
        <w:t>e</w:t>
      </w:r>
      <w:r w:rsidRPr="00893547">
        <w:rPr>
          <w:rFonts w:ascii="Arial" w:hAnsi="Arial" w:cs="Arial"/>
          <w:color w:val="000000" w:themeColor="text1"/>
          <w:sz w:val="20"/>
          <w:szCs w:val="20"/>
        </w:rPr>
        <w:t xml:space="preserve"> storitve za posamezni mejnik prevzame s potrditvijo poročila o opravljenih storitvah za posamezni mejnik in zapisnikom dokončnega prevzema izvršen</w:t>
      </w:r>
      <w:r w:rsidR="00285ADE">
        <w:rPr>
          <w:rFonts w:ascii="Arial" w:hAnsi="Arial" w:cs="Arial"/>
          <w:color w:val="000000" w:themeColor="text1"/>
          <w:sz w:val="20"/>
          <w:szCs w:val="20"/>
        </w:rPr>
        <w:t>ih pogodbenih storitev</w:t>
      </w:r>
      <w:r w:rsidRPr="00893547">
        <w:rPr>
          <w:rFonts w:ascii="Arial" w:hAnsi="Arial" w:cs="Arial"/>
          <w:color w:val="000000" w:themeColor="text1"/>
          <w:sz w:val="20"/>
          <w:szCs w:val="20"/>
        </w:rPr>
        <w:t xml:space="preserve"> znotraj mejnika. Pogodbena storitev za posamezni mejnik se preda in prevzame, ko je izvajalec opravil vse aktivnosti v skladu z zahtevami iz pogodbe in projektne naloge, določene za posamezni mejnik.  </w:t>
      </w:r>
    </w:p>
    <w:p w14:paraId="2B13CA21" w14:textId="6B5BBD4F" w:rsidR="000F2E74" w:rsidRPr="00893547" w:rsidRDefault="000F2E74" w:rsidP="006E7DE1">
      <w:pPr>
        <w:jc w:val="both"/>
        <w:rPr>
          <w:rFonts w:ascii="Arial" w:hAnsi="Arial" w:cs="Arial"/>
          <w:bCs/>
          <w:color w:val="000000"/>
          <w:sz w:val="20"/>
          <w:szCs w:val="22"/>
        </w:rPr>
      </w:pPr>
    </w:p>
    <w:p w14:paraId="1B895F9D" w14:textId="77777777" w:rsidR="00F34FC0" w:rsidRPr="00893547" w:rsidRDefault="00F34FC0" w:rsidP="006E7DE1">
      <w:pPr>
        <w:jc w:val="both"/>
        <w:rPr>
          <w:rFonts w:ascii="Arial" w:hAnsi="Arial" w:cs="Arial"/>
          <w:sz w:val="20"/>
          <w:szCs w:val="20"/>
        </w:rPr>
      </w:pPr>
      <w:r w:rsidRPr="00893547">
        <w:rPr>
          <w:rFonts w:ascii="Arial" w:hAnsi="Arial" w:cs="Arial"/>
          <w:sz w:val="20"/>
          <w:szCs w:val="20"/>
        </w:rPr>
        <w:t>Prevzem izvršenih pogodbenih storitev po doseženih mejnikih obsega:</w:t>
      </w:r>
    </w:p>
    <w:p w14:paraId="0025B9B2" w14:textId="77777777" w:rsidR="00F34FC0" w:rsidRPr="00893547" w:rsidRDefault="00F34FC0" w:rsidP="006E7DE1">
      <w:pPr>
        <w:pStyle w:val="Odstavekseznama"/>
        <w:numPr>
          <w:ilvl w:val="0"/>
          <w:numId w:val="126"/>
        </w:numPr>
        <w:jc w:val="both"/>
        <w:rPr>
          <w:rFonts w:ascii="Arial" w:hAnsi="Arial" w:cs="Arial"/>
          <w:sz w:val="20"/>
          <w:szCs w:val="20"/>
        </w:rPr>
      </w:pPr>
      <w:r w:rsidRPr="00893547">
        <w:rPr>
          <w:rFonts w:ascii="Arial" w:hAnsi="Arial" w:cs="Arial"/>
          <w:sz w:val="20"/>
          <w:szCs w:val="20"/>
        </w:rPr>
        <w:t>oddaja poročila o opravljenem delu,</w:t>
      </w:r>
    </w:p>
    <w:p w14:paraId="425182DC" w14:textId="77777777" w:rsidR="00F34FC0" w:rsidRPr="00893547" w:rsidRDefault="00F34FC0" w:rsidP="006E7DE1">
      <w:pPr>
        <w:pStyle w:val="Odstavekseznama"/>
        <w:numPr>
          <w:ilvl w:val="0"/>
          <w:numId w:val="126"/>
        </w:numPr>
        <w:jc w:val="both"/>
        <w:rPr>
          <w:rFonts w:ascii="Arial" w:hAnsi="Arial" w:cs="Arial"/>
          <w:sz w:val="20"/>
          <w:szCs w:val="20"/>
        </w:rPr>
      </w:pPr>
      <w:r w:rsidRPr="00893547">
        <w:rPr>
          <w:rFonts w:ascii="Arial" w:hAnsi="Arial" w:cs="Arial"/>
          <w:sz w:val="20"/>
          <w:szCs w:val="20"/>
        </w:rPr>
        <w:t>pregled oddanega dela oz. opravljenih storitev,</w:t>
      </w:r>
    </w:p>
    <w:p w14:paraId="4C15F74E" w14:textId="0DFC8921" w:rsidR="00F34FC0" w:rsidRPr="00893547" w:rsidRDefault="00F34FC0" w:rsidP="006E7DE1">
      <w:pPr>
        <w:pStyle w:val="Odstavekseznama"/>
        <w:numPr>
          <w:ilvl w:val="0"/>
          <w:numId w:val="126"/>
        </w:numPr>
        <w:jc w:val="both"/>
        <w:rPr>
          <w:rFonts w:ascii="Arial" w:hAnsi="Arial" w:cs="Arial"/>
          <w:sz w:val="20"/>
          <w:szCs w:val="20"/>
        </w:rPr>
      </w:pPr>
      <w:r w:rsidRPr="00893547">
        <w:rPr>
          <w:rFonts w:ascii="Arial" w:hAnsi="Arial" w:cs="Arial"/>
          <w:sz w:val="20"/>
          <w:szCs w:val="20"/>
        </w:rPr>
        <w:t>odprava napak oziroma pomanjkljivosti v roku in po navodilih naročnika</w:t>
      </w:r>
      <w:r w:rsidR="40713593" w:rsidRPr="00893547">
        <w:rPr>
          <w:rFonts w:ascii="Arial" w:hAnsi="Arial" w:cs="Arial"/>
          <w:sz w:val="20"/>
          <w:szCs w:val="20"/>
        </w:rPr>
        <w:t>,</w:t>
      </w:r>
      <w:r w:rsidRPr="00893547">
        <w:rPr>
          <w:rFonts w:ascii="Arial" w:hAnsi="Arial" w:cs="Arial"/>
          <w:sz w:val="20"/>
          <w:szCs w:val="20"/>
        </w:rPr>
        <w:t xml:space="preserve"> </w:t>
      </w:r>
    </w:p>
    <w:p w14:paraId="01BD5B35" w14:textId="455BA131" w:rsidR="00F34FC0" w:rsidRPr="00893547" w:rsidRDefault="00F34FC0" w:rsidP="006E7DE1">
      <w:pPr>
        <w:pStyle w:val="Odstavekseznama"/>
        <w:numPr>
          <w:ilvl w:val="0"/>
          <w:numId w:val="126"/>
        </w:numPr>
        <w:jc w:val="both"/>
        <w:rPr>
          <w:rFonts w:ascii="Arial" w:hAnsi="Arial" w:cs="Arial"/>
          <w:sz w:val="20"/>
          <w:szCs w:val="20"/>
        </w:rPr>
      </w:pPr>
      <w:r w:rsidRPr="00893547">
        <w:rPr>
          <w:rFonts w:ascii="Arial" w:hAnsi="Arial" w:cs="Arial"/>
          <w:sz w:val="20"/>
          <w:szCs w:val="20"/>
        </w:rPr>
        <w:t>predaja vmesne uporabniške in tehnične dokumentacije naročniku z zahtevami projektne naloge in tehničnih specifikacij</w:t>
      </w:r>
      <w:r w:rsidR="4778F9F5" w:rsidRPr="00893547">
        <w:rPr>
          <w:rFonts w:ascii="Arial" w:hAnsi="Arial" w:cs="Arial"/>
          <w:sz w:val="20"/>
          <w:szCs w:val="20"/>
        </w:rPr>
        <w:t>,</w:t>
      </w:r>
    </w:p>
    <w:p w14:paraId="5860BAFF" w14:textId="782E8309" w:rsidR="00F34FC0" w:rsidRPr="00893547" w:rsidRDefault="00F34FC0" w:rsidP="006E7DE1">
      <w:pPr>
        <w:pStyle w:val="Odstavekseznama"/>
        <w:numPr>
          <w:ilvl w:val="0"/>
          <w:numId w:val="126"/>
        </w:numPr>
        <w:jc w:val="both"/>
        <w:rPr>
          <w:rFonts w:ascii="Arial" w:hAnsi="Arial" w:cs="Arial"/>
          <w:sz w:val="20"/>
          <w:szCs w:val="20"/>
        </w:rPr>
      </w:pPr>
      <w:r w:rsidRPr="00893547">
        <w:rPr>
          <w:rFonts w:ascii="Arial" w:hAnsi="Arial" w:cs="Arial"/>
          <w:sz w:val="20"/>
          <w:szCs w:val="20"/>
        </w:rPr>
        <w:t xml:space="preserve">zapisnik </w:t>
      </w:r>
      <w:r w:rsidR="002D1D06">
        <w:rPr>
          <w:rFonts w:ascii="Arial" w:hAnsi="Arial" w:cs="Arial"/>
          <w:sz w:val="20"/>
          <w:szCs w:val="20"/>
        </w:rPr>
        <w:t xml:space="preserve">o </w:t>
      </w:r>
      <w:r w:rsidRPr="00893547">
        <w:rPr>
          <w:rFonts w:ascii="Arial" w:hAnsi="Arial" w:cs="Arial"/>
          <w:sz w:val="20"/>
          <w:szCs w:val="20"/>
        </w:rPr>
        <w:t>prevzem</w:t>
      </w:r>
      <w:r w:rsidR="002D1D06">
        <w:rPr>
          <w:rFonts w:ascii="Arial" w:hAnsi="Arial" w:cs="Arial"/>
          <w:sz w:val="20"/>
          <w:szCs w:val="20"/>
        </w:rPr>
        <w:t>u</w:t>
      </w:r>
      <w:r w:rsidRPr="00893547">
        <w:rPr>
          <w:rFonts w:ascii="Arial" w:hAnsi="Arial" w:cs="Arial"/>
          <w:sz w:val="20"/>
          <w:szCs w:val="20"/>
        </w:rPr>
        <w:t xml:space="preserve"> mejnika.</w:t>
      </w:r>
    </w:p>
    <w:p w14:paraId="11F2B211" w14:textId="77777777" w:rsidR="00F34FC0" w:rsidRPr="00893547" w:rsidRDefault="00F34FC0" w:rsidP="006E7DE1">
      <w:pPr>
        <w:jc w:val="both"/>
        <w:rPr>
          <w:rFonts w:ascii="Arial" w:hAnsi="Arial" w:cs="Arial"/>
          <w:sz w:val="20"/>
          <w:szCs w:val="20"/>
        </w:rPr>
      </w:pPr>
    </w:p>
    <w:p w14:paraId="26A5F019" w14:textId="77777777" w:rsidR="00F34FC0" w:rsidRPr="00893547" w:rsidRDefault="00F34FC0" w:rsidP="006E7DE1">
      <w:pPr>
        <w:jc w:val="both"/>
        <w:rPr>
          <w:rFonts w:ascii="Arial" w:hAnsi="Arial" w:cs="Arial"/>
          <w:sz w:val="20"/>
          <w:szCs w:val="20"/>
        </w:rPr>
      </w:pPr>
      <w:r w:rsidRPr="00893547">
        <w:rPr>
          <w:rFonts w:ascii="Arial" w:hAnsi="Arial" w:cs="Arial"/>
          <w:sz w:val="20"/>
          <w:szCs w:val="20"/>
        </w:rPr>
        <w:t>Končni prevzem pogodbenih storitev obsega:</w:t>
      </w:r>
    </w:p>
    <w:p w14:paraId="46F8B238" w14:textId="77777777" w:rsidR="00F34FC0" w:rsidRPr="00893547" w:rsidRDefault="00F34FC0" w:rsidP="006E7DE1">
      <w:pPr>
        <w:pStyle w:val="Odstavekseznama"/>
        <w:numPr>
          <w:ilvl w:val="0"/>
          <w:numId w:val="127"/>
        </w:numPr>
        <w:jc w:val="both"/>
        <w:rPr>
          <w:rFonts w:ascii="Arial" w:hAnsi="Arial" w:cs="Arial"/>
          <w:sz w:val="20"/>
          <w:szCs w:val="20"/>
        </w:rPr>
      </w:pPr>
      <w:r w:rsidRPr="00893547">
        <w:rPr>
          <w:rFonts w:ascii="Arial" w:hAnsi="Arial" w:cs="Arial"/>
          <w:sz w:val="20"/>
          <w:szCs w:val="20"/>
        </w:rPr>
        <w:t>oddaja končnega poročila o opravljenem delu,</w:t>
      </w:r>
    </w:p>
    <w:p w14:paraId="4DD9DE97" w14:textId="77777777" w:rsidR="00F34FC0" w:rsidRPr="00893547" w:rsidRDefault="00F34FC0" w:rsidP="006E7DE1">
      <w:pPr>
        <w:pStyle w:val="Odstavekseznama"/>
        <w:numPr>
          <w:ilvl w:val="0"/>
          <w:numId w:val="127"/>
        </w:numPr>
        <w:jc w:val="both"/>
        <w:rPr>
          <w:rFonts w:ascii="Arial" w:hAnsi="Arial" w:cs="Arial"/>
          <w:sz w:val="20"/>
          <w:szCs w:val="20"/>
        </w:rPr>
      </w:pPr>
      <w:r w:rsidRPr="00893547">
        <w:rPr>
          <w:rFonts w:ascii="Arial" w:hAnsi="Arial" w:cs="Arial"/>
          <w:sz w:val="20"/>
          <w:szCs w:val="20"/>
        </w:rPr>
        <w:t>pregled oddanega dela oz. opravljenih storitev,</w:t>
      </w:r>
    </w:p>
    <w:p w14:paraId="3A3D354D" w14:textId="77777777" w:rsidR="00F34FC0" w:rsidRPr="00893547" w:rsidRDefault="00F34FC0" w:rsidP="006E7DE1">
      <w:pPr>
        <w:pStyle w:val="Odstavekseznama"/>
        <w:numPr>
          <w:ilvl w:val="0"/>
          <w:numId w:val="127"/>
        </w:numPr>
        <w:jc w:val="both"/>
        <w:rPr>
          <w:rFonts w:ascii="Arial" w:hAnsi="Arial" w:cs="Arial"/>
          <w:sz w:val="20"/>
          <w:szCs w:val="20"/>
        </w:rPr>
      </w:pPr>
      <w:r w:rsidRPr="00893547">
        <w:rPr>
          <w:rFonts w:ascii="Arial" w:hAnsi="Arial" w:cs="Arial"/>
          <w:sz w:val="20"/>
          <w:szCs w:val="20"/>
        </w:rPr>
        <w:t>odprava napak oziroma pomanjkljivosti v roku in po navodilih naročnika,</w:t>
      </w:r>
    </w:p>
    <w:p w14:paraId="59329AC5" w14:textId="77777777" w:rsidR="00F34FC0" w:rsidRPr="00893547" w:rsidRDefault="00F34FC0" w:rsidP="006E7DE1">
      <w:pPr>
        <w:pStyle w:val="Odstavekseznama"/>
        <w:numPr>
          <w:ilvl w:val="0"/>
          <w:numId w:val="127"/>
        </w:numPr>
        <w:jc w:val="both"/>
        <w:rPr>
          <w:rFonts w:ascii="Arial" w:hAnsi="Arial" w:cs="Arial"/>
          <w:sz w:val="20"/>
          <w:szCs w:val="20"/>
        </w:rPr>
      </w:pPr>
      <w:r w:rsidRPr="00893547">
        <w:rPr>
          <w:rFonts w:ascii="Arial" w:hAnsi="Arial" w:cs="Arial"/>
          <w:sz w:val="20"/>
          <w:szCs w:val="20"/>
        </w:rPr>
        <w:t>predaja uporabniške in tehnične dokumentacije ter izvorne kode naročniku,</w:t>
      </w:r>
    </w:p>
    <w:p w14:paraId="05686291" w14:textId="77777777" w:rsidR="00F34FC0" w:rsidRPr="00893547" w:rsidRDefault="00F34FC0" w:rsidP="006E7DE1">
      <w:pPr>
        <w:pStyle w:val="Odstavekseznama"/>
        <w:numPr>
          <w:ilvl w:val="0"/>
          <w:numId w:val="127"/>
        </w:numPr>
        <w:jc w:val="both"/>
        <w:rPr>
          <w:rFonts w:ascii="Arial" w:hAnsi="Arial" w:cs="Arial"/>
          <w:sz w:val="20"/>
          <w:szCs w:val="20"/>
        </w:rPr>
      </w:pPr>
      <w:r w:rsidRPr="00893547">
        <w:rPr>
          <w:rFonts w:ascii="Arial" w:hAnsi="Arial" w:cs="Arial"/>
          <w:sz w:val="20"/>
          <w:szCs w:val="20"/>
        </w:rPr>
        <w:t>končni zapisnik o prevzemu.</w:t>
      </w:r>
    </w:p>
    <w:p w14:paraId="1E12437F" w14:textId="4C69B764" w:rsidR="00F34FC0" w:rsidRPr="00893547" w:rsidRDefault="00F34FC0" w:rsidP="006E7DE1">
      <w:pPr>
        <w:jc w:val="both"/>
        <w:rPr>
          <w:rFonts w:ascii="Arial" w:hAnsi="Arial" w:cs="Arial"/>
          <w:color w:val="FF0000"/>
          <w:sz w:val="20"/>
          <w:szCs w:val="20"/>
        </w:rPr>
      </w:pPr>
    </w:p>
    <w:p w14:paraId="04D71068" w14:textId="01BF61F4" w:rsidR="000F2E74" w:rsidRPr="00893547" w:rsidRDefault="000F2E74" w:rsidP="006E7DE1">
      <w:pPr>
        <w:jc w:val="both"/>
        <w:rPr>
          <w:rStyle w:val="normaltextrun"/>
          <w:rFonts w:ascii="Arial" w:hAnsi="Arial" w:cs="Arial"/>
          <w:sz w:val="20"/>
          <w:szCs w:val="20"/>
          <w:shd w:val="clear" w:color="auto" w:fill="FFFFFF"/>
        </w:rPr>
      </w:pPr>
      <w:r w:rsidRPr="00893547">
        <w:rPr>
          <w:rStyle w:val="normaltextrun"/>
          <w:rFonts w:ascii="Arial" w:hAnsi="Arial" w:cs="Arial"/>
          <w:sz w:val="20"/>
          <w:szCs w:val="20"/>
        </w:rPr>
        <w:t>Preverjanje kvalitete in obsega realizacije posameznega mejnika in končne rešitve predmeta pogodbe izvede naročnik</w:t>
      </w:r>
      <w:r w:rsidR="60F0A076" w:rsidRPr="00893547">
        <w:rPr>
          <w:rStyle w:val="normaltextrun"/>
          <w:rFonts w:ascii="Arial" w:hAnsi="Arial" w:cs="Arial"/>
          <w:sz w:val="20"/>
          <w:szCs w:val="20"/>
        </w:rPr>
        <w:t>, ki p</w:t>
      </w:r>
      <w:r w:rsidRPr="00893547">
        <w:rPr>
          <w:rStyle w:val="normaltextrun"/>
          <w:rFonts w:ascii="Arial" w:hAnsi="Arial" w:cs="Arial"/>
          <w:sz w:val="20"/>
          <w:szCs w:val="20"/>
        </w:rPr>
        <w:t xml:space="preserve">o potrebi lahko za prevzem po mejnikih in končni prevzem organizira komisijo za preverjanje kvalitete in obsega storitev ter izdelkov v sestavi: naročnik, izvajalec, druge odgovorne </w:t>
      </w:r>
      <w:r w:rsidRPr="00893547">
        <w:rPr>
          <w:rStyle w:val="normaltextrun"/>
          <w:rFonts w:ascii="Arial" w:hAnsi="Arial" w:cs="Arial"/>
          <w:sz w:val="20"/>
          <w:szCs w:val="20"/>
        </w:rPr>
        <w:lastRenderedPageBreak/>
        <w:t xml:space="preserve">osebe pri naročniku in po potrebi zunanji svetovalec. Rezultati preverjanj morajo biti dokumentirani z uradnim zapisnikom v pisni obliki in so tudi pogoj za realizacijo plačil.  </w:t>
      </w:r>
    </w:p>
    <w:p w14:paraId="499D0D31" w14:textId="77777777" w:rsidR="000F2E74" w:rsidRPr="00893547" w:rsidRDefault="000F2E74" w:rsidP="006E7DE1">
      <w:pPr>
        <w:jc w:val="both"/>
        <w:rPr>
          <w:rStyle w:val="normaltextrun"/>
          <w:rFonts w:ascii="Arial" w:hAnsi="Arial" w:cs="Arial"/>
          <w:sz w:val="20"/>
          <w:szCs w:val="20"/>
          <w:shd w:val="clear" w:color="auto" w:fill="FFFFFF"/>
        </w:rPr>
      </w:pPr>
    </w:p>
    <w:p w14:paraId="4DED7E5E" w14:textId="56722812" w:rsidR="000F2E74" w:rsidRPr="00893547" w:rsidRDefault="000F2E74" w:rsidP="006E7DE1">
      <w:pPr>
        <w:jc w:val="both"/>
        <w:rPr>
          <w:rStyle w:val="normaltextrun"/>
          <w:rFonts w:ascii="Arial" w:hAnsi="Arial" w:cs="Arial"/>
          <w:sz w:val="20"/>
          <w:szCs w:val="20"/>
          <w:shd w:val="clear" w:color="auto" w:fill="FFFFFF"/>
        </w:rPr>
      </w:pPr>
      <w:r w:rsidRPr="00893547">
        <w:rPr>
          <w:rStyle w:val="normaltextrun"/>
          <w:rFonts w:ascii="Arial" w:hAnsi="Arial" w:cs="Arial"/>
          <w:sz w:val="20"/>
          <w:szCs w:val="20"/>
        </w:rPr>
        <w:t>Prevzem storitev ob doseženih mejnikih in končni prevzem pogodbenih storitev se izvede takoj po preverjanju kvalitete in obsega realizacije,</w:t>
      </w:r>
      <w:r w:rsidR="00285ADE">
        <w:rPr>
          <w:rStyle w:val="normaltextrun"/>
          <w:rFonts w:ascii="Arial" w:hAnsi="Arial" w:cs="Arial"/>
          <w:sz w:val="20"/>
          <w:szCs w:val="20"/>
        </w:rPr>
        <w:t xml:space="preserve"> v primeru ugotovljenih napak pa po</w:t>
      </w:r>
      <w:r w:rsidRPr="00893547">
        <w:rPr>
          <w:rStyle w:val="normaltextrun"/>
          <w:rFonts w:ascii="Arial" w:hAnsi="Arial" w:cs="Arial"/>
          <w:sz w:val="20"/>
          <w:szCs w:val="20"/>
        </w:rPr>
        <w:t xml:space="preserve"> zapisniško potrjeni odpravi napak, ugotovljenih ob predaji posameznega mejnika ali končne rešitve. Prevzem se izvede in evidentira na sedežu naročnika. Ob prevzemu se napiše zapisnik, ki ga podpišeta obe pogodbeni stranki.</w:t>
      </w:r>
    </w:p>
    <w:p w14:paraId="00524290" w14:textId="1CFD0B12" w:rsidR="218B4C01" w:rsidRPr="00893547" w:rsidRDefault="218B4C01" w:rsidP="006E7DE1">
      <w:pPr>
        <w:jc w:val="both"/>
        <w:rPr>
          <w:rStyle w:val="normaltextrun"/>
          <w:rFonts w:ascii="Arial" w:hAnsi="Arial" w:cs="Arial"/>
          <w:sz w:val="20"/>
          <w:szCs w:val="20"/>
        </w:rPr>
      </w:pPr>
    </w:p>
    <w:p w14:paraId="3669D12E" w14:textId="1D334989" w:rsidR="2E7959F7" w:rsidRPr="00893547" w:rsidRDefault="00D63F45" w:rsidP="006E7DE1">
      <w:pPr>
        <w:jc w:val="both"/>
        <w:rPr>
          <w:rFonts w:ascii="Arial" w:hAnsi="Arial" w:cs="Arial"/>
          <w:sz w:val="20"/>
          <w:szCs w:val="20"/>
          <w:lang w:eastAsia="en-US"/>
        </w:rPr>
      </w:pPr>
      <w:r w:rsidRPr="00893547">
        <w:rPr>
          <w:rStyle w:val="normaltextrun"/>
          <w:rFonts w:ascii="Arial" w:hAnsi="Arial" w:cs="Arial"/>
          <w:sz w:val="20"/>
          <w:szCs w:val="20"/>
        </w:rPr>
        <w:t xml:space="preserve">Naročnik lahko odkloni prevzem izvedenih storitev, če te po vsebini, količini in kakovosti ne ustrezajo zahtevam iz pogodbe in projektne naloge. </w:t>
      </w:r>
      <w:r w:rsidR="2E7959F7" w:rsidRPr="00893547">
        <w:rPr>
          <w:rFonts w:ascii="Arial" w:hAnsi="Arial" w:cs="Arial"/>
          <w:sz w:val="20"/>
          <w:szCs w:val="20"/>
          <w:lang w:eastAsia="en-US"/>
        </w:rPr>
        <w:t>Čas odprave napake</w:t>
      </w:r>
      <w:r w:rsidR="2B42E657" w:rsidRPr="00893547">
        <w:rPr>
          <w:rFonts w:ascii="Arial" w:hAnsi="Arial" w:cs="Arial"/>
          <w:sz w:val="20"/>
          <w:szCs w:val="20"/>
          <w:lang w:eastAsia="en-US"/>
        </w:rPr>
        <w:t xml:space="preserve"> oziroma pomanjkljivosti</w:t>
      </w:r>
      <w:r w:rsidR="2E7959F7" w:rsidRPr="00893547">
        <w:rPr>
          <w:rFonts w:ascii="Arial" w:hAnsi="Arial" w:cs="Arial"/>
          <w:sz w:val="20"/>
          <w:szCs w:val="20"/>
          <w:lang w:eastAsia="en-US"/>
        </w:rPr>
        <w:t xml:space="preserve">, ugotovljene ob preverjanju kvalitete in obsega realizacije posameznega mejnika in končne rešitve je praviloma </w:t>
      </w:r>
      <w:r w:rsidR="1D064231" w:rsidRPr="005E399F">
        <w:rPr>
          <w:rFonts w:ascii="Arial" w:hAnsi="Arial" w:cs="Arial"/>
          <w:sz w:val="20"/>
          <w:szCs w:val="20"/>
          <w:lang w:eastAsia="en-US"/>
        </w:rPr>
        <w:t>sedem</w:t>
      </w:r>
      <w:r w:rsidR="2E7959F7" w:rsidRPr="005B3072">
        <w:rPr>
          <w:rFonts w:ascii="Arial" w:hAnsi="Arial" w:cs="Arial"/>
          <w:sz w:val="20"/>
          <w:szCs w:val="20"/>
          <w:lang w:eastAsia="en-US"/>
        </w:rPr>
        <w:t xml:space="preserve"> (</w:t>
      </w:r>
      <w:r w:rsidR="4C35FE17" w:rsidRPr="005B3072">
        <w:rPr>
          <w:rFonts w:ascii="Arial" w:hAnsi="Arial" w:cs="Arial"/>
          <w:sz w:val="20"/>
          <w:szCs w:val="20"/>
          <w:lang w:eastAsia="en-US"/>
        </w:rPr>
        <w:t>7</w:t>
      </w:r>
      <w:r w:rsidR="2E7959F7" w:rsidRPr="00D63F45">
        <w:rPr>
          <w:rFonts w:ascii="Arial" w:hAnsi="Arial" w:cs="Arial"/>
          <w:sz w:val="20"/>
          <w:szCs w:val="20"/>
          <w:lang w:eastAsia="en-US"/>
        </w:rPr>
        <w:t>) delovn</w:t>
      </w:r>
      <w:r w:rsidR="1CAC6F64" w:rsidRPr="005558EC">
        <w:rPr>
          <w:rFonts w:ascii="Arial" w:hAnsi="Arial" w:cs="Arial"/>
          <w:sz w:val="20"/>
          <w:szCs w:val="20"/>
          <w:lang w:eastAsia="en-US"/>
        </w:rPr>
        <w:t>ih</w:t>
      </w:r>
      <w:r w:rsidR="2E7959F7" w:rsidRPr="00FF5558">
        <w:rPr>
          <w:rFonts w:ascii="Arial" w:hAnsi="Arial" w:cs="Arial"/>
          <w:sz w:val="20"/>
          <w:szCs w:val="20"/>
          <w:lang w:eastAsia="en-US"/>
        </w:rPr>
        <w:t xml:space="preserve"> dn</w:t>
      </w:r>
      <w:r w:rsidR="7BCC2731" w:rsidRPr="00202D48">
        <w:rPr>
          <w:rFonts w:ascii="Arial" w:hAnsi="Arial" w:cs="Arial"/>
          <w:sz w:val="20"/>
          <w:szCs w:val="20"/>
          <w:lang w:eastAsia="en-US"/>
        </w:rPr>
        <w:t>i</w:t>
      </w:r>
      <w:r w:rsidR="2E7959F7" w:rsidRPr="004A0F85">
        <w:rPr>
          <w:rFonts w:ascii="Arial" w:hAnsi="Arial" w:cs="Arial"/>
          <w:sz w:val="20"/>
          <w:szCs w:val="20"/>
          <w:lang w:eastAsia="en-US"/>
        </w:rPr>
        <w:t xml:space="preserve"> o</w:t>
      </w:r>
      <w:r w:rsidR="2E7959F7" w:rsidRPr="005E399F">
        <w:rPr>
          <w:rFonts w:ascii="Arial" w:hAnsi="Arial" w:cs="Arial"/>
          <w:sz w:val="20"/>
          <w:szCs w:val="20"/>
          <w:lang w:eastAsia="en-US"/>
        </w:rPr>
        <w:t>d</w:t>
      </w:r>
      <w:r w:rsidR="2E7959F7" w:rsidRPr="00893547">
        <w:rPr>
          <w:rFonts w:ascii="Arial" w:hAnsi="Arial" w:cs="Arial"/>
          <w:sz w:val="20"/>
          <w:szCs w:val="20"/>
          <w:lang w:eastAsia="en-US"/>
        </w:rPr>
        <w:t xml:space="preserve"> časa prijave napake. Če napake ni mogoče odpraviti v tem roku, lahko v utemeljenih primerih izvajalec in naročnik sporazumno določita čas odprave napake.</w:t>
      </w:r>
    </w:p>
    <w:p w14:paraId="7588C902" w14:textId="64195C30" w:rsidR="218B4C01" w:rsidRPr="00893547" w:rsidRDefault="218B4C01" w:rsidP="006E7DE1">
      <w:pPr>
        <w:jc w:val="both"/>
        <w:rPr>
          <w:rStyle w:val="normaltextrun"/>
          <w:rFonts w:ascii="Arial" w:hAnsi="Arial" w:cs="Arial"/>
          <w:sz w:val="20"/>
          <w:szCs w:val="20"/>
        </w:rPr>
      </w:pPr>
    </w:p>
    <w:p w14:paraId="1E1E9A23" w14:textId="1A7E1981" w:rsidR="00B938DE" w:rsidRPr="00893547" w:rsidRDefault="00B938DE" w:rsidP="006E7DE1">
      <w:pPr>
        <w:jc w:val="both"/>
        <w:rPr>
          <w:rFonts w:ascii="Arial" w:hAnsi="Arial" w:cs="Arial"/>
          <w:color w:val="000000"/>
          <w:sz w:val="20"/>
          <w:szCs w:val="20"/>
        </w:rPr>
      </w:pPr>
    </w:p>
    <w:p w14:paraId="170C0264" w14:textId="4D2FE317" w:rsidR="00B938DE" w:rsidRPr="00893547" w:rsidRDefault="00B938DE" w:rsidP="006E7DE1">
      <w:pPr>
        <w:keepNext/>
        <w:jc w:val="center"/>
        <w:rPr>
          <w:rFonts w:ascii="Arial" w:hAnsi="Arial" w:cs="Arial"/>
          <w:b/>
          <w:bCs/>
          <w:color w:val="000000"/>
          <w:sz w:val="20"/>
        </w:rPr>
      </w:pPr>
      <w:r w:rsidRPr="00893547">
        <w:rPr>
          <w:rFonts w:ascii="Arial" w:hAnsi="Arial" w:cs="Arial"/>
          <w:b/>
          <w:bCs/>
          <w:color w:val="000000"/>
          <w:sz w:val="20"/>
        </w:rPr>
        <w:t>VII. PLAČILNI POGOJI</w:t>
      </w:r>
    </w:p>
    <w:p w14:paraId="4127D4BA" w14:textId="77777777" w:rsidR="00BF5E9A" w:rsidRPr="00893547" w:rsidRDefault="00BF5E9A" w:rsidP="006E7DE1">
      <w:pPr>
        <w:keepNext/>
        <w:jc w:val="center"/>
        <w:rPr>
          <w:rFonts w:ascii="Arial" w:hAnsi="Arial" w:cs="Arial"/>
          <w:color w:val="000000"/>
          <w:sz w:val="20"/>
          <w:szCs w:val="20"/>
        </w:rPr>
      </w:pPr>
    </w:p>
    <w:p w14:paraId="42C4695B" w14:textId="3E61638D" w:rsidR="00B938DE" w:rsidRPr="00893547" w:rsidRDefault="00CD415B" w:rsidP="006E7DE1">
      <w:pPr>
        <w:jc w:val="center"/>
        <w:rPr>
          <w:rFonts w:ascii="Arial" w:hAnsi="Arial" w:cs="Arial"/>
          <w:color w:val="000000"/>
          <w:sz w:val="20"/>
          <w:szCs w:val="20"/>
        </w:rPr>
      </w:pPr>
      <w:r>
        <w:rPr>
          <w:rFonts w:ascii="Arial" w:hAnsi="Arial" w:cs="Arial"/>
          <w:color w:val="000000"/>
          <w:sz w:val="20"/>
          <w:szCs w:val="20"/>
        </w:rPr>
        <w:t>8</w:t>
      </w:r>
      <w:r w:rsidR="00B938DE" w:rsidRPr="00893547">
        <w:rPr>
          <w:rFonts w:ascii="Arial" w:hAnsi="Arial" w:cs="Arial"/>
          <w:color w:val="000000"/>
          <w:sz w:val="20"/>
          <w:szCs w:val="20"/>
        </w:rPr>
        <w:t>. člen</w:t>
      </w:r>
    </w:p>
    <w:p w14:paraId="040A964A" w14:textId="77777777" w:rsidR="00B938DE" w:rsidRPr="00893547" w:rsidRDefault="00B938DE" w:rsidP="006E7DE1">
      <w:pPr>
        <w:jc w:val="both"/>
        <w:rPr>
          <w:rFonts w:ascii="Arial" w:hAnsi="Arial" w:cs="Arial"/>
          <w:color w:val="000000"/>
          <w:sz w:val="20"/>
          <w:szCs w:val="20"/>
        </w:rPr>
      </w:pPr>
    </w:p>
    <w:p w14:paraId="25343A46" w14:textId="69599401" w:rsidR="00B938DE" w:rsidRPr="00893547" w:rsidRDefault="00B938DE" w:rsidP="006E7DE1">
      <w:pPr>
        <w:jc w:val="both"/>
        <w:rPr>
          <w:rFonts w:ascii="Arial" w:hAnsi="Arial" w:cs="Arial"/>
          <w:color w:val="000000"/>
          <w:sz w:val="20"/>
          <w:szCs w:val="20"/>
        </w:rPr>
      </w:pPr>
      <w:r w:rsidRPr="00893547">
        <w:rPr>
          <w:rFonts w:ascii="Arial" w:hAnsi="Arial" w:cs="Arial"/>
          <w:color w:val="000000"/>
          <w:sz w:val="20"/>
          <w:szCs w:val="20"/>
        </w:rPr>
        <w:t xml:space="preserve">Pogodbeni stranki se dogovorita, da bo naročnik izvajalcu </w:t>
      </w:r>
      <w:r w:rsidRPr="00893547">
        <w:rPr>
          <w:rFonts w:ascii="Arial" w:hAnsi="Arial" w:cs="Arial"/>
          <w:i/>
          <w:color w:val="000000"/>
          <w:sz w:val="20"/>
          <w:szCs w:val="20"/>
        </w:rPr>
        <w:t>(in podizvajalcem</w:t>
      </w:r>
      <w:r w:rsidR="00BF5E9A" w:rsidRPr="00893547">
        <w:rPr>
          <w:rFonts w:ascii="Arial" w:hAnsi="Arial" w:cs="Arial"/>
          <w:i/>
          <w:color w:val="000000"/>
          <w:sz w:val="20"/>
          <w:szCs w:val="20"/>
        </w:rPr>
        <w:t>, ki bodo to zahtevali v ponudbi</w:t>
      </w:r>
      <w:r w:rsidRPr="00893547">
        <w:rPr>
          <w:rFonts w:ascii="Arial" w:hAnsi="Arial" w:cs="Arial"/>
          <w:i/>
          <w:color w:val="000000"/>
          <w:sz w:val="20"/>
          <w:szCs w:val="20"/>
        </w:rPr>
        <w:t>)</w:t>
      </w:r>
      <w:r w:rsidRPr="00893547">
        <w:rPr>
          <w:rFonts w:ascii="Arial" w:hAnsi="Arial" w:cs="Arial"/>
          <w:color w:val="000000"/>
          <w:sz w:val="20"/>
          <w:szCs w:val="20"/>
        </w:rPr>
        <w:t xml:space="preserve"> plačeval </w:t>
      </w:r>
      <w:r w:rsidR="00EE31E0">
        <w:rPr>
          <w:rFonts w:ascii="Arial" w:hAnsi="Arial" w:cs="Arial"/>
          <w:color w:val="000000"/>
          <w:sz w:val="20"/>
          <w:szCs w:val="20"/>
        </w:rPr>
        <w:t>dejansko opravljene storitve</w:t>
      </w:r>
      <w:r w:rsidR="00F1112C">
        <w:rPr>
          <w:rFonts w:ascii="Arial" w:hAnsi="Arial" w:cs="Arial"/>
          <w:color w:val="000000"/>
          <w:sz w:val="20"/>
          <w:szCs w:val="20"/>
        </w:rPr>
        <w:t xml:space="preserve"> po</w:t>
      </w:r>
      <w:r w:rsidR="004E3DB0">
        <w:rPr>
          <w:rFonts w:ascii="Arial" w:hAnsi="Arial" w:cs="Arial"/>
          <w:color w:val="000000"/>
          <w:sz w:val="20"/>
          <w:szCs w:val="20"/>
        </w:rPr>
        <w:t xml:space="preserve"> posameznem</w:t>
      </w:r>
      <w:r w:rsidR="00F1112C">
        <w:rPr>
          <w:rFonts w:ascii="Arial" w:hAnsi="Arial" w:cs="Arial"/>
          <w:color w:val="000000"/>
          <w:sz w:val="20"/>
          <w:szCs w:val="20"/>
        </w:rPr>
        <w:t xml:space="preserve"> </w:t>
      </w:r>
      <w:r w:rsidR="004B12D2">
        <w:rPr>
          <w:rFonts w:ascii="Arial" w:hAnsi="Arial" w:cs="Arial"/>
          <w:color w:val="000000"/>
          <w:sz w:val="20"/>
          <w:szCs w:val="20"/>
        </w:rPr>
        <w:t>mejniku</w:t>
      </w:r>
      <w:r w:rsidR="00F1112C">
        <w:rPr>
          <w:rFonts w:ascii="Arial" w:hAnsi="Arial" w:cs="Arial"/>
          <w:color w:val="000000"/>
          <w:sz w:val="20"/>
          <w:szCs w:val="20"/>
        </w:rPr>
        <w:t>.</w:t>
      </w:r>
      <w:r w:rsidR="00EE31E0">
        <w:rPr>
          <w:rFonts w:ascii="Arial" w:hAnsi="Arial" w:cs="Arial"/>
          <w:color w:val="000000"/>
          <w:sz w:val="20"/>
          <w:szCs w:val="20"/>
        </w:rPr>
        <w:t xml:space="preserve"> </w:t>
      </w:r>
      <w:r w:rsidR="006E7DE1">
        <w:rPr>
          <w:rFonts w:ascii="Arial" w:hAnsi="Arial" w:cs="Arial"/>
          <w:color w:val="000000"/>
          <w:sz w:val="20"/>
          <w:szCs w:val="20"/>
        </w:rPr>
        <w:t xml:space="preserve"> </w:t>
      </w:r>
    </w:p>
    <w:p w14:paraId="5FAC5B68" w14:textId="77777777" w:rsidR="00B938DE" w:rsidRPr="00893547" w:rsidRDefault="00B938DE" w:rsidP="006E7DE1">
      <w:pPr>
        <w:jc w:val="both"/>
        <w:rPr>
          <w:rFonts w:ascii="Arial" w:hAnsi="Arial" w:cs="Arial"/>
          <w:color w:val="000000"/>
          <w:sz w:val="20"/>
          <w:szCs w:val="20"/>
        </w:rPr>
      </w:pPr>
    </w:p>
    <w:p w14:paraId="38E6EB04" w14:textId="7BB5B1D9" w:rsidR="00F34FC0" w:rsidRPr="00893547" w:rsidRDefault="00F34FC0" w:rsidP="006E7DE1">
      <w:pPr>
        <w:jc w:val="both"/>
        <w:rPr>
          <w:rFonts w:ascii="Arial" w:hAnsi="Arial" w:cs="Arial"/>
          <w:sz w:val="20"/>
          <w:szCs w:val="20"/>
          <w:lang w:eastAsia="en-US"/>
        </w:rPr>
      </w:pPr>
      <w:r w:rsidRPr="00893547">
        <w:rPr>
          <w:rFonts w:ascii="Arial" w:hAnsi="Arial" w:cs="Arial"/>
          <w:sz w:val="20"/>
          <w:szCs w:val="20"/>
          <w:lang w:eastAsia="en-US"/>
        </w:rPr>
        <w:t>Izvajalec bo opravljene storitve iz 1. člena te pogodbe obračunaval z izstavitvijo računa za posamezni mejnik v roku osmih (8) dni po uspešno opravljenem prevzemu posameznega mejnik</w:t>
      </w:r>
      <w:r w:rsidR="00F1112C">
        <w:rPr>
          <w:rFonts w:ascii="Arial" w:hAnsi="Arial" w:cs="Arial"/>
          <w:sz w:val="20"/>
          <w:szCs w:val="20"/>
          <w:lang w:eastAsia="en-US"/>
        </w:rPr>
        <w:t>a</w:t>
      </w:r>
      <w:r w:rsidRPr="00893547">
        <w:rPr>
          <w:rFonts w:ascii="Arial" w:hAnsi="Arial" w:cs="Arial"/>
          <w:sz w:val="20"/>
          <w:szCs w:val="20"/>
          <w:lang w:eastAsia="en-US"/>
        </w:rPr>
        <w:t xml:space="preserve">. </w:t>
      </w:r>
    </w:p>
    <w:p w14:paraId="3D38654E" w14:textId="2A5131C9" w:rsidR="00B938DE" w:rsidRPr="00893547" w:rsidRDefault="00B938DE" w:rsidP="006E7DE1">
      <w:pPr>
        <w:jc w:val="both"/>
        <w:rPr>
          <w:rFonts w:ascii="Arial" w:hAnsi="Arial" w:cs="Arial"/>
          <w:color w:val="000000"/>
          <w:sz w:val="20"/>
          <w:szCs w:val="20"/>
        </w:rPr>
      </w:pPr>
    </w:p>
    <w:p w14:paraId="3793425E" w14:textId="3D0C5A72" w:rsidR="00B938DE" w:rsidRPr="00893547" w:rsidRDefault="00CD415B" w:rsidP="006E7DE1">
      <w:pPr>
        <w:jc w:val="center"/>
        <w:rPr>
          <w:rFonts w:ascii="Arial" w:hAnsi="Arial" w:cs="Arial"/>
          <w:color w:val="000000"/>
          <w:sz w:val="20"/>
          <w:szCs w:val="20"/>
        </w:rPr>
      </w:pPr>
      <w:r>
        <w:rPr>
          <w:rFonts w:ascii="Arial" w:hAnsi="Arial" w:cs="Arial"/>
          <w:color w:val="000000"/>
          <w:sz w:val="20"/>
          <w:szCs w:val="20"/>
        </w:rPr>
        <w:t>9</w:t>
      </w:r>
      <w:r w:rsidR="00B938DE" w:rsidRPr="00893547">
        <w:rPr>
          <w:rFonts w:ascii="Arial" w:hAnsi="Arial" w:cs="Arial"/>
          <w:color w:val="000000"/>
          <w:sz w:val="20"/>
          <w:szCs w:val="20"/>
        </w:rPr>
        <w:t>. člen</w:t>
      </w:r>
    </w:p>
    <w:p w14:paraId="2765F29B" w14:textId="77777777" w:rsidR="00B938DE" w:rsidRPr="00893547" w:rsidRDefault="00B938DE" w:rsidP="006E7DE1">
      <w:pPr>
        <w:jc w:val="both"/>
        <w:rPr>
          <w:rFonts w:ascii="Arial" w:hAnsi="Arial" w:cs="Arial"/>
          <w:color w:val="000000"/>
          <w:sz w:val="20"/>
          <w:szCs w:val="20"/>
        </w:rPr>
      </w:pPr>
    </w:p>
    <w:p w14:paraId="731E0EEE" w14:textId="093E4FF9" w:rsidR="00F34FC0" w:rsidRPr="00893547" w:rsidRDefault="008C768D" w:rsidP="006E7DE1">
      <w:pPr>
        <w:jc w:val="both"/>
        <w:rPr>
          <w:rFonts w:ascii="Arial" w:hAnsi="Arial" w:cs="Arial"/>
          <w:sz w:val="20"/>
          <w:szCs w:val="20"/>
          <w:lang w:eastAsia="en-US"/>
        </w:rPr>
      </w:pPr>
      <w:r w:rsidRPr="00893547">
        <w:rPr>
          <w:rFonts w:ascii="Arial" w:eastAsia="Calibri" w:hAnsi="Arial" w:cs="Arial"/>
          <w:sz w:val="20"/>
          <w:szCs w:val="20"/>
        </w:rPr>
        <w:t>Račun, ki je izstavljen na naročnika, mora obvezno vsebovati navedbo številke in predmeta pogodbe,</w:t>
      </w:r>
      <w:r w:rsidR="00F34FC0" w:rsidRPr="00893547">
        <w:rPr>
          <w:rFonts w:ascii="Arial" w:eastAsia="Calibri" w:hAnsi="Arial" w:cs="Arial"/>
          <w:sz w:val="20"/>
          <w:szCs w:val="20"/>
        </w:rPr>
        <w:t xml:space="preserve"> ter navedbo projekta </w:t>
      </w:r>
      <w:r w:rsidR="00F34FC0" w:rsidRPr="00893547">
        <w:rPr>
          <w:rFonts w:ascii="Arial" w:hAnsi="Arial" w:cs="Arial"/>
          <w:sz w:val="20"/>
          <w:szCs w:val="20"/>
          <w:lang w:eastAsia="en-US"/>
        </w:rPr>
        <w:t xml:space="preserve">Zeleni slovenski lokacijski okvir (SLO4D) z navedbo: Projekt Zeleni slovenski lokacijski okvir sofinancira Evropska unija – </w:t>
      </w:r>
      <w:proofErr w:type="spellStart"/>
      <w:r w:rsidR="00F34FC0" w:rsidRPr="00893547">
        <w:rPr>
          <w:rFonts w:ascii="Arial" w:hAnsi="Arial" w:cs="Arial"/>
          <w:sz w:val="20"/>
          <w:szCs w:val="20"/>
          <w:lang w:eastAsia="en-US"/>
        </w:rPr>
        <w:t>NextGenerationEU</w:t>
      </w:r>
      <w:proofErr w:type="spellEnd"/>
      <w:r w:rsidR="00F34FC0" w:rsidRPr="00893547">
        <w:rPr>
          <w:rFonts w:ascii="Arial" w:hAnsi="Arial" w:cs="Arial"/>
          <w:sz w:val="20"/>
          <w:szCs w:val="20"/>
          <w:lang w:eastAsia="en-US"/>
        </w:rPr>
        <w:t>,</w:t>
      </w:r>
      <w:r w:rsidRPr="00893547">
        <w:rPr>
          <w:rFonts w:ascii="Arial" w:eastAsia="Calibri" w:hAnsi="Arial" w:cs="Arial"/>
          <w:sz w:val="20"/>
          <w:szCs w:val="20"/>
        </w:rPr>
        <w:t xml:space="preserve"> </w:t>
      </w:r>
      <w:r w:rsidR="004E3DB0" w:rsidRPr="00D80D36">
        <w:rPr>
          <w:rFonts w:ascii="Arial" w:hAnsi="Arial" w:cs="Arial"/>
          <w:sz w:val="20"/>
          <w:szCs w:val="20"/>
          <w:lang w:eastAsia="en-US"/>
        </w:rPr>
        <w:t>poročilo o opravljenem delu</w:t>
      </w:r>
      <w:r w:rsidR="004E3DB0" w:rsidRPr="00D80D36">
        <w:rPr>
          <w:rFonts w:ascii="Arial" w:eastAsia="Calibri" w:hAnsi="Arial" w:cs="Arial"/>
          <w:sz w:val="20"/>
          <w:szCs w:val="20"/>
        </w:rPr>
        <w:t xml:space="preserve"> in zapisnik o prevzemu mejnika oziroma zapisnik o končnem prevzemu.</w:t>
      </w:r>
      <w:r w:rsidR="00F34FC0" w:rsidRPr="00893547">
        <w:rPr>
          <w:rFonts w:ascii="Arial" w:hAnsi="Arial" w:cs="Arial"/>
          <w:sz w:val="20"/>
          <w:szCs w:val="20"/>
          <w:lang w:eastAsia="en-US"/>
        </w:rPr>
        <w:t xml:space="preserve"> Računu za </w:t>
      </w:r>
      <w:r w:rsidR="004E3DB0">
        <w:rPr>
          <w:rFonts w:ascii="Arial" w:hAnsi="Arial" w:cs="Arial"/>
          <w:sz w:val="20"/>
          <w:szCs w:val="20"/>
          <w:lang w:eastAsia="en-US"/>
        </w:rPr>
        <w:t>zadnji</w:t>
      </w:r>
      <w:r w:rsidR="00F34FC0" w:rsidRPr="00893547">
        <w:rPr>
          <w:rFonts w:ascii="Arial" w:hAnsi="Arial" w:cs="Arial"/>
          <w:sz w:val="20"/>
          <w:szCs w:val="20"/>
          <w:lang w:eastAsia="en-US"/>
        </w:rPr>
        <w:t xml:space="preserve"> mejnik mora biti priložena </w:t>
      </w:r>
      <w:r w:rsidR="004E3DB0">
        <w:rPr>
          <w:rFonts w:ascii="Arial" w:hAnsi="Arial" w:cs="Arial"/>
          <w:sz w:val="20"/>
          <w:szCs w:val="20"/>
          <w:lang w:eastAsia="en-US"/>
        </w:rPr>
        <w:t>tudi</w:t>
      </w:r>
      <w:r w:rsidR="00F34FC0" w:rsidRPr="00893547">
        <w:rPr>
          <w:rFonts w:ascii="Arial" w:hAnsi="Arial" w:cs="Arial"/>
          <w:sz w:val="20"/>
          <w:szCs w:val="20"/>
          <w:lang w:eastAsia="en-US"/>
        </w:rPr>
        <w:t xml:space="preserve"> veljavna bančna garancija za odpravo napak v garancijskem roku, kar je podlaga za plačilo.</w:t>
      </w:r>
    </w:p>
    <w:p w14:paraId="5EE1C540" w14:textId="77777777" w:rsidR="00F34FC0" w:rsidRPr="00893547" w:rsidRDefault="00F34FC0" w:rsidP="006E7DE1">
      <w:pPr>
        <w:jc w:val="both"/>
        <w:rPr>
          <w:rFonts w:ascii="Arial" w:hAnsi="Arial" w:cs="Arial"/>
          <w:bCs/>
          <w:sz w:val="20"/>
          <w:szCs w:val="20"/>
        </w:rPr>
      </w:pPr>
    </w:p>
    <w:p w14:paraId="15ED3D5F" w14:textId="77777777" w:rsidR="008C768D" w:rsidRPr="00893547" w:rsidRDefault="008C768D" w:rsidP="006E7DE1">
      <w:pPr>
        <w:jc w:val="both"/>
        <w:rPr>
          <w:rFonts w:ascii="Arial" w:hAnsi="Arial" w:cs="Arial"/>
          <w:bCs/>
          <w:sz w:val="20"/>
          <w:szCs w:val="20"/>
        </w:rPr>
      </w:pPr>
      <w:r w:rsidRPr="00893547">
        <w:rPr>
          <w:rFonts w:ascii="Arial" w:hAnsi="Arial" w:cs="Arial"/>
          <w:bCs/>
          <w:sz w:val="20"/>
          <w:szCs w:val="20"/>
        </w:rPr>
        <w:t>Naročnik poravna dogovorjene obveznosti na osnovi predloženih računov izvajalca na njegov transakcijski račun št. _____________________, v roku, kot je določen z veljavnim Zakonom o izvrševanju proračuna.</w:t>
      </w:r>
    </w:p>
    <w:p w14:paraId="49582547" w14:textId="77777777" w:rsidR="008C768D" w:rsidRPr="00893547" w:rsidRDefault="008C768D" w:rsidP="006E7DE1">
      <w:pPr>
        <w:jc w:val="both"/>
        <w:rPr>
          <w:rFonts w:ascii="Arial" w:hAnsi="Arial" w:cs="Arial"/>
          <w:bCs/>
          <w:sz w:val="20"/>
          <w:szCs w:val="20"/>
        </w:rPr>
      </w:pPr>
    </w:p>
    <w:p w14:paraId="559ADE5F" w14:textId="77777777" w:rsidR="008C768D" w:rsidRPr="00893547" w:rsidRDefault="008C768D" w:rsidP="006E7DE1">
      <w:pPr>
        <w:jc w:val="both"/>
        <w:rPr>
          <w:rFonts w:ascii="Arial" w:hAnsi="Arial" w:cs="Arial"/>
          <w:bCs/>
          <w:sz w:val="20"/>
          <w:szCs w:val="20"/>
          <w:lang w:eastAsia="en-US"/>
        </w:rPr>
      </w:pPr>
      <w:r w:rsidRPr="00893547">
        <w:rPr>
          <w:rFonts w:ascii="Arial" w:hAnsi="Arial" w:cs="Arial"/>
          <w:bCs/>
          <w:sz w:val="20"/>
          <w:szCs w:val="20"/>
          <w:lang w:eastAsia="en-US"/>
        </w:rPr>
        <w:t xml:space="preserve">Izvajalec je dolžan izdajati račun izključno v elektronski obliki (e-račun). Pri izdaji e-računa se uporabi podatke: prejemnik in plačnik e-računa je Ministrstvo za okolje, podnebje in energijo, davčni identifikator </w:t>
      </w:r>
      <w:r w:rsidRPr="00893547">
        <w:rPr>
          <w:rFonts w:ascii="Arial" w:eastAsia="Calibri" w:hAnsi="Arial" w:cs="Arial"/>
          <w:sz w:val="20"/>
          <w:szCs w:val="20"/>
          <w:lang w:eastAsia="en-US"/>
        </w:rPr>
        <w:t>69434930</w:t>
      </w:r>
      <w:r w:rsidRPr="00893547">
        <w:rPr>
          <w:rFonts w:ascii="Arial" w:hAnsi="Arial" w:cs="Arial"/>
          <w:bCs/>
          <w:sz w:val="20"/>
          <w:szCs w:val="20"/>
          <w:lang w:eastAsia="en-US"/>
        </w:rPr>
        <w:t xml:space="preserve">, matična številka </w:t>
      </w:r>
      <w:r w:rsidRPr="00893547">
        <w:rPr>
          <w:rFonts w:ascii="Arial" w:eastAsia="Calibri" w:hAnsi="Arial" w:cs="Arial"/>
          <w:sz w:val="20"/>
          <w:szCs w:val="20"/>
          <w:lang w:eastAsia="en-US"/>
        </w:rPr>
        <w:t>2632535000</w:t>
      </w:r>
      <w:r w:rsidRPr="00893547">
        <w:rPr>
          <w:rFonts w:ascii="Arial" w:hAnsi="Arial" w:cs="Arial"/>
          <w:bCs/>
          <w:sz w:val="20"/>
          <w:szCs w:val="20"/>
          <w:lang w:eastAsia="en-US"/>
        </w:rPr>
        <w:t>.</w:t>
      </w:r>
    </w:p>
    <w:p w14:paraId="3151CA97" w14:textId="77777777" w:rsidR="008C768D" w:rsidRPr="00893547" w:rsidRDefault="008C768D" w:rsidP="006E7DE1">
      <w:pPr>
        <w:jc w:val="both"/>
        <w:rPr>
          <w:rFonts w:ascii="Arial" w:hAnsi="Arial" w:cs="Arial"/>
          <w:bCs/>
          <w:sz w:val="20"/>
          <w:szCs w:val="20"/>
          <w:lang w:eastAsia="en-US"/>
        </w:rPr>
      </w:pPr>
    </w:p>
    <w:p w14:paraId="13590336" w14:textId="1C3A4BC2" w:rsidR="00F34FC0" w:rsidRPr="00893547" w:rsidRDefault="00F34FC0" w:rsidP="006E7DE1">
      <w:pPr>
        <w:jc w:val="both"/>
        <w:rPr>
          <w:rFonts w:ascii="Arial" w:hAnsi="Arial" w:cs="Arial"/>
          <w:sz w:val="20"/>
          <w:szCs w:val="20"/>
        </w:rPr>
      </w:pPr>
      <w:r w:rsidRPr="00893547">
        <w:rPr>
          <w:rFonts w:ascii="Arial" w:hAnsi="Arial" w:cs="Arial"/>
          <w:sz w:val="20"/>
          <w:szCs w:val="20"/>
        </w:rPr>
        <w:t>Če naročnik zavrne račun, je izvajalec dolžan odpraviti nepravilnosti v roku, ki mu ga določi naročnik, in naročniku izstavi nov račun.</w:t>
      </w:r>
    </w:p>
    <w:p w14:paraId="1DD11274" w14:textId="461F363E" w:rsidR="00B938DE" w:rsidRPr="00893547" w:rsidRDefault="00B938DE" w:rsidP="006E7DE1">
      <w:pPr>
        <w:widowControl w:val="0"/>
        <w:jc w:val="both"/>
        <w:rPr>
          <w:rFonts w:ascii="Arial" w:hAnsi="Arial" w:cs="Arial"/>
          <w:sz w:val="20"/>
          <w:szCs w:val="20"/>
        </w:rPr>
      </w:pPr>
    </w:p>
    <w:p w14:paraId="1E8FD757" w14:textId="77777777" w:rsidR="00B938DE" w:rsidRPr="00893547" w:rsidRDefault="00B938DE" w:rsidP="006E7DE1">
      <w:pPr>
        <w:jc w:val="both"/>
        <w:rPr>
          <w:rFonts w:ascii="Arial" w:hAnsi="Arial" w:cs="Arial"/>
          <w:bCs/>
          <w:color w:val="000000"/>
          <w:sz w:val="20"/>
          <w:szCs w:val="20"/>
        </w:rPr>
      </w:pPr>
    </w:p>
    <w:p w14:paraId="0F44DAEF" w14:textId="22B57F5E" w:rsidR="00B938DE" w:rsidRPr="00893547" w:rsidRDefault="00B938DE" w:rsidP="006E7DE1">
      <w:pPr>
        <w:jc w:val="center"/>
        <w:rPr>
          <w:rFonts w:ascii="Arial" w:hAnsi="Arial" w:cs="Arial"/>
          <w:i/>
          <w:color w:val="000000"/>
          <w:sz w:val="20"/>
          <w:szCs w:val="20"/>
        </w:rPr>
      </w:pPr>
      <w:r w:rsidRPr="00893547">
        <w:rPr>
          <w:rFonts w:ascii="Arial" w:hAnsi="Arial" w:cs="Arial"/>
          <w:i/>
          <w:color w:val="000000"/>
          <w:sz w:val="20"/>
          <w:szCs w:val="20"/>
        </w:rPr>
        <w:t>(V PRIMERU NASTOPA S PODIZVAJALCI TUDI:)</w:t>
      </w:r>
    </w:p>
    <w:p w14:paraId="5F8FAA62" w14:textId="77777777" w:rsidR="00B938DE" w:rsidRPr="00893547" w:rsidRDefault="00B938DE" w:rsidP="006E7DE1">
      <w:pPr>
        <w:rPr>
          <w:rFonts w:ascii="Arial" w:hAnsi="Arial" w:cs="Arial"/>
          <w:i/>
          <w:color w:val="000000"/>
          <w:sz w:val="20"/>
          <w:szCs w:val="20"/>
        </w:rPr>
      </w:pPr>
    </w:p>
    <w:p w14:paraId="7F4DD61B" w14:textId="2A7AC187" w:rsidR="00CD415B" w:rsidRPr="00893547" w:rsidRDefault="00CD415B" w:rsidP="006E7DE1">
      <w:pPr>
        <w:jc w:val="center"/>
        <w:rPr>
          <w:rFonts w:ascii="Arial" w:hAnsi="Arial" w:cs="Arial"/>
          <w:color w:val="000000"/>
          <w:sz w:val="20"/>
          <w:szCs w:val="20"/>
        </w:rPr>
      </w:pPr>
      <w:r>
        <w:rPr>
          <w:rFonts w:ascii="Arial" w:hAnsi="Arial" w:cs="Arial"/>
          <w:color w:val="000000"/>
          <w:sz w:val="20"/>
          <w:szCs w:val="20"/>
        </w:rPr>
        <w:t>9</w:t>
      </w:r>
      <w:r w:rsidRPr="00893547">
        <w:rPr>
          <w:rFonts w:ascii="Arial" w:hAnsi="Arial" w:cs="Arial"/>
          <w:color w:val="000000"/>
          <w:sz w:val="20"/>
          <w:szCs w:val="20"/>
        </w:rPr>
        <w:t>.</w:t>
      </w:r>
      <w:r>
        <w:rPr>
          <w:rFonts w:ascii="Arial" w:hAnsi="Arial" w:cs="Arial"/>
          <w:color w:val="000000"/>
          <w:sz w:val="20"/>
          <w:szCs w:val="20"/>
        </w:rPr>
        <w:t>a</w:t>
      </w:r>
      <w:r w:rsidRPr="00893547">
        <w:rPr>
          <w:rFonts w:ascii="Arial" w:hAnsi="Arial" w:cs="Arial"/>
          <w:color w:val="000000"/>
          <w:sz w:val="20"/>
          <w:szCs w:val="20"/>
        </w:rPr>
        <w:t xml:space="preserve"> člen</w:t>
      </w:r>
    </w:p>
    <w:p w14:paraId="7DF8C3B6" w14:textId="77777777" w:rsidR="00B938DE" w:rsidRPr="00893547" w:rsidRDefault="00B938DE" w:rsidP="006E7DE1">
      <w:pPr>
        <w:rPr>
          <w:rFonts w:ascii="Arial" w:hAnsi="Arial" w:cs="Arial"/>
          <w:i/>
          <w:color w:val="000000"/>
          <w:sz w:val="20"/>
          <w:szCs w:val="20"/>
        </w:rPr>
      </w:pPr>
    </w:p>
    <w:p w14:paraId="4B7922DD" w14:textId="77777777" w:rsidR="00B938DE" w:rsidRPr="00893547" w:rsidRDefault="00B938DE" w:rsidP="006E7DE1">
      <w:pPr>
        <w:jc w:val="both"/>
        <w:rPr>
          <w:rFonts w:ascii="Arial" w:hAnsi="Arial" w:cs="Arial"/>
          <w:i/>
          <w:color w:val="000000"/>
          <w:sz w:val="20"/>
          <w:szCs w:val="20"/>
        </w:rPr>
      </w:pPr>
      <w:r w:rsidRPr="00893547">
        <w:rPr>
          <w:rFonts w:ascii="Arial" w:hAnsi="Arial" w:cs="Arial"/>
          <w:i/>
          <w:color w:val="000000"/>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013B5AF8" w14:textId="77777777" w:rsidR="00B938DE" w:rsidRPr="00893547" w:rsidRDefault="00B938DE" w:rsidP="006E7DE1">
      <w:pPr>
        <w:jc w:val="both"/>
        <w:rPr>
          <w:rFonts w:ascii="Arial" w:hAnsi="Arial" w:cs="Arial"/>
          <w:i/>
          <w:color w:val="000000"/>
          <w:sz w:val="20"/>
          <w:szCs w:val="20"/>
        </w:rPr>
      </w:pPr>
    </w:p>
    <w:p w14:paraId="5D1D9809" w14:textId="77777777" w:rsidR="00B938DE" w:rsidRPr="00893547" w:rsidRDefault="00B938DE" w:rsidP="006E7DE1">
      <w:pPr>
        <w:jc w:val="both"/>
        <w:rPr>
          <w:rFonts w:ascii="Arial" w:hAnsi="Arial" w:cs="Arial"/>
          <w:color w:val="000000"/>
          <w:sz w:val="20"/>
          <w:szCs w:val="20"/>
        </w:rPr>
      </w:pPr>
      <w:r w:rsidRPr="00893547">
        <w:rPr>
          <w:rFonts w:ascii="Arial" w:hAnsi="Arial" w:cs="Arial"/>
          <w:i/>
          <w:color w:val="000000"/>
          <w:sz w:val="20"/>
          <w:szCs w:val="20"/>
        </w:rPr>
        <w:t>Poleg izvajalca sodeluje pri izvedbi tudi podizvajalec _________________________, ki pa neposrednega plačila ni zahteval.</w:t>
      </w:r>
    </w:p>
    <w:p w14:paraId="535E7719" w14:textId="77777777" w:rsidR="00B938DE" w:rsidRPr="00893547" w:rsidRDefault="00B938DE" w:rsidP="006E7DE1">
      <w:pPr>
        <w:jc w:val="both"/>
        <w:rPr>
          <w:rFonts w:ascii="Arial" w:hAnsi="Arial" w:cs="Arial"/>
          <w:color w:val="000000"/>
          <w:sz w:val="20"/>
          <w:szCs w:val="20"/>
        </w:rPr>
      </w:pPr>
    </w:p>
    <w:p w14:paraId="6A0BD99D" w14:textId="77777777" w:rsidR="00B938DE" w:rsidRPr="00893547" w:rsidRDefault="00B938DE" w:rsidP="006E7DE1">
      <w:pPr>
        <w:jc w:val="both"/>
        <w:rPr>
          <w:rFonts w:ascii="Arial" w:hAnsi="Arial" w:cs="Arial"/>
          <w:color w:val="000000"/>
          <w:sz w:val="20"/>
          <w:szCs w:val="20"/>
        </w:rPr>
      </w:pPr>
      <w:r w:rsidRPr="00893547">
        <w:rPr>
          <w:rFonts w:ascii="Arial" w:hAnsi="Arial" w:cs="Arial"/>
          <w:color w:val="000000"/>
          <w:sz w:val="20"/>
          <w:szCs w:val="20"/>
        </w:rPr>
        <w:t>Sestavni del pogodbe je tudi podizvajalčevo soglasje, na podlagi katerega naročnik namesto glavnega izvajalca neposredno poravna podizvajalčevo terjatev do glavnega izvajalca.</w:t>
      </w:r>
    </w:p>
    <w:p w14:paraId="63A84C93" w14:textId="77777777" w:rsidR="00B938DE" w:rsidRPr="00893547" w:rsidRDefault="00B938DE" w:rsidP="006E7DE1">
      <w:pPr>
        <w:jc w:val="both"/>
        <w:rPr>
          <w:rFonts w:ascii="Arial" w:hAnsi="Arial" w:cs="Arial"/>
          <w:color w:val="000000"/>
          <w:sz w:val="20"/>
          <w:szCs w:val="20"/>
        </w:rPr>
      </w:pPr>
    </w:p>
    <w:p w14:paraId="4A8E9CDC" w14:textId="77777777" w:rsidR="00B938DE" w:rsidRPr="00893547" w:rsidRDefault="00B938DE" w:rsidP="006E7DE1">
      <w:pPr>
        <w:jc w:val="both"/>
        <w:rPr>
          <w:rFonts w:ascii="Arial" w:hAnsi="Arial" w:cs="Arial"/>
          <w:color w:val="000000"/>
          <w:sz w:val="20"/>
          <w:szCs w:val="20"/>
        </w:rPr>
      </w:pPr>
      <w:r w:rsidRPr="00893547">
        <w:rPr>
          <w:rFonts w:ascii="Arial" w:hAnsi="Arial" w:cs="Arial"/>
          <w:color w:val="000000"/>
          <w:sz w:val="20"/>
          <w:szCs w:val="20"/>
        </w:rPr>
        <w:lastRenderedPageBreak/>
        <w:t>Izvajalec pooblašča naročnika, da na podlagi potrjenega računa oz. situacije s strani glavnega izvajalca neposredno plačuje podizvajalcem, ki so zahtevali neposredna plačila.</w:t>
      </w:r>
    </w:p>
    <w:p w14:paraId="5C248E9E" w14:textId="77777777" w:rsidR="00B938DE" w:rsidRPr="00893547" w:rsidRDefault="00B938DE" w:rsidP="006E7DE1">
      <w:pPr>
        <w:rPr>
          <w:rFonts w:ascii="Arial" w:hAnsi="Arial" w:cs="Arial"/>
          <w:color w:val="000000"/>
          <w:sz w:val="20"/>
          <w:szCs w:val="20"/>
        </w:rPr>
      </w:pPr>
    </w:p>
    <w:p w14:paraId="0180366B" w14:textId="77777777" w:rsidR="00B938DE" w:rsidRPr="00893547" w:rsidRDefault="00B938DE" w:rsidP="006E7DE1">
      <w:pPr>
        <w:jc w:val="both"/>
        <w:rPr>
          <w:rFonts w:ascii="Arial" w:hAnsi="Arial" w:cs="Arial"/>
          <w:color w:val="000000"/>
          <w:sz w:val="20"/>
          <w:szCs w:val="20"/>
        </w:rPr>
      </w:pPr>
      <w:r w:rsidRPr="00893547">
        <w:rPr>
          <w:rFonts w:ascii="Arial" w:hAnsi="Arial" w:cs="Arial"/>
          <w:color w:val="000000"/>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2EB45361" w14:textId="77777777" w:rsidR="00B938DE" w:rsidRPr="00893547" w:rsidRDefault="00B938DE" w:rsidP="006E7DE1">
      <w:pPr>
        <w:rPr>
          <w:rFonts w:ascii="Arial" w:hAnsi="Arial" w:cs="Arial"/>
          <w:color w:val="000000"/>
          <w:sz w:val="20"/>
          <w:szCs w:val="20"/>
        </w:rPr>
      </w:pPr>
    </w:p>
    <w:p w14:paraId="56EF8608" w14:textId="6836A41E" w:rsidR="00B938DE" w:rsidRDefault="00B938DE" w:rsidP="006E7DE1">
      <w:pPr>
        <w:rPr>
          <w:rFonts w:ascii="Arial" w:hAnsi="Arial" w:cs="Arial"/>
          <w:color w:val="000000"/>
          <w:sz w:val="20"/>
          <w:szCs w:val="20"/>
        </w:rPr>
      </w:pPr>
    </w:p>
    <w:p w14:paraId="3DF5C56C" w14:textId="77777777" w:rsidR="00B938DE" w:rsidRPr="00893547" w:rsidRDefault="00B938DE" w:rsidP="006E7DE1">
      <w:pPr>
        <w:jc w:val="center"/>
        <w:rPr>
          <w:rFonts w:ascii="Arial" w:hAnsi="Arial" w:cs="Arial"/>
          <w:b/>
          <w:color w:val="000000"/>
          <w:sz w:val="20"/>
          <w:szCs w:val="20"/>
        </w:rPr>
      </w:pPr>
      <w:r w:rsidRPr="00893547">
        <w:rPr>
          <w:rFonts w:ascii="Arial" w:hAnsi="Arial" w:cs="Arial"/>
          <w:b/>
          <w:color w:val="000000"/>
          <w:sz w:val="20"/>
          <w:szCs w:val="20"/>
        </w:rPr>
        <w:t>VIII. PROTIKORUPCIJSKA KLAVZULA</w:t>
      </w:r>
    </w:p>
    <w:p w14:paraId="18A3A098" w14:textId="77777777" w:rsidR="00B938DE" w:rsidRPr="00893547" w:rsidRDefault="00B938DE" w:rsidP="006E7DE1">
      <w:pPr>
        <w:rPr>
          <w:rFonts w:ascii="Arial" w:hAnsi="Arial" w:cs="Arial"/>
          <w:b/>
          <w:color w:val="000000"/>
          <w:sz w:val="20"/>
          <w:szCs w:val="20"/>
        </w:rPr>
      </w:pPr>
    </w:p>
    <w:p w14:paraId="5854B152" w14:textId="24795493" w:rsidR="00B938DE" w:rsidRPr="00893547" w:rsidRDefault="00331774" w:rsidP="006E7DE1">
      <w:pPr>
        <w:jc w:val="center"/>
        <w:rPr>
          <w:rFonts w:ascii="Arial" w:hAnsi="Arial" w:cs="Arial"/>
          <w:color w:val="000000"/>
          <w:sz w:val="20"/>
          <w:szCs w:val="20"/>
        </w:rPr>
      </w:pPr>
      <w:r w:rsidRPr="00893547">
        <w:rPr>
          <w:rFonts w:ascii="Arial" w:hAnsi="Arial" w:cs="Arial"/>
          <w:color w:val="000000"/>
          <w:sz w:val="20"/>
          <w:szCs w:val="20"/>
        </w:rPr>
        <w:t>10</w:t>
      </w:r>
      <w:r w:rsidR="00B938DE" w:rsidRPr="00893547">
        <w:rPr>
          <w:rFonts w:ascii="Arial" w:hAnsi="Arial" w:cs="Arial"/>
          <w:color w:val="000000"/>
          <w:sz w:val="20"/>
          <w:szCs w:val="20"/>
        </w:rPr>
        <w:t>. člen</w:t>
      </w:r>
    </w:p>
    <w:p w14:paraId="44238948" w14:textId="77777777" w:rsidR="00B938DE" w:rsidRPr="00893547" w:rsidRDefault="00B938DE" w:rsidP="006E7DE1">
      <w:pPr>
        <w:rPr>
          <w:rFonts w:ascii="Arial" w:hAnsi="Arial" w:cs="Arial"/>
          <w:color w:val="000000"/>
          <w:sz w:val="20"/>
          <w:szCs w:val="20"/>
        </w:rPr>
      </w:pPr>
    </w:p>
    <w:p w14:paraId="2256579D" w14:textId="77777777" w:rsidR="00B938DE" w:rsidRPr="00893547" w:rsidRDefault="00B938DE" w:rsidP="006E7DE1">
      <w:pPr>
        <w:jc w:val="both"/>
        <w:rPr>
          <w:rFonts w:ascii="Arial" w:hAnsi="Arial" w:cs="Arial"/>
          <w:color w:val="000000"/>
          <w:sz w:val="20"/>
          <w:szCs w:val="20"/>
        </w:rPr>
      </w:pPr>
      <w:r w:rsidRPr="00893547">
        <w:rPr>
          <w:rFonts w:ascii="Arial" w:hAnsi="Arial" w:cs="Arial"/>
          <w:color w:val="000000"/>
          <w:sz w:val="20"/>
          <w:szCs w:val="20"/>
        </w:rPr>
        <w:t>Ta pogodba je nična, če kdo v imenu ali na račun izvajalca predstavniku ali posredniku organa ali organizacije iz javnega sektorja obljubi, ponudi ali da kakšno nedovoljeno korist za:</w:t>
      </w:r>
    </w:p>
    <w:p w14:paraId="656BEE4F" w14:textId="77777777" w:rsidR="00B938DE" w:rsidRPr="00893547" w:rsidRDefault="00B938DE" w:rsidP="006E7DE1">
      <w:pPr>
        <w:numPr>
          <w:ilvl w:val="0"/>
          <w:numId w:val="98"/>
        </w:numPr>
        <w:suppressAutoHyphens/>
        <w:jc w:val="both"/>
        <w:rPr>
          <w:rFonts w:ascii="Arial" w:hAnsi="Arial" w:cs="Arial"/>
          <w:color w:val="000000"/>
          <w:sz w:val="20"/>
          <w:szCs w:val="20"/>
        </w:rPr>
      </w:pPr>
      <w:r w:rsidRPr="00893547">
        <w:rPr>
          <w:rFonts w:ascii="Arial" w:hAnsi="Arial" w:cs="Arial"/>
          <w:color w:val="000000"/>
          <w:sz w:val="20"/>
          <w:szCs w:val="20"/>
        </w:rPr>
        <w:t>pridobitev posla,</w:t>
      </w:r>
    </w:p>
    <w:p w14:paraId="78A24974" w14:textId="77777777" w:rsidR="00B938DE" w:rsidRPr="00893547" w:rsidRDefault="00B938DE" w:rsidP="006E7DE1">
      <w:pPr>
        <w:numPr>
          <w:ilvl w:val="0"/>
          <w:numId w:val="98"/>
        </w:numPr>
        <w:suppressAutoHyphens/>
        <w:jc w:val="both"/>
        <w:rPr>
          <w:rFonts w:ascii="Arial" w:hAnsi="Arial" w:cs="Arial"/>
          <w:color w:val="000000"/>
          <w:sz w:val="20"/>
          <w:szCs w:val="20"/>
        </w:rPr>
      </w:pPr>
      <w:r w:rsidRPr="00893547">
        <w:rPr>
          <w:rFonts w:ascii="Arial" w:hAnsi="Arial" w:cs="Arial"/>
          <w:color w:val="000000"/>
          <w:sz w:val="20"/>
          <w:szCs w:val="20"/>
        </w:rPr>
        <w:t>za sklenitev posla pod ugodnejšimi pogoji,</w:t>
      </w:r>
    </w:p>
    <w:p w14:paraId="04E8D18B" w14:textId="77777777" w:rsidR="00B938DE" w:rsidRPr="00893547" w:rsidRDefault="00B938DE" w:rsidP="006E7DE1">
      <w:pPr>
        <w:numPr>
          <w:ilvl w:val="0"/>
          <w:numId w:val="98"/>
        </w:numPr>
        <w:suppressAutoHyphens/>
        <w:jc w:val="both"/>
        <w:rPr>
          <w:rFonts w:ascii="Arial" w:hAnsi="Arial" w:cs="Arial"/>
          <w:color w:val="000000"/>
          <w:sz w:val="20"/>
          <w:szCs w:val="20"/>
        </w:rPr>
      </w:pPr>
      <w:r w:rsidRPr="00893547">
        <w:rPr>
          <w:rFonts w:ascii="Arial" w:hAnsi="Arial" w:cs="Arial"/>
          <w:color w:val="000000"/>
          <w:sz w:val="20"/>
          <w:szCs w:val="20"/>
        </w:rPr>
        <w:t>za opustitev dolžnega nadzora nad izvajanjem pogodbenih obveznosti,</w:t>
      </w:r>
    </w:p>
    <w:p w14:paraId="72BB7246" w14:textId="77777777" w:rsidR="00B938DE" w:rsidRPr="00893547" w:rsidRDefault="00B938DE" w:rsidP="006E7DE1">
      <w:pPr>
        <w:numPr>
          <w:ilvl w:val="0"/>
          <w:numId w:val="98"/>
        </w:numPr>
        <w:suppressAutoHyphens/>
        <w:jc w:val="both"/>
        <w:rPr>
          <w:rFonts w:ascii="Arial" w:hAnsi="Arial" w:cs="Arial"/>
          <w:color w:val="000000"/>
          <w:sz w:val="20"/>
          <w:szCs w:val="20"/>
        </w:rPr>
      </w:pPr>
      <w:r w:rsidRPr="00893547">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C1BCACA" w14:textId="77777777" w:rsidR="00B938DE" w:rsidRPr="00893547" w:rsidRDefault="00B938DE" w:rsidP="006E7DE1">
      <w:pPr>
        <w:jc w:val="both"/>
        <w:rPr>
          <w:rFonts w:ascii="Arial" w:hAnsi="Arial" w:cs="Arial"/>
          <w:color w:val="000000"/>
          <w:sz w:val="20"/>
          <w:szCs w:val="20"/>
        </w:rPr>
      </w:pPr>
      <w:r w:rsidRPr="00893547">
        <w:rPr>
          <w:rFonts w:ascii="Arial" w:hAnsi="Arial" w:cs="Arial"/>
          <w:color w:val="000000"/>
          <w:sz w:val="20"/>
          <w:szCs w:val="20"/>
        </w:rPr>
        <w:br/>
        <w:t>Če pogodba še ni veljavna, se šteje, da pogodba ni bila sklenjena.</w:t>
      </w:r>
    </w:p>
    <w:p w14:paraId="713F5576" w14:textId="77777777" w:rsidR="00B938DE" w:rsidRPr="00893547" w:rsidRDefault="00B938DE" w:rsidP="006E7DE1">
      <w:pPr>
        <w:rPr>
          <w:rFonts w:ascii="Arial" w:hAnsi="Arial" w:cs="Arial"/>
          <w:color w:val="000000"/>
          <w:sz w:val="20"/>
          <w:szCs w:val="20"/>
        </w:rPr>
      </w:pPr>
    </w:p>
    <w:p w14:paraId="25BE84E8" w14:textId="77777777" w:rsidR="00B938DE" w:rsidRPr="00893547" w:rsidRDefault="00B938DE" w:rsidP="006E7DE1">
      <w:pPr>
        <w:rPr>
          <w:rFonts w:ascii="Arial" w:hAnsi="Arial" w:cs="Arial"/>
          <w:color w:val="000000"/>
          <w:sz w:val="20"/>
          <w:szCs w:val="20"/>
        </w:rPr>
      </w:pPr>
    </w:p>
    <w:p w14:paraId="18FD87A2" w14:textId="77777777" w:rsidR="00B938DE" w:rsidRPr="00893547" w:rsidRDefault="00B938DE" w:rsidP="006E7DE1">
      <w:pPr>
        <w:keepNext/>
        <w:jc w:val="center"/>
        <w:rPr>
          <w:rFonts w:ascii="Arial" w:hAnsi="Arial" w:cs="Arial"/>
          <w:b/>
          <w:bCs/>
          <w:color w:val="000000"/>
          <w:sz w:val="20"/>
        </w:rPr>
      </w:pPr>
      <w:r w:rsidRPr="00893547">
        <w:rPr>
          <w:rFonts w:ascii="Arial" w:hAnsi="Arial" w:cs="Arial"/>
          <w:b/>
          <w:bCs/>
          <w:color w:val="000000"/>
          <w:sz w:val="20"/>
        </w:rPr>
        <w:t>IX. POGODBENA KAZEN</w:t>
      </w:r>
    </w:p>
    <w:p w14:paraId="5149130A" w14:textId="77777777" w:rsidR="00B938DE" w:rsidRPr="00893547" w:rsidRDefault="00B938DE" w:rsidP="006E7DE1">
      <w:pPr>
        <w:keepNext/>
        <w:jc w:val="both"/>
        <w:rPr>
          <w:rFonts w:ascii="Arial" w:hAnsi="Arial" w:cs="Arial"/>
          <w:b/>
          <w:bCs/>
          <w:color w:val="000000"/>
          <w:sz w:val="20"/>
        </w:rPr>
      </w:pPr>
    </w:p>
    <w:p w14:paraId="7B6C4184" w14:textId="5DAE434C" w:rsidR="00B938DE" w:rsidRPr="00893547" w:rsidRDefault="00331774" w:rsidP="006E7DE1">
      <w:pPr>
        <w:keepNext/>
        <w:jc w:val="center"/>
        <w:rPr>
          <w:rFonts w:ascii="Arial" w:hAnsi="Arial" w:cs="Arial"/>
          <w:color w:val="000000"/>
          <w:sz w:val="20"/>
          <w:szCs w:val="20"/>
        </w:rPr>
      </w:pPr>
      <w:r w:rsidRPr="00893547">
        <w:rPr>
          <w:rFonts w:ascii="Arial" w:hAnsi="Arial" w:cs="Arial"/>
          <w:bCs/>
          <w:color w:val="000000"/>
          <w:sz w:val="20"/>
        </w:rPr>
        <w:t>11</w:t>
      </w:r>
      <w:r w:rsidR="00B938DE" w:rsidRPr="00893547">
        <w:rPr>
          <w:rFonts w:ascii="Arial" w:hAnsi="Arial" w:cs="Arial"/>
          <w:bCs/>
          <w:color w:val="000000"/>
          <w:sz w:val="20"/>
        </w:rPr>
        <w:t>. člen</w:t>
      </w:r>
    </w:p>
    <w:p w14:paraId="031A71D3" w14:textId="77777777" w:rsidR="00B938DE" w:rsidRPr="00893547" w:rsidRDefault="00B938DE" w:rsidP="006E7DE1">
      <w:pPr>
        <w:rPr>
          <w:rFonts w:ascii="Arial" w:hAnsi="Arial" w:cs="Arial"/>
          <w:color w:val="000000"/>
          <w:sz w:val="20"/>
          <w:szCs w:val="20"/>
        </w:rPr>
      </w:pPr>
    </w:p>
    <w:p w14:paraId="525B9781" w14:textId="485973DB" w:rsidR="000F2E74" w:rsidRPr="00893547" w:rsidRDefault="000F2E74" w:rsidP="006E7DE1">
      <w:pPr>
        <w:pStyle w:val="paragraph"/>
        <w:spacing w:before="0" w:beforeAutospacing="0" w:after="0" w:afterAutospacing="0"/>
        <w:jc w:val="both"/>
        <w:textAlignment w:val="baseline"/>
        <w:rPr>
          <w:rFonts w:ascii="Arial" w:hAnsi="Arial" w:cs="Arial"/>
          <w:sz w:val="18"/>
          <w:szCs w:val="18"/>
        </w:rPr>
      </w:pPr>
      <w:r w:rsidRPr="001F031C">
        <w:rPr>
          <w:rStyle w:val="normaltextrun"/>
          <w:rFonts w:ascii="Arial" w:hAnsi="Arial" w:cs="Arial"/>
          <w:sz w:val="20"/>
          <w:szCs w:val="20"/>
        </w:rPr>
        <w:t>Izvajalec je odgovoren za škodo, ki bi nastala naročniku zaradi napačne, nestrokovne, nepravočasne</w:t>
      </w:r>
      <w:r w:rsidRPr="001F031C">
        <w:rPr>
          <w:rStyle w:val="eop"/>
          <w:rFonts w:ascii="Arial" w:hAnsi="Arial" w:cs="Arial"/>
          <w:sz w:val="20"/>
          <w:szCs w:val="20"/>
        </w:rPr>
        <w:t> </w:t>
      </w:r>
      <w:r w:rsidRPr="001F031C">
        <w:rPr>
          <w:rStyle w:val="normaltextrun"/>
          <w:rFonts w:ascii="Arial" w:hAnsi="Arial" w:cs="Arial"/>
          <w:sz w:val="20"/>
          <w:szCs w:val="20"/>
        </w:rPr>
        <w:t>ali nepopolne izvedbe nalog po predmetni pogodbi, kakor tudi za morebitno škodo, ki bi nastala zaradi oddaje del drugim izvajalcem ali bi na kakršenkoli drug način imela za posledico oškodovanje naročnika. Pogodbena kazen se zaračuna za primer, da je ravnanje ali opustitev dolžnega ravnanja izvajalca mogoče pripisati krivdi izvajalca. Izvajalec je odgovoren za vso nastalo škodo, ki bo nastala naročniku ali tretjim osebam zaradi njegovega ravnanja ali opustitve dolžnega ravnanja. </w:t>
      </w:r>
      <w:r w:rsidRPr="001F031C">
        <w:rPr>
          <w:rStyle w:val="eop"/>
          <w:rFonts w:ascii="Arial" w:hAnsi="Arial" w:cs="Arial"/>
          <w:sz w:val="20"/>
          <w:szCs w:val="20"/>
        </w:rPr>
        <w:t> </w:t>
      </w:r>
    </w:p>
    <w:p w14:paraId="1ED01DA3" w14:textId="77777777" w:rsidR="000F2E74" w:rsidRPr="00893547" w:rsidRDefault="000F2E74" w:rsidP="006E7DE1">
      <w:pPr>
        <w:pStyle w:val="paragraph"/>
        <w:spacing w:before="0" w:beforeAutospacing="0" w:after="0" w:afterAutospacing="0"/>
        <w:jc w:val="both"/>
        <w:textAlignment w:val="baseline"/>
        <w:rPr>
          <w:rFonts w:ascii="Arial" w:hAnsi="Arial" w:cs="Arial"/>
          <w:sz w:val="18"/>
          <w:szCs w:val="18"/>
        </w:rPr>
      </w:pPr>
      <w:r w:rsidRPr="00893547">
        <w:rPr>
          <w:rStyle w:val="eop"/>
          <w:rFonts w:ascii="Arial" w:hAnsi="Arial" w:cs="Arial"/>
          <w:color w:val="D13438"/>
          <w:sz w:val="20"/>
          <w:szCs w:val="20"/>
        </w:rPr>
        <w:t> </w:t>
      </w:r>
    </w:p>
    <w:p w14:paraId="288D4B59" w14:textId="42849437" w:rsidR="00B938DE" w:rsidRPr="00893547" w:rsidRDefault="000F2E74" w:rsidP="006E7DE1">
      <w:pPr>
        <w:pStyle w:val="paragraph"/>
        <w:spacing w:before="0" w:beforeAutospacing="0" w:after="0" w:afterAutospacing="0"/>
        <w:jc w:val="both"/>
        <w:textAlignment w:val="baseline"/>
        <w:rPr>
          <w:rFonts w:ascii="Arial" w:hAnsi="Arial" w:cs="Arial"/>
          <w:color w:val="000000"/>
          <w:sz w:val="20"/>
          <w:szCs w:val="20"/>
        </w:rPr>
      </w:pPr>
      <w:r w:rsidRPr="001F031C">
        <w:rPr>
          <w:rStyle w:val="normaltextrun"/>
          <w:rFonts w:ascii="Arial" w:hAnsi="Arial" w:cs="Arial"/>
          <w:sz w:val="20"/>
          <w:szCs w:val="20"/>
        </w:rPr>
        <w:t>V primerih iz prejšnjega odstavka in če</w:t>
      </w:r>
      <w:r w:rsidR="00B938DE" w:rsidRPr="00893547">
        <w:rPr>
          <w:rFonts w:ascii="Arial" w:hAnsi="Arial" w:cs="Arial"/>
          <w:color w:val="000000" w:themeColor="text1"/>
          <w:sz w:val="20"/>
          <w:szCs w:val="20"/>
        </w:rPr>
        <w:t xml:space="preserve"> izvajalec prekorači s pogodbo dogovorjene izvedbene roke</w:t>
      </w:r>
      <w:r w:rsidR="00D73C0D" w:rsidRPr="00893547">
        <w:rPr>
          <w:rFonts w:ascii="Arial" w:hAnsi="Arial" w:cs="Arial"/>
          <w:color w:val="000000" w:themeColor="text1"/>
          <w:sz w:val="20"/>
          <w:szCs w:val="20"/>
        </w:rPr>
        <w:t xml:space="preserve">, roke za izvedbo posameznih aktivnosti, ki so zapisniško dogovorjeni, ali </w:t>
      </w:r>
      <w:r w:rsidR="00B938DE" w:rsidRPr="00893547">
        <w:rPr>
          <w:rFonts w:ascii="Arial" w:hAnsi="Arial" w:cs="Arial"/>
          <w:color w:val="000000" w:themeColor="text1"/>
          <w:sz w:val="20"/>
          <w:szCs w:val="20"/>
        </w:rPr>
        <w:t>roke, določene za odpravo določenih pomanjkljivosti v dogovorjenem oz. sporazumno podaljšanem roku, je do</w:t>
      </w:r>
      <w:r w:rsidR="009D286D" w:rsidRPr="00893547">
        <w:rPr>
          <w:rFonts w:ascii="Arial" w:hAnsi="Arial" w:cs="Arial"/>
          <w:color w:val="000000" w:themeColor="text1"/>
          <w:sz w:val="20"/>
          <w:szCs w:val="20"/>
        </w:rPr>
        <w:t xml:space="preserve">lžan plačati kazen v višini </w:t>
      </w:r>
      <w:r w:rsidR="009D286D" w:rsidRPr="001F031C">
        <w:rPr>
          <w:rFonts w:ascii="Arial" w:hAnsi="Arial" w:cs="Arial"/>
          <w:color w:val="000000" w:themeColor="text1"/>
          <w:sz w:val="20"/>
          <w:szCs w:val="20"/>
        </w:rPr>
        <w:t>0,05</w:t>
      </w:r>
      <w:r w:rsidR="00B938DE" w:rsidRPr="001F031C">
        <w:rPr>
          <w:rFonts w:ascii="Arial" w:hAnsi="Arial" w:cs="Arial"/>
          <w:color w:val="000000" w:themeColor="text1"/>
          <w:sz w:val="20"/>
          <w:szCs w:val="20"/>
        </w:rPr>
        <w:t>%</w:t>
      </w:r>
      <w:r w:rsidR="00B938DE" w:rsidRPr="00893547">
        <w:rPr>
          <w:rFonts w:ascii="Arial" w:hAnsi="Arial" w:cs="Arial"/>
          <w:color w:val="000000" w:themeColor="text1"/>
          <w:sz w:val="20"/>
          <w:szCs w:val="20"/>
        </w:rPr>
        <w:t xml:space="preserve"> od pogodbene vrednosti del brez DDV za vsak dan prekoračenega roka, razen v primeru višje sile. Skupni znesek pogodbene kazni ne sme presegati </w:t>
      </w:r>
      <w:r w:rsidR="002F4D03">
        <w:rPr>
          <w:rFonts w:ascii="Arial" w:hAnsi="Arial" w:cs="Arial"/>
          <w:color w:val="000000" w:themeColor="text1"/>
          <w:sz w:val="20"/>
          <w:szCs w:val="20"/>
        </w:rPr>
        <w:t>deset odstotkov (</w:t>
      </w:r>
      <w:r w:rsidR="00B938DE" w:rsidRPr="00893547">
        <w:rPr>
          <w:rFonts w:ascii="Arial" w:hAnsi="Arial" w:cs="Arial"/>
          <w:color w:val="000000" w:themeColor="text1"/>
          <w:sz w:val="20"/>
          <w:szCs w:val="20"/>
        </w:rPr>
        <w:t>10%</w:t>
      </w:r>
      <w:r w:rsidR="002F4D03">
        <w:rPr>
          <w:rFonts w:ascii="Arial" w:hAnsi="Arial" w:cs="Arial"/>
          <w:color w:val="000000" w:themeColor="text1"/>
          <w:sz w:val="20"/>
          <w:szCs w:val="20"/>
        </w:rPr>
        <w:t>)</w:t>
      </w:r>
      <w:r w:rsidR="00B938DE" w:rsidRPr="00893547">
        <w:rPr>
          <w:rFonts w:ascii="Arial" w:hAnsi="Arial" w:cs="Arial"/>
          <w:color w:val="000000" w:themeColor="text1"/>
          <w:sz w:val="20"/>
          <w:szCs w:val="20"/>
        </w:rPr>
        <w:t xml:space="preserve"> od vrednosti pogodbenih del. </w:t>
      </w:r>
    </w:p>
    <w:p w14:paraId="4F9068CE" w14:textId="77777777" w:rsidR="00B938DE" w:rsidRPr="00893547" w:rsidRDefault="00B938DE" w:rsidP="006E7DE1">
      <w:pPr>
        <w:jc w:val="both"/>
        <w:rPr>
          <w:rFonts w:ascii="Arial" w:hAnsi="Arial" w:cs="Arial"/>
          <w:color w:val="000000"/>
          <w:sz w:val="20"/>
          <w:szCs w:val="20"/>
        </w:rPr>
      </w:pPr>
    </w:p>
    <w:p w14:paraId="72117EA6" w14:textId="64990A6E" w:rsidR="00B938DE" w:rsidRDefault="00B938DE" w:rsidP="006E7DE1">
      <w:pPr>
        <w:jc w:val="both"/>
        <w:rPr>
          <w:rFonts w:ascii="Arial" w:hAnsi="Arial" w:cs="Arial"/>
          <w:color w:val="000000"/>
          <w:sz w:val="20"/>
          <w:szCs w:val="20"/>
        </w:rPr>
      </w:pPr>
      <w:r w:rsidRPr="00893547">
        <w:rPr>
          <w:rFonts w:ascii="Arial" w:hAnsi="Arial" w:cs="Arial"/>
          <w:color w:val="000000"/>
          <w:sz w:val="20"/>
          <w:szCs w:val="20"/>
        </w:rPr>
        <w:t>Izvajalec ne odgovarja za zamudo, ki je posledica neizpolnitve katerekoli pogodbene obveznosti s strani naročnika.</w:t>
      </w:r>
    </w:p>
    <w:p w14:paraId="5E31F8C6" w14:textId="77777777" w:rsidR="00CD415B" w:rsidRPr="00893547" w:rsidRDefault="00CD415B" w:rsidP="006E7DE1">
      <w:pPr>
        <w:jc w:val="both"/>
        <w:rPr>
          <w:rFonts w:ascii="Arial" w:hAnsi="Arial" w:cs="Arial"/>
          <w:color w:val="000000"/>
          <w:sz w:val="20"/>
          <w:szCs w:val="20"/>
        </w:rPr>
      </w:pPr>
    </w:p>
    <w:p w14:paraId="123822BC" w14:textId="467DF14C" w:rsidR="00B938DE" w:rsidRPr="00893547" w:rsidRDefault="00B938DE" w:rsidP="006E7DE1">
      <w:pPr>
        <w:jc w:val="both"/>
        <w:rPr>
          <w:rFonts w:ascii="Arial" w:hAnsi="Arial" w:cs="Arial"/>
          <w:color w:val="000000"/>
          <w:sz w:val="20"/>
          <w:szCs w:val="20"/>
        </w:rPr>
      </w:pPr>
      <w:r w:rsidRPr="00893547">
        <w:rPr>
          <w:rFonts w:ascii="Arial" w:hAnsi="Arial" w:cs="Arial"/>
          <w:color w:val="000000" w:themeColor="text1"/>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0E995161" w14:textId="77777777" w:rsidR="00B938DE" w:rsidRPr="00893547" w:rsidRDefault="00B938DE" w:rsidP="006E7DE1">
      <w:pPr>
        <w:jc w:val="both"/>
        <w:rPr>
          <w:rFonts w:ascii="Arial" w:hAnsi="Arial" w:cs="Arial"/>
          <w:color w:val="000000"/>
          <w:sz w:val="20"/>
          <w:szCs w:val="20"/>
        </w:rPr>
      </w:pPr>
    </w:p>
    <w:p w14:paraId="2AD3A9DE" w14:textId="77777777" w:rsidR="00B938DE" w:rsidRPr="00893547" w:rsidRDefault="00B938DE" w:rsidP="006E7DE1">
      <w:pPr>
        <w:jc w:val="both"/>
        <w:rPr>
          <w:rFonts w:ascii="Arial" w:hAnsi="Arial" w:cs="Arial"/>
          <w:color w:val="000000"/>
          <w:sz w:val="20"/>
          <w:szCs w:val="20"/>
        </w:rPr>
      </w:pPr>
      <w:r w:rsidRPr="00893547">
        <w:rPr>
          <w:rFonts w:ascii="Arial" w:hAnsi="Arial" w:cs="Arial"/>
          <w:color w:val="000000" w:themeColor="text1"/>
          <w:sz w:val="20"/>
          <w:szCs w:val="20"/>
        </w:rPr>
        <w:t>Če bi pogodbena kazen presegla mejo, ki je v tej pogodbi določena kot največja vrednost pogodbene kazni, lahko naročnik zahteva povrnitev dejanske škode in razdre pogodbo.</w:t>
      </w:r>
    </w:p>
    <w:p w14:paraId="152862E6" w14:textId="77777777" w:rsidR="00B938DE" w:rsidRPr="00893547" w:rsidRDefault="00B938DE" w:rsidP="006E7DE1">
      <w:pPr>
        <w:jc w:val="both"/>
        <w:rPr>
          <w:rFonts w:ascii="Arial" w:hAnsi="Arial" w:cs="Arial"/>
          <w:color w:val="000000"/>
          <w:sz w:val="20"/>
          <w:szCs w:val="20"/>
        </w:rPr>
      </w:pPr>
    </w:p>
    <w:p w14:paraId="4966BC57" w14:textId="2CB037DA" w:rsidR="00B938DE" w:rsidRPr="00893547" w:rsidRDefault="00B938DE" w:rsidP="006E7DE1">
      <w:pPr>
        <w:jc w:val="both"/>
        <w:rPr>
          <w:rFonts w:ascii="Arial" w:hAnsi="Arial" w:cs="Arial"/>
          <w:color w:val="000000"/>
          <w:sz w:val="20"/>
          <w:szCs w:val="20"/>
        </w:rPr>
      </w:pPr>
      <w:r w:rsidRPr="00893547">
        <w:rPr>
          <w:rFonts w:ascii="Arial" w:hAnsi="Arial" w:cs="Arial"/>
          <w:color w:val="000000" w:themeColor="text1"/>
          <w:sz w:val="20"/>
          <w:szCs w:val="20"/>
        </w:rPr>
        <w:t>Ta ukrep lahko naročnik uveljavlja po opominu, po katerem izvajalec ne popravi zamude v roku, ki bi ga naročnik lahko prenesel brez neugodnih posledic. Opomin mora biti izvajalcu poslan pisno</w:t>
      </w:r>
      <w:r w:rsidR="08129A1D" w:rsidRPr="00893547">
        <w:rPr>
          <w:rFonts w:ascii="Arial" w:hAnsi="Arial" w:cs="Arial"/>
          <w:color w:val="000000" w:themeColor="text1"/>
          <w:sz w:val="20"/>
          <w:szCs w:val="20"/>
        </w:rPr>
        <w:t xml:space="preserve"> </w:t>
      </w:r>
      <w:r w:rsidRPr="00893547">
        <w:rPr>
          <w:rFonts w:ascii="Arial" w:hAnsi="Arial" w:cs="Arial"/>
          <w:color w:val="000000" w:themeColor="text1"/>
          <w:sz w:val="20"/>
          <w:szCs w:val="20"/>
        </w:rPr>
        <w:t xml:space="preserve">ali elektronski pošti. </w:t>
      </w:r>
    </w:p>
    <w:p w14:paraId="3F0F1A52" w14:textId="16FB7CE6" w:rsidR="00EC70AF" w:rsidRDefault="00EC70AF" w:rsidP="006E7DE1">
      <w:pPr>
        <w:jc w:val="center"/>
        <w:rPr>
          <w:rFonts w:ascii="Arial" w:hAnsi="Arial" w:cs="Arial"/>
          <w:color w:val="000000"/>
          <w:sz w:val="20"/>
          <w:szCs w:val="20"/>
        </w:rPr>
      </w:pPr>
    </w:p>
    <w:p w14:paraId="48F3444B" w14:textId="378FC8B0" w:rsidR="00EC70AF" w:rsidRDefault="00EC70AF" w:rsidP="006E7DE1">
      <w:pPr>
        <w:jc w:val="center"/>
        <w:rPr>
          <w:rFonts w:ascii="Arial" w:hAnsi="Arial" w:cs="Arial"/>
          <w:color w:val="000000"/>
          <w:sz w:val="20"/>
          <w:szCs w:val="20"/>
        </w:rPr>
      </w:pPr>
    </w:p>
    <w:p w14:paraId="2212E0CE" w14:textId="494702A5" w:rsidR="00EC70AF" w:rsidRDefault="00EC70AF" w:rsidP="006E7DE1">
      <w:pPr>
        <w:jc w:val="center"/>
        <w:rPr>
          <w:rFonts w:ascii="Arial" w:hAnsi="Arial" w:cs="Arial"/>
          <w:color w:val="000000"/>
          <w:sz w:val="20"/>
          <w:szCs w:val="20"/>
        </w:rPr>
      </w:pPr>
    </w:p>
    <w:p w14:paraId="443D5C8B" w14:textId="011409DB" w:rsidR="00EC70AF" w:rsidRDefault="00EC70AF" w:rsidP="006E7DE1">
      <w:pPr>
        <w:jc w:val="center"/>
        <w:rPr>
          <w:rFonts w:ascii="Arial" w:hAnsi="Arial" w:cs="Arial"/>
          <w:color w:val="000000"/>
          <w:sz w:val="20"/>
          <w:szCs w:val="20"/>
        </w:rPr>
      </w:pPr>
    </w:p>
    <w:p w14:paraId="78CAC35D" w14:textId="15B5B875" w:rsidR="00EC70AF" w:rsidRDefault="00EC70AF" w:rsidP="006E7DE1">
      <w:pPr>
        <w:jc w:val="center"/>
        <w:rPr>
          <w:rFonts w:ascii="Arial" w:hAnsi="Arial" w:cs="Arial"/>
          <w:color w:val="000000"/>
          <w:sz w:val="20"/>
          <w:szCs w:val="20"/>
        </w:rPr>
      </w:pPr>
    </w:p>
    <w:p w14:paraId="4A9FCB6D" w14:textId="23AEFAFE" w:rsidR="00B938DE" w:rsidRPr="00893547" w:rsidRDefault="00B938DE" w:rsidP="006E7DE1">
      <w:pPr>
        <w:jc w:val="center"/>
        <w:rPr>
          <w:rFonts w:ascii="Arial" w:hAnsi="Arial" w:cs="Arial"/>
          <w:b/>
          <w:color w:val="000000"/>
          <w:sz w:val="20"/>
          <w:szCs w:val="20"/>
        </w:rPr>
      </w:pPr>
      <w:r w:rsidRPr="00893547">
        <w:rPr>
          <w:rFonts w:ascii="Arial" w:hAnsi="Arial" w:cs="Arial"/>
          <w:b/>
          <w:color w:val="000000"/>
          <w:sz w:val="20"/>
          <w:szCs w:val="20"/>
        </w:rPr>
        <w:t>X. ZAVAROVANJE POSLA</w:t>
      </w:r>
    </w:p>
    <w:p w14:paraId="0ADFA44A" w14:textId="77777777" w:rsidR="00D73C0D" w:rsidRPr="00893547" w:rsidRDefault="00D73C0D" w:rsidP="006E7DE1">
      <w:pPr>
        <w:jc w:val="center"/>
        <w:rPr>
          <w:rFonts w:ascii="Arial" w:hAnsi="Arial" w:cs="Arial"/>
          <w:bCs/>
          <w:color w:val="000000"/>
          <w:sz w:val="20"/>
        </w:rPr>
      </w:pPr>
    </w:p>
    <w:p w14:paraId="6F4BEC43" w14:textId="0158A7C9" w:rsidR="00B938DE" w:rsidRPr="00893547" w:rsidRDefault="00331774" w:rsidP="006E7DE1">
      <w:pPr>
        <w:keepNext/>
        <w:jc w:val="center"/>
        <w:rPr>
          <w:rFonts w:ascii="Arial" w:hAnsi="Arial" w:cs="Arial"/>
          <w:color w:val="000000"/>
          <w:sz w:val="20"/>
          <w:szCs w:val="20"/>
        </w:rPr>
      </w:pPr>
      <w:r w:rsidRPr="00893547">
        <w:rPr>
          <w:rFonts w:ascii="Arial" w:hAnsi="Arial" w:cs="Arial"/>
          <w:bCs/>
          <w:color w:val="000000"/>
          <w:sz w:val="20"/>
        </w:rPr>
        <w:t>12</w:t>
      </w:r>
      <w:r w:rsidR="00B938DE" w:rsidRPr="00893547">
        <w:rPr>
          <w:rFonts w:ascii="Arial" w:hAnsi="Arial" w:cs="Arial"/>
          <w:bCs/>
          <w:color w:val="000000"/>
          <w:sz w:val="20"/>
        </w:rPr>
        <w:t>. člen</w:t>
      </w:r>
    </w:p>
    <w:p w14:paraId="4EB3B41C" w14:textId="77777777" w:rsidR="00B938DE" w:rsidRPr="00893547" w:rsidRDefault="00B938DE" w:rsidP="006E7DE1">
      <w:pPr>
        <w:jc w:val="center"/>
        <w:rPr>
          <w:rFonts w:ascii="Arial" w:hAnsi="Arial" w:cs="Arial"/>
          <w:color w:val="000000"/>
          <w:sz w:val="20"/>
          <w:szCs w:val="20"/>
        </w:rPr>
      </w:pPr>
    </w:p>
    <w:p w14:paraId="5F11740E" w14:textId="1D6890DA" w:rsidR="00B938DE" w:rsidRPr="00893547" w:rsidRDefault="00B938DE" w:rsidP="006E7DE1">
      <w:pPr>
        <w:shd w:val="clear" w:color="auto" w:fill="FFFFFF" w:themeFill="background1"/>
        <w:jc w:val="both"/>
        <w:rPr>
          <w:rFonts w:ascii="Arial" w:hAnsi="Arial" w:cs="Arial"/>
          <w:color w:val="000000"/>
          <w:sz w:val="20"/>
          <w:szCs w:val="20"/>
        </w:rPr>
      </w:pPr>
      <w:r w:rsidRPr="00893547">
        <w:rPr>
          <w:rFonts w:ascii="Arial" w:hAnsi="Arial" w:cs="Arial"/>
          <w:color w:val="000000" w:themeColor="text1"/>
          <w:sz w:val="20"/>
          <w:szCs w:val="20"/>
        </w:rPr>
        <w:t xml:space="preserve">S to pogodbo je dogovorjeno zavarovanje za dobro izvedbo pogodbenih </w:t>
      </w:r>
      <w:r w:rsidRPr="00CD415B">
        <w:rPr>
          <w:rFonts w:ascii="Arial" w:hAnsi="Arial" w:cs="Arial"/>
          <w:color w:val="000000" w:themeColor="text1"/>
          <w:sz w:val="20"/>
          <w:szCs w:val="20"/>
        </w:rPr>
        <w:t>obveznosti</w:t>
      </w:r>
      <w:r w:rsidR="00B5341B" w:rsidRPr="00CD415B">
        <w:rPr>
          <w:rFonts w:ascii="Arial" w:hAnsi="Arial" w:cs="Arial"/>
          <w:color w:val="000000" w:themeColor="text1"/>
          <w:sz w:val="20"/>
          <w:szCs w:val="20"/>
        </w:rPr>
        <w:t xml:space="preserve"> v višini </w:t>
      </w:r>
      <w:r w:rsidR="00865EDD">
        <w:rPr>
          <w:rFonts w:ascii="Arial" w:hAnsi="Arial" w:cs="Arial"/>
          <w:color w:val="000000" w:themeColor="text1"/>
          <w:sz w:val="20"/>
          <w:szCs w:val="20"/>
        </w:rPr>
        <w:t>osem</w:t>
      </w:r>
      <w:r w:rsidR="00865EDD" w:rsidRPr="00CD415B">
        <w:rPr>
          <w:rFonts w:ascii="Arial" w:hAnsi="Arial" w:cs="Arial"/>
          <w:color w:val="000000" w:themeColor="text1"/>
          <w:sz w:val="20"/>
          <w:szCs w:val="20"/>
        </w:rPr>
        <w:t xml:space="preserve"> </w:t>
      </w:r>
      <w:r w:rsidR="00447C2F" w:rsidRPr="00CD415B">
        <w:rPr>
          <w:rFonts w:ascii="Arial" w:hAnsi="Arial" w:cs="Arial"/>
          <w:color w:val="000000" w:themeColor="text1"/>
          <w:sz w:val="20"/>
          <w:szCs w:val="20"/>
        </w:rPr>
        <w:t>odstotkov (</w:t>
      </w:r>
      <w:r w:rsidR="00865EDD">
        <w:rPr>
          <w:rFonts w:ascii="Arial" w:hAnsi="Arial" w:cs="Arial"/>
          <w:color w:val="000000" w:themeColor="text1"/>
          <w:sz w:val="20"/>
          <w:szCs w:val="20"/>
        </w:rPr>
        <w:t>8</w:t>
      </w:r>
      <w:r w:rsidR="00B5341B" w:rsidRPr="00CD415B">
        <w:rPr>
          <w:rFonts w:ascii="Arial" w:hAnsi="Arial" w:cs="Arial"/>
          <w:color w:val="000000" w:themeColor="text1"/>
          <w:sz w:val="20"/>
          <w:szCs w:val="20"/>
        </w:rPr>
        <w:t>%</w:t>
      </w:r>
      <w:r w:rsidR="00447C2F" w:rsidRPr="00CD415B">
        <w:rPr>
          <w:rFonts w:ascii="Arial" w:hAnsi="Arial" w:cs="Arial"/>
          <w:color w:val="000000" w:themeColor="text1"/>
          <w:sz w:val="20"/>
          <w:szCs w:val="20"/>
        </w:rPr>
        <w:t>)</w:t>
      </w:r>
      <w:r w:rsidR="007014E5" w:rsidRPr="00CD415B">
        <w:rPr>
          <w:rFonts w:ascii="Arial" w:hAnsi="Arial" w:cs="Arial"/>
          <w:color w:val="000000" w:themeColor="text1"/>
          <w:sz w:val="20"/>
          <w:szCs w:val="20"/>
        </w:rPr>
        <w:t xml:space="preserve"> </w:t>
      </w:r>
      <w:r w:rsidR="004A0F85" w:rsidRPr="00CD415B">
        <w:rPr>
          <w:rFonts w:ascii="Arial" w:hAnsi="Arial" w:cs="Arial"/>
          <w:color w:val="000000" w:themeColor="text1"/>
          <w:sz w:val="20"/>
          <w:szCs w:val="20"/>
        </w:rPr>
        <w:t xml:space="preserve">skupne </w:t>
      </w:r>
      <w:r w:rsidR="007014E5" w:rsidRPr="00CD415B">
        <w:rPr>
          <w:rFonts w:ascii="Arial" w:hAnsi="Arial" w:cs="Arial"/>
          <w:color w:val="000000" w:themeColor="text1"/>
          <w:sz w:val="20"/>
          <w:szCs w:val="20"/>
        </w:rPr>
        <w:t xml:space="preserve">pogodbene </w:t>
      </w:r>
      <w:r w:rsidR="001A4608" w:rsidRPr="00CD415B">
        <w:rPr>
          <w:rFonts w:ascii="Arial" w:hAnsi="Arial" w:cs="Arial"/>
          <w:color w:val="000000" w:themeColor="text1"/>
          <w:sz w:val="20"/>
          <w:szCs w:val="20"/>
        </w:rPr>
        <w:t>cene</w:t>
      </w:r>
      <w:r w:rsidR="007014E5" w:rsidRPr="00CD415B">
        <w:rPr>
          <w:rFonts w:ascii="Arial" w:hAnsi="Arial" w:cs="Arial"/>
          <w:color w:val="000000" w:themeColor="text1"/>
          <w:sz w:val="20"/>
          <w:szCs w:val="20"/>
        </w:rPr>
        <w:t xml:space="preserve"> z DDV</w:t>
      </w:r>
      <w:r w:rsidRPr="00CD415B">
        <w:rPr>
          <w:rFonts w:ascii="Arial" w:hAnsi="Arial" w:cs="Arial"/>
          <w:color w:val="000000" w:themeColor="text1"/>
          <w:sz w:val="20"/>
          <w:szCs w:val="20"/>
        </w:rPr>
        <w:t xml:space="preserve">, zato mora izvajalec najkasneje v osmih </w:t>
      </w:r>
      <w:r w:rsidR="44237997" w:rsidRPr="00CD415B">
        <w:rPr>
          <w:rFonts w:ascii="Arial" w:hAnsi="Arial" w:cs="Arial"/>
          <w:color w:val="000000" w:themeColor="text1"/>
          <w:sz w:val="20"/>
          <w:szCs w:val="20"/>
        </w:rPr>
        <w:t xml:space="preserve">(8) </w:t>
      </w:r>
      <w:r w:rsidRPr="00CD415B">
        <w:rPr>
          <w:rFonts w:ascii="Arial" w:hAnsi="Arial" w:cs="Arial"/>
          <w:color w:val="000000" w:themeColor="text1"/>
          <w:sz w:val="20"/>
          <w:szCs w:val="20"/>
        </w:rPr>
        <w:t>delovnih</w:t>
      </w:r>
      <w:r w:rsidRPr="00893547">
        <w:rPr>
          <w:rFonts w:ascii="Arial" w:hAnsi="Arial" w:cs="Arial"/>
          <w:color w:val="000000" w:themeColor="text1"/>
          <w:sz w:val="20"/>
          <w:szCs w:val="20"/>
        </w:rPr>
        <w:t xml:space="preserve">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r w:rsidR="00FF5558">
        <w:rPr>
          <w:rFonts w:ascii="Arial" w:hAnsi="Arial" w:cs="Arial"/>
          <w:color w:val="000000" w:themeColor="text1"/>
          <w:sz w:val="20"/>
          <w:szCs w:val="20"/>
        </w:rPr>
        <w:t>, če</w:t>
      </w:r>
      <w:r w:rsidRPr="00893547">
        <w:rPr>
          <w:rFonts w:ascii="Arial" w:hAnsi="Arial" w:cs="Arial"/>
          <w:color w:val="000000" w:themeColor="text1"/>
          <w:sz w:val="20"/>
          <w:szCs w:val="20"/>
        </w:rPr>
        <w:t>:</w:t>
      </w:r>
    </w:p>
    <w:p w14:paraId="1C74242C" w14:textId="59174F95" w:rsidR="000F2E74" w:rsidRPr="00CD415B" w:rsidRDefault="000F2E74" w:rsidP="006E7DE1">
      <w:pPr>
        <w:pStyle w:val="pf0"/>
        <w:numPr>
          <w:ilvl w:val="0"/>
          <w:numId w:val="99"/>
        </w:numPr>
        <w:spacing w:before="0" w:beforeAutospacing="0" w:after="0" w:afterAutospacing="0"/>
        <w:rPr>
          <w:rFonts w:ascii="Arial" w:hAnsi="Arial" w:cs="Arial"/>
          <w:color w:val="000000" w:themeColor="text1"/>
          <w:sz w:val="20"/>
          <w:szCs w:val="20"/>
        </w:rPr>
      </w:pPr>
      <w:r w:rsidRPr="00CD415B">
        <w:rPr>
          <w:rFonts w:ascii="Arial" w:hAnsi="Arial" w:cs="Arial"/>
          <w:color w:val="000000" w:themeColor="text1"/>
          <w:sz w:val="20"/>
          <w:szCs w:val="20"/>
        </w:rPr>
        <w:t>izvajalec ne bo pričel izvajati svojih pogodbenih obveznosti v skladu z določili pogodbe; </w:t>
      </w:r>
    </w:p>
    <w:p w14:paraId="7D8227DC" w14:textId="71F0AA9D" w:rsidR="00E45FBA" w:rsidRPr="00CD415B" w:rsidRDefault="00E45FBA" w:rsidP="006E7DE1">
      <w:pPr>
        <w:numPr>
          <w:ilvl w:val="0"/>
          <w:numId w:val="99"/>
        </w:numPr>
        <w:jc w:val="both"/>
        <w:rPr>
          <w:rFonts w:ascii="Arial" w:hAnsi="Arial" w:cs="Arial"/>
          <w:color w:val="000000" w:themeColor="text1"/>
          <w:sz w:val="20"/>
          <w:szCs w:val="20"/>
        </w:rPr>
      </w:pPr>
      <w:r w:rsidRPr="00CD415B">
        <w:rPr>
          <w:rFonts w:ascii="Arial" w:hAnsi="Arial" w:cs="Arial"/>
          <w:color w:val="000000" w:themeColor="text1"/>
          <w:sz w:val="20"/>
          <w:szCs w:val="20"/>
        </w:rPr>
        <w:t>izvajalec</w:t>
      </w:r>
      <w:r w:rsidR="00FF5558" w:rsidRPr="00CD415B">
        <w:rPr>
          <w:rFonts w:ascii="Arial" w:hAnsi="Arial" w:cs="Arial"/>
          <w:color w:val="000000" w:themeColor="text1"/>
          <w:sz w:val="20"/>
          <w:szCs w:val="20"/>
        </w:rPr>
        <w:t xml:space="preserve"> </w:t>
      </w:r>
      <w:r w:rsidRPr="00CD415B">
        <w:rPr>
          <w:rFonts w:ascii="Arial" w:hAnsi="Arial" w:cs="Arial"/>
          <w:color w:val="000000" w:themeColor="text1"/>
          <w:sz w:val="20"/>
          <w:szCs w:val="20"/>
        </w:rPr>
        <w:t>ne</w:t>
      </w:r>
      <w:r w:rsidR="00FF5558" w:rsidRPr="00CD415B">
        <w:rPr>
          <w:rFonts w:ascii="Arial" w:hAnsi="Arial" w:cs="Arial"/>
          <w:color w:val="000000" w:themeColor="text1"/>
          <w:sz w:val="20"/>
          <w:szCs w:val="20"/>
        </w:rPr>
        <w:t xml:space="preserve"> </w:t>
      </w:r>
      <w:r w:rsidRPr="00CD415B">
        <w:rPr>
          <w:rFonts w:ascii="Arial" w:hAnsi="Arial" w:cs="Arial"/>
          <w:color w:val="000000" w:themeColor="text1"/>
          <w:sz w:val="20"/>
          <w:szCs w:val="20"/>
        </w:rPr>
        <w:t xml:space="preserve">bo pravilno izpolnil svojih pogodbenih obveznosti v skladu z določili pogodbe, zahtevami razpisne dokumentacije ali projektno nalogo; </w:t>
      </w:r>
    </w:p>
    <w:p w14:paraId="0540309D" w14:textId="72E83432" w:rsidR="00E45FBA" w:rsidRPr="00893547" w:rsidRDefault="00E45FBA" w:rsidP="006E7DE1">
      <w:pPr>
        <w:pStyle w:val="pf0"/>
        <w:numPr>
          <w:ilvl w:val="0"/>
          <w:numId w:val="99"/>
        </w:numPr>
        <w:spacing w:before="0" w:beforeAutospacing="0" w:after="0" w:afterAutospacing="0"/>
        <w:rPr>
          <w:rFonts w:ascii="Arial" w:hAnsi="Arial" w:cs="Arial"/>
          <w:color w:val="000000" w:themeColor="text1"/>
          <w:sz w:val="20"/>
          <w:szCs w:val="20"/>
        </w:rPr>
      </w:pPr>
      <w:r w:rsidRPr="00893547">
        <w:rPr>
          <w:rFonts w:ascii="Arial" w:hAnsi="Arial" w:cs="Arial"/>
          <w:color w:val="000000" w:themeColor="text1"/>
          <w:sz w:val="20"/>
          <w:szCs w:val="20"/>
        </w:rPr>
        <w:t>izvajalec ne bo pravočasno izpolnil svojih pogodbenih obveznosti v skladu z določili pogodbe, zahtevami razpisne dokumentacije ali projektno nalogo; </w:t>
      </w:r>
    </w:p>
    <w:p w14:paraId="3E4F0C53" w14:textId="0A9FCD5E" w:rsidR="00B938DE" w:rsidRPr="00893547" w:rsidRDefault="00B938DE" w:rsidP="006E7DE1">
      <w:pPr>
        <w:numPr>
          <w:ilvl w:val="0"/>
          <w:numId w:val="99"/>
        </w:numPr>
        <w:suppressAutoHyphens/>
        <w:jc w:val="both"/>
        <w:rPr>
          <w:rFonts w:ascii="Arial" w:hAnsi="Arial" w:cs="Arial"/>
          <w:color w:val="000000" w:themeColor="text1"/>
          <w:sz w:val="20"/>
          <w:szCs w:val="20"/>
        </w:rPr>
      </w:pPr>
      <w:r w:rsidRPr="00893547">
        <w:rPr>
          <w:rFonts w:ascii="Arial" w:hAnsi="Arial" w:cs="Arial"/>
          <w:color w:val="000000" w:themeColor="text1"/>
          <w:sz w:val="20"/>
          <w:szCs w:val="20"/>
        </w:rPr>
        <w:t>bo naročnik pogodbo razdrl zaradi kršitev na strani izvajalca;</w:t>
      </w:r>
    </w:p>
    <w:p w14:paraId="7998AE9B" w14:textId="49AEAD52" w:rsidR="00B938DE" w:rsidRPr="00893547" w:rsidRDefault="00B938DE" w:rsidP="006E7DE1">
      <w:pPr>
        <w:numPr>
          <w:ilvl w:val="0"/>
          <w:numId w:val="99"/>
        </w:numPr>
        <w:suppressAutoHyphens/>
        <w:jc w:val="both"/>
        <w:rPr>
          <w:rFonts w:ascii="Arial" w:hAnsi="Arial" w:cs="Arial"/>
          <w:color w:val="000000" w:themeColor="text1"/>
          <w:sz w:val="20"/>
          <w:szCs w:val="20"/>
        </w:rPr>
      </w:pPr>
      <w:r w:rsidRPr="00893547">
        <w:rPr>
          <w:rFonts w:ascii="Arial" w:hAnsi="Arial" w:cs="Arial"/>
          <w:color w:val="000000" w:themeColor="text1"/>
          <w:sz w:val="20"/>
          <w:szCs w:val="20"/>
        </w:rPr>
        <w:t>bo naročnik razdrl pogodbo zaradi zamude;</w:t>
      </w:r>
    </w:p>
    <w:p w14:paraId="40CCC345" w14:textId="48F13196" w:rsidR="000F2E74" w:rsidRPr="00CD415B" w:rsidRDefault="000F2E74" w:rsidP="006E7DE1">
      <w:pPr>
        <w:numPr>
          <w:ilvl w:val="0"/>
          <w:numId w:val="99"/>
        </w:numPr>
        <w:suppressAutoHyphens/>
        <w:jc w:val="both"/>
        <w:rPr>
          <w:rFonts w:ascii="Arial" w:hAnsi="Arial" w:cs="Arial"/>
          <w:color w:val="000000" w:themeColor="text1"/>
          <w:sz w:val="20"/>
          <w:szCs w:val="20"/>
        </w:rPr>
      </w:pPr>
      <w:r w:rsidRPr="00CD415B">
        <w:rPr>
          <w:rFonts w:ascii="Arial" w:hAnsi="Arial" w:cs="Arial"/>
          <w:color w:val="000000" w:themeColor="text1"/>
          <w:sz w:val="20"/>
          <w:szCs w:val="20"/>
        </w:rPr>
        <w:t>bo izvajalec prenehal izpolnjevati svoje pogodbene obveznosti; </w:t>
      </w:r>
    </w:p>
    <w:p w14:paraId="716F6412" w14:textId="03E73AB8" w:rsidR="00B938DE" w:rsidRPr="00893547" w:rsidRDefault="00B938DE" w:rsidP="006E7DE1">
      <w:pPr>
        <w:numPr>
          <w:ilvl w:val="0"/>
          <w:numId w:val="99"/>
        </w:numPr>
        <w:suppressAutoHyphens/>
        <w:jc w:val="both"/>
        <w:rPr>
          <w:rFonts w:ascii="Arial" w:hAnsi="Arial" w:cs="Arial"/>
          <w:color w:val="000000" w:themeColor="text1"/>
          <w:sz w:val="20"/>
          <w:szCs w:val="20"/>
        </w:rPr>
      </w:pPr>
      <w:r w:rsidRPr="00893547">
        <w:rPr>
          <w:rFonts w:ascii="Arial" w:hAnsi="Arial" w:cs="Arial"/>
          <w:color w:val="000000" w:themeColor="text1"/>
          <w:sz w:val="20"/>
          <w:szCs w:val="20"/>
        </w:rPr>
        <w:t>bo izvajalec kršil zaupnost podatkov.</w:t>
      </w:r>
    </w:p>
    <w:p w14:paraId="595EF8CE" w14:textId="77777777" w:rsidR="00B938DE" w:rsidRPr="00893547" w:rsidRDefault="00B938DE" w:rsidP="006E7DE1">
      <w:pPr>
        <w:widowControl w:val="0"/>
        <w:jc w:val="both"/>
        <w:rPr>
          <w:rFonts w:ascii="Arial" w:hAnsi="Arial" w:cs="Arial"/>
          <w:color w:val="000000"/>
          <w:sz w:val="20"/>
          <w:szCs w:val="20"/>
        </w:rPr>
      </w:pPr>
    </w:p>
    <w:p w14:paraId="2B7BD0D4" w14:textId="77777777" w:rsidR="00B938DE" w:rsidRPr="00893547" w:rsidRDefault="00B938DE" w:rsidP="006E7DE1">
      <w:pPr>
        <w:widowControl w:val="0"/>
        <w:jc w:val="both"/>
        <w:rPr>
          <w:rFonts w:ascii="Arial" w:hAnsi="Arial" w:cs="Arial"/>
          <w:color w:val="000000"/>
          <w:sz w:val="20"/>
          <w:szCs w:val="20"/>
        </w:rPr>
      </w:pPr>
      <w:r w:rsidRPr="00893547">
        <w:rPr>
          <w:rFonts w:ascii="Arial" w:hAnsi="Arial" w:cs="Arial"/>
          <w:color w:val="000000"/>
          <w:sz w:val="20"/>
          <w:szCs w:val="20"/>
        </w:rPr>
        <w:t>Predložitev zavarovanja za dobro izvedbo pogodbenih obveznosti je pogoj za veljavnost pogodbe.</w:t>
      </w:r>
    </w:p>
    <w:p w14:paraId="48070E43" w14:textId="3566B9F8" w:rsidR="00B938DE" w:rsidRPr="00893547" w:rsidRDefault="00B938DE" w:rsidP="006E7DE1">
      <w:pPr>
        <w:widowControl w:val="0"/>
        <w:jc w:val="both"/>
        <w:rPr>
          <w:rFonts w:ascii="Arial" w:hAnsi="Arial" w:cs="Arial"/>
          <w:color w:val="000000"/>
          <w:sz w:val="20"/>
          <w:szCs w:val="20"/>
        </w:rPr>
      </w:pPr>
    </w:p>
    <w:p w14:paraId="7A0C4454" w14:textId="5683796A" w:rsidR="001D753D" w:rsidRPr="00CD415B" w:rsidRDefault="001D753D" w:rsidP="006E7DE1">
      <w:pPr>
        <w:pStyle w:val="paragraph"/>
        <w:spacing w:before="0" w:beforeAutospacing="0" w:after="0" w:afterAutospacing="0"/>
        <w:jc w:val="both"/>
        <w:textAlignment w:val="baseline"/>
        <w:rPr>
          <w:rStyle w:val="normaltextrun"/>
          <w:rFonts w:ascii="Arial" w:hAnsi="Arial" w:cs="Arial"/>
          <w:sz w:val="20"/>
          <w:szCs w:val="20"/>
        </w:rPr>
      </w:pPr>
      <w:r w:rsidRPr="00CD415B">
        <w:rPr>
          <w:rStyle w:val="normaltextrun"/>
          <w:rFonts w:ascii="Arial" w:hAnsi="Arial" w:cs="Arial"/>
          <w:sz w:val="20"/>
          <w:szCs w:val="20"/>
        </w:rPr>
        <w:t xml:space="preserve">Če se med trajanjem izvedbe pogodbe spremeni rok za izvedbo pogodbenih storitev oziroma poviša pogodbena vrednost storitev, mora izvajalec v </w:t>
      </w:r>
      <w:r w:rsidR="004E3DB0">
        <w:rPr>
          <w:rStyle w:val="normaltextrun"/>
          <w:rFonts w:ascii="Arial" w:hAnsi="Arial" w:cs="Arial"/>
          <w:sz w:val="20"/>
          <w:szCs w:val="20"/>
        </w:rPr>
        <w:t>osmih</w:t>
      </w:r>
      <w:r w:rsidRPr="00CD415B">
        <w:rPr>
          <w:rStyle w:val="normaltextrun"/>
          <w:rFonts w:ascii="Arial" w:hAnsi="Arial" w:cs="Arial"/>
          <w:sz w:val="20"/>
          <w:szCs w:val="20"/>
        </w:rPr>
        <w:t xml:space="preserve"> (</w:t>
      </w:r>
      <w:r w:rsidR="004E3DB0">
        <w:rPr>
          <w:rStyle w:val="normaltextrun"/>
          <w:rFonts w:ascii="Arial" w:hAnsi="Arial" w:cs="Arial"/>
          <w:sz w:val="20"/>
          <w:szCs w:val="20"/>
        </w:rPr>
        <w:t>8</w:t>
      </w:r>
      <w:r w:rsidRPr="00CD415B">
        <w:rPr>
          <w:rStyle w:val="normaltextrun"/>
          <w:rFonts w:ascii="Arial" w:hAnsi="Arial" w:cs="Arial"/>
          <w:sz w:val="20"/>
          <w:szCs w:val="20"/>
        </w:rPr>
        <w:t>) dneh od podpisa aneksa k tej pogodbi predložiti novo zavarovanje v korist naročnika v skladu s spremenjeno pogodbo.</w:t>
      </w:r>
    </w:p>
    <w:p w14:paraId="452C8BB6" w14:textId="77777777" w:rsidR="001D753D" w:rsidRPr="00CD415B" w:rsidRDefault="001D753D" w:rsidP="006E7DE1">
      <w:pPr>
        <w:pStyle w:val="paragraph"/>
        <w:spacing w:before="0" w:beforeAutospacing="0" w:after="0" w:afterAutospacing="0"/>
        <w:jc w:val="both"/>
        <w:textAlignment w:val="baseline"/>
        <w:rPr>
          <w:rStyle w:val="normaltextrun"/>
          <w:rFonts w:ascii="Arial" w:hAnsi="Arial" w:cs="Arial"/>
          <w:sz w:val="20"/>
          <w:szCs w:val="20"/>
        </w:rPr>
      </w:pPr>
    </w:p>
    <w:p w14:paraId="11C9BE84" w14:textId="6267DA3F" w:rsidR="00B5341B" w:rsidRPr="00CD415B" w:rsidRDefault="00B5341B" w:rsidP="006E7DE1">
      <w:pPr>
        <w:pStyle w:val="paragraph"/>
        <w:spacing w:before="0" w:beforeAutospacing="0" w:after="0" w:afterAutospacing="0"/>
        <w:jc w:val="both"/>
        <w:textAlignment w:val="baseline"/>
        <w:rPr>
          <w:rFonts w:ascii="Arial" w:hAnsi="Arial" w:cs="Arial"/>
          <w:sz w:val="18"/>
          <w:szCs w:val="18"/>
        </w:rPr>
      </w:pPr>
      <w:r w:rsidRPr="00CD415B">
        <w:rPr>
          <w:rStyle w:val="normaltextrun"/>
          <w:rFonts w:ascii="Arial" w:hAnsi="Arial" w:cs="Arial"/>
          <w:sz w:val="20"/>
          <w:szCs w:val="20"/>
        </w:rPr>
        <w:t xml:space="preserve">Če bo naročnik unovčil finančno zavarovanje za dobro izvedbo pogodbenih obveznosti, bo moral ponudnik naročniku v roku </w:t>
      </w:r>
      <w:r w:rsidR="006A6638" w:rsidRPr="00CD415B">
        <w:rPr>
          <w:rStyle w:val="normaltextrun"/>
          <w:rFonts w:ascii="Arial" w:hAnsi="Arial" w:cs="Arial"/>
          <w:sz w:val="20"/>
          <w:szCs w:val="20"/>
        </w:rPr>
        <w:t>štirinajst (</w:t>
      </w:r>
      <w:r w:rsidRPr="00CD415B">
        <w:rPr>
          <w:rStyle w:val="normaltextrun"/>
          <w:rFonts w:ascii="Arial" w:hAnsi="Arial" w:cs="Arial"/>
          <w:sz w:val="20"/>
          <w:szCs w:val="20"/>
        </w:rPr>
        <w:t>14</w:t>
      </w:r>
      <w:r w:rsidR="006A6638" w:rsidRPr="00CD415B">
        <w:rPr>
          <w:rStyle w:val="normaltextrun"/>
          <w:rFonts w:ascii="Arial" w:hAnsi="Arial" w:cs="Arial"/>
          <w:sz w:val="20"/>
          <w:szCs w:val="20"/>
        </w:rPr>
        <w:t>)</w:t>
      </w:r>
      <w:r w:rsidRPr="00CD415B">
        <w:rPr>
          <w:rStyle w:val="normaltextrun"/>
          <w:rFonts w:ascii="Arial" w:hAnsi="Arial" w:cs="Arial"/>
          <w:sz w:val="20"/>
          <w:szCs w:val="20"/>
        </w:rPr>
        <w:t xml:space="preserve"> dni od unovčenja zavarovanja, predložiti novo zavarovanje za dobro izvedbo pogodbenih obveznosti v enaki višini in z enako končno veljavnostjo, kot prvotno zavarovanje za dobro izvedbo pogodbenih obveznosti.</w:t>
      </w:r>
      <w:r w:rsidRPr="00CD415B">
        <w:rPr>
          <w:rStyle w:val="eop"/>
          <w:rFonts w:ascii="Arial" w:hAnsi="Arial" w:cs="Arial"/>
          <w:sz w:val="20"/>
          <w:szCs w:val="20"/>
        </w:rPr>
        <w:t> </w:t>
      </w:r>
    </w:p>
    <w:p w14:paraId="039E9690" w14:textId="77777777" w:rsidR="00B5341B" w:rsidRPr="00CD415B" w:rsidRDefault="00B5341B" w:rsidP="006E7DE1">
      <w:pPr>
        <w:pStyle w:val="paragraph"/>
        <w:spacing w:before="0" w:beforeAutospacing="0" w:after="0" w:afterAutospacing="0"/>
        <w:jc w:val="both"/>
        <w:textAlignment w:val="baseline"/>
        <w:rPr>
          <w:rFonts w:ascii="Arial" w:hAnsi="Arial" w:cs="Arial"/>
          <w:sz w:val="18"/>
          <w:szCs w:val="18"/>
        </w:rPr>
      </w:pPr>
      <w:r w:rsidRPr="00CD415B">
        <w:rPr>
          <w:rStyle w:val="eop"/>
          <w:rFonts w:ascii="Arial" w:hAnsi="Arial" w:cs="Arial"/>
          <w:sz w:val="20"/>
          <w:szCs w:val="20"/>
        </w:rPr>
        <w:t> </w:t>
      </w:r>
    </w:p>
    <w:p w14:paraId="351E0C01" w14:textId="6F109253" w:rsidR="00B5341B" w:rsidRPr="00893547" w:rsidRDefault="00B5341B" w:rsidP="006E7DE1">
      <w:pPr>
        <w:pStyle w:val="paragraph"/>
        <w:spacing w:before="0" w:beforeAutospacing="0" w:after="0" w:afterAutospacing="0"/>
        <w:jc w:val="both"/>
        <w:textAlignment w:val="baseline"/>
        <w:rPr>
          <w:rFonts w:ascii="Arial" w:hAnsi="Arial" w:cs="Arial"/>
          <w:sz w:val="18"/>
          <w:szCs w:val="18"/>
        </w:rPr>
      </w:pPr>
      <w:r w:rsidRPr="00CD415B">
        <w:rPr>
          <w:rStyle w:val="normaltextrun"/>
          <w:rFonts w:ascii="Arial" w:hAnsi="Arial" w:cs="Arial"/>
          <w:sz w:val="20"/>
          <w:szCs w:val="20"/>
        </w:rPr>
        <w:t>V primerih zamud ali kršitev, za katere je tej pogodbi določena pogodbena kazen,</w:t>
      </w:r>
      <w:r w:rsidR="00FA38A2" w:rsidRPr="00CD415B">
        <w:rPr>
          <w:rStyle w:val="normaltextrun"/>
          <w:rFonts w:ascii="Arial" w:hAnsi="Arial" w:cs="Arial"/>
          <w:sz w:val="20"/>
          <w:szCs w:val="20"/>
        </w:rPr>
        <w:t xml:space="preserve"> </w:t>
      </w:r>
      <w:r w:rsidRPr="00CD415B">
        <w:rPr>
          <w:rStyle w:val="normaltextrun"/>
          <w:rFonts w:ascii="Arial" w:hAnsi="Arial" w:cs="Arial"/>
          <w:sz w:val="20"/>
          <w:szCs w:val="20"/>
        </w:rPr>
        <w:t xml:space="preserve">se prvenstveno obračuna pogodbena kazen na način določen v </w:t>
      </w:r>
      <w:r w:rsidR="00387AEB" w:rsidRPr="00CD415B">
        <w:rPr>
          <w:rStyle w:val="normaltextrun"/>
          <w:rFonts w:ascii="Arial" w:hAnsi="Arial" w:cs="Arial"/>
          <w:sz w:val="20"/>
          <w:szCs w:val="20"/>
        </w:rPr>
        <w:t>tej</w:t>
      </w:r>
      <w:r w:rsidRPr="00CD415B">
        <w:rPr>
          <w:rStyle w:val="normaltextrun"/>
          <w:rFonts w:ascii="Arial" w:hAnsi="Arial" w:cs="Arial"/>
          <w:sz w:val="20"/>
          <w:szCs w:val="20"/>
        </w:rPr>
        <w:t xml:space="preserve"> pogodb</w:t>
      </w:r>
      <w:r w:rsidR="00387AEB" w:rsidRPr="00CD415B">
        <w:rPr>
          <w:rStyle w:val="normaltextrun"/>
          <w:rFonts w:ascii="Arial" w:hAnsi="Arial" w:cs="Arial"/>
          <w:sz w:val="20"/>
          <w:szCs w:val="20"/>
        </w:rPr>
        <w:t>i. F</w:t>
      </w:r>
      <w:r w:rsidRPr="00CD415B">
        <w:rPr>
          <w:rStyle w:val="normaltextrun"/>
          <w:rFonts w:ascii="Arial" w:hAnsi="Arial" w:cs="Arial"/>
          <w:sz w:val="20"/>
          <w:szCs w:val="20"/>
        </w:rPr>
        <w:t>inančno zavarovanje za dobro izvedbo pogodbenih obveznosti se lahko unovči ob nadaljevanju zamude ali kršitve.</w:t>
      </w:r>
      <w:r w:rsidRPr="00893547">
        <w:rPr>
          <w:rStyle w:val="eop"/>
          <w:rFonts w:ascii="Arial" w:hAnsi="Arial" w:cs="Arial"/>
          <w:sz w:val="20"/>
          <w:szCs w:val="20"/>
        </w:rPr>
        <w:t> </w:t>
      </w:r>
    </w:p>
    <w:p w14:paraId="5CBF596E" w14:textId="315FCCF0" w:rsidR="00B5341B" w:rsidRDefault="00B5341B" w:rsidP="006E7DE1">
      <w:pPr>
        <w:pStyle w:val="paragraph"/>
        <w:spacing w:before="0" w:beforeAutospacing="0" w:after="0" w:afterAutospacing="0"/>
        <w:jc w:val="both"/>
        <w:textAlignment w:val="baseline"/>
        <w:rPr>
          <w:rStyle w:val="eop"/>
          <w:rFonts w:ascii="Arial" w:hAnsi="Arial" w:cs="Arial"/>
          <w:sz w:val="20"/>
          <w:szCs w:val="20"/>
        </w:rPr>
      </w:pPr>
    </w:p>
    <w:p w14:paraId="4345E7EE" w14:textId="77777777" w:rsidR="00CD415B" w:rsidRDefault="00CD415B" w:rsidP="006E7DE1">
      <w:pPr>
        <w:pStyle w:val="paragraph"/>
        <w:spacing w:before="0" w:beforeAutospacing="0" w:after="0" w:afterAutospacing="0"/>
        <w:jc w:val="both"/>
        <w:textAlignment w:val="baseline"/>
        <w:rPr>
          <w:rStyle w:val="eop"/>
          <w:rFonts w:ascii="Arial" w:hAnsi="Arial" w:cs="Arial"/>
          <w:sz w:val="20"/>
          <w:szCs w:val="20"/>
        </w:rPr>
      </w:pPr>
    </w:p>
    <w:p w14:paraId="5BA4824A" w14:textId="6AD4BC61" w:rsidR="00CD415B" w:rsidRPr="00893547" w:rsidRDefault="00CD415B" w:rsidP="006E7DE1">
      <w:pPr>
        <w:keepNext/>
        <w:jc w:val="center"/>
        <w:rPr>
          <w:rFonts w:ascii="Arial" w:hAnsi="Arial" w:cs="Arial"/>
          <w:color w:val="000000"/>
          <w:sz w:val="20"/>
          <w:szCs w:val="20"/>
        </w:rPr>
      </w:pPr>
      <w:r w:rsidRPr="00893547">
        <w:rPr>
          <w:rFonts w:ascii="Arial" w:hAnsi="Arial" w:cs="Arial"/>
          <w:bCs/>
          <w:color w:val="000000"/>
          <w:sz w:val="20"/>
        </w:rPr>
        <w:t>1</w:t>
      </w:r>
      <w:r>
        <w:rPr>
          <w:rFonts w:ascii="Arial" w:hAnsi="Arial" w:cs="Arial"/>
          <w:bCs/>
          <w:color w:val="000000"/>
          <w:sz w:val="20"/>
        </w:rPr>
        <w:t>3</w:t>
      </w:r>
      <w:r w:rsidRPr="00893547">
        <w:rPr>
          <w:rFonts w:ascii="Arial" w:hAnsi="Arial" w:cs="Arial"/>
          <w:bCs/>
          <w:color w:val="000000"/>
          <w:sz w:val="20"/>
        </w:rPr>
        <w:t>. člen</w:t>
      </w:r>
    </w:p>
    <w:p w14:paraId="79063A8E" w14:textId="77777777" w:rsidR="00DF783F" w:rsidRPr="00893547" w:rsidRDefault="00DF783F" w:rsidP="006E7DE1">
      <w:pPr>
        <w:widowControl w:val="0"/>
        <w:rPr>
          <w:rFonts w:ascii="Arial" w:hAnsi="Arial" w:cs="Arial"/>
          <w:b/>
          <w:bCs/>
          <w:sz w:val="20"/>
          <w:szCs w:val="20"/>
          <w:lang w:eastAsia="en-US"/>
        </w:rPr>
      </w:pPr>
    </w:p>
    <w:p w14:paraId="7F015178" w14:textId="77777777" w:rsidR="00DF783F" w:rsidRPr="00893547" w:rsidRDefault="00DF783F" w:rsidP="006E7DE1">
      <w:pPr>
        <w:jc w:val="both"/>
        <w:rPr>
          <w:rFonts w:ascii="Arial" w:hAnsi="Arial" w:cs="Arial"/>
          <w:sz w:val="20"/>
          <w:szCs w:val="20"/>
          <w:lang w:eastAsia="en-US"/>
        </w:rPr>
      </w:pPr>
      <w:r w:rsidRPr="00893547">
        <w:rPr>
          <w:rFonts w:ascii="Arial" w:hAnsi="Arial" w:cs="Arial"/>
          <w:sz w:val="20"/>
          <w:szCs w:val="20"/>
          <w:lang w:eastAsia="en-US"/>
        </w:rPr>
        <w:t>Izvajalec naročniku zagotavlja štiriindvajset (24) mesečni garancijski rok za brezhibno delovanje, ki začne teči z dnem končnega prevzema predmeta pogodbe.</w:t>
      </w:r>
    </w:p>
    <w:p w14:paraId="709F5A68" w14:textId="77777777" w:rsidR="00DF783F" w:rsidRPr="00893547" w:rsidRDefault="00DF783F" w:rsidP="006E7DE1">
      <w:pPr>
        <w:jc w:val="both"/>
        <w:rPr>
          <w:rFonts w:ascii="Arial" w:hAnsi="Arial" w:cs="Arial"/>
          <w:sz w:val="20"/>
          <w:szCs w:val="20"/>
          <w:lang w:eastAsia="en-US"/>
        </w:rPr>
      </w:pPr>
    </w:p>
    <w:p w14:paraId="2C5C44B0" w14:textId="77777777" w:rsidR="00DF783F" w:rsidRPr="00893547" w:rsidRDefault="00DF783F" w:rsidP="006E7DE1">
      <w:pPr>
        <w:jc w:val="both"/>
        <w:rPr>
          <w:rFonts w:ascii="Arial" w:hAnsi="Arial" w:cs="Arial"/>
          <w:sz w:val="20"/>
          <w:szCs w:val="20"/>
          <w:lang w:eastAsia="en-US"/>
        </w:rPr>
      </w:pPr>
      <w:r w:rsidRPr="00893547">
        <w:rPr>
          <w:rFonts w:ascii="Arial" w:hAnsi="Arial" w:cs="Arial"/>
          <w:sz w:val="20"/>
          <w:szCs w:val="20"/>
          <w:lang w:eastAsia="en-US"/>
        </w:rPr>
        <w:t>Za morebitno programsko opremo drugih proizvajalcev veljajo garancijski in licenčni pogoji, kot jih proizvajalec te opreme nudi za posamezne programske proizvode.</w:t>
      </w:r>
    </w:p>
    <w:p w14:paraId="6AC3E5FB" w14:textId="77777777" w:rsidR="00DF783F" w:rsidRPr="00893547" w:rsidRDefault="00DF783F" w:rsidP="006E7DE1">
      <w:pPr>
        <w:jc w:val="both"/>
        <w:rPr>
          <w:rFonts w:ascii="Arial" w:hAnsi="Arial" w:cs="Arial"/>
          <w:sz w:val="20"/>
          <w:szCs w:val="20"/>
          <w:lang w:eastAsia="en-US"/>
        </w:rPr>
      </w:pPr>
    </w:p>
    <w:p w14:paraId="785ACA69" w14:textId="12F2BE63" w:rsidR="00DF783F" w:rsidRPr="00893547" w:rsidRDefault="00DF783F" w:rsidP="006E7DE1">
      <w:pPr>
        <w:jc w:val="both"/>
        <w:rPr>
          <w:rFonts w:ascii="Arial" w:hAnsi="Arial" w:cs="Arial"/>
          <w:sz w:val="20"/>
          <w:szCs w:val="20"/>
          <w:lang w:eastAsia="en-US"/>
        </w:rPr>
      </w:pPr>
      <w:r w:rsidRPr="00893547">
        <w:rPr>
          <w:rFonts w:ascii="Arial" w:hAnsi="Arial" w:cs="Arial"/>
          <w:sz w:val="20"/>
          <w:szCs w:val="20"/>
          <w:lang w:eastAsia="en-US"/>
        </w:rPr>
        <w:t>Izvajalec zagotavlja v garancijskem obdobju brezplačno odpravo napak in nepravilnosti v delovanju informacijskega sistema. Prijava napake mora biti možna vsak delovni dan med 7. in 17. uro preko izvajalčevega sistema za prijavo napak</w:t>
      </w:r>
      <w:r w:rsidR="7226EC8B" w:rsidRPr="00893547">
        <w:rPr>
          <w:rFonts w:ascii="Arial" w:hAnsi="Arial" w:cs="Arial"/>
          <w:sz w:val="20"/>
          <w:szCs w:val="20"/>
          <w:lang w:eastAsia="en-US"/>
        </w:rPr>
        <w:t xml:space="preserve"> in</w:t>
      </w:r>
      <w:r w:rsidRPr="00893547">
        <w:rPr>
          <w:rFonts w:ascii="Arial" w:hAnsi="Arial" w:cs="Arial"/>
          <w:sz w:val="20"/>
          <w:szCs w:val="20"/>
          <w:lang w:eastAsia="en-US"/>
        </w:rPr>
        <w:t xml:space="preserve"> elektronske pošte. Odzivni čas je </w:t>
      </w:r>
      <w:r w:rsidR="00E45FBA" w:rsidRPr="00893547">
        <w:rPr>
          <w:rFonts w:ascii="Arial" w:hAnsi="Arial" w:cs="Arial"/>
          <w:sz w:val="20"/>
          <w:szCs w:val="20"/>
          <w:lang w:eastAsia="en-US"/>
        </w:rPr>
        <w:t xml:space="preserve">praviloma </w:t>
      </w:r>
      <w:r w:rsidRPr="00893547">
        <w:rPr>
          <w:rFonts w:ascii="Arial" w:hAnsi="Arial" w:cs="Arial"/>
          <w:sz w:val="20"/>
          <w:szCs w:val="20"/>
          <w:lang w:eastAsia="en-US"/>
        </w:rPr>
        <w:t xml:space="preserve">dva (2) </w:t>
      </w:r>
      <w:r w:rsidR="15ACB101" w:rsidRPr="00893547">
        <w:rPr>
          <w:rFonts w:ascii="Arial" w:hAnsi="Arial" w:cs="Arial"/>
          <w:sz w:val="20"/>
          <w:szCs w:val="20"/>
          <w:lang w:eastAsia="en-US"/>
        </w:rPr>
        <w:t xml:space="preserve">delovna </w:t>
      </w:r>
      <w:r w:rsidRPr="00893547">
        <w:rPr>
          <w:rFonts w:ascii="Arial" w:hAnsi="Arial" w:cs="Arial"/>
          <w:sz w:val="20"/>
          <w:szCs w:val="20"/>
          <w:lang w:eastAsia="en-US"/>
        </w:rPr>
        <w:t>dn</w:t>
      </w:r>
      <w:r w:rsidR="29F89D16" w:rsidRPr="00893547">
        <w:rPr>
          <w:rFonts w:ascii="Arial" w:hAnsi="Arial" w:cs="Arial"/>
          <w:sz w:val="20"/>
          <w:szCs w:val="20"/>
          <w:lang w:eastAsia="en-US"/>
        </w:rPr>
        <w:t>eva</w:t>
      </w:r>
      <w:r w:rsidRPr="00893547">
        <w:rPr>
          <w:rFonts w:ascii="Arial" w:hAnsi="Arial" w:cs="Arial"/>
          <w:sz w:val="20"/>
          <w:szCs w:val="20"/>
          <w:lang w:eastAsia="en-US"/>
        </w:rPr>
        <w:t xml:space="preserve"> od prijave napake. </w:t>
      </w:r>
      <w:r w:rsidR="4FCAD475" w:rsidRPr="00893547">
        <w:rPr>
          <w:rFonts w:ascii="Arial" w:hAnsi="Arial" w:cs="Arial"/>
          <w:sz w:val="20"/>
          <w:szCs w:val="20"/>
          <w:lang w:eastAsia="en-US"/>
        </w:rPr>
        <w:t>Rok za</w:t>
      </w:r>
      <w:r w:rsidRPr="00893547">
        <w:rPr>
          <w:rFonts w:ascii="Arial" w:hAnsi="Arial" w:cs="Arial"/>
          <w:sz w:val="20"/>
          <w:szCs w:val="20"/>
          <w:lang w:eastAsia="en-US"/>
        </w:rPr>
        <w:t xml:space="preserve"> odprav</w:t>
      </w:r>
      <w:r w:rsidR="53070A40" w:rsidRPr="00893547">
        <w:rPr>
          <w:rFonts w:ascii="Arial" w:hAnsi="Arial" w:cs="Arial"/>
          <w:sz w:val="20"/>
          <w:szCs w:val="20"/>
          <w:lang w:eastAsia="en-US"/>
        </w:rPr>
        <w:t>o</w:t>
      </w:r>
      <w:r w:rsidRPr="00893547">
        <w:rPr>
          <w:rFonts w:ascii="Arial" w:hAnsi="Arial" w:cs="Arial"/>
          <w:sz w:val="20"/>
          <w:szCs w:val="20"/>
          <w:lang w:eastAsia="en-US"/>
        </w:rPr>
        <w:t xml:space="preserve"> napake je </w:t>
      </w:r>
      <w:r w:rsidR="00E45FBA" w:rsidRPr="00893547">
        <w:rPr>
          <w:rFonts w:ascii="Arial" w:hAnsi="Arial" w:cs="Arial"/>
          <w:sz w:val="20"/>
          <w:szCs w:val="20"/>
          <w:lang w:eastAsia="en-US"/>
        </w:rPr>
        <w:t xml:space="preserve">praviloma </w:t>
      </w:r>
      <w:r w:rsidRPr="00893547">
        <w:rPr>
          <w:rFonts w:ascii="Arial" w:hAnsi="Arial" w:cs="Arial"/>
          <w:sz w:val="20"/>
          <w:szCs w:val="20"/>
          <w:lang w:eastAsia="en-US"/>
        </w:rPr>
        <w:t>dva (2) delovna dneva od časa prijave napake. Če napake ni mogoče odpraviti v tem roku, lahko v utemeljenih primerih izvajalec in naročnik sporazumno določita čas odprave napake oziroma se dogovorita za vzpostavitev</w:t>
      </w:r>
      <w:r w:rsidR="00176F63">
        <w:rPr>
          <w:rFonts w:ascii="Arial" w:hAnsi="Arial" w:cs="Arial"/>
          <w:sz w:val="20"/>
          <w:szCs w:val="20"/>
          <w:lang w:eastAsia="en-US"/>
        </w:rPr>
        <w:t xml:space="preserve"> </w:t>
      </w:r>
      <w:r w:rsidRPr="00893547">
        <w:rPr>
          <w:rFonts w:ascii="Arial" w:hAnsi="Arial" w:cs="Arial"/>
          <w:sz w:val="20"/>
          <w:szCs w:val="20"/>
          <w:lang w:eastAsia="en-US"/>
        </w:rPr>
        <w:t>funkcionalne nadomestne rešitve.</w:t>
      </w:r>
    </w:p>
    <w:p w14:paraId="4E14247E" w14:textId="77777777" w:rsidR="00DF783F" w:rsidRPr="00893547" w:rsidRDefault="00DF783F" w:rsidP="006E7DE1">
      <w:pPr>
        <w:jc w:val="both"/>
        <w:rPr>
          <w:rFonts w:ascii="Arial" w:hAnsi="Arial" w:cs="Arial"/>
          <w:sz w:val="20"/>
          <w:szCs w:val="20"/>
          <w:lang w:eastAsia="en-US"/>
        </w:rPr>
      </w:pPr>
    </w:p>
    <w:p w14:paraId="36F5CA2B" w14:textId="71605C1F" w:rsidR="60788F67" w:rsidRPr="00893547" w:rsidRDefault="60788F67" w:rsidP="006E7DE1">
      <w:pPr>
        <w:jc w:val="both"/>
        <w:rPr>
          <w:rFonts w:ascii="Arial" w:hAnsi="Arial" w:cs="Arial"/>
          <w:color w:val="000000" w:themeColor="text1"/>
          <w:sz w:val="20"/>
          <w:szCs w:val="20"/>
        </w:rPr>
      </w:pPr>
      <w:r w:rsidRPr="00893547">
        <w:rPr>
          <w:rFonts w:ascii="Arial" w:hAnsi="Arial" w:cs="Arial"/>
          <w:color w:val="000000" w:themeColor="text1"/>
          <w:sz w:val="20"/>
          <w:szCs w:val="20"/>
        </w:rPr>
        <w:t>Izvajalec se zaveže, da bo v garancijskem roku na svoje stroške odpravil vse skrite napake v programski kodi, ki bi se morebiti pojavile v delovanju sistema.</w:t>
      </w:r>
    </w:p>
    <w:p w14:paraId="6A810F5A" w14:textId="22C60F3E" w:rsidR="218B4C01" w:rsidRPr="00893547" w:rsidRDefault="218B4C01" w:rsidP="006E7DE1">
      <w:pPr>
        <w:jc w:val="both"/>
        <w:rPr>
          <w:rFonts w:ascii="Arial" w:hAnsi="Arial" w:cs="Arial"/>
          <w:sz w:val="20"/>
          <w:szCs w:val="20"/>
          <w:lang w:eastAsia="en-US"/>
        </w:rPr>
      </w:pPr>
    </w:p>
    <w:p w14:paraId="75C8C379" w14:textId="77777777" w:rsidR="00DF783F" w:rsidRPr="00893547" w:rsidRDefault="00DF783F" w:rsidP="006E7DE1">
      <w:pPr>
        <w:widowControl w:val="0"/>
        <w:jc w:val="both"/>
        <w:rPr>
          <w:rFonts w:ascii="Arial" w:hAnsi="Arial" w:cs="Arial"/>
          <w:sz w:val="20"/>
          <w:szCs w:val="20"/>
          <w:lang w:eastAsia="en-US"/>
        </w:rPr>
      </w:pPr>
      <w:r w:rsidRPr="00893547">
        <w:rPr>
          <w:rFonts w:ascii="Arial" w:hAnsi="Arial" w:cs="Arial"/>
          <w:sz w:val="20"/>
          <w:szCs w:val="20"/>
          <w:lang w:eastAsia="en-US"/>
        </w:rPr>
        <w:t xml:space="preserve">Pri vzpostavitvi funkcionalne nadomestne rešitve naročnik ne more v sklopu garancije brezplačno zahtevati dodatnih sprememb, pri čemer se kot dodatna sprememba šteje zahteva po dodajanju, odvzemanju ali spreminjanju že izvedenih in delujočih funkcionalnosti ter spremembe uporabniškega </w:t>
      </w:r>
      <w:r w:rsidRPr="00893547">
        <w:rPr>
          <w:rFonts w:ascii="Arial" w:hAnsi="Arial" w:cs="Arial"/>
          <w:sz w:val="20"/>
          <w:szCs w:val="20"/>
          <w:lang w:eastAsia="en-US"/>
        </w:rPr>
        <w:lastRenderedPageBreak/>
        <w:t>vmesnika, ki ne služijo odpravi napak.</w:t>
      </w:r>
    </w:p>
    <w:p w14:paraId="31FFE0A9" w14:textId="77777777" w:rsidR="00DF783F" w:rsidRPr="00893547" w:rsidRDefault="00DF783F" w:rsidP="006E7DE1">
      <w:pPr>
        <w:jc w:val="both"/>
        <w:rPr>
          <w:rFonts w:ascii="Arial" w:hAnsi="Arial" w:cs="Arial"/>
          <w:sz w:val="20"/>
          <w:szCs w:val="20"/>
          <w:lang w:eastAsia="en-US"/>
        </w:rPr>
      </w:pPr>
    </w:p>
    <w:p w14:paraId="405A75DB" w14:textId="77777777" w:rsidR="00DF783F" w:rsidRPr="00893547" w:rsidRDefault="00DF783F" w:rsidP="006E7DE1">
      <w:pPr>
        <w:jc w:val="both"/>
        <w:rPr>
          <w:rFonts w:ascii="Arial" w:hAnsi="Arial" w:cs="Arial"/>
          <w:sz w:val="20"/>
          <w:szCs w:val="20"/>
          <w:lang w:eastAsia="en-US"/>
        </w:rPr>
      </w:pPr>
      <w:r w:rsidRPr="00893547">
        <w:rPr>
          <w:rFonts w:ascii="Arial" w:hAnsi="Arial" w:cs="Arial"/>
          <w:sz w:val="20"/>
          <w:szCs w:val="20"/>
          <w:lang w:eastAsia="en-US"/>
        </w:rPr>
        <w:t>Za čas od prijave napake do njene odprave se garancijski rok podaljša v primeru, da je delovanje informacijskega sistema popolnoma onemogočeno in je od prijave napake preteklo več kot deset (10) dni. Garancija se podaljša za čas odpravljanja napake, ki je daljši od desetih (10) dni.</w:t>
      </w:r>
    </w:p>
    <w:p w14:paraId="696830D1" w14:textId="77777777" w:rsidR="00DF783F" w:rsidRPr="00893547" w:rsidRDefault="00DF783F" w:rsidP="006E7DE1">
      <w:pPr>
        <w:jc w:val="both"/>
        <w:rPr>
          <w:rFonts w:ascii="Arial" w:hAnsi="Arial" w:cs="Arial"/>
          <w:sz w:val="20"/>
          <w:szCs w:val="20"/>
          <w:lang w:eastAsia="en-US"/>
        </w:rPr>
      </w:pPr>
    </w:p>
    <w:p w14:paraId="5D25AF18" w14:textId="77777777" w:rsidR="00DF783F" w:rsidRPr="00893547" w:rsidRDefault="00DF783F" w:rsidP="006E7DE1">
      <w:pPr>
        <w:jc w:val="both"/>
        <w:rPr>
          <w:rFonts w:ascii="Arial" w:hAnsi="Arial" w:cs="Arial"/>
          <w:sz w:val="20"/>
          <w:szCs w:val="20"/>
          <w:lang w:eastAsia="en-US"/>
        </w:rPr>
      </w:pPr>
      <w:r w:rsidRPr="00893547">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09BB1E83" w14:textId="77777777" w:rsidR="00DF783F" w:rsidRPr="00893547" w:rsidRDefault="00DF783F" w:rsidP="006E7DE1">
      <w:pPr>
        <w:jc w:val="both"/>
        <w:rPr>
          <w:rFonts w:ascii="Arial" w:hAnsi="Arial" w:cs="Arial"/>
          <w:sz w:val="20"/>
          <w:szCs w:val="20"/>
          <w:lang w:eastAsia="en-US"/>
        </w:rPr>
      </w:pPr>
    </w:p>
    <w:p w14:paraId="6A8E458E" w14:textId="77777777" w:rsidR="00DF783F" w:rsidRPr="00893547" w:rsidRDefault="00DF783F" w:rsidP="006E7DE1">
      <w:pPr>
        <w:jc w:val="both"/>
        <w:rPr>
          <w:rFonts w:ascii="Arial" w:hAnsi="Arial" w:cs="Arial"/>
          <w:sz w:val="20"/>
          <w:szCs w:val="20"/>
          <w:lang w:eastAsia="en-US"/>
        </w:rPr>
      </w:pPr>
      <w:r w:rsidRPr="00893547">
        <w:rPr>
          <w:rFonts w:ascii="Arial" w:hAnsi="Arial" w:cs="Arial"/>
          <w:sz w:val="20"/>
          <w:szCs w:val="20"/>
          <w:lang w:eastAsia="en-US"/>
        </w:rPr>
        <w:t>Garancijski rok za odpravo napake velja tudi za morebitne kasnejše dopolnitve oziroma izvedene nadgradnje predmeta pogodbe s strani izvajalca.</w:t>
      </w:r>
    </w:p>
    <w:p w14:paraId="6F0F3ABD" w14:textId="77777777" w:rsidR="00DF783F" w:rsidRPr="00893547" w:rsidRDefault="00DF783F" w:rsidP="006E7DE1">
      <w:pPr>
        <w:widowControl w:val="0"/>
        <w:jc w:val="both"/>
        <w:rPr>
          <w:rFonts w:ascii="Arial" w:hAnsi="Arial" w:cs="Arial"/>
          <w:sz w:val="20"/>
          <w:szCs w:val="20"/>
          <w:lang w:eastAsia="en-US"/>
        </w:rPr>
      </w:pPr>
    </w:p>
    <w:p w14:paraId="364D62EA" w14:textId="77777777" w:rsidR="00DF783F" w:rsidRPr="00893547" w:rsidRDefault="00DF783F" w:rsidP="006E7DE1">
      <w:pPr>
        <w:widowControl w:val="0"/>
        <w:jc w:val="both"/>
        <w:rPr>
          <w:rFonts w:ascii="Arial" w:hAnsi="Arial" w:cs="Arial"/>
          <w:sz w:val="20"/>
          <w:szCs w:val="20"/>
          <w:lang w:eastAsia="en-US"/>
        </w:rPr>
      </w:pPr>
      <w:r w:rsidRPr="00893547">
        <w:rPr>
          <w:rFonts w:ascii="Arial" w:hAnsi="Arial" w:cs="Arial"/>
          <w:sz w:val="20"/>
          <w:szCs w:val="20"/>
          <w:lang w:eastAsia="en-US"/>
        </w:rPr>
        <w:t>Naročnik je dolžan vse napake, ki jih bo odkril sam ali za katere bo izvedel od svojih končnih uporabnikov sistema, takoj javiti izvajalcu.</w:t>
      </w:r>
    </w:p>
    <w:p w14:paraId="51D88765" w14:textId="77777777" w:rsidR="00DF783F" w:rsidRPr="00893547" w:rsidRDefault="00DF783F" w:rsidP="006E7DE1">
      <w:pPr>
        <w:widowControl w:val="0"/>
        <w:jc w:val="both"/>
        <w:rPr>
          <w:rFonts w:ascii="Arial" w:hAnsi="Arial" w:cs="Arial"/>
          <w:sz w:val="20"/>
          <w:szCs w:val="20"/>
          <w:lang w:eastAsia="en-US"/>
        </w:rPr>
      </w:pPr>
    </w:p>
    <w:p w14:paraId="7ACF061B" w14:textId="77777777" w:rsidR="00DF783F" w:rsidRPr="00893547" w:rsidRDefault="00DF783F" w:rsidP="006E7DE1">
      <w:pPr>
        <w:widowControl w:val="0"/>
        <w:jc w:val="both"/>
        <w:rPr>
          <w:rFonts w:ascii="Arial" w:hAnsi="Arial" w:cs="Arial"/>
          <w:sz w:val="20"/>
          <w:szCs w:val="20"/>
          <w:lang w:eastAsia="en-US"/>
        </w:rPr>
      </w:pPr>
      <w:r w:rsidRPr="00893547">
        <w:rPr>
          <w:rFonts w:ascii="Arial" w:hAnsi="Arial" w:cs="Arial"/>
          <w:sz w:val="20"/>
          <w:szCs w:val="20"/>
          <w:lang w:eastAsia="en-US"/>
        </w:rPr>
        <w:t>Če izvajalec ne bo odpravljal napak skladno z določbo tega člena pogodbe, bo naročnik unovčil zavarovanje za odpravo napak v garancijskem roku.</w:t>
      </w:r>
    </w:p>
    <w:p w14:paraId="72ECA784" w14:textId="6BDF8002" w:rsidR="218B4C01" w:rsidRDefault="218B4C01" w:rsidP="006E7DE1">
      <w:pPr>
        <w:widowControl w:val="0"/>
        <w:jc w:val="both"/>
        <w:rPr>
          <w:rFonts w:ascii="Arial" w:hAnsi="Arial" w:cs="Arial"/>
          <w:sz w:val="20"/>
          <w:szCs w:val="20"/>
          <w:lang w:eastAsia="en-US"/>
        </w:rPr>
      </w:pPr>
    </w:p>
    <w:p w14:paraId="783EB1CD" w14:textId="77777777" w:rsidR="00CD415B" w:rsidRPr="00893547" w:rsidRDefault="00CD415B" w:rsidP="006E7DE1">
      <w:pPr>
        <w:widowControl w:val="0"/>
        <w:jc w:val="both"/>
        <w:rPr>
          <w:rFonts w:ascii="Arial" w:hAnsi="Arial" w:cs="Arial"/>
          <w:sz w:val="20"/>
          <w:szCs w:val="20"/>
          <w:lang w:eastAsia="en-US"/>
        </w:rPr>
      </w:pPr>
    </w:p>
    <w:p w14:paraId="7E4BCA1F" w14:textId="64BA1A2E" w:rsidR="00CD415B" w:rsidRPr="00893547" w:rsidRDefault="00CD415B" w:rsidP="006E7DE1">
      <w:pPr>
        <w:keepNext/>
        <w:jc w:val="center"/>
        <w:rPr>
          <w:rFonts w:ascii="Arial" w:hAnsi="Arial" w:cs="Arial"/>
          <w:color w:val="000000"/>
          <w:sz w:val="20"/>
          <w:szCs w:val="20"/>
        </w:rPr>
      </w:pPr>
      <w:r w:rsidRPr="00893547">
        <w:rPr>
          <w:rFonts w:ascii="Arial" w:hAnsi="Arial" w:cs="Arial"/>
          <w:bCs/>
          <w:color w:val="000000"/>
          <w:sz w:val="20"/>
        </w:rPr>
        <w:t>1</w:t>
      </w:r>
      <w:r>
        <w:rPr>
          <w:rFonts w:ascii="Arial" w:hAnsi="Arial" w:cs="Arial"/>
          <w:bCs/>
          <w:color w:val="000000"/>
          <w:sz w:val="20"/>
        </w:rPr>
        <w:t>4</w:t>
      </w:r>
      <w:r w:rsidRPr="00893547">
        <w:rPr>
          <w:rFonts w:ascii="Arial" w:hAnsi="Arial" w:cs="Arial"/>
          <w:bCs/>
          <w:color w:val="000000"/>
          <w:sz w:val="20"/>
        </w:rPr>
        <w:t>. člen</w:t>
      </w:r>
    </w:p>
    <w:p w14:paraId="508B8D59" w14:textId="77777777" w:rsidR="00DF783F" w:rsidRPr="00893547" w:rsidRDefault="00DF783F" w:rsidP="006E7DE1">
      <w:pPr>
        <w:widowControl w:val="0"/>
        <w:jc w:val="both"/>
        <w:rPr>
          <w:rFonts w:ascii="Arial" w:hAnsi="Arial" w:cs="Arial"/>
          <w:sz w:val="20"/>
          <w:szCs w:val="20"/>
          <w:lang w:eastAsia="en-US"/>
        </w:rPr>
      </w:pPr>
    </w:p>
    <w:p w14:paraId="10DDAF39" w14:textId="56A94318" w:rsidR="00865EDD" w:rsidRPr="001A4608" w:rsidRDefault="00865EDD" w:rsidP="00865EDD">
      <w:pPr>
        <w:shd w:val="clear" w:color="auto" w:fill="FFFFFF" w:themeFill="background1"/>
        <w:spacing w:line="260" w:lineRule="atLeast"/>
        <w:jc w:val="both"/>
        <w:rPr>
          <w:rFonts w:ascii="Arial" w:hAnsi="Arial" w:cs="Arial"/>
          <w:sz w:val="20"/>
          <w:szCs w:val="20"/>
          <w:lang w:eastAsia="en-US"/>
        </w:rPr>
      </w:pPr>
      <w:r w:rsidRPr="001A4608">
        <w:rPr>
          <w:rFonts w:ascii="Arial" w:hAnsi="Arial" w:cs="Arial"/>
          <w:sz w:val="20"/>
          <w:szCs w:val="20"/>
          <w:lang w:eastAsia="en-US"/>
        </w:rPr>
        <w:t>Izvajalec mora kot pogoj za plačilo zadnjega računa</w:t>
      </w:r>
      <w:r w:rsidRPr="001A4608">
        <w:rPr>
          <w:rFonts w:ascii="Arial" w:eastAsia="Arial" w:hAnsi="Arial" w:cs="Arial"/>
          <w:sz w:val="20"/>
          <w:szCs w:val="20"/>
        </w:rPr>
        <w:t xml:space="preserve"> </w:t>
      </w:r>
      <w:r w:rsidRPr="001A4608">
        <w:rPr>
          <w:rFonts w:ascii="Arial" w:hAnsi="Arial" w:cs="Arial"/>
          <w:sz w:val="20"/>
          <w:szCs w:val="20"/>
          <w:lang w:eastAsia="en-US"/>
        </w:rPr>
        <w:t xml:space="preserve">naročniku izročiti finančno zavarovanje za odpravo napak v garancijskem roku v višini </w:t>
      </w:r>
      <w:r>
        <w:rPr>
          <w:rFonts w:ascii="Arial" w:hAnsi="Arial" w:cs="Arial"/>
          <w:sz w:val="20"/>
          <w:szCs w:val="20"/>
          <w:lang w:eastAsia="en-US"/>
        </w:rPr>
        <w:t>štirih</w:t>
      </w:r>
      <w:r w:rsidRPr="001A4608">
        <w:rPr>
          <w:rFonts w:ascii="Arial" w:hAnsi="Arial" w:cs="Arial"/>
          <w:sz w:val="20"/>
          <w:szCs w:val="20"/>
          <w:lang w:eastAsia="en-US"/>
        </w:rPr>
        <w:t xml:space="preserve"> odstotkov (</w:t>
      </w:r>
      <w:r>
        <w:rPr>
          <w:rFonts w:ascii="Arial" w:hAnsi="Arial" w:cs="Arial"/>
          <w:sz w:val="20"/>
          <w:szCs w:val="20"/>
          <w:lang w:eastAsia="en-US"/>
        </w:rPr>
        <w:t>4</w:t>
      </w:r>
      <w:r w:rsidRPr="001A4608">
        <w:rPr>
          <w:rFonts w:ascii="Arial" w:hAnsi="Arial" w:cs="Arial"/>
          <w:sz w:val="20"/>
          <w:szCs w:val="20"/>
          <w:lang w:eastAsia="en-US"/>
        </w:rPr>
        <w:t xml:space="preserve">%) skupne pogodbene cene z DDV in veljavnostjo petindvajset (25) mesecev od datuma končnega prevzema predmeta pogodbe, skladno z obrazcem 8.3., ki je podan v okviru poglavja 4 razpisne dokumentacije. </w:t>
      </w:r>
    </w:p>
    <w:p w14:paraId="2397E74A" w14:textId="77777777" w:rsidR="00865EDD" w:rsidRPr="001A4608" w:rsidRDefault="00865EDD" w:rsidP="00865EDD">
      <w:pPr>
        <w:shd w:val="clear" w:color="auto" w:fill="FFFFFF" w:themeFill="background1"/>
        <w:spacing w:line="260" w:lineRule="atLeast"/>
        <w:jc w:val="both"/>
        <w:rPr>
          <w:rFonts w:ascii="Arial" w:hAnsi="Arial" w:cs="Arial"/>
          <w:sz w:val="20"/>
          <w:szCs w:val="20"/>
          <w:lang w:eastAsia="en-US"/>
        </w:rPr>
      </w:pPr>
    </w:p>
    <w:p w14:paraId="1134292B" w14:textId="77777777" w:rsidR="00DF783F" w:rsidRPr="00893547" w:rsidRDefault="00DF783F" w:rsidP="006E7DE1">
      <w:pPr>
        <w:widowControl w:val="0"/>
        <w:jc w:val="both"/>
        <w:rPr>
          <w:rFonts w:ascii="Arial" w:hAnsi="Arial" w:cs="Arial"/>
          <w:sz w:val="20"/>
          <w:szCs w:val="20"/>
          <w:lang w:eastAsia="en-US"/>
        </w:rPr>
      </w:pPr>
      <w:bookmarkStart w:id="143" w:name="_Hlk138231748"/>
      <w:r w:rsidRPr="00893547">
        <w:rPr>
          <w:rFonts w:ascii="Arial" w:hAnsi="Arial" w:cs="Arial"/>
          <w:sz w:val="20"/>
          <w:szCs w:val="20"/>
          <w:lang w:eastAsia="en-US"/>
        </w:rPr>
        <w:t>Če izvajalec te garancije ne dostavi, bo naročnik unovčil garancijo za dobro izvedbo pogodbenih obveznosti.</w:t>
      </w:r>
    </w:p>
    <w:bookmarkEnd w:id="143"/>
    <w:p w14:paraId="191C084D" w14:textId="77777777" w:rsidR="00DF783F" w:rsidRPr="00893547" w:rsidRDefault="00DF783F" w:rsidP="006E7DE1">
      <w:pPr>
        <w:widowControl w:val="0"/>
        <w:jc w:val="both"/>
        <w:rPr>
          <w:rFonts w:ascii="Arial" w:hAnsi="Arial" w:cs="Arial"/>
          <w:sz w:val="20"/>
          <w:szCs w:val="20"/>
          <w:lang w:eastAsia="en-US"/>
        </w:rPr>
      </w:pPr>
    </w:p>
    <w:p w14:paraId="637735DB" w14:textId="77777777" w:rsidR="00DF783F" w:rsidRPr="00893547" w:rsidRDefault="00DF783F" w:rsidP="006E7DE1">
      <w:pPr>
        <w:widowControl w:val="0"/>
        <w:jc w:val="both"/>
        <w:rPr>
          <w:rFonts w:ascii="Arial" w:hAnsi="Arial" w:cs="Arial"/>
          <w:sz w:val="20"/>
          <w:szCs w:val="20"/>
          <w:lang w:eastAsia="en-US"/>
        </w:rPr>
      </w:pPr>
      <w:r w:rsidRPr="00893547">
        <w:rPr>
          <w:rFonts w:ascii="Arial" w:hAnsi="Arial" w:cs="Arial"/>
          <w:sz w:val="20"/>
          <w:szCs w:val="20"/>
          <w:lang w:eastAsia="en-US"/>
        </w:rPr>
        <w:t>Finančno zavarovanje za odpravo napak v garancijskem roku lahko naročnik unovči, če izvajalec v garancijskem roku ob okvari ali kateremkoli drugem dogodku, ki bi zmanjšal možnost uporabe predmeta pogodbe, ne odpravi vseh pomanjkljivosti in napak ali ne zamenja opreme oziroma ne izvaja garancijskih obveznosti na način, kot je opredeljen v tej pogodbi.</w:t>
      </w:r>
    </w:p>
    <w:p w14:paraId="6F5A0220" w14:textId="18380707" w:rsidR="00DF783F" w:rsidRDefault="00DF783F" w:rsidP="006E7DE1">
      <w:pPr>
        <w:widowControl w:val="0"/>
        <w:jc w:val="both"/>
        <w:rPr>
          <w:rFonts w:ascii="Arial" w:hAnsi="Arial" w:cs="Arial"/>
          <w:b/>
          <w:bCs/>
          <w:sz w:val="20"/>
          <w:szCs w:val="20"/>
          <w:lang w:eastAsia="en-US"/>
        </w:rPr>
      </w:pPr>
    </w:p>
    <w:p w14:paraId="3018A1E2" w14:textId="77777777" w:rsidR="004E3DB0" w:rsidRDefault="004E3DB0" w:rsidP="006E7DE1">
      <w:pPr>
        <w:widowControl w:val="0"/>
        <w:jc w:val="center"/>
        <w:rPr>
          <w:rFonts w:ascii="Arial" w:hAnsi="Arial" w:cs="Arial"/>
          <w:b/>
          <w:color w:val="000000"/>
          <w:sz w:val="20"/>
          <w:szCs w:val="20"/>
        </w:rPr>
      </w:pPr>
    </w:p>
    <w:p w14:paraId="33608A1A" w14:textId="6D9ADFAF" w:rsidR="00B938DE" w:rsidRPr="00893547" w:rsidRDefault="00B938DE" w:rsidP="006E7DE1">
      <w:pPr>
        <w:widowControl w:val="0"/>
        <w:jc w:val="center"/>
        <w:rPr>
          <w:rFonts w:ascii="Arial" w:hAnsi="Arial" w:cs="Arial"/>
          <w:color w:val="000000"/>
          <w:sz w:val="20"/>
          <w:szCs w:val="20"/>
        </w:rPr>
      </w:pPr>
      <w:r w:rsidRPr="00893547">
        <w:rPr>
          <w:rFonts w:ascii="Arial" w:hAnsi="Arial" w:cs="Arial"/>
          <w:b/>
          <w:color w:val="000000"/>
          <w:sz w:val="20"/>
          <w:szCs w:val="20"/>
        </w:rPr>
        <w:t>XI. VAROVANJE PODATKOV</w:t>
      </w:r>
    </w:p>
    <w:p w14:paraId="199ECACF" w14:textId="7CE5741D" w:rsidR="00B938DE" w:rsidRPr="00893547" w:rsidRDefault="00B938DE" w:rsidP="006E7DE1">
      <w:pPr>
        <w:rPr>
          <w:rFonts w:ascii="Arial" w:hAnsi="Arial" w:cs="Arial"/>
          <w:color w:val="000000"/>
          <w:sz w:val="20"/>
          <w:szCs w:val="20"/>
        </w:rPr>
      </w:pPr>
    </w:p>
    <w:p w14:paraId="7BBF3053" w14:textId="7B6FD441" w:rsidR="00CD415B" w:rsidRPr="00893547" w:rsidRDefault="00CD415B" w:rsidP="006E7DE1">
      <w:pPr>
        <w:keepNext/>
        <w:jc w:val="center"/>
        <w:rPr>
          <w:rFonts w:ascii="Arial" w:hAnsi="Arial" w:cs="Arial"/>
          <w:color w:val="000000"/>
          <w:sz w:val="20"/>
          <w:szCs w:val="20"/>
        </w:rPr>
      </w:pPr>
      <w:r w:rsidRPr="00893547">
        <w:rPr>
          <w:rFonts w:ascii="Arial" w:hAnsi="Arial" w:cs="Arial"/>
          <w:bCs/>
          <w:color w:val="000000"/>
          <w:sz w:val="20"/>
        </w:rPr>
        <w:t>1</w:t>
      </w:r>
      <w:r w:rsidR="004E3DB0">
        <w:rPr>
          <w:rFonts w:ascii="Arial" w:hAnsi="Arial" w:cs="Arial"/>
          <w:bCs/>
          <w:color w:val="000000"/>
          <w:sz w:val="20"/>
        </w:rPr>
        <w:t>5</w:t>
      </w:r>
      <w:r w:rsidRPr="00893547">
        <w:rPr>
          <w:rFonts w:ascii="Arial" w:hAnsi="Arial" w:cs="Arial"/>
          <w:bCs/>
          <w:color w:val="000000"/>
          <w:sz w:val="20"/>
        </w:rPr>
        <w:t>. člen</w:t>
      </w:r>
    </w:p>
    <w:p w14:paraId="07D93CFF" w14:textId="512D50A7" w:rsidR="00B938DE" w:rsidRPr="00893547" w:rsidRDefault="00B938DE" w:rsidP="006E7DE1">
      <w:pPr>
        <w:widowControl w:val="0"/>
        <w:jc w:val="both"/>
        <w:rPr>
          <w:rFonts w:ascii="Arial" w:hAnsi="Arial" w:cs="Arial"/>
          <w:color w:val="000000"/>
          <w:sz w:val="20"/>
          <w:szCs w:val="20"/>
        </w:rPr>
      </w:pPr>
    </w:p>
    <w:p w14:paraId="3405AD46" w14:textId="766D8C6A" w:rsidR="00B938DE" w:rsidRPr="00893547" w:rsidRDefault="00B938DE" w:rsidP="006E7DE1">
      <w:pPr>
        <w:widowControl w:val="0"/>
        <w:jc w:val="both"/>
        <w:rPr>
          <w:rFonts w:ascii="Arial" w:hAnsi="Arial" w:cs="Arial"/>
          <w:color w:val="000000"/>
          <w:sz w:val="20"/>
          <w:szCs w:val="20"/>
        </w:rPr>
      </w:pPr>
      <w:r w:rsidRPr="00893547">
        <w:rPr>
          <w:rFonts w:ascii="Arial" w:hAnsi="Arial" w:cs="Arial"/>
          <w:color w:val="000000"/>
          <w:sz w:val="20"/>
          <w:szCs w:val="20"/>
        </w:rPr>
        <w:t xml:space="preserve">Pogodbeni stranki se zavezujeta, da bosta vse zakonsko varovane podatke (osebni in tajni podatki, poslovna skrivnost), do katerih bosta prišli z izvedbo te pogodbe, skrbno varovali, skladno z veljavno področno zakonodajo. </w:t>
      </w:r>
    </w:p>
    <w:p w14:paraId="58D51777" w14:textId="63B0BA10" w:rsidR="00B938DE" w:rsidRPr="00893547" w:rsidRDefault="00B938DE" w:rsidP="006E7DE1">
      <w:pPr>
        <w:widowControl w:val="0"/>
        <w:tabs>
          <w:tab w:val="left" w:pos="-1440"/>
        </w:tabs>
        <w:jc w:val="both"/>
        <w:rPr>
          <w:rFonts w:ascii="Arial" w:hAnsi="Arial" w:cs="Arial"/>
          <w:color w:val="000000"/>
          <w:sz w:val="20"/>
          <w:szCs w:val="20"/>
        </w:rPr>
      </w:pPr>
    </w:p>
    <w:p w14:paraId="01F2238D" w14:textId="479ACEAB" w:rsidR="00B938DE" w:rsidRPr="00893547" w:rsidRDefault="00B938DE" w:rsidP="006E7DE1">
      <w:pPr>
        <w:widowControl w:val="0"/>
        <w:tabs>
          <w:tab w:val="left" w:pos="-1440"/>
        </w:tabs>
        <w:jc w:val="both"/>
        <w:rPr>
          <w:rFonts w:ascii="Arial" w:hAnsi="Arial" w:cs="Arial"/>
          <w:color w:val="000000"/>
          <w:sz w:val="20"/>
          <w:szCs w:val="20"/>
        </w:rPr>
      </w:pPr>
      <w:r w:rsidRPr="00893547">
        <w:rPr>
          <w:rFonts w:ascii="Arial" w:hAnsi="Arial" w:cs="Arial"/>
          <w:color w:val="000000"/>
          <w:sz w:val="20"/>
          <w:szCs w:val="20"/>
        </w:rPr>
        <w:t>Obveznost varovanja podatkov se nanaša tako na čas izvrševanja</w:t>
      </w:r>
      <w:r w:rsidR="00E921AA" w:rsidRPr="00893547">
        <w:rPr>
          <w:rFonts w:ascii="Arial" w:hAnsi="Arial" w:cs="Arial"/>
          <w:color w:val="000000"/>
          <w:sz w:val="20"/>
          <w:szCs w:val="20"/>
        </w:rPr>
        <w:t xml:space="preserve"> pogodbe, kot tudi po prenehanju pogodbe</w:t>
      </w:r>
      <w:r w:rsidRPr="00893547">
        <w:rPr>
          <w:rFonts w:ascii="Arial" w:hAnsi="Arial" w:cs="Arial"/>
          <w:color w:val="000000"/>
          <w:sz w:val="20"/>
          <w:szCs w:val="20"/>
        </w:rPr>
        <w:t>.</w:t>
      </w:r>
    </w:p>
    <w:p w14:paraId="414A7A3E" w14:textId="18F7415A" w:rsidR="00B938DE" w:rsidRPr="00893547" w:rsidRDefault="00B938DE" w:rsidP="006E7DE1">
      <w:pPr>
        <w:widowControl w:val="0"/>
        <w:tabs>
          <w:tab w:val="left" w:pos="-1440"/>
        </w:tabs>
        <w:jc w:val="both"/>
        <w:rPr>
          <w:rFonts w:ascii="Arial" w:hAnsi="Arial" w:cs="Arial"/>
          <w:color w:val="000000"/>
          <w:sz w:val="20"/>
          <w:szCs w:val="20"/>
        </w:rPr>
      </w:pPr>
    </w:p>
    <w:p w14:paraId="614061D5" w14:textId="4B1C12A2" w:rsidR="00B938DE" w:rsidRPr="00893547" w:rsidRDefault="00B938DE" w:rsidP="006E7DE1">
      <w:pPr>
        <w:jc w:val="both"/>
        <w:rPr>
          <w:rFonts w:ascii="Arial" w:hAnsi="Arial" w:cs="Arial"/>
          <w:color w:val="000000"/>
          <w:sz w:val="20"/>
          <w:szCs w:val="20"/>
        </w:rPr>
      </w:pPr>
      <w:r w:rsidRPr="00893547">
        <w:rPr>
          <w:rFonts w:ascii="Arial" w:hAnsi="Arial" w:cs="Arial"/>
          <w:color w:val="000000"/>
          <w:sz w:val="20"/>
          <w:szCs w:val="20"/>
        </w:rPr>
        <w:t>Izvajalec je dolžan obve</w:t>
      </w:r>
      <w:r w:rsidR="00E921AA" w:rsidRPr="00893547">
        <w:rPr>
          <w:rFonts w:ascii="Arial" w:hAnsi="Arial" w:cs="Arial"/>
          <w:color w:val="000000"/>
          <w:sz w:val="20"/>
          <w:szCs w:val="20"/>
        </w:rPr>
        <w:t>stiti svoje zaposlene</w:t>
      </w:r>
      <w:r w:rsidRPr="00893547">
        <w:rPr>
          <w:rFonts w:ascii="Arial" w:hAnsi="Arial" w:cs="Arial"/>
          <w:color w:val="000000"/>
          <w:sz w:val="20"/>
          <w:szCs w:val="20"/>
        </w:rPr>
        <w:t>, da lahko pri svojem delu pridejo v stik z osebnimi ali zaupnimi podatki,</w:t>
      </w:r>
      <w:r w:rsidR="00E921AA" w:rsidRPr="00893547">
        <w:rPr>
          <w:rFonts w:ascii="Arial" w:hAnsi="Arial" w:cs="Arial"/>
          <w:color w:val="000000"/>
          <w:sz w:val="20"/>
          <w:szCs w:val="20"/>
        </w:rPr>
        <w:t xml:space="preserve"> in da so dolžni</w:t>
      </w:r>
      <w:r w:rsidRPr="00893547">
        <w:rPr>
          <w:rFonts w:ascii="Arial" w:hAnsi="Arial" w:cs="Arial"/>
          <w:color w:val="000000"/>
          <w:sz w:val="20"/>
          <w:szCs w:val="20"/>
        </w:rPr>
        <w:t xml:space="preserve"> pri delu z njimi ravnati </w:t>
      </w:r>
      <w:r w:rsidR="00E921AA" w:rsidRPr="00893547">
        <w:rPr>
          <w:rFonts w:ascii="Arial" w:hAnsi="Arial" w:cs="Arial"/>
          <w:color w:val="000000"/>
          <w:sz w:val="20"/>
          <w:szCs w:val="20"/>
        </w:rPr>
        <w:t xml:space="preserve">s skrbnostjo dobrega gospodarja </w:t>
      </w:r>
      <w:r w:rsidRPr="00893547">
        <w:rPr>
          <w:rFonts w:ascii="Arial" w:hAnsi="Arial" w:cs="Arial"/>
          <w:color w:val="000000"/>
          <w:sz w:val="20"/>
          <w:szCs w:val="20"/>
        </w:rPr>
        <w:t>ter skladno z veljavno zakonodajo.</w:t>
      </w:r>
    </w:p>
    <w:p w14:paraId="7DF619E4" w14:textId="0F03BEA0" w:rsidR="00B938DE" w:rsidRPr="00893547" w:rsidRDefault="00B938DE" w:rsidP="006E7DE1">
      <w:pPr>
        <w:jc w:val="both"/>
        <w:rPr>
          <w:rFonts w:ascii="Arial" w:hAnsi="Arial" w:cs="Arial"/>
          <w:color w:val="000000"/>
          <w:sz w:val="20"/>
          <w:szCs w:val="20"/>
        </w:rPr>
      </w:pPr>
    </w:p>
    <w:p w14:paraId="654C4726" w14:textId="67C82EFE" w:rsidR="00B938DE" w:rsidRPr="00893547" w:rsidRDefault="00B938DE" w:rsidP="006E7DE1">
      <w:pPr>
        <w:jc w:val="both"/>
        <w:rPr>
          <w:rFonts w:ascii="Arial" w:hAnsi="Arial" w:cs="Arial"/>
          <w:color w:val="000000"/>
          <w:sz w:val="20"/>
          <w:szCs w:val="20"/>
        </w:rPr>
      </w:pPr>
      <w:r w:rsidRPr="00893547">
        <w:rPr>
          <w:rFonts w:ascii="Arial" w:hAnsi="Arial" w:cs="Arial"/>
          <w:color w:val="000000"/>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3A525871" w14:textId="05BFA85C" w:rsidR="00B938DE" w:rsidRPr="00893547" w:rsidRDefault="00B938DE" w:rsidP="006E7DE1">
      <w:pPr>
        <w:jc w:val="both"/>
        <w:rPr>
          <w:rFonts w:ascii="Arial" w:hAnsi="Arial" w:cs="Arial"/>
          <w:color w:val="000000"/>
          <w:sz w:val="20"/>
          <w:szCs w:val="20"/>
        </w:rPr>
      </w:pPr>
    </w:p>
    <w:p w14:paraId="0417C683" w14:textId="3B632C9E" w:rsidR="00B938DE" w:rsidRPr="00893547" w:rsidRDefault="00E921AA" w:rsidP="006E7DE1">
      <w:pPr>
        <w:widowControl w:val="0"/>
        <w:tabs>
          <w:tab w:val="left" w:pos="-1440"/>
        </w:tabs>
        <w:jc w:val="both"/>
        <w:rPr>
          <w:rFonts w:ascii="Arial" w:hAnsi="Arial" w:cs="Arial"/>
          <w:color w:val="000000"/>
          <w:sz w:val="20"/>
          <w:szCs w:val="20"/>
        </w:rPr>
      </w:pPr>
      <w:r w:rsidRPr="00893547">
        <w:rPr>
          <w:rFonts w:ascii="Arial" w:hAnsi="Arial" w:cs="Arial"/>
          <w:color w:val="000000"/>
          <w:sz w:val="20"/>
          <w:szCs w:val="20"/>
        </w:rPr>
        <w:t xml:space="preserve">Za primere obdelave osebnih podatkov je sklenjena posebna pogodba o obdelavi osebnih podatkov. </w:t>
      </w:r>
    </w:p>
    <w:p w14:paraId="42A059B0" w14:textId="15300147" w:rsidR="00B938DE" w:rsidRDefault="00B938DE" w:rsidP="006E7DE1">
      <w:pPr>
        <w:widowControl w:val="0"/>
        <w:tabs>
          <w:tab w:val="left" w:pos="-1440"/>
        </w:tabs>
        <w:jc w:val="both"/>
        <w:rPr>
          <w:rFonts w:ascii="Arial" w:hAnsi="Arial" w:cs="Arial"/>
          <w:color w:val="000000"/>
          <w:sz w:val="20"/>
          <w:szCs w:val="20"/>
        </w:rPr>
      </w:pPr>
    </w:p>
    <w:p w14:paraId="6DADBBD6" w14:textId="3D0BDFAD" w:rsidR="00EC70AF" w:rsidRDefault="00EC70AF" w:rsidP="006E7DE1">
      <w:pPr>
        <w:widowControl w:val="0"/>
        <w:tabs>
          <w:tab w:val="left" w:pos="-1440"/>
        </w:tabs>
        <w:jc w:val="both"/>
        <w:rPr>
          <w:rFonts w:ascii="Arial" w:hAnsi="Arial" w:cs="Arial"/>
          <w:color w:val="000000"/>
          <w:sz w:val="20"/>
          <w:szCs w:val="20"/>
        </w:rPr>
      </w:pPr>
    </w:p>
    <w:p w14:paraId="0B90CF16" w14:textId="4D652D4C" w:rsidR="00EC70AF" w:rsidRDefault="00EC70AF" w:rsidP="006E7DE1">
      <w:pPr>
        <w:widowControl w:val="0"/>
        <w:tabs>
          <w:tab w:val="left" w:pos="-1440"/>
        </w:tabs>
        <w:jc w:val="both"/>
        <w:rPr>
          <w:rFonts w:ascii="Arial" w:hAnsi="Arial" w:cs="Arial"/>
          <w:color w:val="000000"/>
          <w:sz w:val="20"/>
          <w:szCs w:val="20"/>
        </w:rPr>
      </w:pPr>
    </w:p>
    <w:p w14:paraId="3D87A031" w14:textId="17193AA4" w:rsidR="00EC70AF" w:rsidRDefault="00EC70AF" w:rsidP="006E7DE1">
      <w:pPr>
        <w:widowControl w:val="0"/>
        <w:tabs>
          <w:tab w:val="left" w:pos="-1440"/>
        </w:tabs>
        <w:jc w:val="both"/>
        <w:rPr>
          <w:rFonts w:ascii="Arial" w:hAnsi="Arial" w:cs="Arial"/>
          <w:color w:val="000000"/>
          <w:sz w:val="20"/>
          <w:szCs w:val="20"/>
        </w:rPr>
      </w:pPr>
    </w:p>
    <w:p w14:paraId="3DEB59F4" w14:textId="77777777" w:rsidR="00EC70AF" w:rsidRPr="00893547" w:rsidRDefault="00EC70AF" w:rsidP="006E7DE1">
      <w:pPr>
        <w:widowControl w:val="0"/>
        <w:tabs>
          <w:tab w:val="left" w:pos="-1440"/>
        </w:tabs>
        <w:jc w:val="both"/>
        <w:rPr>
          <w:rFonts w:ascii="Arial" w:hAnsi="Arial" w:cs="Arial"/>
          <w:color w:val="000000"/>
          <w:sz w:val="20"/>
          <w:szCs w:val="20"/>
        </w:rPr>
      </w:pPr>
    </w:p>
    <w:p w14:paraId="1C9D9F43" w14:textId="69841C68" w:rsidR="00B938DE" w:rsidRPr="00893547" w:rsidRDefault="00B938DE" w:rsidP="006E7DE1">
      <w:pPr>
        <w:keepNext/>
        <w:widowControl w:val="0"/>
        <w:shd w:val="clear" w:color="auto" w:fill="FFFFFF" w:themeFill="background1"/>
        <w:jc w:val="center"/>
        <w:rPr>
          <w:rFonts w:ascii="Arial" w:hAnsi="Arial" w:cs="Arial"/>
          <w:color w:val="000000"/>
          <w:sz w:val="20"/>
          <w:szCs w:val="20"/>
        </w:rPr>
      </w:pPr>
      <w:r w:rsidRPr="001A4608">
        <w:rPr>
          <w:rFonts w:ascii="Arial" w:hAnsi="Arial" w:cs="Arial"/>
          <w:b/>
          <w:bCs/>
          <w:color w:val="000000" w:themeColor="text1"/>
          <w:sz w:val="20"/>
          <w:szCs w:val="20"/>
        </w:rPr>
        <w:t>XI</w:t>
      </w:r>
      <w:r w:rsidR="00D73C0D" w:rsidRPr="001A4608">
        <w:rPr>
          <w:rFonts w:ascii="Arial" w:hAnsi="Arial" w:cs="Arial"/>
          <w:b/>
          <w:bCs/>
          <w:color w:val="000000" w:themeColor="text1"/>
          <w:sz w:val="20"/>
          <w:szCs w:val="20"/>
        </w:rPr>
        <w:t>I</w:t>
      </w:r>
      <w:r w:rsidRPr="001A4608">
        <w:rPr>
          <w:rFonts w:ascii="Arial" w:hAnsi="Arial" w:cs="Arial"/>
          <w:b/>
          <w:bCs/>
          <w:color w:val="000000" w:themeColor="text1"/>
          <w:sz w:val="20"/>
          <w:szCs w:val="20"/>
        </w:rPr>
        <w:t>. PRAVICE INTELEKTUALNE LASTNINE</w:t>
      </w:r>
    </w:p>
    <w:p w14:paraId="71148282" w14:textId="77777777" w:rsidR="001A4608" w:rsidRDefault="001A4608" w:rsidP="006E7DE1">
      <w:pPr>
        <w:widowControl w:val="0"/>
        <w:jc w:val="center"/>
        <w:rPr>
          <w:rFonts w:ascii="Arial" w:hAnsi="Arial" w:cs="Arial"/>
          <w:color w:val="000000"/>
          <w:sz w:val="20"/>
          <w:szCs w:val="20"/>
        </w:rPr>
      </w:pPr>
    </w:p>
    <w:p w14:paraId="65F39D83" w14:textId="77EE0AC2" w:rsidR="00B938DE" w:rsidRPr="00893547" w:rsidRDefault="00331774" w:rsidP="006E7DE1">
      <w:pPr>
        <w:widowControl w:val="0"/>
        <w:jc w:val="center"/>
        <w:rPr>
          <w:rFonts w:ascii="Arial" w:hAnsi="Arial" w:cs="Arial"/>
          <w:color w:val="000000"/>
          <w:sz w:val="20"/>
          <w:szCs w:val="20"/>
        </w:rPr>
      </w:pPr>
      <w:r w:rsidRPr="00893547">
        <w:rPr>
          <w:rFonts w:ascii="Arial" w:hAnsi="Arial" w:cs="Arial"/>
          <w:color w:val="000000"/>
          <w:sz w:val="20"/>
          <w:szCs w:val="20"/>
        </w:rPr>
        <w:t>1</w:t>
      </w:r>
      <w:r w:rsidR="004E3DB0">
        <w:rPr>
          <w:rFonts w:ascii="Arial" w:hAnsi="Arial" w:cs="Arial"/>
          <w:color w:val="000000"/>
          <w:sz w:val="20"/>
          <w:szCs w:val="20"/>
        </w:rPr>
        <w:t>6</w:t>
      </w:r>
      <w:r w:rsidR="00B938DE" w:rsidRPr="00893547">
        <w:rPr>
          <w:rFonts w:ascii="Arial" w:hAnsi="Arial" w:cs="Arial"/>
          <w:color w:val="000000"/>
          <w:sz w:val="20"/>
          <w:szCs w:val="20"/>
        </w:rPr>
        <w:t>. člen</w:t>
      </w:r>
    </w:p>
    <w:p w14:paraId="4DEE9211" w14:textId="77777777" w:rsidR="00B938DE" w:rsidRPr="00893547" w:rsidRDefault="00B938DE" w:rsidP="006E7DE1">
      <w:pPr>
        <w:widowControl w:val="0"/>
        <w:jc w:val="center"/>
        <w:rPr>
          <w:rFonts w:ascii="Arial" w:hAnsi="Arial" w:cs="Arial"/>
          <w:color w:val="000000"/>
          <w:sz w:val="20"/>
          <w:szCs w:val="20"/>
        </w:rPr>
      </w:pPr>
    </w:p>
    <w:p w14:paraId="32B90383" w14:textId="0597B032" w:rsidR="004E3DB0" w:rsidRPr="002F0FAC" w:rsidRDefault="004E3DB0" w:rsidP="004E3DB0">
      <w:pPr>
        <w:jc w:val="both"/>
        <w:rPr>
          <w:rFonts w:ascii="Arial" w:hAnsi="Arial" w:cs="Arial"/>
          <w:sz w:val="20"/>
          <w:szCs w:val="20"/>
        </w:rPr>
      </w:pPr>
      <w:r w:rsidRPr="002F0FAC">
        <w:rPr>
          <w:rFonts w:ascii="Arial" w:hAnsi="Arial" w:cs="Arial"/>
          <w:sz w:val="20"/>
          <w:szCs w:val="20"/>
        </w:rPr>
        <w:t>S prevzemom postanejo vse materialne in druge avtorske pravice na celotni dokumentaciji in produktih, ki bodo nastali na podlagi te pogodbe, last naročnika in to izključno, prostorsko in časovno neomejeno, in sicer pravica do reproduciranja sestavnih delov ali celote programske opreme</w:t>
      </w:r>
      <w:r>
        <w:rPr>
          <w:rFonts w:ascii="Arial" w:hAnsi="Arial" w:cs="Arial"/>
          <w:sz w:val="20"/>
          <w:szCs w:val="20"/>
        </w:rPr>
        <w:t xml:space="preserve"> </w:t>
      </w:r>
      <w:r w:rsidRPr="002F0FAC">
        <w:rPr>
          <w:rFonts w:ascii="Arial" w:hAnsi="Arial" w:cs="Arial"/>
          <w:sz w:val="20"/>
          <w:szCs w:val="20"/>
        </w:rPr>
        <w:t xml:space="preserve">ali druge stvaritve, pravica prevoda, prilagoditve, priredbe oziroma drugačne predelave ter reproduciranja teh predelav, pravica dostopa in izročitve ter pravica distribucije v okviru javnega sektorja v katerikoli obliki. </w:t>
      </w:r>
    </w:p>
    <w:p w14:paraId="7EC8914D" w14:textId="77777777" w:rsidR="004E3DB0" w:rsidRPr="002F0FAC" w:rsidRDefault="004E3DB0" w:rsidP="004E3DB0">
      <w:pPr>
        <w:jc w:val="both"/>
        <w:rPr>
          <w:rFonts w:ascii="Arial" w:hAnsi="Arial" w:cs="Arial"/>
          <w:sz w:val="20"/>
          <w:szCs w:val="20"/>
        </w:rPr>
      </w:pPr>
    </w:p>
    <w:p w14:paraId="6F7B3992" w14:textId="77777777" w:rsidR="004E3DB0" w:rsidRPr="002F0FAC" w:rsidRDefault="004E3DB0" w:rsidP="004E3DB0">
      <w:pPr>
        <w:jc w:val="both"/>
        <w:rPr>
          <w:rFonts w:ascii="Arial" w:hAnsi="Arial" w:cs="Arial"/>
          <w:sz w:val="20"/>
          <w:szCs w:val="20"/>
        </w:rPr>
      </w:pPr>
      <w:r w:rsidRPr="002F0FAC">
        <w:rPr>
          <w:rFonts w:ascii="Arial" w:hAnsi="Arial" w:cs="Arial"/>
          <w:sz w:val="20"/>
          <w:szCs w:val="20"/>
        </w:rPr>
        <w:t xml:space="preserve">Prenesena avtorska pravica naročniku omogoča, da lahko komurkoli naroči obdelovanje, predelovanje, nadgrajevanje in vzdrževanje izdelka, ki je predmet te pogodbe. Izvajalec mora predati celotno dokumentacijo vključno z izvorno programsko kodo v aktivni digitalni obliki v ustreznem formatu in z vsemi procedurami, potrebnimi datotekami in podatki (dokumentacija programske izvorne kode). Izvajalec je ob predaji avtorskega dela dolžan naročniku izročiti vso uporabniško, razvojno in drugo tehnično dokumentacijo, nosilce z vso izvorno kodo, instalacijsko in izvršno kodo za vse programske izdelke, ki so narejeni in dobavljeni po tej pogodbi, vključno s programi za konfiguriranje, instalacijo, preizkušanje v elektronski obliki. </w:t>
      </w:r>
    </w:p>
    <w:p w14:paraId="655C86F4" w14:textId="77777777" w:rsidR="004E3DB0" w:rsidRPr="002F0FAC" w:rsidRDefault="004E3DB0" w:rsidP="004E3DB0">
      <w:pPr>
        <w:jc w:val="both"/>
        <w:rPr>
          <w:rFonts w:ascii="Arial" w:hAnsi="Arial" w:cs="Arial"/>
          <w:sz w:val="20"/>
          <w:szCs w:val="20"/>
        </w:rPr>
      </w:pPr>
    </w:p>
    <w:p w14:paraId="29B234A8" w14:textId="77777777" w:rsidR="004E3DB0" w:rsidRPr="002F0FAC" w:rsidRDefault="004E3DB0" w:rsidP="004E3DB0">
      <w:pPr>
        <w:jc w:val="both"/>
        <w:rPr>
          <w:rFonts w:ascii="Arial" w:hAnsi="Arial" w:cs="Arial"/>
          <w:sz w:val="20"/>
          <w:szCs w:val="20"/>
        </w:rPr>
      </w:pPr>
      <w:r w:rsidRPr="002F0FAC">
        <w:rPr>
          <w:rFonts w:ascii="Arial" w:hAnsi="Arial" w:cs="Arial"/>
          <w:sz w:val="20"/>
          <w:szCs w:val="20"/>
        </w:rPr>
        <w:t xml:space="preserve">Izvorno kodo za celotno programsko opremo mora izvajalec predati na elektronskem trajnem nosilcu podatkov (ključ USB, CD-ROM, DVD, spominske kartice ali trdi diski računalnikov in e-pošta), ki ga je mogoče prebrati na sistemu naročnika. Na enak način kot izvorno kodo je potrebno naročniku predati tudi vsako novo verzijo programske opreme, če v času trajanja garancijske dobe pride do spremembe </w:t>
      </w:r>
    </w:p>
    <w:p w14:paraId="349AC7BB" w14:textId="77777777" w:rsidR="004E3DB0" w:rsidRPr="002F0FAC" w:rsidRDefault="004E3DB0" w:rsidP="004E3DB0">
      <w:pPr>
        <w:jc w:val="both"/>
        <w:rPr>
          <w:rFonts w:ascii="Arial" w:hAnsi="Arial" w:cs="Arial"/>
          <w:sz w:val="20"/>
          <w:szCs w:val="20"/>
        </w:rPr>
      </w:pPr>
      <w:r w:rsidRPr="002F0FAC">
        <w:rPr>
          <w:rFonts w:ascii="Arial" w:hAnsi="Arial" w:cs="Arial"/>
          <w:sz w:val="20"/>
          <w:szCs w:val="20"/>
        </w:rPr>
        <w:t>le-te.</w:t>
      </w:r>
    </w:p>
    <w:p w14:paraId="30ED1B57" w14:textId="77777777" w:rsidR="004E3DB0" w:rsidRPr="002F0FAC" w:rsidRDefault="004E3DB0" w:rsidP="004E3DB0">
      <w:pPr>
        <w:jc w:val="both"/>
        <w:rPr>
          <w:rFonts w:ascii="Arial" w:hAnsi="Arial" w:cs="Arial"/>
          <w:sz w:val="20"/>
          <w:szCs w:val="20"/>
        </w:rPr>
      </w:pPr>
    </w:p>
    <w:p w14:paraId="133E9A3F" w14:textId="77777777" w:rsidR="004E3DB0" w:rsidRPr="002F0FAC" w:rsidRDefault="004E3DB0" w:rsidP="004E3DB0">
      <w:pPr>
        <w:jc w:val="both"/>
        <w:rPr>
          <w:rFonts w:ascii="Arial" w:hAnsi="Arial" w:cs="Arial"/>
          <w:sz w:val="20"/>
          <w:szCs w:val="20"/>
        </w:rPr>
      </w:pPr>
      <w:r w:rsidRPr="002F0FAC">
        <w:rPr>
          <w:rFonts w:ascii="Arial" w:hAnsi="Arial" w:cs="Arial"/>
          <w:sz w:val="20"/>
          <w:szCs w:val="20"/>
        </w:rPr>
        <w:t>Dokumentacija mora podrobno opisovati pomen programske izvorne kode, razvite po zahtevah naročnika, ki jo ima naročnik pravico spreminjati po poteku pogodbenega roka za namen vzdrževanja. Naročnik lahko programsko izvorno kodo uporabi tudi za namen integracije te kode z ostalo programsko opremo. Naročniku na predani dokumentaciji pripada pravica do trajne in neomejene uporabe rešitve pogodbenih storitev ob upoštevanju določil Zakona o avtorskih in sorodnih pravicah.</w:t>
      </w:r>
    </w:p>
    <w:p w14:paraId="63B01ADB" w14:textId="77777777" w:rsidR="004E3DB0" w:rsidRPr="002F0FAC" w:rsidRDefault="004E3DB0" w:rsidP="004E3DB0">
      <w:pPr>
        <w:jc w:val="both"/>
        <w:rPr>
          <w:rFonts w:ascii="Arial" w:hAnsi="Arial" w:cs="Arial"/>
          <w:sz w:val="20"/>
          <w:szCs w:val="20"/>
        </w:rPr>
      </w:pPr>
    </w:p>
    <w:p w14:paraId="760337B2" w14:textId="77777777" w:rsidR="004E3DB0" w:rsidRPr="002F0FAC" w:rsidRDefault="004E3DB0" w:rsidP="004E3DB0">
      <w:pPr>
        <w:jc w:val="both"/>
        <w:rPr>
          <w:rFonts w:ascii="Arial" w:hAnsi="Arial" w:cs="Arial"/>
          <w:sz w:val="20"/>
          <w:szCs w:val="20"/>
        </w:rPr>
      </w:pPr>
      <w:r w:rsidRPr="002F0FAC">
        <w:rPr>
          <w:rFonts w:ascii="Arial" w:hAnsi="Arial" w:cs="Arial"/>
          <w:sz w:val="20"/>
          <w:szCs w:val="20"/>
        </w:rPr>
        <w:t xml:space="preserve">Izvajalec zagotavlja, da lahko naročnik po izteku veljavnosti te pogodbe neovirano in brez vsakršnih omejitev odda izvajanje kakršnihkoli storitev na predmetu te pogodbe tretji osebi, pri čemer noben produkt ne bo pod krajevno, časovno ali drugo omejitvijo glede uporabe in posegov, ki so potrebni za vzdrževanje in nadgradnjo predmeta te pogodbe. </w:t>
      </w:r>
    </w:p>
    <w:p w14:paraId="747C9655" w14:textId="77777777" w:rsidR="004E3DB0" w:rsidRPr="002F0FAC" w:rsidRDefault="004E3DB0" w:rsidP="004E3DB0">
      <w:pPr>
        <w:jc w:val="both"/>
        <w:rPr>
          <w:rFonts w:ascii="Arial" w:hAnsi="Arial" w:cs="Arial"/>
          <w:sz w:val="20"/>
          <w:szCs w:val="20"/>
        </w:rPr>
      </w:pPr>
    </w:p>
    <w:p w14:paraId="6AA01FA8" w14:textId="77777777" w:rsidR="004E3DB0" w:rsidRPr="002F0FAC" w:rsidRDefault="004E3DB0" w:rsidP="004E3DB0">
      <w:pPr>
        <w:jc w:val="both"/>
        <w:rPr>
          <w:rFonts w:ascii="Arial" w:hAnsi="Arial" w:cs="Arial"/>
          <w:sz w:val="20"/>
          <w:szCs w:val="20"/>
        </w:rPr>
      </w:pPr>
      <w:r w:rsidRPr="002F0FAC">
        <w:rPr>
          <w:rFonts w:ascii="Arial" w:hAnsi="Arial" w:cs="Arial"/>
          <w:sz w:val="20"/>
          <w:szCs w:val="20"/>
        </w:rPr>
        <w:t xml:space="preserve">Naročnik ima pravico, da za potrebe javne uprave pravice, ki jih je pridobil na podlagi te pogodbe, prenaša na tretje osebe, ne da bi za to potreboval soglasje avtorja in ne da bi za tak prenos avtorskih pravic moral avtorju izplačevati kakršnokoli dodatno plačilo. </w:t>
      </w:r>
    </w:p>
    <w:p w14:paraId="1BEB55B6" w14:textId="77777777" w:rsidR="004E3DB0" w:rsidRPr="002F0FAC" w:rsidRDefault="004E3DB0" w:rsidP="004E3DB0">
      <w:pPr>
        <w:jc w:val="both"/>
        <w:rPr>
          <w:rFonts w:ascii="Arial" w:hAnsi="Arial" w:cs="Arial"/>
          <w:sz w:val="20"/>
          <w:szCs w:val="20"/>
        </w:rPr>
      </w:pPr>
    </w:p>
    <w:p w14:paraId="2E43ED40" w14:textId="77777777" w:rsidR="004E3DB0" w:rsidRPr="002F0FAC" w:rsidRDefault="004E3DB0" w:rsidP="004E3DB0">
      <w:pPr>
        <w:jc w:val="both"/>
        <w:rPr>
          <w:rFonts w:ascii="Arial" w:hAnsi="Arial" w:cs="Arial"/>
          <w:sz w:val="20"/>
          <w:szCs w:val="20"/>
        </w:rPr>
      </w:pPr>
      <w:r w:rsidRPr="002F0FAC">
        <w:rPr>
          <w:rFonts w:ascii="Arial" w:hAnsi="Arial" w:cs="Arial"/>
          <w:sz w:val="20"/>
          <w:szCs w:val="20"/>
        </w:rPr>
        <w:t>Če izvajalec v okviru izvajanja te pogodbe ponudi informacijsko rešitev ali uporabi komponento, ki je že izdelana izven te pogodbe, ali njen del, se šteje, da so ti izdelki nastali v okviru izvajanja te pogodbe,</w:t>
      </w:r>
      <w:r>
        <w:rPr>
          <w:rFonts w:ascii="Arial" w:hAnsi="Arial" w:cs="Arial"/>
          <w:sz w:val="20"/>
          <w:szCs w:val="20"/>
        </w:rPr>
        <w:t xml:space="preserve"> </w:t>
      </w:r>
      <w:r w:rsidRPr="002F0FAC">
        <w:rPr>
          <w:rFonts w:ascii="Arial" w:hAnsi="Arial" w:cs="Arial"/>
          <w:sz w:val="20"/>
          <w:szCs w:val="20"/>
        </w:rPr>
        <w:t>razen kolikor so izdelani z odprtokodnimi licencami in naročnik pri njihovi uporabi ni vezan na posameznega izvajalca. Pri standardni programski opremi, katere pravice ima tretja oseba, ki ni vključena v izvajanje te pogodbe, izvorne kode ni potrebno predati.</w:t>
      </w:r>
    </w:p>
    <w:p w14:paraId="7EF18AAF" w14:textId="77777777" w:rsidR="004E3DB0" w:rsidRPr="002F0FAC" w:rsidRDefault="004E3DB0" w:rsidP="004E3DB0">
      <w:pPr>
        <w:jc w:val="both"/>
        <w:rPr>
          <w:rFonts w:ascii="Arial" w:hAnsi="Arial" w:cs="Arial"/>
          <w:sz w:val="20"/>
          <w:szCs w:val="20"/>
        </w:rPr>
      </w:pPr>
    </w:p>
    <w:p w14:paraId="136264FF" w14:textId="77777777" w:rsidR="004E3DB0" w:rsidRPr="002F0FAC" w:rsidRDefault="004E3DB0" w:rsidP="004E3DB0">
      <w:pPr>
        <w:jc w:val="both"/>
        <w:rPr>
          <w:rFonts w:ascii="Arial" w:hAnsi="Arial" w:cs="Arial"/>
          <w:sz w:val="20"/>
          <w:szCs w:val="20"/>
        </w:rPr>
      </w:pPr>
      <w:r w:rsidRPr="002F0FAC">
        <w:rPr>
          <w:rFonts w:ascii="Arial" w:hAnsi="Arial" w:cs="Arial"/>
          <w:sz w:val="20"/>
          <w:szCs w:val="20"/>
        </w:rPr>
        <w:t xml:space="preserve">Če izvajalec pri izpolnitvi pogodbenih obveznosti uporabi avtorsko delo oziroma stvaritev, ki je zavarovana s pravico intelektualne lastnine, katere ni sam avtor oziroma nosilec intelektualne lastnine, se izvajalec izrecno zaveže, da bo sam in na lastne stroške uredil vsa razmerja z nosilci teh pravic, tako </w:t>
      </w:r>
    </w:p>
    <w:p w14:paraId="40C94335" w14:textId="77777777" w:rsidR="004E3DB0" w:rsidRPr="002F0FAC" w:rsidRDefault="004E3DB0" w:rsidP="004E3DB0">
      <w:pPr>
        <w:jc w:val="both"/>
        <w:rPr>
          <w:rFonts w:ascii="Arial" w:hAnsi="Arial" w:cs="Arial"/>
          <w:sz w:val="20"/>
          <w:szCs w:val="20"/>
        </w:rPr>
      </w:pPr>
      <w:r w:rsidRPr="002F0FAC">
        <w:rPr>
          <w:rFonts w:ascii="Arial" w:hAnsi="Arial" w:cs="Arial"/>
          <w:sz w:val="20"/>
          <w:szCs w:val="20"/>
        </w:rPr>
        <w:t xml:space="preserve">da bo poskrbel za ustrezen prenos teh pravic na naročnika, ki bo naročniku omogočil, da tudi to avtorsko delo oziroma stvaritev časovno, teritorialno in vsebinsko neomejeno uporablja za izpolnitev namena te pogodbe. Plačila za dovolitev uporabe avtorskega dela ali pravic intelektualne lastnine tretjih oseb so že vključene v pogodbeno vrednost in naročnik s tem ne prevzema nobenih dodatnih stroškov. </w:t>
      </w:r>
    </w:p>
    <w:p w14:paraId="0424276B" w14:textId="77777777" w:rsidR="004E3DB0" w:rsidRPr="002F0FAC" w:rsidRDefault="004E3DB0" w:rsidP="004E3DB0">
      <w:pPr>
        <w:jc w:val="both"/>
        <w:rPr>
          <w:rFonts w:ascii="Arial" w:hAnsi="Arial" w:cs="Arial"/>
          <w:sz w:val="20"/>
          <w:szCs w:val="20"/>
        </w:rPr>
      </w:pPr>
    </w:p>
    <w:p w14:paraId="7A08DB35" w14:textId="77777777" w:rsidR="004E3DB0" w:rsidRPr="002F0FAC" w:rsidRDefault="004E3DB0" w:rsidP="004E3DB0">
      <w:pPr>
        <w:jc w:val="both"/>
        <w:rPr>
          <w:rFonts w:ascii="Arial" w:hAnsi="Arial" w:cs="Arial"/>
          <w:sz w:val="20"/>
          <w:szCs w:val="20"/>
        </w:rPr>
      </w:pPr>
      <w:r w:rsidRPr="002F0FAC">
        <w:rPr>
          <w:rFonts w:ascii="Arial" w:hAnsi="Arial" w:cs="Arial"/>
          <w:sz w:val="20"/>
          <w:szCs w:val="20"/>
        </w:rPr>
        <w:t>Vse ideje, načela, koncepte, metode, postopke in izvorno kodo, ki jih je izvajalec predstavil naročniku</w:t>
      </w:r>
      <w:r>
        <w:rPr>
          <w:rFonts w:ascii="Arial" w:hAnsi="Arial" w:cs="Arial"/>
          <w:sz w:val="20"/>
          <w:szCs w:val="20"/>
        </w:rPr>
        <w:t xml:space="preserve"> </w:t>
      </w:r>
      <w:r w:rsidRPr="002F0FAC">
        <w:rPr>
          <w:rFonts w:ascii="Arial" w:hAnsi="Arial" w:cs="Arial"/>
          <w:sz w:val="20"/>
          <w:szCs w:val="20"/>
        </w:rPr>
        <w:t>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40CE67F4" w14:textId="77777777" w:rsidR="004E3DB0" w:rsidRPr="002F0FAC" w:rsidRDefault="004E3DB0" w:rsidP="004E3DB0">
      <w:pPr>
        <w:jc w:val="both"/>
        <w:rPr>
          <w:rFonts w:ascii="Arial" w:hAnsi="Arial" w:cs="Arial"/>
          <w:sz w:val="20"/>
          <w:szCs w:val="20"/>
        </w:rPr>
      </w:pPr>
    </w:p>
    <w:p w14:paraId="4976E477" w14:textId="77777777" w:rsidR="004E3DB0" w:rsidRPr="002F0FAC" w:rsidRDefault="004E3DB0" w:rsidP="004E3DB0">
      <w:pPr>
        <w:jc w:val="both"/>
        <w:rPr>
          <w:rFonts w:ascii="Arial" w:hAnsi="Arial" w:cs="Arial"/>
          <w:sz w:val="20"/>
          <w:szCs w:val="20"/>
        </w:rPr>
      </w:pPr>
      <w:r w:rsidRPr="002F0FAC">
        <w:rPr>
          <w:rFonts w:ascii="Arial" w:hAnsi="Arial" w:cs="Arial"/>
          <w:sz w:val="20"/>
          <w:szCs w:val="20"/>
        </w:rPr>
        <w:lastRenderedPageBreak/>
        <w:t>Po izteku veljavnosti te pogodbe je izvajalec dolžan predati naročniku vse nosilce, na katerih se nahajajo podatki oziroma podatkovne baze informacijske rešitve oziroma uničiti tiste nosilce, na katerih se nahajajo podatki oziroma podatkovne baze informacijske rešitve, pa jih brez svoje krivde ne more izročiti naročniku. Izvajalec pridobljenih podatkov iz navedenih baz ne sme uporabljati za nikakršne druge namene, kot izključno za izvrševanje te pogodbe.</w:t>
      </w:r>
    </w:p>
    <w:p w14:paraId="7127877D" w14:textId="77777777" w:rsidR="004E3DB0" w:rsidRDefault="004E3DB0" w:rsidP="004E3DB0">
      <w:pPr>
        <w:rPr>
          <w:rFonts w:ascii="Arial" w:hAnsi="Arial" w:cs="Arial"/>
          <w:b/>
          <w:color w:val="000000"/>
          <w:sz w:val="20"/>
          <w:szCs w:val="20"/>
        </w:rPr>
      </w:pPr>
    </w:p>
    <w:p w14:paraId="6675E5E2" w14:textId="2570B6FC" w:rsidR="001F235D" w:rsidRDefault="001F235D" w:rsidP="006E7DE1">
      <w:pPr>
        <w:overflowPunct w:val="0"/>
        <w:autoSpaceDE w:val="0"/>
        <w:autoSpaceDN w:val="0"/>
        <w:adjustRightInd w:val="0"/>
        <w:jc w:val="both"/>
        <w:textAlignment w:val="baseline"/>
        <w:rPr>
          <w:rFonts w:ascii="Arial" w:eastAsia="Calibri" w:hAnsi="Arial" w:cs="Arial"/>
          <w:sz w:val="20"/>
          <w:szCs w:val="20"/>
          <w:lang w:eastAsia="en-US"/>
        </w:rPr>
      </w:pPr>
    </w:p>
    <w:p w14:paraId="561B4596" w14:textId="3E2B5B4D" w:rsidR="001F235D" w:rsidRDefault="001F235D" w:rsidP="001F235D">
      <w:pPr>
        <w:jc w:val="center"/>
        <w:rPr>
          <w:rFonts w:ascii="Arial" w:hAnsi="Arial" w:cs="Arial"/>
          <w:b/>
          <w:sz w:val="20"/>
          <w:szCs w:val="20"/>
          <w:lang w:eastAsia="en-US"/>
        </w:rPr>
      </w:pPr>
      <w:r>
        <w:rPr>
          <w:rFonts w:ascii="Arial" w:hAnsi="Arial" w:cs="Arial"/>
          <w:b/>
          <w:sz w:val="20"/>
          <w:szCs w:val="20"/>
          <w:lang w:eastAsia="en-US"/>
        </w:rPr>
        <w:t>X</w:t>
      </w:r>
      <w:r w:rsidR="00EC70AF">
        <w:rPr>
          <w:rFonts w:ascii="Arial" w:hAnsi="Arial" w:cs="Arial"/>
          <w:b/>
          <w:sz w:val="20"/>
          <w:szCs w:val="20"/>
          <w:lang w:eastAsia="en-US"/>
        </w:rPr>
        <w:t>III</w:t>
      </w:r>
      <w:r>
        <w:rPr>
          <w:rFonts w:ascii="Arial" w:hAnsi="Arial" w:cs="Arial"/>
          <w:b/>
          <w:sz w:val="20"/>
          <w:szCs w:val="20"/>
          <w:lang w:eastAsia="en-US"/>
        </w:rPr>
        <w:t xml:space="preserve">. </w:t>
      </w:r>
      <w:r w:rsidRPr="00893547">
        <w:rPr>
          <w:rFonts w:ascii="Arial" w:hAnsi="Arial" w:cs="Arial"/>
          <w:b/>
          <w:sz w:val="20"/>
          <w:szCs w:val="20"/>
          <w:lang w:eastAsia="en-US"/>
        </w:rPr>
        <w:t xml:space="preserve"> </w:t>
      </w:r>
      <w:r>
        <w:rPr>
          <w:rFonts w:ascii="Arial" w:hAnsi="Arial" w:cs="Arial"/>
          <w:b/>
          <w:sz w:val="20"/>
          <w:szCs w:val="20"/>
          <w:lang w:eastAsia="en-US"/>
        </w:rPr>
        <w:t xml:space="preserve">ZAGOTAVLJANJE PODATKOV O LASTNIŠTVU IN VARSTVO OSEBNIH PODATKOV </w:t>
      </w:r>
    </w:p>
    <w:p w14:paraId="1642C968" w14:textId="2318D7DF" w:rsidR="001F235D" w:rsidRDefault="001F235D" w:rsidP="001F235D">
      <w:pPr>
        <w:jc w:val="center"/>
        <w:rPr>
          <w:rFonts w:ascii="Arial" w:hAnsi="Arial" w:cs="Arial"/>
          <w:b/>
          <w:sz w:val="20"/>
          <w:szCs w:val="20"/>
          <w:lang w:eastAsia="en-US"/>
        </w:rPr>
      </w:pPr>
    </w:p>
    <w:p w14:paraId="0B1E4F25" w14:textId="49F2A0C2" w:rsidR="001F235D" w:rsidRPr="004E3DB0" w:rsidRDefault="001F235D" w:rsidP="001F235D">
      <w:pPr>
        <w:jc w:val="center"/>
        <w:rPr>
          <w:rFonts w:ascii="Arial" w:hAnsi="Arial" w:cs="Arial"/>
          <w:bCs/>
          <w:sz w:val="20"/>
          <w:szCs w:val="20"/>
          <w:lang w:eastAsia="en-US"/>
        </w:rPr>
      </w:pPr>
      <w:r w:rsidRPr="004E3DB0">
        <w:rPr>
          <w:rFonts w:ascii="Arial" w:hAnsi="Arial" w:cs="Arial"/>
          <w:bCs/>
          <w:sz w:val="20"/>
          <w:szCs w:val="20"/>
          <w:lang w:eastAsia="en-US"/>
        </w:rPr>
        <w:t>1</w:t>
      </w:r>
      <w:r w:rsidR="004E3DB0">
        <w:rPr>
          <w:rFonts w:ascii="Arial" w:hAnsi="Arial" w:cs="Arial"/>
          <w:bCs/>
          <w:sz w:val="20"/>
          <w:szCs w:val="20"/>
          <w:lang w:eastAsia="en-US"/>
        </w:rPr>
        <w:t>7</w:t>
      </w:r>
      <w:r w:rsidRPr="004E3DB0">
        <w:rPr>
          <w:rFonts w:ascii="Arial" w:hAnsi="Arial" w:cs="Arial"/>
          <w:bCs/>
          <w:sz w:val="20"/>
          <w:szCs w:val="20"/>
          <w:lang w:eastAsia="en-US"/>
        </w:rPr>
        <w:t>. člen</w:t>
      </w:r>
    </w:p>
    <w:p w14:paraId="515773E4" w14:textId="77777777" w:rsidR="001F235D" w:rsidRDefault="001F235D" w:rsidP="004E3DB0">
      <w:pPr>
        <w:jc w:val="center"/>
        <w:rPr>
          <w:rFonts w:ascii="Arial" w:hAnsi="Arial" w:cs="Arial"/>
          <w:sz w:val="20"/>
          <w:szCs w:val="20"/>
          <w:lang w:eastAsia="en-US"/>
        </w:rPr>
      </w:pPr>
    </w:p>
    <w:p w14:paraId="361D4803" w14:textId="77777777" w:rsidR="00C06A4B" w:rsidRDefault="00C06A4B" w:rsidP="00C06A4B">
      <w:pPr>
        <w:jc w:val="both"/>
        <w:rPr>
          <w:rFonts w:ascii="Arial" w:hAnsi="Arial" w:cs="Arial"/>
          <w:sz w:val="20"/>
          <w:szCs w:val="20"/>
        </w:rPr>
      </w:pPr>
      <w:r>
        <w:rPr>
          <w:rFonts w:ascii="Arial" w:hAnsi="Arial" w:cs="Arial"/>
          <w:color w:val="000000"/>
          <w:sz w:val="20"/>
          <w:szCs w:val="20"/>
        </w:rPr>
        <w:t xml:space="preserve">Nosilni organ Ministrstvo za okolje, podnebje in energijo v okviru izvajanja ukrepov iz Mehanizma za okrevanje in odpornost (NOO), na podlagi 22. člena Uredbe (EU) 2021/241 Evropskega parlamenta in Sveta z dne 12. februarja 2021 o </w:t>
      </w:r>
      <w:r w:rsidRPr="00D113DD">
        <w:rPr>
          <w:rFonts w:ascii="Arial" w:hAnsi="Arial" w:cs="Arial"/>
          <w:color w:val="000000"/>
          <w:sz w:val="20"/>
          <w:szCs w:val="20"/>
        </w:rPr>
        <w:t xml:space="preserve">vzpostavitvi Mehanizma za okrevanje in odpornost, popravka Uredbe (EU) 2021/241 Evropskega parlamenta in Sveta z dne 12. februarja 2021 o vzpostavitvi Mehanizma za okrevanje in odpornost in 20. člena </w:t>
      </w:r>
      <w:hyperlink r:id="rId32" w:history="1">
        <w:r w:rsidRPr="004055EB">
          <w:rPr>
            <w:rStyle w:val="Hiperpovezava"/>
            <w:rFonts w:ascii="Arial" w:hAnsi="Arial"/>
            <w:color w:val="000000"/>
            <w:sz w:val="20"/>
            <w:szCs w:val="20"/>
            <w:u w:val="none"/>
          </w:rPr>
          <w:t>Uredbe o izvajanju Uredbe (EU) o Mehanizmu za okrevanje in odpornost (Uradni list RS, št. 167/21)</w:t>
        </w:r>
      </w:hyperlink>
      <w:r w:rsidRPr="00C06A4B">
        <w:rPr>
          <w:rFonts w:ascii="Arial" w:hAnsi="Arial"/>
          <w:color w:val="000000"/>
          <w:sz w:val="20"/>
          <w:szCs w:val="20"/>
        </w:rPr>
        <w:t xml:space="preserve"> </w:t>
      </w:r>
      <w:r w:rsidRPr="00D113DD">
        <w:rPr>
          <w:rFonts w:ascii="Arial" w:hAnsi="Arial" w:cs="Arial"/>
          <w:color w:val="000000"/>
          <w:sz w:val="20"/>
          <w:szCs w:val="20"/>
        </w:rPr>
        <w:t>pridobiva, evidentira, obdeluje in hrani osebne podatke. Zbiranje in obdelava osebnih podatkov se izvaja izključno za namen revizije in nadzora in za zagotovitev primerljivih informacij o porabi sredstev v z</w:t>
      </w:r>
      <w:r>
        <w:rPr>
          <w:rFonts w:ascii="Arial" w:hAnsi="Arial" w:cs="Arial"/>
          <w:color w:val="000000"/>
          <w:sz w:val="20"/>
          <w:szCs w:val="20"/>
        </w:rPr>
        <w:t xml:space="preserve">vezi z ukrepi za izvajanje reform in naložbenih projektov v okviru navedenega mehanizma. </w:t>
      </w:r>
    </w:p>
    <w:p w14:paraId="1C6063C6" w14:textId="77777777" w:rsidR="00C06A4B" w:rsidRDefault="00C06A4B" w:rsidP="00C06A4B">
      <w:pPr>
        <w:rPr>
          <w:rFonts w:ascii="Arial" w:hAnsi="Arial" w:cs="Arial"/>
          <w:sz w:val="20"/>
          <w:szCs w:val="20"/>
        </w:rPr>
      </w:pPr>
    </w:p>
    <w:p w14:paraId="38E05DC0" w14:textId="77777777" w:rsidR="00C06A4B" w:rsidRDefault="00C06A4B" w:rsidP="00C06A4B">
      <w:pPr>
        <w:jc w:val="both"/>
        <w:rPr>
          <w:rFonts w:ascii="Arial" w:hAnsi="Arial" w:cs="Arial"/>
          <w:sz w:val="20"/>
          <w:szCs w:val="20"/>
        </w:rPr>
      </w:pPr>
      <w:r>
        <w:rPr>
          <w:rFonts w:ascii="Arial" w:hAnsi="Arial" w:cs="Arial"/>
          <w:sz w:val="20"/>
          <w:szCs w:val="20"/>
        </w:rPr>
        <w:t xml:space="preserve">Končni prejemnik mora vse z njim povezane fizične osebe, ki bodo sodelovale pri izvajanju projekta iz NOO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w:t>
      </w:r>
    </w:p>
    <w:p w14:paraId="127958C8" w14:textId="77777777" w:rsidR="00C06A4B" w:rsidRDefault="00C06A4B" w:rsidP="00C06A4B">
      <w:pPr>
        <w:jc w:val="both"/>
        <w:rPr>
          <w:rFonts w:ascii="Arial" w:hAnsi="Arial" w:cs="Arial"/>
          <w:sz w:val="20"/>
          <w:szCs w:val="20"/>
        </w:rPr>
      </w:pPr>
    </w:p>
    <w:p w14:paraId="544FB5D0" w14:textId="77777777" w:rsidR="00C06A4B" w:rsidRDefault="00C06A4B" w:rsidP="00C06A4B">
      <w:pPr>
        <w:jc w:val="both"/>
        <w:rPr>
          <w:rFonts w:ascii="Arial" w:hAnsi="Arial" w:cs="Arial"/>
          <w:sz w:val="20"/>
          <w:szCs w:val="20"/>
        </w:rPr>
      </w:pPr>
      <w:r>
        <w:rPr>
          <w:rFonts w:ascii="Arial" w:hAnsi="Arial" w:cs="Arial"/>
          <w:sz w:val="20"/>
          <w:szCs w:val="20"/>
        </w:rPr>
        <w:t xml:space="preserve">Končni prejemnik se zaveže, da bo o obdelavi osebnih podatkov obvestil tudi vse z njim povezane fizične osebe, ki bodo naknadno pristopile k izvajanju projekta NOO ter od teh oseb zagotovil ustrezne pravne podlage za obdelavo. </w:t>
      </w:r>
    </w:p>
    <w:p w14:paraId="10FEDF81" w14:textId="77777777" w:rsidR="00C06A4B" w:rsidRPr="00F2124B" w:rsidRDefault="00C06A4B" w:rsidP="00C06A4B">
      <w:pPr>
        <w:rPr>
          <w:rFonts w:ascii="Arial" w:hAnsi="Arial" w:cs="Arial"/>
          <w:sz w:val="20"/>
          <w:szCs w:val="20"/>
        </w:rPr>
      </w:pPr>
    </w:p>
    <w:p w14:paraId="026FCBD0" w14:textId="77777777" w:rsidR="00B938DE" w:rsidRDefault="00B938DE" w:rsidP="006E7DE1">
      <w:pPr>
        <w:rPr>
          <w:rFonts w:ascii="Arial" w:hAnsi="Arial" w:cs="Arial"/>
          <w:b/>
          <w:color w:val="000000"/>
          <w:sz w:val="20"/>
          <w:szCs w:val="20"/>
        </w:rPr>
      </w:pPr>
    </w:p>
    <w:p w14:paraId="15EAA78F" w14:textId="77777777" w:rsidR="00B938DE" w:rsidRPr="00893547" w:rsidRDefault="00B938DE" w:rsidP="006E7DE1">
      <w:pPr>
        <w:jc w:val="center"/>
        <w:rPr>
          <w:rFonts w:ascii="Arial" w:hAnsi="Arial" w:cs="Arial"/>
          <w:b/>
          <w:color w:val="000000"/>
          <w:sz w:val="20"/>
          <w:szCs w:val="20"/>
        </w:rPr>
      </w:pPr>
      <w:r w:rsidRPr="00893547">
        <w:rPr>
          <w:rFonts w:ascii="Arial" w:hAnsi="Arial" w:cs="Arial"/>
          <w:b/>
          <w:color w:val="000000"/>
          <w:sz w:val="20"/>
          <w:szCs w:val="20"/>
        </w:rPr>
        <w:t>XIV. STROKOVNI NADZOR</w:t>
      </w:r>
    </w:p>
    <w:p w14:paraId="662AC6E1" w14:textId="77777777" w:rsidR="00B938DE" w:rsidRPr="00893547" w:rsidRDefault="00B938DE" w:rsidP="006E7DE1">
      <w:pPr>
        <w:rPr>
          <w:rFonts w:ascii="Arial" w:hAnsi="Arial" w:cs="Arial"/>
          <w:b/>
          <w:sz w:val="20"/>
          <w:szCs w:val="20"/>
        </w:rPr>
      </w:pPr>
    </w:p>
    <w:p w14:paraId="121CA3D9" w14:textId="1505D6B2" w:rsidR="00B938DE" w:rsidRPr="00893547" w:rsidRDefault="00331774" w:rsidP="006E7DE1">
      <w:pPr>
        <w:shd w:val="clear" w:color="auto" w:fill="FFFFFF" w:themeFill="background1"/>
        <w:jc w:val="center"/>
        <w:rPr>
          <w:rFonts w:ascii="Arial" w:hAnsi="Arial" w:cs="Arial"/>
          <w:sz w:val="20"/>
          <w:szCs w:val="20"/>
        </w:rPr>
      </w:pPr>
      <w:r w:rsidRPr="00893547">
        <w:rPr>
          <w:rFonts w:ascii="Arial" w:hAnsi="Arial" w:cs="Arial"/>
          <w:sz w:val="20"/>
          <w:szCs w:val="20"/>
        </w:rPr>
        <w:t>1</w:t>
      </w:r>
      <w:r w:rsidR="00CD415B">
        <w:rPr>
          <w:rFonts w:ascii="Arial" w:hAnsi="Arial" w:cs="Arial"/>
          <w:sz w:val="20"/>
          <w:szCs w:val="20"/>
        </w:rPr>
        <w:t>8</w:t>
      </w:r>
      <w:r w:rsidR="00B938DE" w:rsidRPr="00893547">
        <w:rPr>
          <w:rFonts w:ascii="Arial" w:hAnsi="Arial" w:cs="Arial"/>
          <w:sz w:val="20"/>
          <w:szCs w:val="20"/>
        </w:rPr>
        <w:t>. člen</w:t>
      </w:r>
    </w:p>
    <w:p w14:paraId="11623D38" w14:textId="77777777" w:rsidR="00DF783F" w:rsidRPr="00893547" w:rsidRDefault="00DF783F" w:rsidP="006E7DE1">
      <w:pPr>
        <w:rPr>
          <w:rFonts w:ascii="Arial" w:hAnsi="Arial" w:cs="Arial"/>
          <w:sz w:val="20"/>
          <w:szCs w:val="20"/>
          <w:lang w:eastAsia="en-US"/>
        </w:rPr>
      </w:pPr>
    </w:p>
    <w:p w14:paraId="3753F8C5" w14:textId="2A156220" w:rsidR="00DF783F" w:rsidRPr="00893547" w:rsidRDefault="00DF783F" w:rsidP="006E7DE1">
      <w:pPr>
        <w:rPr>
          <w:rFonts w:ascii="Arial" w:hAnsi="Arial" w:cs="Arial"/>
          <w:sz w:val="20"/>
          <w:szCs w:val="20"/>
          <w:lang w:eastAsia="en-US"/>
        </w:rPr>
      </w:pPr>
      <w:r w:rsidRPr="00893547">
        <w:rPr>
          <w:rFonts w:ascii="Arial" w:hAnsi="Arial" w:cs="Arial"/>
          <w:sz w:val="20"/>
          <w:szCs w:val="20"/>
          <w:lang w:eastAsia="en-US"/>
        </w:rPr>
        <w:t>Naročnik in izvajalec imenujeta odgovorna predstavnika, ki skrbita za nemoteno izvajanje te pogodbe.</w:t>
      </w:r>
    </w:p>
    <w:p w14:paraId="2B7B72D6" w14:textId="77777777" w:rsidR="00DF783F" w:rsidRPr="00893547" w:rsidRDefault="00DF783F" w:rsidP="006E7DE1">
      <w:pPr>
        <w:rPr>
          <w:rFonts w:ascii="Arial" w:hAnsi="Arial" w:cs="Arial"/>
          <w:sz w:val="20"/>
          <w:szCs w:val="20"/>
          <w:lang w:eastAsia="en-US"/>
        </w:rPr>
      </w:pPr>
      <w:r w:rsidRPr="00893547">
        <w:rPr>
          <w:rFonts w:ascii="Arial" w:hAnsi="Arial" w:cs="Arial"/>
          <w:sz w:val="20"/>
          <w:szCs w:val="20"/>
          <w:lang w:eastAsia="en-US"/>
        </w:rPr>
        <w:t>Odgovorni predstavnik naročnika je ____________, e-pošta _____________, telefon: ___________.</w:t>
      </w:r>
    </w:p>
    <w:p w14:paraId="39F14A58" w14:textId="77777777" w:rsidR="00DF783F" w:rsidRPr="00893547" w:rsidRDefault="00DF783F" w:rsidP="006E7DE1">
      <w:pPr>
        <w:rPr>
          <w:rFonts w:ascii="Arial" w:hAnsi="Arial" w:cs="Arial"/>
          <w:sz w:val="20"/>
          <w:szCs w:val="20"/>
          <w:lang w:eastAsia="en-US"/>
        </w:rPr>
      </w:pPr>
    </w:p>
    <w:p w14:paraId="78BDDA32" w14:textId="77777777" w:rsidR="00DF783F" w:rsidRPr="00893547" w:rsidRDefault="00DF783F" w:rsidP="006E7DE1">
      <w:pPr>
        <w:rPr>
          <w:rFonts w:ascii="Arial" w:hAnsi="Arial" w:cs="Arial"/>
          <w:sz w:val="20"/>
          <w:szCs w:val="20"/>
          <w:lang w:eastAsia="en-US"/>
        </w:rPr>
      </w:pPr>
      <w:r w:rsidRPr="00893547">
        <w:rPr>
          <w:rFonts w:ascii="Arial" w:hAnsi="Arial" w:cs="Arial"/>
          <w:sz w:val="20"/>
          <w:szCs w:val="20"/>
          <w:lang w:eastAsia="en-US"/>
        </w:rPr>
        <w:t>Odgovorni predstavnik izvajalca je   ____________, e-pošta _____________, telefon: ___________.</w:t>
      </w:r>
    </w:p>
    <w:p w14:paraId="2668B444" w14:textId="77777777" w:rsidR="00DF783F" w:rsidRPr="00893547" w:rsidRDefault="00DF783F" w:rsidP="006E7DE1">
      <w:pPr>
        <w:rPr>
          <w:rFonts w:ascii="Arial" w:hAnsi="Arial" w:cs="Arial"/>
          <w:sz w:val="20"/>
          <w:szCs w:val="20"/>
          <w:lang w:eastAsia="en-US"/>
        </w:rPr>
      </w:pPr>
    </w:p>
    <w:p w14:paraId="19D8512C" w14:textId="77777777" w:rsidR="00DF783F" w:rsidRPr="00893547" w:rsidRDefault="00DF783F" w:rsidP="006E7DE1">
      <w:pPr>
        <w:rPr>
          <w:rFonts w:ascii="Arial" w:hAnsi="Arial" w:cs="Arial"/>
          <w:sz w:val="20"/>
          <w:szCs w:val="20"/>
          <w:lang w:eastAsia="en-US"/>
        </w:rPr>
      </w:pPr>
      <w:r w:rsidRPr="00893547">
        <w:rPr>
          <w:rFonts w:ascii="Arial" w:hAnsi="Arial" w:cs="Arial"/>
          <w:sz w:val="20"/>
          <w:szCs w:val="20"/>
          <w:lang w:eastAsia="en-US"/>
        </w:rPr>
        <w:t>Če katera od pogodbenih strank spremeni odgovornega predstavnika, mora o tem obvestiti nasprotno pogodbeno stranko.</w:t>
      </w:r>
    </w:p>
    <w:p w14:paraId="21691C78" w14:textId="5875E8B5" w:rsidR="00EC70AF" w:rsidRDefault="00EC70AF" w:rsidP="006E7DE1">
      <w:pPr>
        <w:jc w:val="center"/>
        <w:rPr>
          <w:rFonts w:ascii="Arial" w:hAnsi="Arial" w:cs="Arial"/>
          <w:sz w:val="20"/>
          <w:szCs w:val="20"/>
        </w:rPr>
      </w:pPr>
    </w:p>
    <w:p w14:paraId="404E4D62" w14:textId="77777777" w:rsidR="00EC70AF" w:rsidRPr="00893547" w:rsidRDefault="00EC70AF" w:rsidP="006E7DE1">
      <w:pPr>
        <w:jc w:val="center"/>
        <w:rPr>
          <w:rFonts w:ascii="Arial" w:hAnsi="Arial" w:cs="Arial"/>
          <w:sz w:val="20"/>
          <w:szCs w:val="20"/>
        </w:rPr>
      </w:pPr>
    </w:p>
    <w:p w14:paraId="06AF58AA" w14:textId="3E2DE11E" w:rsidR="00B938DE" w:rsidRPr="00893547" w:rsidRDefault="00B938DE" w:rsidP="006E7DE1">
      <w:pPr>
        <w:pStyle w:val="Odstavekseznama"/>
        <w:ind w:left="3192"/>
        <w:rPr>
          <w:rFonts w:ascii="Arial" w:hAnsi="Arial" w:cs="Arial"/>
          <w:b/>
          <w:bCs/>
          <w:sz w:val="20"/>
          <w:szCs w:val="20"/>
        </w:rPr>
      </w:pPr>
      <w:r w:rsidRPr="00893547">
        <w:rPr>
          <w:rFonts w:ascii="Arial" w:hAnsi="Arial" w:cs="Arial"/>
          <w:b/>
          <w:bCs/>
          <w:sz w:val="20"/>
          <w:szCs w:val="20"/>
        </w:rPr>
        <w:t>XV. ODSTOP OD POGODBE</w:t>
      </w:r>
    </w:p>
    <w:p w14:paraId="0FE916B3" w14:textId="77777777" w:rsidR="00B938DE" w:rsidRPr="00893547" w:rsidRDefault="00B938DE" w:rsidP="006E7DE1">
      <w:pPr>
        <w:rPr>
          <w:rFonts w:ascii="Arial" w:hAnsi="Arial" w:cs="Arial"/>
          <w:b/>
          <w:sz w:val="20"/>
          <w:szCs w:val="20"/>
        </w:rPr>
      </w:pPr>
    </w:p>
    <w:p w14:paraId="7C18998E" w14:textId="49CBCCEA" w:rsidR="00B938DE" w:rsidRPr="00893547" w:rsidRDefault="00331774" w:rsidP="006E7DE1">
      <w:pPr>
        <w:jc w:val="center"/>
        <w:rPr>
          <w:rFonts w:ascii="Arial" w:hAnsi="Arial" w:cs="Arial"/>
          <w:sz w:val="20"/>
          <w:szCs w:val="20"/>
        </w:rPr>
      </w:pPr>
      <w:r w:rsidRPr="00893547">
        <w:rPr>
          <w:rFonts w:ascii="Arial" w:hAnsi="Arial" w:cs="Arial"/>
          <w:sz w:val="20"/>
          <w:szCs w:val="20"/>
        </w:rPr>
        <w:t>1</w:t>
      </w:r>
      <w:r w:rsidR="00CD415B">
        <w:rPr>
          <w:rFonts w:ascii="Arial" w:hAnsi="Arial" w:cs="Arial"/>
          <w:sz w:val="20"/>
          <w:szCs w:val="20"/>
        </w:rPr>
        <w:t>9</w:t>
      </w:r>
      <w:r w:rsidR="00B938DE" w:rsidRPr="00893547">
        <w:rPr>
          <w:rFonts w:ascii="Arial" w:hAnsi="Arial" w:cs="Arial"/>
          <w:sz w:val="20"/>
          <w:szCs w:val="20"/>
        </w:rPr>
        <w:t>. člen</w:t>
      </w:r>
    </w:p>
    <w:p w14:paraId="56C7D632" w14:textId="77777777" w:rsidR="00B938DE" w:rsidRPr="00893547" w:rsidRDefault="00B938DE" w:rsidP="006E7DE1">
      <w:pPr>
        <w:jc w:val="both"/>
        <w:rPr>
          <w:rFonts w:ascii="Arial" w:hAnsi="Arial" w:cs="Arial"/>
          <w:sz w:val="20"/>
          <w:szCs w:val="20"/>
        </w:rPr>
      </w:pPr>
    </w:p>
    <w:p w14:paraId="4B710E83" w14:textId="5C1B232E" w:rsidR="00B938DE" w:rsidRPr="00893547" w:rsidRDefault="00B938DE" w:rsidP="006E7DE1">
      <w:pPr>
        <w:pStyle w:val="Odstavekseznama2"/>
        <w:ind w:left="0"/>
        <w:jc w:val="both"/>
        <w:rPr>
          <w:rFonts w:ascii="Arial" w:hAnsi="Arial" w:cs="Arial"/>
          <w:sz w:val="20"/>
          <w:szCs w:val="20"/>
        </w:rPr>
      </w:pPr>
      <w:r w:rsidRPr="00893547">
        <w:rPr>
          <w:rFonts w:ascii="Arial" w:hAnsi="Arial" w:cs="Arial"/>
          <w:sz w:val="20"/>
          <w:szCs w:val="20"/>
        </w:rPr>
        <w:t xml:space="preserve">Katera koli od pogodbenih strank lahko zaradi </w:t>
      </w:r>
      <w:r w:rsidR="00FF1950" w:rsidRPr="00893547">
        <w:rPr>
          <w:rFonts w:ascii="Arial" w:hAnsi="Arial" w:cs="Arial"/>
          <w:sz w:val="20"/>
          <w:szCs w:val="20"/>
        </w:rPr>
        <w:t xml:space="preserve">bistvenih ali ponavljajočih se </w:t>
      </w:r>
      <w:r w:rsidRPr="00893547">
        <w:rPr>
          <w:rFonts w:ascii="Arial" w:hAnsi="Arial" w:cs="Arial"/>
          <w:sz w:val="20"/>
          <w:szCs w:val="20"/>
        </w:rPr>
        <w:t xml:space="preserve">kršitev pogodbenih obveznosti s strani nasprotne stranke, če kršitve ne prenehajo po pisnem opominu, odstopi od pogodbe. </w:t>
      </w:r>
      <w:r w:rsidR="00B5341B" w:rsidRPr="00893547">
        <w:rPr>
          <w:rFonts w:ascii="Arial" w:hAnsi="Arial" w:cs="Arial"/>
          <w:sz w:val="20"/>
          <w:szCs w:val="20"/>
        </w:rPr>
        <w:t xml:space="preserve">V tem primeru je odpovedni rok najmanj </w:t>
      </w:r>
      <w:r w:rsidR="3B0B56D9" w:rsidRPr="00893547">
        <w:rPr>
          <w:rFonts w:ascii="Arial" w:hAnsi="Arial" w:cs="Arial"/>
          <w:sz w:val="20"/>
          <w:szCs w:val="20"/>
        </w:rPr>
        <w:t>1</w:t>
      </w:r>
      <w:r w:rsidR="00B5341B" w:rsidRPr="00893547">
        <w:rPr>
          <w:rFonts w:ascii="Arial" w:hAnsi="Arial" w:cs="Arial"/>
          <w:sz w:val="20"/>
          <w:szCs w:val="20"/>
        </w:rPr>
        <w:t xml:space="preserve"> (</w:t>
      </w:r>
      <w:r w:rsidR="5955CFE5" w:rsidRPr="00893547">
        <w:rPr>
          <w:rFonts w:ascii="Arial" w:hAnsi="Arial" w:cs="Arial"/>
          <w:sz w:val="20"/>
          <w:szCs w:val="20"/>
        </w:rPr>
        <w:t>en</w:t>
      </w:r>
      <w:r w:rsidR="00B5341B" w:rsidRPr="00893547">
        <w:rPr>
          <w:rFonts w:ascii="Arial" w:hAnsi="Arial" w:cs="Arial"/>
          <w:sz w:val="20"/>
          <w:szCs w:val="20"/>
        </w:rPr>
        <w:t xml:space="preserve">) mesec </w:t>
      </w:r>
      <w:r w:rsidR="00067282" w:rsidRPr="00893547">
        <w:rPr>
          <w:rFonts w:ascii="Arial" w:hAnsi="Arial" w:cs="Arial"/>
          <w:sz w:val="20"/>
          <w:szCs w:val="20"/>
        </w:rPr>
        <w:t>in začne teči naslednji dan po prejemu odstopa. Odstop mora biti pisen.</w:t>
      </w:r>
      <w:r w:rsidR="00B5341B" w:rsidRPr="00893547">
        <w:rPr>
          <w:rFonts w:ascii="Arial" w:hAnsi="Arial" w:cs="Arial"/>
          <w:sz w:val="20"/>
          <w:szCs w:val="20"/>
        </w:rPr>
        <w:t xml:space="preserve"> V primeru uveljavljanja skrajšanega odpovednega roka morata stranki predhodno pisno opozoriti na bistvene ali ponavljajoče se kršitve. </w:t>
      </w:r>
      <w:r w:rsidRPr="00893547">
        <w:rPr>
          <w:rFonts w:ascii="Arial" w:hAnsi="Arial" w:cs="Arial"/>
          <w:sz w:val="20"/>
          <w:szCs w:val="20"/>
        </w:rPr>
        <w:t>V primeru odstopa sta pogodbeni stranki dolžni poravnati medsebojne obveznosti iz te pogodbe in nastalo škodo.</w:t>
      </w:r>
    </w:p>
    <w:p w14:paraId="4B4682F8" w14:textId="77777777" w:rsidR="00B938DE" w:rsidRPr="00893547" w:rsidRDefault="00B938DE" w:rsidP="006E7DE1">
      <w:pPr>
        <w:pStyle w:val="Odstavekseznama2"/>
        <w:ind w:left="0"/>
        <w:jc w:val="both"/>
        <w:rPr>
          <w:rFonts w:ascii="Arial" w:hAnsi="Arial" w:cs="Arial"/>
          <w:sz w:val="20"/>
          <w:szCs w:val="20"/>
        </w:rPr>
      </w:pPr>
    </w:p>
    <w:p w14:paraId="6B1B3397" w14:textId="77777777" w:rsidR="00B938DE" w:rsidRPr="00893547" w:rsidRDefault="00B938DE" w:rsidP="006E7DE1">
      <w:pPr>
        <w:pStyle w:val="Odstavekseznama2"/>
        <w:ind w:left="0"/>
        <w:jc w:val="both"/>
        <w:rPr>
          <w:rFonts w:ascii="Arial" w:hAnsi="Arial" w:cs="Arial"/>
          <w:sz w:val="20"/>
          <w:szCs w:val="20"/>
        </w:rPr>
      </w:pPr>
      <w:r w:rsidRPr="00893547">
        <w:rPr>
          <w:rFonts w:ascii="Arial" w:hAnsi="Arial" w:cs="Arial"/>
          <w:sz w:val="20"/>
          <w:szCs w:val="20"/>
        </w:rPr>
        <w:t>V vsakem primeru lahko katera koli od pogodbenih strank od pogodbe odstopi, s tem da glede na razlog odstopa izbere za nasprotno stran primeren čas ter poravna vse stroške, ki jih s tem povzroči.</w:t>
      </w:r>
    </w:p>
    <w:p w14:paraId="0D971D59" w14:textId="77777777" w:rsidR="00B938DE" w:rsidRPr="00893547" w:rsidRDefault="00B938DE" w:rsidP="006E7DE1">
      <w:pPr>
        <w:pStyle w:val="Odstavekseznama2"/>
        <w:ind w:left="0"/>
        <w:jc w:val="both"/>
        <w:rPr>
          <w:rFonts w:ascii="Arial" w:hAnsi="Arial" w:cs="Arial"/>
          <w:sz w:val="20"/>
          <w:szCs w:val="20"/>
        </w:rPr>
      </w:pPr>
    </w:p>
    <w:p w14:paraId="794D8B9D" w14:textId="77777777" w:rsidR="00B938DE" w:rsidRPr="00893547" w:rsidRDefault="00B938DE" w:rsidP="006E7DE1">
      <w:pPr>
        <w:pStyle w:val="Odstavekseznama2"/>
        <w:ind w:left="0"/>
        <w:jc w:val="both"/>
        <w:rPr>
          <w:rFonts w:ascii="Arial" w:hAnsi="Arial" w:cs="Arial"/>
          <w:sz w:val="20"/>
          <w:szCs w:val="20"/>
        </w:rPr>
      </w:pPr>
      <w:r w:rsidRPr="00893547">
        <w:rPr>
          <w:rFonts w:ascii="Arial" w:hAnsi="Arial" w:cs="Arial"/>
          <w:sz w:val="20"/>
          <w:szCs w:val="20"/>
        </w:rPr>
        <w:t>Naročnik lahko s pisnim obvestilom, ki ga pošlje izvajalcu, odstopi od pogodbe, ne da bi s tem omejeval druge pravice ali pravna sredstva, ki jih ima na voljo, če:</w:t>
      </w:r>
    </w:p>
    <w:p w14:paraId="2EF1ED4A" w14:textId="77777777" w:rsidR="00B938DE" w:rsidRPr="00893547" w:rsidRDefault="00B938DE" w:rsidP="006E7DE1">
      <w:pPr>
        <w:numPr>
          <w:ilvl w:val="0"/>
          <w:numId w:val="89"/>
        </w:numPr>
        <w:suppressAutoHyphens/>
        <w:ind w:left="782" w:hanging="357"/>
        <w:jc w:val="both"/>
        <w:rPr>
          <w:rFonts w:ascii="Arial" w:hAnsi="Arial" w:cs="Arial"/>
          <w:sz w:val="20"/>
          <w:szCs w:val="20"/>
        </w:rPr>
      </w:pPr>
      <w:r w:rsidRPr="00893547">
        <w:rPr>
          <w:rFonts w:ascii="Arial" w:hAnsi="Arial" w:cs="Arial"/>
          <w:sz w:val="20"/>
          <w:szCs w:val="20"/>
        </w:rPr>
        <w:lastRenderedPageBreak/>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6021FBC6" w14:textId="36D63B0D" w:rsidR="60860F2B" w:rsidRPr="001A4608" w:rsidRDefault="60860F2B" w:rsidP="006E7DE1">
      <w:pPr>
        <w:pStyle w:val="Odstavekseznama"/>
        <w:numPr>
          <w:ilvl w:val="0"/>
          <w:numId w:val="89"/>
        </w:numPr>
        <w:jc w:val="both"/>
        <w:rPr>
          <w:rFonts w:ascii="Arial" w:hAnsi="Arial" w:cs="Arial"/>
          <w:sz w:val="20"/>
          <w:szCs w:val="20"/>
        </w:rPr>
      </w:pPr>
      <w:r w:rsidRPr="00281C3D">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366AEE96" w14:textId="1837E39A" w:rsidR="60860F2B" w:rsidRPr="001A4608" w:rsidRDefault="60860F2B" w:rsidP="006E7DE1">
      <w:pPr>
        <w:pStyle w:val="Odstavekseznama"/>
        <w:numPr>
          <w:ilvl w:val="0"/>
          <w:numId w:val="89"/>
        </w:numPr>
        <w:jc w:val="both"/>
        <w:rPr>
          <w:rFonts w:ascii="Arial" w:hAnsi="Arial" w:cs="Arial"/>
          <w:sz w:val="20"/>
          <w:szCs w:val="20"/>
        </w:rPr>
      </w:pPr>
      <w:r w:rsidRPr="00281C3D">
        <w:rPr>
          <w:rFonts w:ascii="Arial" w:hAnsi="Arial" w:cs="Arial"/>
          <w:sz w:val="20"/>
          <w:szCs w:val="20"/>
        </w:rPr>
        <w:t>zaradi hudih kršitev obveznosti iz pogodbe o EU, pogodbe o delovanju EU in ZJN-3, ki jih je po postopku v skladu z 258. členom pogodbe o delovanju EU ugotovilo Sodišče Evropske unije, javno naročilo ne bi smelo biti oddano izvajalcu</w:t>
      </w:r>
      <w:r w:rsidR="00281C3D" w:rsidRPr="00281C3D">
        <w:rPr>
          <w:rFonts w:ascii="Arial" w:hAnsi="Arial" w:cs="Arial"/>
          <w:sz w:val="20"/>
          <w:szCs w:val="20"/>
        </w:rPr>
        <w:t>;</w:t>
      </w:r>
    </w:p>
    <w:p w14:paraId="1228EF0D" w14:textId="77777777" w:rsidR="00B938DE" w:rsidRPr="00893547" w:rsidRDefault="00B938DE" w:rsidP="006E7DE1">
      <w:pPr>
        <w:numPr>
          <w:ilvl w:val="0"/>
          <w:numId w:val="89"/>
        </w:numPr>
        <w:suppressAutoHyphens/>
        <w:ind w:left="782" w:hanging="357"/>
        <w:jc w:val="both"/>
        <w:rPr>
          <w:rFonts w:ascii="Arial" w:hAnsi="Arial" w:cs="Arial"/>
          <w:sz w:val="20"/>
          <w:szCs w:val="20"/>
        </w:rPr>
      </w:pPr>
      <w:r w:rsidRPr="00893547">
        <w:rPr>
          <w:rFonts w:ascii="Arial" w:hAnsi="Arial" w:cs="Arial"/>
          <w:sz w:val="20"/>
          <w:szCs w:val="20"/>
        </w:rPr>
        <w:t>izvajalec prenese pogodbo ali katerokoli pravico ali interes, ki izvira iz pogodbe, brez soglasja naročnika;</w:t>
      </w:r>
    </w:p>
    <w:p w14:paraId="09051856" w14:textId="77777777" w:rsidR="00B5341B" w:rsidRPr="001A4608" w:rsidRDefault="00B5341B" w:rsidP="006E7DE1">
      <w:pPr>
        <w:numPr>
          <w:ilvl w:val="0"/>
          <w:numId w:val="89"/>
        </w:numPr>
        <w:suppressAutoHyphens/>
        <w:ind w:left="782" w:hanging="357"/>
        <w:jc w:val="both"/>
        <w:rPr>
          <w:rFonts w:ascii="Arial" w:hAnsi="Arial" w:cs="Arial"/>
          <w:sz w:val="20"/>
          <w:szCs w:val="20"/>
        </w:rPr>
      </w:pPr>
      <w:r w:rsidRPr="001A4608">
        <w:rPr>
          <w:rFonts w:ascii="Arial" w:hAnsi="Arial" w:cs="Arial"/>
          <w:sz w:val="20"/>
          <w:szCs w:val="20"/>
        </w:rPr>
        <w:t>javno naročilo je bilo bistveno spremenjeno, kar terja nov postopek javnega naročanja; </w:t>
      </w:r>
    </w:p>
    <w:p w14:paraId="2AB32E5F" w14:textId="659E67E8" w:rsidR="00B938DE" w:rsidRPr="00893547" w:rsidRDefault="00B938DE" w:rsidP="006E7DE1">
      <w:pPr>
        <w:numPr>
          <w:ilvl w:val="0"/>
          <w:numId w:val="89"/>
        </w:numPr>
        <w:suppressAutoHyphens/>
        <w:ind w:left="782" w:hanging="357"/>
        <w:jc w:val="both"/>
        <w:rPr>
          <w:rFonts w:ascii="Arial" w:hAnsi="Arial" w:cs="Arial"/>
          <w:sz w:val="20"/>
          <w:szCs w:val="20"/>
        </w:rPr>
      </w:pPr>
      <w:r w:rsidRPr="00893547">
        <w:rPr>
          <w:rFonts w:ascii="Arial" w:hAnsi="Arial" w:cs="Arial"/>
          <w:sz w:val="20"/>
          <w:szCs w:val="20"/>
        </w:rPr>
        <w:t>v skladu z veljavno zakonodajo s področja izvrševanja proračuna za izvedbo naloge ne bo več imel zagotovljenih sredstev.</w:t>
      </w:r>
    </w:p>
    <w:p w14:paraId="3706C695" w14:textId="77777777" w:rsidR="00B938DE" w:rsidRPr="00893547" w:rsidRDefault="00B938DE" w:rsidP="006E7DE1">
      <w:pPr>
        <w:rPr>
          <w:rFonts w:ascii="Arial" w:hAnsi="Arial" w:cs="Arial"/>
          <w:sz w:val="20"/>
          <w:szCs w:val="20"/>
        </w:rPr>
      </w:pPr>
    </w:p>
    <w:p w14:paraId="19FD1454" w14:textId="77777777" w:rsidR="00B938DE" w:rsidRPr="00893547" w:rsidRDefault="00B938DE" w:rsidP="006E7DE1">
      <w:pPr>
        <w:widowControl w:val="0"/>
        <w:rPr>
          <w:rFonts w:ascii="Arial" w:hAnsi="Arial" w:cs="Arial"/>
          <w:sz w:val="20"/>
          <w:szCs w:val="20"/>
        </w:rPr>
      </w:pPr>
    </w:p>
    <w:p w14:paraId="612F69BE" w14:textId="77777777" w:rsidR="00B938DE" w:rsidRPr="00893547" w:rsidRDefault="00B938DE" w:rsidP="006E7DE1">
      <w:pPr>
        <w:keepNext/>
        <w:jc w:val="center"/>
        <w:rPr>
          <w:rFonts w:ascii="Arial" w:hAnsi="Arial" w:cs="Arial"/>
          <w:sz w:val="20"/>
          <w:szCs w:val="20"/>
        </w:rPr>
      </w:pPr>
      <w:r w:rsidRPr="00893547">
        <w:rPr>
          <w:rFonts w:ascii="Arial" w:hAnsi="Arial" w:cs="Arial"/>
          <w:b/>
          <w:bCs/>
          <w:sz w:val="20"/>
        </w:rPr>
        <w:t>XVI. REŠEVANJE SPOROV</w:t>
      </w:r>
    </w:p>
    <w:p w14:paraId="72F892C2" w14:textId="77777777" w:rsidR="00B938DE" w:rsidRPr="00893547" w:rsidRDefault="00B938DE" w:rsidP="006E7DE1">
      <w:pPr>
        <w:widowControl w:val="0"/>
        <w:rPr>
          <w:rFonts w:ascii="Arial" w:hAnsi="Arial" w:cs="Arial"/>
          <w:sz w:val="20"/>
          <w:szCs w:val="20"/>
        </w:rPr>
      </w:pPr>
    </w:p>
    <w:p w14:paraId="45231C87" w14:textId="60DF6674" w:rsidR="00B938DE" w:rsidRPr="00893547" w:rsidRDefault="00CD415B" w:rsidP="006E7DE1">
      <w:pPr>
        <w:jc w:val="center"/>
        <w:rPr>
          <w:rFonts w:ascii="Arial" w:hAnsi="Arial" w:cs="Arial"/>
          <w:sz w:val="20"/>
          <w:szCs w:val="20"/>
        </w:rPr>
      </w:pPr>
      <w:r>
        <w:rPr>
          <w:rFonts w:ascii="Arial" w:hAnsi="Arial" w:cs="Arial"/>
          <w:sz w:val="20"/>
          <w:szCs w:val="20"/>
        </w:rPr>
        <w:t>20</w:t>
      </w:r>
      <w:r w:rsidR="00B938DE" w:rsidRPr="00893547">
        <w:rPr>
          <w:rFonts w:ascii="Arial" w:hAnsi="Arial" w:cs="Arial"/>
          <w:sz w:val="20"/>
          <w:szCs w:val="20"/>
        </w:rPr>
        <w:t>. člen</w:t>
      </w:r>
    </w:p>
    <w:p w14:paraId="6F0A5137" w14:textId="77777777" w:rsidR="00B938DE" w:rsidRPr="00893547" w:rsidRDefault="00B938DE" w:rsidP="006E7DE1">
      <w:pPr>
        <w:rPr>
          <w:rFonts w:ascii="Arial" w:hAnsi="Arial" w:cs="Arial"/>
          <w:sz w:val="20"/>
          <w:szCs w:val="20"/>
        </w:rPr>
      </w:pPr>
    </w:p>
    <w:p w14:paraId="79DA9394" w14:textId="77777777" w:rsidR="00B938DE" w:rsidRPr="00893547" w:rsidRDefault="00B938DE" w:rsidP="006E7DE1">
      <w:pPr>
        <w:jc w:val="both"/>
        <w:rPr>
          <w:rFonts w:ascii="Arial" w:hAnsi="Arial" w:cs="Arial"/>
          <w:sz w:val="20"/>
          <w:szCs w:val="20"/>
        </w:rPr>
      </w:pPr>
      <w:r w:rsidRPr="00893547">
        <w:rPr>
          <w:rFonts w:ascii="Arial" w:hAnsi="Arial" w:cs="Arial"/>
          <w:sz w:val="20"/>
          <w:szCs w:val="20"/>
        </w:rPr>
        <w:t>Morebitne spore bosta pogodbeni stranki reševali sporazumno, če do sporazumne rešitve ne pride, bo spore reševalo pristojno sodišče v Ljubljani po slovenskem pravu.</w:t>
      </w:r>
    </w:p>
    <w:p w14:paraId="515C847C" w14:textId="77777777" w:rsidR="00B938DE" w:rsidRPr="00893547" w:rsidRDefault="00B938DE" w:rsidP="006E7DE1">
      <w:pPr>
        <w:rPr>
          <w:rFonts w:ascii="Arial" w:hAnsi="Arial" w:cs="Arial"/>
          <w:sz w:val="20"/>
          <w:szCs w:val="20"/>
        </w:rPr>
      </w:pPr>
    </w:p>
    <w:p w14:paraId="65535C4A" w14:textId="35E2CCCE" w:rsidR="00B938DE" w:rsidRPr="00893547" w:rsidRDefault="00B938DE" w:rsidP="006E7DE1">
      <w:pPr>
        <w:rPr>
          <w:rFonts w:ascii="Arial" w:hAnsi="Arial" w:cs="Arial"/>
          <w:sz w:val="20"/>
          <w:szCs w:val="20"/>
        </w:rPr>
      </w:pPr>
    </w:p>
    <w:p w14:paraId="4A087B84" w14:textId="77777777" w:rsidR="00B938DE" w:rsidRPr="00893547" w:rsidRDefault="00B938DE" w:rsidP="006E7DE1">
      <w:pPr>
        <w:jc w:val="center"/>
        <w:rPr>
          <w:rFonts w:ascii="Arial" w:hAnsi="Arial" w:cs="Arial"/>
          <w:sz w:val="20"/>
          <w:szCs w:val="20"/>
        </w:rPr>
      </w:pPr>
      <w:r w:rsidRPr="00893547">
        <w:rPr>
          <w:rFonts w:ascii="Arial" w:hAnsi="Arial" w:cs="Arial"/>
          <w:b/>
          <w:sz w:val="20"/>
          <w:szCs w:val="20"/>
        </w:rPr>
        <w:t>XVII. KONČNE DOLOČBE</w:t>
      </w:r>
    </w:p>
    <w:p w14:paraId="427761BA" w14:textId="77777777" w:rsidR="00B938DE" w:rsidRPr="00893547" w:rsidRDefault="00B938DE" w:rsidP="006E7DE1">
      <w:pPr>
        <w:rPr>
          <w:rFonts w:ascii="Arial" w:hAnsi="Arial" w:cs="Arial"/>
          <w:sz w:val="20"/>
          <w:szCs w:val="20"/>
        </w:rPr>
      </w:pPr>
    </w:p>
    <w:p w14:paraId="78ECF030" w14:textId="74B91D93" w:rsidR="00B938DE" w:rsidRPr="00893547" w:rsidRDefault="00CD415B" w:rsidP="006E7DE1">
      <w:pPr>
        <w:jc w:val="center"/>
        <w:rPr>
          <w:rFonts w:ascii="Arial" w:hAnsi="Arial" w:cs="Arial"/>
          <w:sz w:val="20"/>
          <w:szCs w:val="20"/>
        </w:rPr>
      </w:pPr>
      <w:r>
        <w:rPr>
          <w:rFonts w:ascii="Arial" w:hAnsi="Arial" w:cs="Arial"/>
          <w:sz w:val="20"/>
          <w:szCs w:val="20"/>
        </w:rPr>
        <w:t>21</w:t>
      </w:r>
      <w:r w:rsidR="00B938DE" w:rsidRPr="00893547">
        <w:rPr>
          <w:rFonts w:ascii="Arial" w:hAnsi="Arial" w:cs="Arial"/>
          <w:sz w:val="20"/>
          <w:szCs w:val="20"/>
        </w:rPr>
        <w:t>. člen</w:t>
      </w:r>
    </w:p>
    <w:p w14:paraId="34C7568D" w14:textId="77777777" w:rsidR="00B938DE" w:rsidRPr="00893547" w:rsidRDefault="00B938DE" w:rsidP="006E7DE1">
      <w:pPr>
        <w:rPr>
          <w:rFonts w:ascii="Arial" w:hAnsi="Arial" w:cs="Arial"/>
          <w:sz w:val="20"/>
          <w:szCs w:val="20"/>
        </w:rPr>
      </w:pPr>
    </w:p>
    <w:p w14:paraId="19CEE9DC" w14:textId="77777777" w:rsidR="001A4608" w:rsidRPr="00CD415B" w:rsidRDefault="001A4608" w:rsidP="006E7DE1">
      <w:pPr>
        <w:pStyle w:val="paragraph"/>
        <w:spacing w:before="0" w:beforeAutospacing="0" w:after="0" w:afterAutospacing="0"/>
        <w:jc w:val="both"/>
        <w:rPr>
          <w:rFonts w:ascii="Arial" w:hAnsi="Arial" w:cs="Arial"/>
          <w:sz w:val="18"/>
          <w:szCs w:val="18"/>
        </w:rPr>
      </w:pPr>
      <w:r w:rsidRPr="00CD415B">
        <w:rPr>
          <w:rStyle w:val="normaltextrun"/>
          <w:rFonts w:ascii="Arial" w:hAnsi="Arial" w:cs="Arial"/>
          <w:sz w:val="20"/>
          <w:szCs w:val="20"/>
        </w:rPr>
        <w:t>V primeru, da v času izvajanja naloge pride do utemeljenih razlogov za podaljšanje ali onemogočanje izvajanja del, kar mora izvajalec pisno utemeljiti, ali pa se spremeni prvotno opredeljeni obseg del, bosta pogodbeni stranki tako nastale spremembe upoštevali s sklenitvijo aneksa k pogodbi. Spremembe pogodbe ni mogoče predlagati po izteku roka iz 3. člena te pogodbe. </w:t>
      </w:r>
      <w:r w:rsidRPr="00CD415B">
        <w:rPr>
          <w:rStyle w:val="eop"/>
          <w:rFonts w:ascii="Arial" w:hAnsi="Arial" w:cs="Arial"/>
          <w:sz w:val="20"/>
          <w:szCs w:val="20"/>
        </w:rPr>
        <w:t> </w:t>
      </w:r>
    </w:p>
    <w:p w14:paraId="31EE6A06" w14:textId="77777777" w:rsidR="001A4608" w:rsidRPr="00CD415B" w:rsidRDefault="001A4608" w:rsidP="006E7DE1">
      <w:pPr>
        <w:pStyle w:val="paragraph"/>
        <w:spacing w:before="0" w:beforeAutospacing="0" w:after="0" w:afterAutospacing="0"/>
        <w:jc w:val="both"/>
        <w:rPr>
          <w:rFonts w:ascii="Arial" w:hAnsi="Arial" w:cs="Arial"/>
          <w:sz w:val="18"/>
          <w:szCs w:val="18"/>
        </w:rPr>
      </w:pPr>
      <w:r w:rsidRPr="00CD415B">
        <w:rPr>
          <w:rStyle w:val="eop"/>
          <w:rFonts w:ascii="Arial" w:hAnsi="Arial" w:cs="Arial"/>
          <w:sz w:val="20"/>
          <w:szCs w:val="20"/>
        </w:rPr>
        <w:t> </w:t>
      </w:r>
    </w:p>
    <w:p w14:paraId="22663E80" w14:textId="441A98A8" w:rsidR="001A4608" w:rsidRPr="00CD415B" w:rsidRDefault="001A4608" w:rsidP="006E7DE1">
      <w:pPr>
        <w:pStyle w:val="paragraph"/>
        <w:spacing w:before="0" w:beforeAutospacing="0" w:after="0" w:afterAutospacing="0"/>
        <w:jc w:val="both"/>
        <w:rPr>
          <w:rFonts w:ascii="Arial" w:hAnsi="Arial" w:cs="Arial"/>
          <w:sz w:val="18"/>
          <w:szCs w:val="18"/>
        </w:rPr>
      </w:pPr>
      <w:r w:rsidRPr="00CD415B">
        <w:rPr>
          <w:rStyle w:val="normaltextrun"/>
          <w:rFonts w:ascii="Arial" w:hAnsi="Arial" w:cs="Arial"/>
          <w:sz w:val="20"/>
          <w:szCs w:val="20"/>
        </w:rPr>
        <w:t xml:space="preserve">Naročnik sme spremeniti pogodbo o izvedbi javnega naročila med njeno veljavnostjo, v kolikor so izpolnjeni pogoji kot jih določa 95. člena ZJN-3. </w:t>
      </w:r>
    </w:p>
    <w:p w14:paraId="47787191" w14:textId="77777777" w:rsidR="001A4608" w:rsidRPr="00CD415B" w:rsidRDefault="001A4608" w:rsidP="006E7DE1">
      <w:pPr>
        <w:pStyle w:val="paragraph"/>
        <w:spacing w:before="0" w:beforeAutospacing="0" w:after="0" w:afterAutospacing="0"/>
        <w:jc w:val="both"/>
        <w:rPr>
          <w:rFonts w:ascii="Arial" w:hAnsi="Arial" w:cs="Arial"/>
          <w:sz w:val="18"/>
          <w:szCs w:val="18"/>
        </w:rPr>
      </w:pPr>
      <w:r w:rsidRPr="00CD415B">
        <w:rPr>
          <w:rStyle w:val="eop"/>
          <w:rFonts w:ascii="Arial" w:hAnsi="Arial" w:cs="Arial"/>
          <w:sz w:val="20"/>
          <w:szCs w:val="20"/>
        </w:rPr>
        <w:t> </w:t>
      </w:r>
    </w:p>
    <w:p w14:paraId="72A9A2F0" w14:textId="77777777" w:rsidR="001A4608" w:rsidRPr="00CD415B" w:rsidRDefault="001A4608" w:rsidP="006E7DE1">
      <w:pPr>
        <w:pStyle w:val="paragraph"/>
        <w:spacing w:before="0" w:beforeAutospacing="0" w:after="0" w:afterAutospacing="0"/>
        <w:jc w:val="both"/>
        <w:rPr>
          <w:rFonts w:ascii="Arial" w:hAnsi="Arial" w:cs="Arial"/>
          <w:sz w:val="18"/>
          <w:szCs w:val="18"/>
        </w:rPr>
      </w:pPr>
      <w:r w:rsidRPr="00CD415B">
        <w:rPr>
          <w:rStyle w:val="normaltextrun"/>
          <w:rFonts w:ascii="Arial" w:hAnsi="Arial" w:cs="Arial"/>
          <w:sz w:val="20"/>
          <w:szCs w:val="20"/>
        </w:rPr>
        <w:t>V omenjenih primerih se sklene aneks k osnovni pogodbi. Izvajalec mora v obeh primerih nasloviti na naročnika obrazloženo vlogo za spremembo dinamike izvajanja del in spremembo končnega roka izvedbe del. Spremembo pogodbe za podaljšanje roka se mora predlagati pred iztekom roka iz 3. člena te pogodbe. </w:t>
      </w:r>
      <w:r w:rsidRPr="00CD415B">
        <w:rPr>
          <w:rStyle w:val="eop"/>
          <w:rFonts w:ascii="Arial" w:hAnsi="Arial" w:cs="Arial"/>
          <w:sz w:val="20"/>
          <w:szCs w:val="20"/>
        </w:rPr>
        <w:t> </w:t>
      </w:r>
    </w:p>
    <w:p w14:paraId="70DCB42A" w14:textId="77777777" w:rsidR="001A4608" w:rsidRPr="00CD415B" w:rsidRDefault="001A4608" w:rsidP="006E7DE1">
      <w:pPr>
        <w:pStyle w:val="paragraph"/>
        <w:spacing w:before="0" w:beforeAutospacing="0" w:after="0" w:afterAutospacing="0"/>
        <w:jc w:val="both"/>
        <w:rPr>
          <w:rFonts w:ascii="Arial" w:hAnsi="Arial" w:cs="Arial"/>
          <w:sz w:val="18"/>
          <w:szCs w:val="18"/>
        </w:rPr>
      </w:pPr>
      <w:r w:rsidRPr="00CD415B">
        <w:rPr>
          <w:rStyle w:val="eop"/>
          <w:rFonts w:ascii="Arial" w:hAnsi="Arial" w:cs="Arial"/>
          <w:sz w:val="20"/>
          <w:szCs w:val="20"/>
        </w:rPr>
        <w:t> </w:t>
      </w:r>
    </w:p>
    <w:p w14:paraId="5DF8AD83" w14:textId="77777777" w:rsidR="001A4608" w:rsidRPr="00CD415B" w:rsidRDefault="001A4608" w:rsidP="006E7DE1">
      <w:pPr>
        <w:pStyle w:val="paragraph"/>
        <w:spacing w:before="0" w:beforeAutospacing="0" w:after="0" w:afterAutospacing="0"/>
        <w:jc w:val="both"/>
        <w:rPr>
          <w:rFonts w:ascii="Arial" w:hAnsi="Arial" w:cs="Arial"/>
          <w:sz w:val="18"/>
          <w:szCs w:val="18"/>
        </w:rPr>
      </w:pPr>
      <w:r w:rsidRPr="00CD415B">
        <w:rPr>
          <w:rStyle w:val="normaltextrun"/>
          <w:rFonts w:ascii="Arial" w:hAnsi="Arial" w:cs="Arial"/>
          <w:sz w:val="20"/>
          <w:szCs w:val="20"/>
        </w:rPr>
        <w:t>Če se pri izvajanju pogodbenih del pokaže, da je manjša sprememba del v korist, sme predstavnik naročnika odobriti takšno spremembo oz. dopolnitev, če se s tem ne poveča finančni obseg del. </w:t>
      </w:r>
      <w:r w:rsidRPr="00CD415B">
        <w:rPr>
          <w:rStyle w:val="eop"/>
          <w:rFonts w:ascii="Arial" w:hAnsi="Arial" w:cs="Arial"/>
          <w:sz w:val="20"/>
          <w:szCs w:val="20"/>
        </w:rPr>
        <w:t> </w:t>
      </w:r>
    </w:p>
    <w:p w14:paraId="282556FA" w14:textId="77777777" w:rsidR="001A4608" w:rsidRPr="00CD415B" w:rsidRDefault="001A4608" w:rsidP="006E7DE1">
      <w:pPr>
        <w:pStyle w:val="paragraph"/>
        <w:spacing w:before="0" w:beforeAutospacing="0" w:after="0" w:afterAutospacing="0"/>
        <w:jc w:val="both"/>
        <w:rPr>
          <w:rFonts w:ascii="Arial" w:hAnsi="Arial" w:cs="Arial"/>
          <w:sz w:val="18"/>
          <w:szCs w:val="18"/>
        </w:rPr>
      </w:pPr>
      <w:r w:rsidRPr="00CD415B">
        <w:rPr>
          <w:rStyle w:val="eop"/>
          <w:rFonts w:ascii="Arial" w:hAnsi="Arial" w:cs="Arial"/>
          <w:sz w:val="20"/>
          <w:szCs w:val="20"/>
        </w:rPr>
        <w:t> </w:t>
      </w:r>
    </w:p>
    <w:p w14:paraId="3B868D3C" w14:textId="77777777" w:rsidR="001A4608" w:rsidRPr="00CD415B" w:rsidRDefault="001A4608" w:rsidP="006E7DE1">
      <w:pPr>
        <w:pStyle w:val="paragraph"/>
        <w:spacing w:before="0" w:beforeAutospacing="0" w:after="0" w:afterAutospacing="0"/>
        <w:jc w:val="both"/>
        <w:rPr>
          <w:rFonts w:ascii="Arial" w:hAnsi="Arial" w:cs="Arial"/>
          <w:sz w:val="18"/>
          <w:szCs w:val="18"/>
        </w:rPr>
      </w:pPr>
      <w:r w:rsidRPr="00CD415B">
        <w:rPr>
          <w:rStyle w:val="normaltextrun"/>
          <w:rFonts w:ascii="Arial" w:hAnsi="Arial" w:cs="Arial"/>
          <w:sz w:val="20"/>
          <w:szCs w:val="20"/>
        </w:rPr>
        <w:t>Za spremembo skrbnikov te pogodbe zadošča pisno obvestilo ene pogodbene stranke drugi. </w:t>
      </w:r>
      <w:r w:rsidRPr="00CD415B">
        <w:rPr>
          <w:rStyle w:val="eop"/>
          <w:rFonts w:ascii="Arial" w:hAnsi="Arial" w:cs="Arial"/>
          <w:sz w:val="20"/>
          <w:szCs w:val="20"/>
        </w:rPr>
        <w:t> </w:t>
      </w:r>
    </w:p>
    <w:p w14:paraId="33E51D86" w14:textId="77777777" w:rsidR="001A4608" w:rsidRPr="00CD415B" w:rsidRDefault="001A4608" w:rsidP="006E7DE1">
      <w:pPr>
        <w:pStyle w:val="paragraph"/>
        <w:spacing w:before="0" w:beforeAutospacing="0" w:after="0" w:afterAutospacing="0"/>
        <w:jc w:val="both"/>
        <w:rPr>
          <w:rFonts w:ascii="Arial" w:hAnsi="Arial" w:cs="Arial"/>
          <w:sz w:val="18"/>
          <w:szCs w:val="18"/>
        </w:rPr>
      </w:pPr>
      <w:r w:rsidRPr="00CD415B">
        <w:rPr>
          <w:rStyle w:val="eop"/>
          <w:rFonts w:ascii="Arial" w:hAnsi="Arial" w:cs="Arial"/>
          <w:sz w:val="20"/>
          <w:szCs w:val="20"/>
        </w:rPr>
        <w:t> </w:t>
      </w:r>
    </w:p>
    <w:p w14:paraId="77AA78A4" w14:textId="77777777" w:rsidR="001A4608" w:rsidRPr="00CD415B" w:rsidRDefault="001A4608" w:rsidP="006E7DE1">
      <w:pPr>
        <w:pStyle w:val="paragraph"/>
        <w:spacing w:before="0" w:beforeAutospacing="0" w:after="0" w:afterAutospacing="0"/>
        <w:jc w:val="both"/>
        <w:rPr>
          <w:rFonts w:ascii="Arial" w:hAnsi="Arial" w:cs="Arial"/>
          <w:sz w:val="18"/>
          <w:szCs w:val="18"/>
        </w:rPr>
      </w:pPr>
      <w:r w:rsidRPr="00CD415B">
        <w:rPr>
          <w:rStyle w:val="normaltextrun"/>
          <w:rFonts w:ascii="Arial" w:hAnsi="Arial" w:cs="Arial"/>
          <w:sz w:val="20"/>
          <w:szCs w:val="20"/>
        </w:rPr>
        <w:t>Če katerokoli od pogodbenih določil je ali postane neveljavno, to ne vpliva na ostala določila. Neveljavno določilo se nadomesti z veljavnim, ki mora čim bolj ustrezati namenu, ki ga je želelo doseči neveljavno. </w:t>
      </w:r>
      <w:r w:rsidRPr="00CD415B">
        <w:rPr>
          <w:rStyle w:val="eop"/>
          <w:rFonts w:ascii="Arial" w:hAnsi="Arial" w:cs="Arial"/>
          <w:sz w:val="20"/>
          <w:szCs w:val="20"/>
        </w:rPr>
        <w:t> </w:t>
      </w:r>
    </w:p>
    <w:p w14:paraId="61E3190C" w14:textId="77777777" w:rsidR="001A4608" w:rsidRPr="00CD415B" w:rsidRDefault="001A4608" w:rsidP="006E7DE1">
      <w:pPr>
        <w:pStyle w:val="paragraph"/>
        <w:spacing w:before="0" w:beforeAutospacing="0" w:after="0" w:afterAutospacing="0"/>
        <w:jc w:val="both"/>
        <w:rPr>
          <w:rFonts w:ascii="Arial" w:hAnsi="Arial" w:cs="Arial"/>
          <w:sz w:val="18"/>
          <w:szCs w:val="18"/>
        </w:rPr>
      </w:pPr>
      <w:r w:rsidRPr="00CD415B">
        <w:rPr>
          <w:rStyle w:val="eop"/>
          <w:rFonts w:ascii="Arial" w:hAnsi="Arial" w:cs="Arial"/>
          <w:sz w:val="20"/>
          <w:szCs w:val="20"/>
        </w:rPr>
        <w:t> </w:t>
      </w:r>
    </w:p>
    <w:p w14:paraId="6044C9BC" w14:textId="77777777" w:rsidR="001A4608" w:rsidRPr="00CD415B" w:rsidRDefault="001A4608" w:rsidP="006E7DE1">
      <w:pPr>
        <w:pStyle w:val="paragraph"/>
        <w:spacing w:before="0" w:beforeAutospacing="0" w:after="0" w:afterAutospacing="0"/>
        <w:jc w:val="both"/>
        <w:rPr>
          <w:rFonts w:ascii="Arial" w:hAnsi="Arial" w:cs="Arial"/>
          <w:sz w:val="18"/>
          <w:szCs w:val="18"/>
        </w:rPr>
      </w:pPr>
      <w:r w:rsidRPr="00CD415B">
        <w:rPr>
          <w:rStyle w:val="normaltextrun"/>
          <w:rFonts w:ascii="Arial" w:hAnsi="Arial" w:cs="Arial"/>
          <w:sz w:val="20"/>
          <w:szCs w:val="20"/>
        </w:rPr>
        <w:t>Izvajalec ne more prenesti nobene svoje pogodbene terjatve na tretjo osebo. </w:t>
      </w:r>
      <w:r w:rsidRPr="00CD415B">
        <w:rPr>
          <w:rStyle w:val="eop"/>
          <w:rFonts w:ascii="Arial" w:hAnsi="Arial" w:cs="Arial"/>
          <w:sz w:val="20"/>
          <w:szCs w:val="20"/>
        </w:rPr>
        <w:t> </w:t>
      </w:r>
    </w:p>
    <w:p w14:paraId="74821A41" w14:textId="3E3616DD" w:rsidR="001A4608" w:rsidRPr="00CD415B" w:rsidRDefault="001A4608" w:rsidP="006E7DE1">
      <w:pPr>
        <w:jc w:val="both"/>
        <w:rPr>
          <w:rFonts w:ascii="Arial" w:hAnsi="Arial" w:cs="Arial"/>
          <w:sz w:val="20"/>
          <w:szCs w:val="20"/>
        </w:rPr>
      </w:pPr>
    </w:p>
    <w:p w14:paraId="0433CF2F" w14:textId="65696DB4" w:rsidR="00B938DE" w:rsidRDefault="00B938DE" w:rsidP="006E7DE1">
      <w:pPr>
        <w:rPr>
          <w:rFonts w:ascii="Arial" w:hAnsi="Arial" w:cs="Arial"/>
          <w:sz w:val="20"/>
          <w:szCs w:val="20"/>
        </w:rPr>
      </w:pPr>
    </w:p>
    <w:p w14:paraId="15DB5E32" w14:textId="4A1DBCD1" w:rsidR="001A4608" w:rsidRPr="00893547" w:rsidRDefault="001A4608" w:rsidP="006E7DE1">
      <w:pPr>
        <w:jc w:val="center"/>
        <w:rPr>
          <w:rFonts w:ascii="Arial" w:hAnsi="Arial" w:cs="Arial"/>
          <w:sz w:val="20"/>
          <w:szCs w:val="20"/>
        </w:rPr>
      </w:pPr>
      <w:r>
        <w:rPr>
          <w:rFonts w:ascii="Arial" w:hAnsi="Arial" w:cs="Arial"/>
          <w:sz w:val="20"/>
          <w:szCs w:val="20"/>
        </w:rPr>
        <w:t>2</w:t>
      </w:r>
      <w:r w:rsidR="00CD415B">
        <w:rPr>
          <w:rFonts w:ascii="Arial" w:hAnsi="Arial" w:cs="Arial"/>
          <w:sz w:val="20"/>
          <w:szCs w:val="20"/>
        </w:rPr>
        <w:t>2</w:t>
      </w:r>
      <w:r w:rsidRPr="00893547">
        <w:rPr>
          <w:rFonts w:ascii="Arial" w:hAnsi="Arial" w:cs="Arial"/>
          <w:sz w:val="20"/>
          <w:szCs w:val="20"/>
        </w:rPr>
        <w:t>. člen</w:t>
      </w:r>
    </w:p>
    <w:p w14:paraId="18A282F0" w14:textId="2D85DDEC" w:rsidR="001A4608" w:rsidRDefault="001A4608" w:rsidP="006E7DE1">
      <w:pPr>
        <w:rPr>
          <w:rFonts w:ascii="Arial" w:hAnsi="Arial" w:cs="Arial"/>
          <w:sz w:val="20"/>
          <w:szCs w:val="20"/>
        </w:rPr>
      </w:pPr>
    </w:p>
    <w:p w14:paraId="63CB0AA3" w14:textId="77777777" w:rsidR="00D73C0D" w:rsidRPr="00893547" w:rsidRDefault="00D73C0D" w:rsidP="006E7DE1">
      <w:pPr>
        <w:jc w:val="both"/>
        <w:rPr>
          <w:rFonts w:ascii="Arial" w:eastAsiaTheme="minorHAnsi" w:hAnsi="Arial" w:cs="Arial"/>
          <w:sz w:val="20"/>
          <w:szCs w:val="20"/>
          <w:lang w:eastAsia="en-US"/>
        </w:rPr>
      </w:pPr>
      <w:r w:rsidRPr="00893547">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893547">
        <w:rPr>
          <w:rFonts w:ascii="Arial" w:eastAsiaTheme="minorHAnsi" w:hAnsi="Arial" w:cs="Arial"/>
          <w:sz w:val="20"/>
          <w:szCs w:val="20"/>
          <w:lang w:eastAsia="en-US"/>
        </w:rPr>
        <w:t>okoljskega</w:t>
      </w:r>
      <w:proofErr w:type="spellEnd"/>
      <w:r w:rsidRPr="00893547">
        <w:rPr>
          <w:rFonts w:ascii="Arial" w:eastAsiaTheme="minorHAnsi" w:hAnsi="Arial" w:cs="Arial"/>
          <w:sz w:val="20"/>
          <w:szCs w:val="20"/>
          <w:lang w:eastAsia="en-US"/>
        </w:rPr>
        <w:t>, socialnega in delovnega prava</w:t>
      </w:r>
      <w:r w:rsidRPr="00893547">
        <w:rPr>
          <w:rFonts w:ascii="Arial" w:hAnsi="Arial" w:cs="Arial"/>
        </w:rPr>
        <w:t xml:space="preserve"> </w:t>
      </w:r>
      <w:r w:rsidRPr="00893547">
        <w:rPr>
          <w:rFonts w:ascii="Arial" w:eastAsiaTheme="minorHAns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w:t>
      </w:r>
      <w:r w:rsidRPr="00893547">
        <w:rPr>
          <w:rFonts w:ascii="Arial" w:eastAsiaTheme="minorHAnsi" w:hAnsi="Arial" w:cs="Arial"/>
          <w:sz w:val="20"/>
          <w:szCs w:val="20"/>
          <w:lang w:eastAsia="en-US"/>
        </w:rPr>
        <w:lastRenderedPageBreak/>
        <w:t xml:space="preserve">dela na podlagi pogodb civilnega prava kljub obstoju elementov delovnega razmerja ali v zvezi z zaposlovanjem na črno in za kateri mu je bila s pravnomočno odločitvijo ali več pravnomočnimi odločitvami izrečena globa za prekršek. </w:t>
      </w:r>
    </w:p>
    <w:p w14:paraId="7F640AFE" w14:textId="77777777" w:rsidR="00D73C0D" w:rsidRPr="00893547" w:rsidRDefault="00D73C0D" w:rsidP="006E7DE1">
      <w:pPr>
        <w:jc w:val="both"/>
        <w:rPr>
          <w:rFonts w:ascii="Arial" w:eastAsiaTheme="minorHAnsi" w:hAnsi="Arial" w:cs="Arial"/>
          <w:sz w:val="20"/>
          <w:szCs w:val="20"/>
          <w:lang w:eastAsia="en-US"/>
        </w:rPr>
      </w:pPr>
    </w:p>
    <w:p w14:paraId="3C06B52C" w14:textId="77777777" w:rsidR="00D73C0D" w:rsidRPr="00893547" w:rsidRDefault="00D73C0D" w:rsidP="006E7DE1">
      <w:pPr>
        <w:jc w:val="both"/>
        <w:rPr>
          <w:rFonts w:ascii="Arial" w:eastAsiaTheme="minorHAnsi" w:hAnsi="Arial" w:cs="Arial"/>
          <w:sz w:val="20"/>
          <w:szCs w:val="20"/>
          <w:lang w:eastAsia="en-US"/>
        </w:rPr>
      </w:pPr>
      <w:r w:rsidRPr="00893547">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893547">
        <w:rPr>
          <w:rFonts w:ascii="Arial" w:eastAsiaTheme="minorHAnsi" w:hAnsi="Arial" w:cs="Arial"/>
          <w:sz w:val="20"/>
          <w:szCs w:val="20"/>
          <w:lang w:eastAsia="en-US"/>
        </w:rPr>
        <w:t>podizvajanje</w:t>
      </w:r>
      <w:proofErr w:type="spellEnd"/>
      <w:r w:rsidRPr="00893547">
        <w:rPr>
          <w:rFonts w:ascii="Arial" w:eastAsiaTheme="minorHAnsi" w:hAnsi="Arial" w:cs="Arial"/>
          <w:sz w:val="20"/>
          <w:szCs w:val="20"/>
          <w:lang w:eastAsia="en-US"/>
        </w:rPr>
        <w:t xml:space="preserve"> temu podizvajalcu, če ta zamenjava ali prevzem ne pomeni bistvene spremembe pogodbe.</w:t>
      </w:r>
    </w:p>
    <w:p w14:paraId="68613F69" w14:textId="77777777" w:rsidR="00D73C0D" w:rsidRPr="00893547" w:rsidRDefault="00D73C0D" w:rsidP="006E7DE1">
      <w:pPr>
        <w:jc w:val="both"/>
        <w:rPr>
          <w:rFonts w:ascii="Arial" w:eastAsiaTheme="minorHAnsi" w:hAnsi="Arial" w:cs="Arial"/>
          <w:sz w:val="20"/>
          <w:szCs w:val="20"/>
          <w:lang w:eastAsia="en-US"/>
        </w:rPr>
      </w:pPr>
    </w:p>
    <w:p w14:paraId="75CA8498" w14:textId="77777777" w:rsidR="00D73C0D" w:rsidRPr="00893547" w:rsidRDefault="00D73C0D" w:rsidP="006E7DE1">
      <w:pPr>
        <w:jc w:val="both"/>
        <w:rPr>
          <w:rFonts w:ascii="Arial" w:eastAsiaTheme="minorHAnsi" w:hAnsi="Arial" w:cs="Arial"/>
          <w:sz w:val="20"/>
          <w:szCs w:val="20"/>
          <w:lang w:eastAsia="en-US"/>
        </w:rPr>
      </w:pPr>
      <w:r w:rsidRPr="00893547">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54DB92C" w14:textId="77777777" w:rsidR="00D73C0D" w:rsidRPr="00893547" w:rsidRDefault="00D73C0D" w:rsidP="006E7DE1">
      <w:pPr>
        <w:jc w:val="both"/>
        <w:rPr>
          <w:rFonts w:ascii="Arial" w:eastAsiaTheme="minorHAnsi" w:hAnsi="Arial" w:cs="Arial"/>
          <w:sz w:val="20"/>
          <w:szCs w:val="20"/>
          <w:lang w:eastAsia="en-US"/>
        </w:rPr>
      </w:pPr>
    </w:p>
    <w:p w14:paraId="41C5B3DC" w14:textId="77777777" w:rsidR="00D73C0D" w:rsidRPr="00893547" w:rsidRDefault="00D73C0D" w:rsidP="006E7DE1">
      <w:pPr>
        <w:jc w:val="both"/>
        <w:rPr>
          <w:rFonts w:ascii="Arial" w:eastAsiaTheme="minorHAnsi" w:hAnsi="Arial" w:cs="Arial"/>
          <w:sz w:val="20"/>
          <w:szCs w:val="20"/>
          <w:lang w:eastAsia="en-US"/>
        </w:rPr>
      </w:pPr>
      <w:r w:rsidRPr="00893547">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8E461ED" w14:textId="2F1500C8" w:rsidR="00B938DE" w:rsidRDefault="00B938DE" w:rsidP="006E7DE1">
      <w:pPr>
        <w:rPr>
          <w:rFonts w:ascii="Arial" w:hAnsi="Arial" w:cs="Arial"/>
          <w:sz w:val="20"/>
          <w:szCs w:val="20"/>
        </w:rPr>
      </w:pPr>
    </w:p>
    <w:p w14:paraId="53CBCDD9" w14:textId="77777777" w:rsidR="00CD415B" w:rsidRPr="00893547" w:rsidRDefault="00CD415B" w:rsidP="006E7DE1">
      <w:pPr>
        <w:rPr>
          <w:rFonts w:ascii="Arial" w:hAnsi="Arial" w:cs="Arial"/>
          <w:sz w:val="20"/>
          <w:szCs w:val="20"/>
        </w:rPr>
      </w:pPr>
    </w:p>
    <w:p w14:paraId="5C8D78FE" w14:textId="56785EAD" w:rsidR="00B938DE" w:rsidRPr="00893547" w:rsidRDefault="00CD415B" w:rsidP="006E7DE1">
      <w:pPr>
        <w:jc w:val="center"/>
        <w:rPr>
          <w:rFonts w:ascii="Arial" w:hAnsi="Arial" w:cs="Arial"/>
          <w:sz w:val="20"/>
          <w:szCs w:val="20"/>
        </w:rPr>
      </w:pPr>
      <w:r>
        <w:rPr>
          <w:rFonts w:ascii="Arial" w:hAnsi="Arial" w:cs="Arial"/>
          <w:sz w:val="20"/>
          <w:szCs w:val="20"/>
        </w:rPr>
        <w:t>23</w:t>
      </w:r>
      <w:r w:rsidR="00B938DE" w:rsidRPr="00893547">
        <w:rPr>
          <w:rFonts w:ascii="Arial" w:hAnsi="Arial" w:cs="Arial"/>
          <w:sz w:val="20"/>
          <w:szCs w:val="20"/>
        </w:rPr>
        <w:t>. člen</w:t>
      </w:r>
    </w:p>
    <w:p w14:paraId="3A679572" w14:textId="77777777" w:rsidR="00B938DE" w:rsidRPr="00893547" w:rsidRDefault="00B938DE" w:rsidP="006E7DE1">
      <w:pPr>
        <w:jc w:val="both"/>
        <w:rPr>
          <w:rFonts w:ascii="Arial" w:hAnsi="Arial" w:cs="Arial"/>
          <w:sz w:val="20"/>
          <w:szCs w:val="20"/>
        </w:rPr>
      </w:pPr>
    </w:p>
    <w:p w14:paraId="32DD02D8" w14:textId="77777777" w:rsidR="00B938DE" w:rsidRPr="00893547" w:rsidRDefault="00B938DE" w:rsidP="006E7DE1">
      <w:pPr>
        <w:jc w:val="both"/>
        <w:rPr>
          <w:rFonts w:ascii="Arial" w:hAnsi="Arial" w:cs="Arial"/>
          <w:sz w:val="20"/>
          <w:szCs w:val="20"/>
        </w:rPr>
      </w:pPr>
      <w:r w:rsidRPr="00893547">
        <w:rPr>
          <w:rFonts w:ascii="Arial" w:hAnsi="Arial" w:cs="Arial"/>
          <w:sz w:val="20"/>
          <w:szCs w:val="20"/>
        </w:rPr>
        <w:t xml:space="preserve">Pogodba prične veljati z dnem, ko je podpisana s strani obeh pogodbenih strank, pod pogojem, da je s strani izvajalca dostavljeno zavarovanje za dobro izvedbo pogodbenih obveznosti. </w:t>
      </w:r>
    </w:p>
    <w:p w14:paraId="63C2D66F" w14:textId="77777777" w:rsidR="00B938DE" w:rsidRPr="00893547" w:rsidRDefault="00B938DE" w:rsidP="006E7DE1">
      <w:pPr>
        <w:jc w:val="both"/>
        <w:rPr>
          <w:rFonts w:ascii="Arial" w:hAnsi="Arial" w:cs="Arial"/>
          <w:sz w:val="20"/>
          <w:szCs w:val="20"/>
        </w:rPr>
      </w:pPr>
    </w:p>
    <w:p w14:paraId="44A9427B" w14:textId="546F43C6" w:rsidR="00B938DE" w:rsidRPr="00893547" w:rsidRDefault="00B938DE" w:rsidP="006E7DE1">
      <w:pPr>
        <w:jc w:val="both"/>
        <w:rPr>
          <w:rFonts w:ascii="Arial" w:hAnsi="Arial" w:cs="Arial"/>
          <w:sz w:val="20"/>
          <w:szCs w:val="20"/>
        </w:rPr>
      </w:pPr>
      <w:r w:rsidRPr="00893547">
        <w:rPr>
          <w:rFonts w:ascii="Arial" w:hAnsi="Arial" w:cs="Arial"/>
          <w:sz w:val="20"/>
          <w:szCs w:val="20"/>
        </w:rPr>
        <w:t>Če izvajalec zavarovanja za dobro izvedbo pogodbenih obveznosti ne predloži, ne predloži pravočasno oziroma ne predloži skladno z zahtevami iz razpisne dokumentacije, se šteje, da pogodba ni bila nikoli sklenjena</w:t>
      </w:r>
      <w:r w:rsidR="007B179B">
        <w:rPr>
          <w:rFonts w:ascii="Arial" w:hAnsi="Arial" w:cs="Arial"/>
          <w:sz w:val="20"/>
          <w:szCs w:val="20"/>
        </w:rPr>
        <w:t>.</w:t>
      </w:r>
    </w:p>
    <w:p w14:paraId="2C684093" w14:textId="0E2BE4E3" w:rsidR="00B938DE" w:rsidRDefault="00B938DE" w:rsidP="006E7DE1">
      <w:pPr>
        <w:rPr>
          <w:rFonts w:ascii="Arial" w:hAnsi="Arial" w:cs="Arial"/>
          <w:sz w:val="20"/>
          <w:szCs w:val="20"/>
        </w:rPr>
      </w:pPr>
    </w:p>
    <w:p w14:paraId="6DF7F05D" w14:textId="77777777" w:rsidR="00CD415B" w:rsidRPr="00893547" w:rsidRDefault="00CD415B" w:rsidP="006E7DE1">
      <w:pPr>
        <w:rPr>
          <w:rFonts w:ascii="Arial" w:hAnsi="Arial" w:cs="Arial"/>
          <w:sz w:val="20"/>
          <w:szCs w:val="20"/>
        </w:rPr>
      </w:pPr>
    </w:p>
    <w:p w14:paraId="368223B7" w14:textId="138299B3" w:rsidR="00B938DE" w:rsidRPr="00893547" w:rsidRDefault="00CD415B" w:rsidP="006E7DE1">
      <w:pPr>
        <w:jc w:val="center"/>
        <w:rPr>
          <w:rFonts w:ascii="Arial" w:hAnsi="Arial" w:cs="Arial"/>
          <w:sz w:val="20"/>
          <w:szCs w:val="20"/>
        </w:rPr>
      </w:pPr>
      <w:r>
        <w:rPr>
          <w:rFonts w:ascii="Arial" w:hAnsi="Arial" w:cs="Arial"/>
          <w:sz w:val="20"/>
          <w:szCs w:val="20"/>
        </w:rPr>
        <w:t>24</w:t>
      </w:r>
      <w:r w:rsidR="00B938DE" w:rsidRPr="00893547">
        <w:rPr>
          <w:rFonts w:ascii="Arial" w:hAnsi="Arial" w:cs="Arial"/>
          <w:sz w:val="20"/>
          <w:szCs w:val="20"/>
        </w:rPr>
        <w:t>. člen</w:t>
      </w:r>
    </w:p>
    <w:p w14:paraId="0BFF4584" w14:textId="1CAF2853" w:rsidR="00B34D78" w:rsidRPr="00893547" w:rsidRDefault="00B34D78" w:rsidP="006E7DE1">
      <w:pPr>
        <w:rPr>
          <w:rFonts w:ascii="Arial" w:hAnsi="Arial" w:cs="Arial"/>
          <w:sz w:val="20"/>
          <w:szCs w:val="20"/>
          <w:lang w:eastAsia="en-US"/>
        </w:rPr>
      </w:pPr>
      <w:r w:rsidRPr="00893547">
        <w:rPr>
          <w:rFonts w:ascii="Arial" w:hAnsi="Arial" w:cs="Arial"/>
          <w:sz w:val="20"/>
          <w:szCs w:val="20"/>
          <w:lang w:eastAsia="en-US"/>
        </w:rPr>
        <w:t xml:space="preserve">Pogodba je </w:t>
      </w:r>
      <w:r w:rsidR="00B92349" w:rsidRPr="00893547">
        <w:rPr>
          <w:rFonts w:ascii="Arial" w:hAnsi="Arial" w:cs="Arial"/>
          <w:sz w:val="20"/>
          <w:szCs w:val="20"/>
          <w:lang w:eastAsia="en-US"/>
        </w:rPr>
        <w:t xml:space="preserve">podpisana elektronsko. </w:t>
      </w:r>
    </w:p>
    <w:p w14:paraId="329A856B" w14:textId="5BCD2382" w:rsidR="004037D7" w:rsidRDefault="004037D7" w:rsidP="006E7DE1">
      <w:pPr>
        <w:jc w:val="both"/>
        <w:rPr>
          <w:rFonts w:ascii="Arial" w:eastAsia="Calibri" w:hAnsi="Arial" w:cs="Arial"/>
          <w:sz w:val="20"/>
          <w:szCs w:val="20"/>
          <w:lang w:eastAsia="en-US"/>
        </w:rPr>
      </w:pPr>
    </w:p>
    <w:p w14:paraId="67D818A7" w14:textId="2B693816" w:rsidR="00CD415B" w:rsidRDefault="00CD415B" w:rsidP="006E7DE1">
      <w:pPr>
        <w:jc w:val="both"/>
        <w:rPr>
          <w:rFonts w:ascii="Arial" w:eastAsia="Calibri" w:hAnsi="Arial" w:cs="Arial"/>
          <w:sz w:val="20"/>
          <w:szCs w:val="20"/>
          <w:lang w:eastAsia="en-US"/>
        </w:rPr>
      </w:pPr>
    </w:p>
    <w:p w14:paraId="7E996E8B" w14:textId="5F32C06F" w:rsidR="00CD415B" w:rsidRDefault="00CD415B" w:rsidP="006E7DE1">
      <w:pPr>
        <w:jc w:val="both"/>
        <w:rPr>
          <w:rFonts w:ascii="Arial" w:eastAsia="Calibri" w:hAnsi="Arial" w:cs="Arial"/>
          <w:sz w:val="20"/>
          <w:szCs w:val="20"/>
          <w:lang w:eastAsia="en-US"/>
        </w:rPr>
      </w:pPr>
    </w:p>
    <w:p w14:paraId="390D3891" w14:textId="4B3FEF23" w:rsidR="00CD415B" w:rsidRDefault="00CD415B" w:rsidP="006E7DE1">
      <w:pPr>
        <w:jc w:val="both"/>
        <w:rPr>
          <w:rFonts w:ascii="Arial" w:eastAsia="Calibri" w:hAnsi="Arial" w:cs="Arial"/>
          <w:sz w:val="20"/>
          <w:szCs w:val="20"/>
          <w:lang w:eastAsia="en-US"/>
        </w:rPr>
      </w:pPr>
    </w:p>
    <w:p w14:paraId="6EC5F119" w14:textId="77777777" w:rsidR="00CD415B" w:rsidRPr="00893547" w:rsidRDefault="00CD415B" w:rsidP="006E7DE1">
      <w:pPr>
        <w:jc w:val="both"/>
        <w:rPr>
          <w:rFonts w:ascii="Arial" w:eastAsia="Calibri" w:hAnsi="Arial" w:cs="Arial"/>
          <w:sz w:val="20"/>
          <w:szCs w:val="20"/>
          <w:lang w:eastAsia="en-US"/>
        </w:rPr>
      </w:pPr>
    </w:p>
    <w:tbl>
      <w:tblPr>
        <w:tblW w:w="9230" w:type="dxa"/>
        <w:tblLayout w:type="fixed"/>
        <w:tblCellMar>
          <w:left w:w="0" w:type="dxa"/>
          <w:right w:w="0" w:type="dxa"/>
        </w:tblCellMar>
        <w:tblLook w:val="0000" w:firstRow="0" w:lastRow="0" w:firstColumn="0" w:lastColumn="0" w:noHBand="0" w:noVBand="0"/>
      </w:tblPr>
      <w:tblGrid>
        <w:gridCol w:w="5011"/>
        <w:gridCol w:w="4219"/>
      </w:tblGrid>
      <w:tr w:rsidR="004037D7" w:rsidRPr="00EB47CB" w14:paraId="425BA406" w14:textId="77777777" w:rsidTr="00963AAC">
        <w:trPr>
          <w:cantSplit/>
          <w:trHeight w:val="2642"/>
        </w:trPr>
        <w:tc>
          <w:tcPr>
            <w:tcW w:w="5011" w:type="dxa"/>
          </w:tcPr>
          <w:p w14:paraId="6CFD1DC1" w14:textId="77777777" w:rsidR="004037D7" w:rsidRPr="00EB47CB" w:rsidRDefault="004037D7" w:rsidP="006E7DE1">
            <w:pPr>
              <w:tabs>
                <w:tab w:val="left" w:pos="4153"/>
                <w:tab w:val="left" w:pos="8306"/>
              </w:tabs>
              <w:jc w:val="both"/>
              <w:rPr>
                <w:rFonts w:ascii="Arial" w:eastAsia="Calibri" w:hAnsi="Arial" w:cs="Arial"/>
                <w:sz w:val="20"/>
                <w:szCs w:val="20"/>
                <w:lang w:eastAsia="en-US"/>
              </w:rPr>
            </w:pPr>
            <w:r w:rsidRPr="00EB47CB">
              <w:rPr>
                <w:rFonts w:ascii="Arial" w:eastAsia="Calibri" w:hAnsi="Arial" w:cs="Arial"/>
                <w:sz w:val="20"/>
                <w:szCs w:val="20"/>
                <w:lang w:eastAsia="en-US"/>
              </w:rPr>
              <w:t>IZVAJALEC:</w:t>
            </w:r>
          </w:p>
          <w:p w14:paraId="456B64AE" w14:textId="77777777" w:rsidR="004037D7" w:rsidRPr="00EB47CB" w:rsidRDefault="004037D7" w:rsidP="006E7DE1">
            <w:pPr>
              <w:tabs>
                <w:tab w:val="left" w:pos="4153"/>
                <w:tab w:val="left" w:pos="8306"/>
              </w:tabs>
              <w:jc w:val="both"/>
              <w:rPr>
                <w:rFonts w:ascii="Arial" w:eastAsia="Calibri" w:hAnsi="Arial" w:cs="Arial"/>
                <w:sz w:val="20"/>
                <w:szCs w:val="20"/>
                <w:lang w:eastAsia="en-US"/>
              </w:rPr>
            </w:pPr>
          </w:p>
          <w:p w14:paraId="3DD26CBF" w14:textId="77777777" w:rsidR="004037D7" w:rsidRPr="00EB47CB" w:rsidRDefault="00297786" w:rsidP="006E7DE1">
            <w:pPr>
              <w:tabs>
                <w:tab w:val="left" w:pos="4153"/>
                <w:tab w:val="left" w:pos="8306"/>
              </w:tabs>
              <w:jc w:val="both"/>
              <w:rPr>
                <w:rFonts w:ascii="Arial" w:eastAsia="Calibri" w:hAnsi="Arial" w:cs="Arial"/>
                <w:i/>
                <w:iCs/>
                <w:sz w:val="20"/>
                <w:szCs w:val="20"/>
                <w:lang w:eastAsia="en-US"/>
              </w:rPr>
            </w:pPr>
            <w:r w:rsidRPr="00EB47CB">
              <w:rPr>
                <w:rFonts w:ascii="Arial" w:eastAsia="Calibri" w:hAnsi="Arial" w:cs="Arial"/>
                <w:i/>
                <w:iCs/>
                <w:sz w:val="20"/>
                <w:szCs w:val="20"/>
                <w:lang w:eastAsia="en-US"/>
              </w:rPr>
              <w:t>Naziv izvajalca</w:t>
            </w:r>
          </w:p>
          <w:p w14:paraId="18B627C1" w14:textId="77777777" w:rsidR="00297786" w:rsidRPr="00EB47CB" w:rsidRDefault="00297786" w:rsidP="006E7DE1">
            <w:pPr>
              <w:tabs>
                <w:tab w:val="left" w:pos="4153"/>
                <w:tab w:val="left" w:pos="8306"/>
              </w:tabs>
              <w:jc w:val="both"/>
              <w:rPr>
                <w:rFonts w:ascii="Arial" w:eastAsia="Calibri" w:hAnsi="Arial" w:cs="Arial"/>
                <w:i/>
                <w:iCs/>
                <w:sz w:val="20"/>
                <w:szCs w:val="20"/>
                <w:lang w:eastAsia="en-US"/>
              </w:rPr>
            </w:pPr>
          </w:p>
          <w:p w14:paraId="23805F73" w14:textId="77777777" w:rsidR="00297786" w:rsidRPr="00EB47CB" w:rsidRDefault="00297786" w:rsidP="006E7DE1">
            <w:pPr>
              <w:tabs>
                <w:tab w:val="left" w:pos="4153"/>
                <w:tab w:val="left" w:pos="8306"/>
              </w:tabs>
              <w:jc w:val="both"/>
              <w:rPr>
                <w:rFonts w:ascii="Arial" w:eastAsia="Calibri" w:hAnsi="Arial" w:cs="Arial"/>
                <w:i/>
                <w:iCs/>
                <w:sz w:val="20"/>
                <w:szCs w:val="20"/>
                <w:lang w:eastAsia="en-US"/>
              </w:rPr>
            </w:pPr>
          </w:p>
          <w:p w14:paraId="701E3999" w14:textId="77777777" w:rsidR="00297786" w:rsidRPr="00EB47CB" w:rsidRDefault="00297786" w:rsidP="006E7DE1">
            <w:pPr>
              <w:tabs>
                <w:tab w:val="left" w:pos="4153"/>
                <w:tab w:val="left" w:pos="8306"/>
              </w:tabs>
              <w:jc w:val="both"/>
              <w:rPr>
                <w:rFonts w:ascii="Arial" w:eastAsia="Calibri" w:hAnsi="Arial" w:cs="Arial"/>
                <w:i/>
                <w:iCs/>
                <w:sz w:val="20"/>
                <w:szCs w:val="20"/>
                <w:lang w:eastAsia="en-US"/>
              </w:rPr>
            </w:pPr>
          </w:p>
          <w:p w14:paraId="39F19747" w14:textId="42A32FD1" w:rsidR="00297786" w:rsidRPr="00EB47CB" w:rsidRDefault="00297786" w:rsidP="006E7DE1">
            <w:pPr>
              <w:tabs>
                <w:tab w:val="left" w:pos="4153"/>
                <w:tab w:val="left" w:pos="8306"/>
              </w:tabs>
              <w:jc w:val="both"/>
              <w:rPr>
                <w:rFonts w:ascii="Arial" w:eastAsia="Calibri" w:hAnsi="Arial" w:cs="Arial"/>
                <w:sz w:val="20"/>
                <w:szCs w:val="20"/>
                <w:lang w:eastAsia="en-US"/>
              </w:rPr>
            </w:pPr>
            <w:r w:rsidRPr="00EB47CB">
              <w:rPr>
                <w:rFonts w:ascii="Arial" w:eastAsia="Calibri" w:hAnsi="Arial" w:cs="Arial"/>
                <w:i/>
                <w:iCs/>
                <w:sz w:val="20"/>
                <w:szCs w:val="20"/>
                <w:lang w:eastAsia="en-US"/>
              </w:rPr>
              <w:t>Navedba podpisnika</w:t>
            </w:r>
          </w:p>
        </w:tc>
        <w:tc>
          <w:tcPr>
            <w:tcW w:w="4219" w:type="dxa"/>
          </w:tcPr>
          <w:p w14:paraId="04454A2D" w14:textId="77777777" w:rsidR="004037D7" w:rsidRPr="00EB47CB" w:rsidRDefault="004037D7" w:rsidP="006E7DE1">
            <w:pPr>
              <w:jc w:val="both"/>
              <w:rPr>
                <w:rFonts w:ascii="Arial" w:eastAsia="Calibri" w:hAnsi="Arial" w:cs="Arial"/>
                <w:sz w:val="20"/>
                <w:szCs w:val="20"/>
                <w:lang w:eastAsia="en-US"/>
              </w:rPr>
            </w:pPr>
            <w:r w:rsidRPr="00EB47CB">
              <w:rPr>
                <w:rFonts w:ascii="Arial" w:eastAsia="Calibri" w:hAnsi="Arial" w:cs="Arial"/>
                <w:sz w:val="20"/>
                <w:szCs w:val="20"/>
                <w:lang w:eastAsia="en-US"/>
              </w:rPr>
              <w:t>NAROČNIK:</w:t>
            </w:r>
          </w:p>
          <w:p w14:paraId="713B497B" w14:textId="77777777" w:rsidR="004037D7" w:rsidRPr="00EB47CB" w:rsidRDefault="004037D7" w:rsidP="006E7DE1">
            <w:pPr>
              <w:jc w:val="both"/>
              <w:rPr>
                <w:rFonts w:ascii="Arial" w:eastAsia="Calibri" w:hAnsi="Arial" w:cs="Arial"/>
                <w:sz w:val="20"/>
                <w:szCs w:val="20"/>
                <w:lang w:eastAsia="en-US"/>
              </w:rPr>
            </w:pPr>
          </w:p>
          <w:p w14:paraId="0A7EE92D" w14:textId="77777777" w:rsidR="004037D7" w:rsidRPr="00EB47CB" w:rsidRDefault="004037D7" w:rsidP="006E7DE1">
            <w:pPr>
              <w:jc w:val="both"/>
              <w:rPr>
                <w:rFonts w:ascii="Arial" w:eastAsia="Calibri" w:hAnsi="Arial" w:cs="Arial"/>
                <w:sz w:val="20"/>
                <w:szCs w:val="20"/>
                <w:lang w:eastAsia="en-US"/>
              </w:rPr>
            </w:pPr>
            <w:r w:rsidRPr="00EB47CB">
              <w:rPr>
                <w:rFonts w:ascii="Arial" w:eastAsia="Calibri" w:hAnsi="Arial" w:cs="Arial"/>
                <w:sz w:val="20"/>
                <w:szCs w:val="20"/>
                <w:lang w:eastAsia="en-US"/>
              </w:rPr>
              <w:t>Ministrstvo za okolje, podnebje in energijo</w:t>
            </w:r>
          </w:p>
          <w:p w14:paraId="41C40FA1" w14:textId="23215801" w:rsidR="004037D7" w:rsidRPr="00EB47CB" w:rsidRDefault="004037D7" w:rsidP="006E7DE1">
            <w:pPr>
              <w:jc w:val="both"/>
              <w:rPr>
                <w:rFonts w:ascii="Arial" w:eastAsia="Calibri" w:hAnsi="Arial" w:cs="Arial"/>
                <w:sz w:val="20"/>
                <w:szCs w:val="20"/>
                <w:lang w:eastAsia="en-US"/>
              </w:rPr>
            </w:pPr>
            <w:r w:rsidRPr="00EB47CB">
              <w:rPr>
                <w:rFonts w:ascii="Arial" w:eastAsia="Calibri" w:hAnsi="Arial" w:cs="Arial"/>
                <w:sz w:val="20"/>
                <w:szCs w:val="20"/>
                <w:lang w:eastAsia="en-US"/>
              </w:rPr>
              <w:t>Langusova ulica 4, 1</w:t>
            </w:r>
            <w:r w:rsidR="00297786" w:rsidRPr="00EB47CB">
              <w:rPr>
                <w:rFonts w:ascii="Arial" w:eastAsia="Calibri" w:hAnsi="Arial" w:cs="Arial"/>
                <w:sz w:val="20"/>
                <w:szCs w:val="20"/>
                <w:lang w:eastAsia="en-US"/>
              </w:rPr>
              <w:t>000</w:t>
            </w:r>
            <w:r w:rsidRPr="00EB47CB">
              <w:rPr>
                <w:rFonts w:ascii="Arial" w:eastAsia="Calibri" w:hAnsi="Arial" w:cs="Arial"/>
                <w:sz w:val="20"/>
                <w:szCs w:val="20"/>
                <w:lang w:eastAsia="en-US"/>
              </w:rPr>
              <w:t xml:space="preserve"> Ljubljana</w:t>
            </w:r>
          </w:p>
          <w:p w14:paraId="19987ABE" w14:textId="77777777" w:rsidR="004037D7" w:rsidRPr="00EB47CB" w:rsidRDefault="004037D7" w:rsidP="006E7DE1">
            <w:pPr>
              <w:jc w:val="both"/>
              <w:rPr>
                <w:rFonts w:ascii="Arial" w:eastAsia="Calibri" w:hAnsi="Arial" w:cs="Arial"/>
                <w:sz w:val="20"/>
                <w:szCs w:val="20"/>
                <w:lang w:eastAsia="en-US"/>
              </w:rPr>
            </w:pPr>
          </w:p>
          <w:p w14:paraId="48217241" w14:textId="77777777" w:rsidR="004037D7" w:rsidRPr="00EB47CB" w:rsidRDefault="004037D7" w:rsidP="006E7DE1">
            <w:pPr>
              <w:jc w:val="both"/>
              <w:rPr>
                <w:rFonts w:ascii="Arial" w:eastAsia="Calibri" w:hAnsi="Arial" w:cs="Arial"/>
                <w:sz w:val="20"/>
                <w:szCs w:val="20"/>
                <w:lang w:eastAsia="en-US"/>
              </w:rPr>
            </w:pPr>
          </w:p>
          <w:p w14:paraId="46291289" w14:textId="6747FA40" w:rsidR="004037D7" w:rsidRPr="00EB47CB" w:rsidRDefault="004037D7" w:rsidP="006E7DE1">
            <w:pPr>
              <w:jc w:val="both"/>
              <w:rPr>
                <w:rFonts w:ascii="Arial" w:eastAsia="Calibri" w:hAnsi="Arial" w:cs="Arial"/>
                <w:sz w:val="20"/>
                <w:szCs w:val="20"/>
                <w:lang w:eastAsia="en-US"/>
              </w:rPr>
            </w:pPr>
            <w:r w:rsidRPr="00EB47CB">
              <w:rPr>
                <w:rFonts w:ascii="Arial" w:eastAsia="Calibri" w:hAnsi="Arial" w:cs="Arial"/>
                <w:sz w:val="20"/>
                <w:szCs w:val="20"/>
                <w:lang w:eastAsia="en-US"/>
              </w:rPr>
              <w:t>Mag. Bojan K</w:t>
            </w:r>
            <w:r w:rsidR="00297786" w:rsidRPr="00EB47CB">
              <w:rPr>
                <w:rFonts w:ascii="Arial" w:eastAsia="Calibri" w:hAnsi="Arial" w:cs="Arial"/>
                <w:sz w:val="20"/>
                <w:szCs w:val="20"/>
                <w:lang w:eastAsia="en-US"/>
              </w:rPr>
              <w:t>umer</w:t>
            </w:r>
            <w:r w:rsidRPr="00EB47CB">
              <w:rPr>
                <w:rFonts w:ascii="Arial" w:eastAsia="Calibri" w:hAnsi="Arial" w:cs="Arial"/>
                <w:sz w:val="20"/>
                <w:szCs w:val="20"/>
                <w:lang w:eastAsia="en-US"/>
              </w:rPr>
              <w:t>, minister</w:t>
            </w:r>
          </w:p>
          <w:p w14:paraId="30B8F354" w14:textId="6F9029DD" w:rsidR="004037D7" w:rsidRPr="00EB47CB" w:rsidRDefault="004037D7" w:rsidP="006E7DE1">
            <w:pPr>
              <w:jc w:val="both"/>
              <w:rPr>
                <w:rFonts w:ascii="Arial" w:eastAsia="Calibri" w:hAnsi="Arial" w:cs="Arial"/>
                <w:sz w:val="20"/>
                <w:szCs w:val="20"/>
                <w:lang w:eastAsia="en-US"/>
              </w:rPr>
            </w:pPr>
          </w:p>
        </w:tc>
      </w:tr>
    </w:tbl>
    <w:p w14:paraId="53E5D43E" w14:textId="0BA65F45" w:rsidR="00C31B33" w:rsidRPr="00893547" w:rsidRDefault="00C31B33" w:rsidP="00A8539B">
      <w:pPr>
        <w:pStyle w:val="Glava"/>
        <w:rPr>
          <w:rFonts w:ascii="Arial" w:hAnsi="Arial" w:cs="Arial"/>
          <w:sz w:val="16"/>
          <w:szCs w:val="16"/>
        </w:rPr>
      </w:pPr>
    </w:p>
    <w:p w14:paraId="37F979CB" w14:textId="54B7E62B" w:rsidR="00C93DB7" w:rsidRPr="00893547" w:rsidRDefault="00C93DB7" w:rsidP="00A8539B">
      <w:pPr>
        <w:jc w:val="both"/>
        <w:rPr>
          <w:rFonts w:ascii="Arial" w:hAnsi="Arial" w:cs="Arial"/>
          <w:b/>
          <w:bCs/>
          <w:sz w:val="20"/>
          <w:szCs w:val="20"/>
          <w:lang w:eastAsia="en-US"/>
        </w:rPr>
      </w:pPr>
    </w:p>
    <w:p w14:paraId="2E05E048" w14:textId="5F951E48" w:rsidR="00C93DB7" w:rsidRPr="00893547" w:rsidRDefault="00C93DB7" w:rsidP="00A8539B">
      <w:pPr>
        <w:jc w:val="both"/>
        <w:rPr>
          <w:rFonts w:ascii="Arial" w:hAnsi="Arial" w:cs="Arial"/>
          <w:b/>
          <w:bCs/>
          <w:sz w:val="20"/>
          <w:szCs w:val="20"/>
          <w:lang w:eastAsia="en-US"/>
        </w:rPr>
      </w:pPr>
    </w:p>
    <w:p w14:paraId="0FF91233" w14:textId="42A4ACD5" w:rsidR="00C93DB7" w:rsidRPr="00893547" w:rsidRDefault="00C93DB7" w:rsidP="00A8539B">
      <w:pPr>
        <w:jc w:val="both"/>
        <w:rPr>
          <w:rFonts w:ascii="Arial" w:hAnsi="Arial" w:cs="Arial"/>
          <w:b/>
          <w:bCs/>
          <w:sz w:val="20"/>
          <w:szCs w:val="20"/>
          <w:lang w:eastAsia="en-US"/>
        </w:rPr>
      </w:pPr>
    </w:p>
    <w:p w14:paraId="3E173BDC" w14:textId="794AECD6" w:rsidR="65F78F4A" w:rsidRPr="00893547" w:rsidRDefault="65F78F4A" w:rsidP="00A8539B">
      <w:pPr>
        <w:rPr>
          <w:rFonts w:ascii="Arial" w:hAnsi="Arial" w:cs="Arial"/>
        </w:rPr>
      </w:pPr>
      <w:r w:rsidRPr="00893547">
        <w:rPr>
          <w:rFonts w:ascii="Arial" w:hAnsi="Arial" w:cs="Arial"/>
        </w:rPr>
        <w:br w:type="page"/>
      </w:r>
    </w:p>
    <w:p w14:paraId="4EC9ECB4" w14:textId="77777777" w:rsidR="00CC78EC" w:rsidRPr="00650836" w:rsidRDefault="00CC78EC" w:rsidP="00CC78EC">
      <w:pPr>
        <w:pBdr>
          <w:top w:val="single" w:sz="4" w:space="1" w:color="auto"/>
          <w:left w:val="single" w:sz="4" w:space="4" w:color="auto"/>
          <w:bottom w:val="single" w:sz="4" w:space="1" w:color="auto"/>
          <w:right w:val="single" w:sz="4" w:space="4" w:color="auto"/>
        </w:pBdr>
        <w:spacing w:line="260" w:lineRule="exact"/>
        <w:jc w:val="both"/>
        <w:rPr>
          <w:rFonts w:ascii="Arial" w:eastAsiaTheme="minorEastAsia" w:hAnsi="Arial" w:cs="Arial"/>
          <w:b/>
          <w:bCs/>
          <w:sz w:val="20"/>
          <w:szCs w:val="20"/>
          <w:lang w:eastAsia="en-US"/>
        </w:rPr>
      </w:pPr>
      <w:r w:rsidRPr="00650836">
        <w:rPr>
          <w:rFonts w:ascii="Arial" w:eastAsiaTheme="minorEastAsia" w:hAnsi="Arial" w:cs="Arial"/>
          <w:b/>
          <w:bCs/>
          <w:sz w:val="20"/>
          <w:szCs w:val="20"/>
          <w:lang w:eastAsia="en-US"/>
        </w:rPr>
        <w:lastRenderedPageBreak/>
        <w:t>Obrazec 7: VZOREC POGODBE O OBDELAVI OSEBNIH PODATKOV</w:t>
      </w:r>
    </w:p>
    <w:p w14:paraId="338A868B" w14:textId="77777777" w:rsidR="00CC78EC" w:rsidRPr="00650836" w:rsidRDefault="00CC78EC" w:rsidP="00CC78EC">
      <w:pPr>
        <w:spacing w:line="260" w:lineRule="exact"/>
        <w:jc w:val="both"/>
        <w:rPr>
          <w:rFonts w:ascii="Arial" w:eastAsiaTheme="minorEastAsia" w:hAnsi="Arial" w:cs="Arial"/>
          <w:b/>
          <w:sz w:val="20"/>
          <w:szCs w:val="20"/>
          <w:lang w:eastAsia="en-US"/>
        </w:rPr>
      </w:pPr>
    </w:p>
    <w:p w14:paraId="6458421C" w14:textId="3A74A028" w:rsidR="00CC78EC" w:rsidRPr="00650836" w:rsidRDefault="00CC78EC" w:rsidP="00EB47CB">
      <w:pPr>
        <w:jc w:val="both"/>
        <w:rPr>
          <w:rFonts w:ascii="Arial" w:eastAsiaTheme="minorEastAsia" w:hAnsi="Arial" w:cs="Arial"/>
          <w:sz w:val="20"/>
          <w:szCs w:val="20"/>
        </w:rPr>
      </w:pPr>
      <w:r w:rsidRPr="00650836">
        <w:rPr>
          <w:rFonts w:ascii="Arial" w:eastAsiaTheme="minorEastAsia" w:hAnsi="Arial" w:cs="Arial"/>
          <w:sz w:val="20"/>
          <w:szCs w:val="20"/>
        </w:rPr>
        <w:t>Ministrstvo za okolje, podnebje in energijo, Langusova ulica 4, 1000 Ljubljana, z davčno številko 69434930, matično številko 2632535000, ki ga zastop</w:t>
      </w:r>
      <w:r w:rsidR="00EB47CB">
        <w:rPr>
          <w:rFonts w:ascii="Arial" w:eastAsiaTheme="minorEastAsia" w:hAnsi="Arial" w:cs="Arial"/>
          <w:sz w:val="20"/>
          <w:szCs w:val="20"/>
        </w:rPr>
        <w:t xml:space="preserve">a </w:t>
      </w:r>
      <w:r w:rsidR="00EB47CB" w:rsidRPr="00EB47CB">
        <w:rPr>
          <w:rFonts w:ascii="Arial" w:eastAsia="Calibri" w:hAnsi="Arial" w:cs="Arial"/>
          <w:sz w:val="20"/>
          <w:szCs w:val="20"/>
          <w:lang w:eastAsia="en-US"/>
        </w:rPr>
        <w:t>minister</w:t>
      </w:r>
      <w:r w:rsidR="00EB47CB">
        <w:rPr>
          <w:rFonts w:ascii="Arial" w:eastAsia="Calibri" w:hAnsi="Arial" w:cs="Arial"/>
          <w:sz w:val="20"/>
          <w:szCs w:val="20"/>
          <w:lang w:eastAsia="en-US"/>
        </w:rPr>
        <w:t xml:space="preserve"> m</w:t>
      </w:r>
      <w:r w:rsidR="00EB47CB" w:rsidRPr="00EB47CB">
        <w:rPr>
          <w:rFonts w:ascii="Arial" w:eastAsia="Calibri" w:hAnsi="Arial" w:cs="Arial"/>
          <w:sz w:val="20"/>
          <w:szCs w:val="20"/>
          <w:lang w:eastAsia="en-US"/>
        </w:rPr>
        <w:t>ag. Bojan Kumer,</w:t>
      </w:r>
      <w:r w:rsidRPr="00650836">
        <w:rPr>
          <w:rFonts w:ascii="Arial" w:eastAsiaTheme="minorEastAsia" w:hAnsi="Arial" w:cs="Arial"/>
          <w:sz w:val="20"/>
          <w:szCs w:val="20"/>
        </w:rPr>
        <w:t xml:space="preserve"> (v nadaljnjem besedilu: upravljavec) </w:t>
      </w:r>
    </w:p>
    <w:p w14:paraId="28ED0E2E" w14:textId="77777777" w:rsidR="00CC78EC" w:rsidRPr="00650836" w:rsidRDefault="00CC78EC" w:rsidP="00CC78EC">
      <w:pPr>
        <w:spacing w:line="260" w:lineRule="exact"/>
        <w:jc w:val="both"/>
        <w:rPr>
          <w:rFonts w:ascii="Arial" w:eastAsiaTheme="minorEastAsia" w:hAnsi="Arial" w:cs="Arial"/>
          <w:sz w:val="20"/>
          <w:szCs w:val="20"/>
        </w:rPr>
      </w:pPr>
    </w:p>
    <w:p w14:paraId="2945C4AB" w14:textId="77777777" w:rsidR="00CC78EC" w:rsidRPr="00650836" w:rsidRDefault="00CC78EC" w:rsidP="00CC78EC">
      <w:pPr>
        <w:pStyle w:val="Noga"/>
        <w:tabs>
          <w:tab w:val="clear" w:pos="4536"/>
          <w:tab w:val="clear" w:pos="9072"/>
        </w:tabs>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in</w:t>
      </w:r>
    </w:p>
    <w:p w14:paraId="7496924F" w14:textId="77777777" w:rsidR="00CC78EC" w:rsidRPr="00650836" w:rsidRDefault="00CC78EC" w:rsidP="00CC78EC">
      <w:pPr>
        <w:pStyle w:val="Noga"/>
        <w:tabs>
          <w:tab w:val="clear" w:pos="4536"/>
          <w:tab w:val="clear" w:pos="9072"/>
        </w:tabs>
        <w:spacing w:line="260" w:lineRule="exact"/>
        <w:jc w:val="both"/>
        <w:rPr>
          <w:rFonts w:ascii="Arial" w:eastAsiaTheme="minorEastAsia" w:hAnsi="Arial" w:cs="Arial"/>
          <w:sz w:val="20"/>
          <w:szCs w:val="20"/>
        </w:rPr>
      </w:pPr>
    </w:p>
    <w:p w14:paraId="4F77D7C2"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   (v nadaljevanju: obdelovalec) </w:t>
      </w:r>
    </w:p>
    <w:p w14:paraId="439D1F71" w14:textId="77777777" w:rsidR="00CC78EC" w:rsidRPr="00650836" w:rsidRDefault="00CC78EC" w:rsidP="00CC78EC">
      <w:pPr>
        <w:spacing w:line="260" w:lineRule="exact"/>
        <w:jc w:val="both"/>
        <w:rPr>
          <w:rFonts w:ascii="Arial" w:eastAsiaTheme="minorEastAsia" w:hAnsi="Arial" w:cs="Arial"/>
          <w:sz w:val="20"/>
          <w:szCs w:val="20"/>
        </w:rPr>
      </w:pPr>
    </w:p>
    <w:p w14:paraId="7DCC1674"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                                                                         sklepata naslednjo</w:t>
      </w:r>
    </w:p>
    <w:p w14:paraId="19864945" w14:textId="77777777" w:rsidR="00CC78EC" w:rsidRPr="00650836" w:rsidRDefault="00CC78EC" w:rsidP="00CC78EC">
      <w:pPr>
        <w:spacing w:line="260" w:lineRule="exact"/>
        <w:jc w:val="both"/>
        <w:rPr>
          <w:rFonts w:ascii="Arial" w:eastAsiaTheme="minorEastAsia" w:hAnsi="Arial" w:cs="Arial"/>
          <w:sz w:val="20"/>
          <w:szCs w:val="20"/>
        </w:rPr>
      </w:pPr>
    </w:p>
    <w:p w14:paraId="4FB5898C" w14:textId="77777777" w:rsidR="00CC78EC" w:rsidRPr="00650836" w:rsidRDefault="00CC78EC" w:rsidP="00CC78EC">
      <w:pPr>
        <w:spacing w:line="260" w:lineRule="exact"/>
        <w:jc w:val="center"/>
        <w:rPr>
          <w:rFonts w:ascii="Arial" w:eastAsiaTheme="minorEastAsia" w:hAnsi="Arial" w:cs="Arial"/>
          <w:b/>
          <w:sz w:val="20"/>
          <w:szCs w:val="20"/>
        </w:rPr>
      </w:pPr>
      <w:r w:rsidRPr="00650836">
        <w:rPr>
          <w:rFonts w:ascii="Arial" w:eastAsiaTheme="minorEastAsia" w:hAnsi="Arial" w:cs="Arial"/>
          <w:b/>
          <w:sz w:val="20"/>
          <w:szCs w:val="20"/>
        </w:rPr>
        <w:t>POGODBO O OBDELAVI OSEBNIH PODATKOV</w:t>
      </w:r>
    </w:p>
    <w:p w14:paraId="026AA385" w14:textId="77777777" w:rsidR="00CC78EC" w:rsidRPr="00650836" w:rsidRDefault="00CC78EC" w:rsidP="00CC78EC">
      <w:pPr>
        <w:spacing w:line="260" w:lineRule="exact"/>
        <w:jc w:val="center"/>
        <w:rPr>
          <w:rFonts w:ascii="Arial" w:eastAsiaTheme="minorEastAsia" w:hAnsi="Arial" w:cs="Arial"/>
          <w:b/>
          <w:sz w:val="20"/>
          <w:szCs w:val="20"/>
        </w:rPr>
      </w:pPr>
      <w:r w:rsidRPr="00650836">
        <w:rPr>
          <w:rFonts w:ascii="Arial" w:eastAsiaTheme="minorEastAsia" w:hAnsi="Arial" w:cs="Arial"/>
          <w:b/>
          <w:sz w:val="20"/>
          <w:szCs w:val="20"/>
        </w:rPr>
        <w:t>Št.:  …</w:t>
      </w:r>
    </w:p>
    <w:p w14:paraId="500FC8C2" w14:textId="77777777" w:rsidR="00CC78EC" w:rsidRPr="00650836" w:rsidRDefault="00CC78EC" w:rsidP="00CC78EC">
      <w:pPr>
        <w:spacing w:line="260" w:lineRule="exact"/>
        <w:jc w:val="both"/>
        <w:rPr>
          <w:rFonts w:ascii="Arial" w:eastAsiaTheme="minorEastAsia" w:hAnsi="Arial" w:cs="Arial"/>
          <w:color w:val="FF0000"/>
          <w:sz w:val="20"/>
          <w:szCs w:val="20"/>
        </w:rPr>
      </w:pPr>
    </w:p>
    <w:p w14:paraId="0895911A" w14:textId="77777777" w:rsidR="00CC78EC" w:rsidRPr="00650836" w:rsidRDefault="00CC78EC" w:rsidP="00CC78EC">
      <w:pPr>
        <w:spacing w:line="260" w:lineRule="exact"/>
        <w:jc w:val="both"/>
        <w:rPr>
          <w:rFonts w:ascii="Arial" w:eastAsiaTheme="minorEastAsia" w:hAnsi="Arial" w:cs="Arial"/>
          <w:color w:val="FF0000"/>
          <w:sz w:val="20"/>
          <w:szCs w:val="20"/>
        </w:rPr>
      </w:pPr>
    </w:p>
    <w:p w14:paraId="6CEC35A9"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1. člen</w:t>
      </w:r>
    </w:p>
    <w:p w14:paraId="3CD37C78" w14:textId="77777777" w:rsidR="00CC78EC" w:rsidRPr="00650836" w:rsidRDefault="00CC78EC" w:rsidP="00CC78EC">
      <w:pPr>
        <w:tabs>
          <w:tab w:val="left" w:pos="1140"/>
        </w:tabs>
        <w:spacing w:line="260" w:lineRule="exact"/>
        <w:jc w:val="both"/>
        <w:rPr>
          <w:rFonts w:ascii="Arial" w:eastAsiaTheme="minorEastAsia" w:hAnsi="Arial" w:cs="Arial"/>
          <w:sz w:val="20"/>
          <w:szCs w:val="20"/>
        </w:rPr>
      </w:pPr>
      <w:r w:rsidRPr="00650836">
        <w:rPr>
          <w:rFonts w:ascii="Arial" w:hAnsi="Arial" w:cs="Arial"/>
          <w:sz w:val="20"/>
          <w:szCs w:val="20"/>
        </w:rPr>
        <w:tab/>
      </w:r>
    </w:p>
    <w:p w14:paraId="185AECF9"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Pogodbeni stranki uvodoma ugotavljata, da sta predhodno sklenili Pogodbo o izvedbi javnega naročila št. … z dne … za </w:t>
      </w:r>
      <w:r w:rsidRPr="00650836">
        <w:rPr>
          <w:rStyle w:val="FontStyle31"/>
          <w:color w:val="000000" w:themeColor="text1"/>
          <w:sz w:val="20"/>
          <w:szCs w:val="20"/>
        </w:rPr>
        <w:t>informatizacijo postopkov presoj vplivov na okolje in celovitih presoj vplivov na okolje</w:t>
      </w:r>
      <w:r w:rsidRPr="00650836">
        <w:rPr>
          <w:rFonts w:ascii="Arial" w:eastAsiaTheme="minorEastAsia" w:hAnsi="Arial" w:cs="Arial"/>
          <w:sz w:val="20"/>
          <w:szCs w:val="20"/>
        </w:rPr>
        <w:t xml:space="preserve">.    </w:t>
      </w:r>
    </w:p>
    <w:p w14:paraId="7341DD14" w14:textId="77777777" w:rsidR="00CC78EC" w:rsidRPr="00650836" w:rsidRDefault="00CC78EC" w:rsidP="00CC78EC">
      <w:pPr>
        <w:tabs>
          <w:tab w:val="left" w:pos="2370"/>
        </w:tabs>
        <w:spacing w:line="260" w:lineRule="exact"/>
        <w:jc w:val="both"/>
        <w:rPr>
          <w:rFonts w:ascii="Arial" w:eastAsiaTheme="minorEastAsia" w:hAnsi="Arial" w:cs="Arial"/>
          <w:sz w:val="20"/>
          <w:szCs w:val="20"/>
        </w:rPr>
      </w:pPr>
      <w:r w:rsidRPr="00650836">
        <w:rPr>
          <w:rFonts w:ascii="Arial" w:hAnsi="Arial" w:cs="Arial"/>
          <w:sz w:val="20"/>
          <w:szCs w:val="20"/>
        </w:rPr>
        <w:tab/>
      </w:r>
    </w:p>
    <w:p w14:paraId="40CB3330"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2. člen</w:t>
      </w:r>
    </w:p>
    <w:p w14:paraId="4E779A12" w14:textId="77777777" w:rsidR="00CC78EC" w:rsidRPr="00650836" w:rsidRDefault="00CC78EC" w:rsidP="00CC78EC">
      <w:pPr>
        <w:spacing w:line="260" w:lineRule="exact"/>
        <w:jc w:val="both"/>
        <w:rPr>
          <w:rFonts w:ascii="Arial" w:eastAsiaTheme="minorEastAsia" w:hAnsi="Arial" w:cs="Arial"/>
          <w:strike/>
          <w:sz w:val="20"/>
          <w:szCs w:val="20"/>
        </w:rPr>
      </w:pPr>
    </w:p>
    <w:p w14:paraId="5D5E7203"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Na podlagi pogodbe iz 1. člena bo obdelovalec obdeloval osebne podatke v obsegu in na način, določen v tej pogodbi, morebitnih dodatnih pisnih navodilih upravljavca na podlagi določb Uredbe (EU) 2016/679 Evropskega parlamenta in sveta z dne 27. aprila 2016 o varstvu posameznikov pri obdelavi osebnih podatkov in o prostem pretoku takih podatkov ter o razveljavitvi Direktive 95/46/ES (Uradni list RS, št. 119 z dne 4.5.2016, str.1, v nadaljevanju Splošna uredba o varstvu podatkov) in v skladu z določbami Zakona  o varstvu osebnih podatkov (Uradni list RS, št. 163/22, v nadaljevanju ZVOP-2).</w:t>
      </w:r>
    </w:p>
    <w:p w14:paraId="0B48D641" w14:textId="77777777" w:rsidR="00CC78EC" w:rsidRPr="00650836" w:rsidRDefault="00CC78EC" w:rsidP="00CC78EC">
      <w:pPr>
        <w:spacing w:line="260" w:lineRule="exact"/>
        <w:jc w:val="both"/>
        <w:rPr>
          <w:rFonts w:ascii="Arial" w:eastAsiaTheme="minorEastAsia" w:hAnsi="Arial" w:cs="Arial"/>
          <w:sz w:val="20"/>
          <w:szCs w:val="20"/>
        </w:rPr>
      </w:pPr>
    </w:p>
    <w:p w14:paraId="04502414"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3. člen</w:t>
      </w:r>
    </w:p>
    <w:p w14:paraId="1184CA0B" w14:textId="77777777" w:rsidR="00CC78EC" w:rsidRPr="00650836" w:rsidRDefault="00CC78EC" w:rsidP="00CC78EC">
      <w:pPr>
        <w:spacing w:line="260" w:lineRule="exact"/>
        <w:jc w:val="both"/>
        <w:rPr>
          <w:rFonts w:ascii="Arial" w:eastAsiaTheme="minorEastAsia" w:hAnsi="Arial" w:cs="Arial"/>
          <w:sz w:val="20"/>
          <w:szCs w:val="20"/>
        </w:rPr>
      </w:pPr>
    </w:p>
    <w:p w14:paraId="2E47B302" w14:textId="77777777" w:rsidR="00CC78EC" w:rsidRPr="00650836" w:rsidRDefault="00CC78EC" w:rsidP="00CC78EC">
      <w:pPr>
        <w:autoSpaceDE w:val="0"/>
        <w:autoSpaceDN w:val="0"/>
        <w:adjustRightInd w:val="0"/>
        <w:spacing w:line="260" w:lineRule="exact"/>
        <w:jc w:val="both"/>
        <w:rPr>
          <w:rFonts w:ascii="Arial" w:eastAsiaTheme="minorEastAsia" w:hAnsi="Arial" w:cs="Arial"/>
          <w:color w:val="000000" w:themeColor="text1"/>
          <w:sz w:val="20"/>
          <w:szCs w:val="20"/>
        </w:rPr>
      </w:pPr>
      <w:r w:rsidRPr="00650836">
        <w:rPr>
          <w:rFonts w:ascii="Arial" w:eastAsiaTheme="minorEastAsia" w:hAnsi="Arial" w:cs="Arial"/>
          <w:sz w:val="20"/>
          <w:szCs w:val="20"/>
        </w:rPr>
        <w:t xml:space="preserve">Obdelovalec za upravljavca izvaja pogodbene storitve na področju informatizacije </w:t>
      </w:r>
      <w:r w:rsidRPr="00650836">
        <w:rPr>
          <w:rFonts w:ascii="Arial" w:eastAsiaTheme="minorEastAsia" w:hAnsi="Arial" w:cs="Arial"/>
          <w:color w:val="000000" w:themeColor="text1"/>
          <w:sz w:val="20"/>
          <w:szCs w:val="20"/>
        </w:rPr>
        <w:t>postopkov presoj vplivov na okolje in celovitih presoj vplivov na okolje. V sklopu pogodbenih storitev se izvede podpora izdaji upravnih aktov v predhodnem postopku in pri izdaji mnenj v postopku pridobivanja integralnega gradbenega dovoljenja ter vzpostavitev zbirk podatkov iz upravnih aktov na področju presoje vplivov na okolje (predhodni postopek, okoljevarstveno soglasje, mnenje v postopku pridobivanja integralnega gradbenega dovoljenja) in celovite presoje vplivov na okolje za plane in programe, ki niso prostorski akti.</w:t>
      </w:r>
    </w:p>
    <w:p w14:paraId="0FAB113F" w14:textId="77777777" w:rsidR="00CC78EC" w:rsidRPr="00650836" w:rsidRDefault="00CC78EC" w:rsidP="00CC78EC">
      <w:pPr>
        <w:spacing w:line="260" w:lineRule="exact"/>
        <w:jc w:val="both"/>
        <w:rPr>
          <w:rFonts w:ascii="Arial" w:eastAsiaTheme="minorEastAsia" w:hAnsi="Arial" w:cs="Arial"/>
          <w:sz w:val="20"/>
          <w:szCs w:val="20"/>
        </w:rPr>
      </w:pPr>
    </w:p>
    <w:p w14:paraId="30C1563C"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Pogodbene storitve so določene v pogodbi št. … z dne …</w:t>
      </w:r>
    </w:p>
    <w:p w14:paraId="0416060E" w14:textId="77777777" w:rsidR="00CC78EC" w:rsidRPr="00650836" w:rsidRDefault="00CC78EC" w:rsidP="00CC78EC">
      <w:pPr>
        <w:spacing w:line="260" w:lineRule="exact"/>
        <w:jc w:val="both"/>
        <w:rPr>
          <w:rFonts w:ascii="Arial" w:eastAsiaTheme="minorEastAsia" w:hAnsi="Arial" w:cs="Arial"/>
          <w:sz w:val="20"/>
          <w:szCs w:val="20"/>
        </w:rPr>
      </w:pPr>
    </w:p>
    <w:p w14:paraId="5BF2FAC9"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Obdelovalec bo za namen izvajanja storitev iz pogodbe obdeloval osebne podatke naslednjih kategorij posameznikov:</w:t>
      </w:r>
    </w:p>
    <w:p w14:paraId="138BD799" w14:textId="77777777" w:rsidR="00CC78EC" w:rsidRPr="00650836" w:rsidRDefault="00CC78EC" w:rsidP="00CC78EC">
      <w:pPr>
        <w:pStyle w:val="Odstavekseznama"/>
        <w:numPr>
          <w:ilvl w:val="0"/>
          <w:numId w:val="131"/>
        </w:num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vlagateljev vlog za predhodni postopek presoje vplivov na okolje,</w:t>
      </w:r>
    </w:p>
    <w:p w14:paraId="76DAD59B" w14:textId="77777777" w:rsidR="00CC78EC" w:rsidRPr="00650836" w:rsidRDefault="00CC78EC" w:rsidP="00CC78EC">
      <w:pPr>
        <w:pStyle w:val="Odstavekseznama"/>
        <w:numPr>
          <w:ilvl w:val="0"/>
          <w:numId w:val="131"/>
        </w:num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vlagateljev vlog za pridobitev okoljevarstvenega soglasja,</w:t>
      </w:r>
    </w:p>
    <w:p w14:paraId="44419105" w14:textId="77777777" w:rsidR="00CC78EC" w:rsidRPr="00650836" w:rsidRDefault="00CC78EC" w:rsidP="00CC78EC">
      <w:pPr>
        <w:pStyle w:val="Odstavekseznama"/>
        <w:numPr>
          <w:ilvl w:val="0"/>
          <w:numId w:val="131"/>
        </w:num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fizičnih oseb, ki so stranski udeleženec v postopkih </w:t>
      </w:r>
      <w:proofErr w:type="spellStart"/>
      <w:r w:rsidRPr="00650836">
        <w:rPr>
          <w:rFonts w:ascii="Arial" w:eastAsiaTheme="minorEastAsia" w:hAnsi="Arial" w:cs="Arial"/>
          <w:sz w:val="20"/>
          <w:szCs w:val="20"/>
        </w:rPr>
        <w:t>okoljskih</w:t>
      </w:r>
      <w:proofErr w:type="spellEnd"/>
      <w:r w:rsidRPr="00650836">
        <w:rPr>
          <w:rFonts w:ascii="Arial" w:eastAsiaTheme="minorEastAsia" w:hAnsi="Arial" w:cs="Arial"/>
          <w:sz w:val="20"/>
          <w:szCs w:val="20"/>
        </w:rPr>
        <w:t xml:space="preserve"> presoj,</w:t>
      </w:r>
    </w:p>
    <w:p w14:paraId="22655472" w14:textId="77777777" w:rsidR="00CC78EC" w:rsidRPr="00650836" w:rsidRDefault="00CC78EC" w:rsidP="00CC78EC">
      <w:pPr>
        <w:pStyle w:val="Odstavekseznama"/>
        <w:numPr>
          <w:ilvl w:val="0"/>
          <w:numId w:val="131"/>
        </w:num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zunanjih uporabnikov informacijskega sistema,</w:t>
      </w:r>
    </w:p>
    <w:p w14:paraId="246554E9" w14:textId="77777777" w:rsidR="00CC78EC" w:rsidRPr="00650836" w:rsidRDefault="00CC78EC" w:rsidP="00CC78EC">
      <w:pPr>
        <w:pStyle w:val="Odstavekseznama"/>
        <w:numPr>
          <w:ilvl w:val="0"/>
          <w:numId w:val="131"/>
        </w:num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uporabnikov informacijskega sistema na strani upravljavca.</w:t>
      </w:r>
    </w:p>
    <w:p w14:paraId="5E772AA9" w14:textId="77777777" w:rsidR="00CC78EC" w:rsidRPr="00650836" w:rsidRDefault="00CC78EC" w:rsidP="00CC78EC">
      <w:pPr>
        <w:pStyle w:val="Odstavekseznama"/>
        <w:spacing w:line="260" w:lineRule="exact"/>
        <w:ind w:left="720"/>
        <w:jc w:val="both"/>
        <w:rPr>
          <w:rFonts w:ascii="Arial" w:eastAsiaTheme="minorEastAsia" w:hAnsi="Arial" w:cs="Arial"/>
          <w:sz w:val="20"/>
          <w:szCs w:val="20"/>
        </w:rPr>
      </w:pPr>
    </w:p>
    <w:p w14:paraId="1CAC8231" w14:textId="77777777" w:rsidR="00CC78EC" w:rsidRPr="00650836" w:rsidRDefault="00CC78EC" w:rsidP="00CC78EC">
      <w:pPr>
        <w:spacing w:line="260" w:lineRule="exact"/>
        <w:jc w:val="both"/>
        <w:rPr>
          <w:rFonts w:ascii="Arial" w:eastAsiaTheme="minorEastAsia" w:hAnsi="Arial" w:cs="Arial"/>
          <w:sz w:val="20"/>
          <w:szCs w:val="20"/>
        </w:rPr>
      </w:pPr>
    </w:p>
    <w:p w14:paraId="210B61C0"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Obdelovalec bo z namenom izvajanja pogodbenih obveznosti iz tega člena obdeloval naslednje osebne podatke posameznikov:</w:t>
      </w:r>
    </w:p>
    <w:p w14:paraId="4CB1D552" w14:textId="77777777" w:rsidR="00CC78EC" w:rsidRPr="00650836" w:rsidRDefault="00CC78EC" w:rsidP="00CC78EC">
      <w:pPr>
        <w:pStyle w:val="Odstavekseznama"/>
        <w:numPr>
          <w:ilvl w:val="0"/>
          <w:numId w:val="131"/>
        </w:num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lastRenderedPageBreak/>
        <w:t>ime in priimek,</w:t>
      </w:r>
    </w:p>
    <w:p w14:paraId="5D518B12" w14:textId="77777777" w:rsidR="00CC78EC" w:rsidRPr="00650836" w:rsidRDefault="00CC78EC" w:rsidP="00CC78EC">
      <w:pPr>
        <w:pStyle w:val="Odstavekseznama"/>
        <w:numPr>
          <w:ilvl w:val="0"/>
          <w:numId w:val="131"/>
        </w:num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naslov prebivališča, </w:t>
      </w:r>
    </w:p>
    <w:p w14:paraId="1C511B0A" w14:textId="77777777" w:rsidR="00CC78EC" w:rsidRPr="00650836" w:rsidRDefault="00CC78EC" w:rsidP="00CC78EC">
      <w:pPr>
        <w:pStyle w:val="Odstavekseznama"/>
        <w:numPr>
          <w:ilvl w:val="0"/>
          <w:numId w:val="131"/>
        </w:num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matična številka,</w:t>
      </w:r>
    </w:p>
    <w:p w14:paraId="6E871EE1" w14:textId="77777777" w:rsidR="00CC78EC" w:rsidRPr="00650836" w:rsidRDefault="00CC78EC" w:rsidP="00CC78EC">
      <w:pPr>
        <w:pStyle w:val="Odstavekseznama"/>
        <w:numPr>
          <w:ilvl w:val="0"/>
          <w:numId w:val="131"/>
        </w:num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telefonska številka, </w:t>
      </w:r>
    </w:p>
    <w:p w14:paraId="50B88C2F" w14:textId="77777777" w:rsidR="00CC78EC" w:rsidRPr="00650836" w:rsidRDefault="00CC78EC" w:rsidP="00CC78EC">
      <w:pPr>
        <w:pStyle w:val="Odstavekseznama"/>
        <w:numPr>
          <w:ilvl w:val="0"/>
          <w:numId w:val="131"/>
        </w:num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naslov elektronske pošte,</w:t>
      </w:r>
    </w:p>
    <w:p w14:paraId="52E6B706" w14:textId="77777777" w:rsidR="00CC78EC" w:rsidRPr="00650836" w:rsidRDefault="00CC78EC" w:rsidP="00CC78EC">
      <w:pPr>
        <w:pStyle w:val="Odstavekseznama"/>
        <w:numPr>
          <w:ilvl w:val="0"/>
          <w:numId w:val="131"/>
        </w:num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digitalno potrdilo. </w:t>
      </w:r>
    </w:p>
    <w:p w14:paraId="780833BF" w14:textId="77777777" w:rsidR="00CC78EC" w:rsidRPr="00650836" w:rsidRDefault="00CC78EC" w:rsidP="00CC78EC">
      <w:pPr>
        <w:spacing w:line="260" w:lineRule="exact"/>
        <w:ind w:left="720"/>
        <w:contextualSpacing/>
        <w:jc w:val="both"/>
        <w:rPr>
          <w:rFonts w:ascii="Arial" w:eastAsiaTheme="minorEastAsia" w:hAnsi="Arial" w:cs="Arial"/>
          <w:sz w:val="20"/>
          <w:szCs w:val="20"/>
        </w:rPr>
      </w:pPr>
    </w:p>
    <w:p w14:paraId="6DB62D08" w14:textId="77777777" w:rsidR="00CC78EC" w:rsidRPr="00650836" w:rsidRDefault="00CC78EC" w:rsidP="00CC78EC">
      <w:p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Obdelovalec bo osebne podatke iz 4. odstavka tega člena obdeloval za potrebe izvajanja naslednjih storitev:</w:t>
      </w:r>
    </w:p>
    <w:p w14:paraId="00EA757C" w14:textId="77777777" w:rsidR="00CC78EC" w:rsidRPr="00650836" w:rsidRDefault="00CC78EC" w:rsidP="00CC78EC">
      <w:pPr>
        <w:pStyle w:val="Odstavekseznama"/>
        <w:numPr>
          <w:ilvl w:val="0"/>
          <w:numId w:val="131"/>
        </w:num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informatizacije postopkov </w:t>
      </w:r>
      <w:proofErr w:type="spellStart"/>
      <w:r w:rsidRPr="00650836">
        <w:rPr>
          <w:rFonts w:ascii="Arial" w:eastAsiaTheme="minorEastAsia" w:hAnsi="Arial" w:cs="Arial"/>
          <w:sz w:val="20"/>
          <w:szCs w:val="20"/>
        </w:rPr>
        <w:t>okoljskih</w:t>
      </w:r>
      <w:proofErr w:type="spellEnd"/>
      <w:r w:rsidRPr="00650836">
        <w:rPr>
          <w:rFonts w:ascii="Arial" w:eastAsiaTheme="minorEastAsia" w:hAnsi="Arial" w:cs="Arial"/>
          <w:sz w:val="20"/>
          <w:szCs w:val="20"/>
        </w:rPr>
        <w:t xml:space="preserve"> presoj;</w:t>
      </w:r>
    </w:p>
    <w:p w14:paraId="3DA9C6FA" w14:textId="77777777" w:rsidR="00CC78EC" w:rsidRPr="00650836" w:rsidRDefault="00CC78EC" w:rsidP="00CC78EC">
      <w:pPr>
        <w:pStyle w:val="Odstavekseznama"/>
        <w:numPr>
          <w:ilvl w:val="0"/>
          <w:numId w:val="131"/>
        </w:num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vzpostavitve podatkovnih zbirk na področju postopkov </w:t>
      </w:r>
      <w:proofErr w:type="spellStart"/>
      <w:r w:rsidRPr="00650836">
        <w:rPr>
          <w:rFonts w:ascii="Arial" w:eastAsiaTheme="minorEastAsia" w:hAnsi="Arial" w:cs="Arial"/>
          <w:sz w:val="20"/>
          <w:szCs w:val="20"/>
        </w:rPr>
        <w:t>okoljskih</w:t>
      </w:r>
      <w:proofErr w:type="spellEnd"/>
      <w:r w:rsidRPr="00650836">
        <w:rPr>
          <w:rFonts w:ascii="Arial" w:eastAsiaTheme="minorEastAsia" w:hAnsi="Arial" w:cs="Arial"/>
          <w:sz w:val="20"/>
          <w:szCs w:val="20"/>
        </w:rPr>
        <w:t xml:space="preserve"> presoj;</w:t>
      </w:r>
    </w:p>
    <w:p w14:paraId="35432FC0" w14:textId="77777777" w:rsidR="00CC78EC" w:rsidRPr="00650836" w:rsidRDefault="00CC78EC" w:rsidP="00CC78EC">
      <w:pPr>
        <w:pStyle w:val="Odstavekseznama"/>
        <w:numPr>
          <w:ilvl w:val="0"/>
          <w:numId w:val="131"/>
        </w:num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zagotavljanja dostopa uporabnikov v informacijski sistem in nudenja tehnične pomoči;</w:t>
      </w:r>
    </w:p>
    <w:p w14:paraId="6D8BB044" w14:textId="77777777" w:rsidR="00CC78EC" w:rsidRPr="00650836" w:rsidRDefault="00CC78EC" w:rsidP="00CC78EC">
      <w:pPr>
        <w:pStyle w:val="Odstavekseznama"/>
        <w:numPr>
          <w:ilvl w:val="0"/>
          <w:numId w:val="131"/>
        </w:num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izvedbe izobraževanj oziroma usposabljanj strokovnih sodelavcev upravljavca.</w:t>
      </w:r>
    </w:p>
    <w:p w14:paraId="22F6008A" w14:textId="77777777" w:rsidR="00CC78EC" w:rsidRPr="00650836" w:rsidRDefault="00CC78EC" w:rsidP="00CC78EC">
      <w:pPr>
        <w:pStyle w:val="Odstavekseznama"/>
        <w:spacing w:line="260" w:lineRule="exact"/>
        <w:ind w:left="720"/>
        <w:jc w:val="both"/>
        <w:rPr>
          <w:rFonts w:ascii="Arial" w:eastAsiaTheme="minorEastAsia" w:hAnsi="Arial" w:cs="Arial"/>
          <w:sz w:val="20"/>
          <w:szCs w:val="20"/>
        </w:rPr>
      </w:pPr>
    </w:p>
    <w:p w14:paraId="527F6DE5"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4 . člen</w:t>
      </w:r>
    </w:p>
    <w:p w14:paraId="7DA7DA21" w14:textId="77777777" w:rsidR="00CC78EC" w:rsidRPr="00650836" w:rsidRDefault="00CC78EC" w:rsidP="00CC78EC">
      <w:pPr>
        <w:spacing w:line="260" w:lineRule="exact"/>
        <w:jc w:val="both"/>
        <w:rPr>
          <w:rFonts w:ascii="Arial" w:eastAsiaTheme="minorEastAsia" w:hAnsi="Arial" w:cs="Arial"/>
          <w:sz w:val="20"/>
          <w:szCs w:val="20"/>
        </w:rPr>
      </w:pPr>
    </w:p>
    <w:p w14:paraId="2B68326E"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Obdelovalec se zavezuje, da bo podatke obdeloval izključno na območju Republike Slovenije.</w:t>
      </w:r>
    </w:p>
    <w:p w14:paraId="576364F9" w14:textId="77777777" w:rsidR="00CC78EC" w:rsidRPr="00650836" w:rsidRDefault="00CC78EC" w:rsidP="00CC78EC">
      <w:pPr>
        <w:spacing w:line="260" w:lineRule="exact"/>
        <w:jc w:val="both"/>
        <w:rPr>
          <w:rFonts w:ascii="Arial" w:eastAsiaTheme="minorEastAsia" w:hAnsi="Arial" w:cs="Arial"/>
          <w:sz w:val="20"/>
          <w:szCs w:val="20"/>
        </w:rPr>
      </w:pPr>
    </w:p>
    <w:p w14:paraId="1B259B72"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5. člen</w:t>
      </w:r>
    </w:p>
    <w:p w14:paraId="0CC928FA" w14:textId="77777777" w:rsidR="00CC78EC" w:rsidRPr="00650836" w:rsidRDefault="00CC78EC" w:rsidP="00CC78EC">
      <w:pPr>
        <w:spacing w:line="260" w:lineRule="exact"/>
        <w:jc w:val="both"/>
        <w:rPr>
          <w:rFonts w:ascii="Arial" w:eastAsiaTheme="minorEastAsia" w:hAnsi="Arial" w:cs="Arial"/>
          <w:sz w:val="20"/>
          <w:szCs w:val="20"/>
        </w:rPr>
      </w:pPr>
    </w:p>
    <w:p w14:paraId="1C35BA04"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Stranki se s podpisom te pogodbe zavezujeta k zagotavljanju ustreznih postopkov v skladu s predpisi, ki urejajo varstvo osebnih podatkov.  </w:t>
      </w:r>
    </w:p>
    <w:p w14:paraId="542DF1F6" w14:textId="77777777" w:rsidR="00CC78EC" w:rsidRPr="00650836" w:rsidRDefault="00CC78EC" w:rsidP="00CC78EC">
      <w:pPr>
        <w:spacing w:line="260" w:lineRule="exact"/>
        <w:jc w:val="both"/>
        <w:rPr>
          <w:rFonts w:ascii="Arial" w:eastAsiaTheme="minorEastAsia" w:hAnsi="Arial" w:cs="Arial"/>
          <w:strike/>
          <w:sz w:val="20"/>
          <w:szCs w:val="20"/>
        </w:rPr>
      </w:pPr>
    </w:p>
    <w:p w14:paraId="01A8414A"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Obdelovalec bo:</w:t>
      </w:r>
    </w:p>
    <w:p w14:paraId="2EDD5BF9" w14:textId="77777777" w:rsidR="00CC78EC" w:rsidRPr="00650836" w:rsidRDefault="00CC78EC" w:rsidP="00CC78EC">
      <w:pPr>
        <w:spacing w:line="260" w:lineRule="exact"/>
        <w:jc w:val="both"/>
        <w:rPr>
          <w:rFonts w:ascii="Arial" w:eastAsiaTheme="minorEastAsia" w:hAnsi="Arial" w:cs="Arial"/>
          <w:sz w:val="20"/>
          <w:szCs w:val="20"/>
        </w:rPr>
      </w:pPr>
    </w:p>
    <w:p w14:paraId="7D1E19C0" w14:textId="77777777" w:rsidR="00CC78EC" w:rsidRPr="00650836" w:rsidRDefault="00CC78EC" w:rsidP="00CC78EC">
      <w:pPr>
        <w:pStyle w:val="Odstavekseznama"/>
        <w:numPr>
          <w:ilvl w:val="0"/>
          <w:numId w:val="52"/>
        </w:numPr>
        <w:spacing w:line="260" w:lineRule="exact"/>
        <w:contextualSpacing/>
        <w:jc w:val="both"/>
        <w:rPr>
          <w:rFonts w:ascii="Arial" w:eastAsiaTheme="minorEastAsia" w:hAnsi="Arial" w:cs="Arial"/>
          <w:color w:val="000000"/>
          <w:sz w:val="20"/>
          <w:szCs w:val="20"/>
        </w:rPr>
      </w:pPr>
      <w:r w:rsidRPr="00650836">
        <w:rPr>
          <w:rFonts w:ascii="Arial" w:eastAsiaTheme="minorEastAsia" w:hAnsi="Arial" w:cs="Arial"/>
          <w:sz w:val="20"/>
          <w:szCs w:val="20"/>
        </w:rPr>
        <w:t xml:space="preserve">izvajal obdelavo osebnih podatkov na način in pod pogoji, ki zagotavljajo varno obdelavo osebnih podatkov,  da se prepreči slučajno ali namerno uničevanje osebnih podatkov, </w:t>
      </w:r>
      <w:r w:rsidRPr="00650836">
        <w:rPr>
          <w:rFonts w:ascii="Arial" w:eastAsiaTheme="minorEastAsia" w:hAnsi="Arial" w:cs="Arial"/>
          <w:color w:val="000000" w:themeColor="text1"/>
          <w:sz w:val="20"/>
          <w:szCs w:val="20"/>
        </w:rPr>
        <w:t>njihovo spremembo ali izgubo ter nepooblaščeno obdelavo teh podatkov in sicer na tak način, da ravna v skladu z določili te pogodbe;</w:t>
      </w:r>
    </w:p>
    <w:p w14:paraId="06CECC3C" w14:textId="77777777" w:rsidR="00CC78EC" w:rsidRPr="00650836" w:rsidRDefault="00CC78EC" w:rsidP="00CC78EC">
      <w:pPr>
        <w:pStyle w:val="Odstavekseznama"/>
        <w:numPr>
          <w:ilvl w:val="0"/>
          <w:numId w:val="52"/>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osebne podatke varoval v skladu s predpisi s področja varstva osebnih podatkov, določbami te pogodbe;</w:t>
      </w:r>
    </w:p>
    <w:p w14:paraId="467DBDD6" w14:textId="77777777" w:rsidR="00CC78EC" w:rsidRPr="00650836" w:rsidRDefault="00CC78EC" w:rsidP="00CC78EC">
      <w:pPr>
        <w:pStyle w:val="Odstavekseznama"/>
        <w:numPr>
          <w:ilvl w:val="0"/>
          <w:numId w:val="52"/>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varoval strojno, sistemsko in aplikativno programsko računalniško opremo, s katero se obdelujejo osebni podatki po tej pogodbi;</w:t>
      </w:r>
    </w:p>
    <w:p w14:paraId="60E8A2BE" w14:textId="77777777" w:rsidR="00CC78EC" w:rsidRPr="00650836" w:rsidRDefault="00CC78EC" w:rsidP="00CC78EC">
      <w:pPr>
        <w:pStyle w:val="Odstavekseznama"/>
        <w:numPr>
          <w:ilvl w:val="0"/>
          <w:numId w:val="52"/>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naprave, s katerimi obdeluje osebne podatke po tej pogodbi, upoštevaje način njihove uporabe in s tem povezana tveganja (namizni oziroma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57B8315B" w14:textId="77777777" w:rsidR="00CC78EC" w:rsidRPr="00650836" w:rsidRDefault="00CC78EC" w:rsidP="00CC78EC">
      <w:pPr>
        <w:pStyle w:val="Odstavekseznama"/>
        <w:numPr>
          <w:ilvl w:val="0"/>
          <w:numId w:val="52"/>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varoval prostore, v katerih se nahaja oprema, s katero se dostopa, obdeluje osebne podatke po tej pogodbi z organizacijskimi, fizičnimi in tehničnimi ukrepi, ki onemogočajo nepooblaščenim osebam dostop do opreme iz prejšnje alineje;</w:t>
      </w:r>
    </w:p>
    <w:p w14:paraId="504A6432" w14:textId="77777777" w:rsidR="00CC78EC" w:rsidRPr="00650836" w:rsidRDefault="00CC78EC" w:rsidP="00CC78EC">
      <w:pPr>
        <w:pStyle w:val="Odstavekseznama"/>
        <w:numPr>
          <w:ilvl w:val="0"/>
          <w:numId w:val="52"/>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preprečeval nepooblaščen dostop tudi pri njihovem prenosu s telekomunikacijskimi sredstvi in omrežji;</w:t>
      </w:r>
    </w:p>
    <w:p w14:paraId="50F2C0D5" w14:textId="77777777" w:rsidR="00CC78EC" w:rsidRPr="00650836" w:rsidRDefault="00CC78EC" w:rsidP="00CC78EC">
      <w:pPr>
        <w:pStyle w:val="Odstavekseznama"/>
        <w:numPr>
          <w:ilvl w:val="0"/>
          <w:numId w:val="52"/>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zagotavljal možnost poznejšega ugotavljanja, kdaj so bili osebni podatki posredovani drugim naslovnikom ali drugače obdelovani, pri avtomatizirani obdelavi osebnih podatkov pa tudi, kdo jih je obdeloval;</w:t>
      </w:r>
    </w:p>
    <w:p w14:paraId="0BDC9016" w14:textId="77777777" w:rsidR="00CC78EC" w:rsidRPr="00650836" w:rsidRDefault="00CC78EC" w:rsidP="00CC78EC">
      <w:pPr>
        <w:pStyle w:val="Odstavekseznama"/>
        <w:numPr>
          <w:ilvl w:val="0"/>
          <w:numId w:val="52"/>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ažurno odpravljal vse ugotovljene varnostne ranljivosti informacijskega sistema;</w:t>
      </w:r>
    </w:p>
    <w:p w14:paraId="27905444" w14:textId="77777777" w:rsidR="00CC78EC" w:rsidRPr="00650836" w:rsidRDefault="00CC78EC" w:rsidP="00CC78EC">
      <w:pPr>
        <w:pStyle w:val="Odstavekseznama"/>
        <w:numPr>
          <w:ilvl w:val="0"/>
          <w:numId w:val="52"/>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pooblaščencu za obdelavo osebnih podatkov po tej pogodbi omogočil nadzor nad izvajanjem prejšnjih alinej tega člena, tudi z vpogledom v svoj informacijski sistem, in sicer v roku treh delovnih dni od pisno prejete zahteve;</w:t>
      </w:r>
    </w:p>
    <w:p w14:paraId="66FD77FD" w14:textId="77777777" w:rsidR="00CC78EC" w:rsidRPr="00650836" w:rsidRDefault="00CC78EC" w:rsidP="00CC78EC">
      <w:pPr>
        <w:pStyle w:val="Odstavekseznama"/>
        <w:numPr>
          <w:ilvl w:val="0"/>
          <w:numId w:val="52"/>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zagotovil, da so osebe, ki so pooblaščene za obdelavo osebnih podatkov, zavezane k zaupnosti v skladu z b) točko 28. člena Splošne uredbe o varstvu podatkov;</w:t>
      </w:r>
    </w:p>
    <w:p w14:paraId="24F10319" w14:textId="77777777" w:rsidR="00CC78EC" w:rsidRPr="00650836" w:rsidRDefault="00CC78EC" w:rsidP="00CC78EC">
      <w:pPr>
        <w:pStyle w:val="Odstavekseznama"/>
        <w:numPr>
          <w:ilvl w:val="0"/>
          <w:numId w:val="52"/>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lastRenderedPageBreak/>
        <w:t>izvajal vse druge potrebne ukrepe in postopke, s katerimi se preprečuje slučajna ali namerna nepooblaščena obdelava varovanih podatkov, njihova sprememba ali uničevanje, za katere kot dober gospodar ocenjuje, da jih mora izvajati;</w:t>
      </w:r>
    </w:p>
    <w:p w14:paraId="4D1095EC" w14:textId="77777777" w:rsidR="00CC78EC" w:rsidRPr="00650836" w:rsidRDefault="00CC78EC" w:rsidP="00CC78EC">
      <w:pPr>
        <w:pStyle w:val="Odstavekseznama"/>
        <w:numPr>
          <w:ilvl w:val="0"/>
          <w:numId w:val="52"/>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z ustreznimi tehničnimi in organizacijskimi ukrepi, v okviru svojih zmožnosti, pomagal upravljavcu osebnih podatkov pri izpolnjevanju njegovih obveznosti v zvezi z uresničevanjem pravic posameznikov, na katere se osebni podatki nanašajo;</w:t>
      </w:r>
    </w:p>
    <w:p w14:paraId="10544F49" w14:textId="77777777" w:rsidR="00CC78EC" w:rsidRPr="00650836" w:rsidRDefault="00CC78EC" w:rsidP="00CC78EC">
      <w:pPr>
        <w:pStyle w:val="Odstavekseznama"/>
        <w:numPr>
          <w:ilvl w:val="0"/>
          <w:numId w:val="52"/>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ob upoštevanju narave obdelave in informacij, ki so mu dostopne, pomagal upravljavcu osebnih podatkov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0D72611D" w14:textId="77777777" w:rsidR="00CC78EC" w:rsidRPr="00650836" w:rsidRDefault="00CC78EC" w:rsidP="00CC78EC">
      <w:pPr>
        <w:pStyle w:val="Odstavekseznama"/>
        <w:numPr>
          <w:ilvl w:val="0"/>
          <w:numId w:val="52"/>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nemudoma obvestil upravljavca osebnih podatkov o morebitni zahtevi za vpogled, popravek ali izbris posameznika, na katerega se podatki nanašajo, ter počakal na njegova pisna navodila.</w:t>
      </w:r>
    </w:p>
    <w:p w14:paraId="780454D9" w14:textId="77777777" w:rsidR="00CC78EC" w:rsidRPr="00650836" w:rsidRDefault="00CC78EC" w:rsidP="00CC78EC">
      <w:pPr>
        <w:spacing w:line="260" w:lineRule="exact"/>
        <w:jc w:val="both"/>
        <w:rPr>
          <w:rFonts w:ascii="Arial" w:eastAsiaTheme="minorEastAsia" w:hAnsi="Arial" w:cs="Arial"/>
          <w:sz w:val="20"/>
          <w:szCs w:val="20"/>
        </w:rPr>
      </w:pPr>
    </w:p>
    <w:p w14:paraId="5937F554"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Obveznosti obdelovalca, se nanašajo tudi na čas po izpolnitvi osnovne pogodbe. </w:t>
      </w:r>
    </w:p>
    <w:p w14:paraId="52CB71F4" w14:textId="77777777" w:rsidR="00CC78EC" w:rsidRPr="00650836" w:rsidRDefault="00CC78EC" w:rsidP="00CC78EC">
      <w:pPr>
        <w:spacing w:line="260" w:lineRule="exact"/>
        <w:jc w:val="both"/>
        <w:rPr>
          <w:rFonts w:ascii="Arial" w:eastAsiaTheme="minorEastAsia" w:hAnsi="Arial" w:cs="Arial"/>
          <w:sz w:val="20"/>
          <w:szCs w:val="20"/>
        </w:rPr>
      </w:pPr>
    </w:p>
    <w:p w14:paraId="61DF80B2" w14:textId="77777777" w:rsidR="00CC78EC" w:rsidRPr="00650836" w:rsidRDefault="00CC78EC" w:rsidP="00CC78EC">
      <w:pPr>
        <w:spacing w:line="260" w:lineRule="exact"/>
        <w:jc w:val="both"/>
        <w:rPr>
          <w:rFonts w:ascii="Arial" w:eastAsiaTheme="minorEastAsia" w:hAnsi="Arial" w:cs="Arial"/>
          <w:strike/>
          <w:sz w:val="20"/>
          <w:szCs w:val="20"/>
        </w:rPr>
      </w:pPr>
      <w:r w:rsidRPr="00650836">
        <w:rPr>
          <w:rFonts w:ascii="Arial" w:eastAsiaTheme="minorEastAsia" w:hAnsi="Arial" w:cs="Arial"/>
          <w:sz w:val="20"/>
          <w:szCs w:val="20"/>
        </w:rPr>
        <w:t xml:space="preserve">Upravljavec je dolžan pred posredovanjem osebnih podatkov obdelovalcu zagotoviti in izvesti ustrezne tehnične in organizacijske ukrepe, s katerimi zagotovi, da se obdelajo osebni podatki, ki so nujno potrebni za obdelavo zaradi namena pogodbe št……. </w:t>
      </w:r>
    </w:p>
    <w:p w14:paraId="56590B73" w14:textId="77777777" w:rsidR="00CC78EC" w:rsidRPr="00650836" w:rsidRDefault="00CC78EC" w:rsidP="00CC78EC">
      <w:pPr>
        <w:spacing w:line="260" w:lineRule="exact"/>
        <w:jc w:val="both"/>
        <w:rPr>
          <w:rFonts w:ascii="Arial" w:eastAsiaTheme="minorEastAsia" w:hAnsi="Arial" w:cs="Arial"/>
          <w:strike/>
          <w:sz w:val="20"/>
          <w:szCs w:val="20"/>
        </w:rPr>
      </w:pPr>
    </w:p>
    <w:p w14:paraId="31190C00"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Obdelovalec lahko zavrne obdelavo osebnih podatkov, če obstaja dvom o tem, ali obstaja zakonita podlaga za obdelavo osebnih podatkov. </w:t>
      </w:r>
    </w:p>
    <w:p w14:paraId="28EE31F2" w14:textId="77777777" w:rsidR="00CC78EC" w:rsidRPr="00650836" w:rsidRDefault="00CC78EC" w:rsidP="00CC78EC">
      <w:pPr>
        <w:spacing w:line="260" w:lineRule="exact"/>
        <w:jc w:val="both"/>
        <w:rPr>
          <w:rFonts w:ascii="Arial" w:eastAsiaTheme="minorEastAsia" w:hAnsi="Arial" w:cs="Arial"/>
          <w:sz w:val="20"/>
          <w:szCs w:val="20"/>
        </w:rPr>
      </w:pPr>
    </w:p>
    <w:p w14:paraId="54FED180"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6. člen</w:t>
      </w:r>
    </w:p>
    <w:p w14:paraId="4EB80B5E" w14:textId="77777777" w:rsidR="00CC78EC" w:rsidRPr="00650836" w:rsidRDefault="00CC78EC" w:rsidP="00CC78EC">
      <w:pPr>
        <w:spacing w:line="260" w:lineRule="exact"/>
        <w:jc w:val="both"/>
        <w:rPr>
          <w:rFonts w:ascii="Arial" w:eastAsiaTheme="minorEastAsia" w:hAnsi="Arial" w:cs="Arial"/>
          <w:sz w:val="20"/>
          <w:szCs w:val="20"/>
        </w:rPr>
      </w:pPr>
    </w:p>
    <w:p w14:paraId="0598F642"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Obdelovalec je dolžan upravljavcu v skladu z zakonom, ki ureja varstvo osebnih podatkov, pomagati pri izpolnjevanju njegovih obveznosti, da odgovori na zahteve za uresničevanje pravic posameznika, na katerega se nanašajo osebni podatki. </w:t>
      </w:r>
    </w:p>
    <w:p w14:paraId="582C0509" w14:textId="77777777" w:rsidR="00CC78EC" w:rsidRPr="00650836" w:rsidRDefault="00CC78EC" w:rsidP="00CC78EC">
      <w:pPr>
        <w:spacing w:line="260" w:lineRule="exact"/>
        <w:jc w:val="both"/>
        <w:rPr>
          <w:rFonts w:ascii="Arial" w:eastAsiaTheme="minorEastAsia" w:hAnsi="Arial" w:cs="Arial"/>
          <w:sz w:val="20"/>
          <w:szCs w:val="20"/>
        </w:rPr>
      </w:pPr>
    </w:p>
    <w:p w14:paraId="2BCA19EA"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Obdelovalec se zaveže, da bo brez nepotrebnega odlašanja obvestil upravljavca, če bo ocenil, da navodilo upravljavca krši določila zakona, ki ureja varstvo osebnih podatkov.</w:t>
      </w:r>
    </w:p>
    <w:p w14:paraId="0350F237" w14:textId="77777777" w:rsidR="00CC78EC" w:rsidRPr="00650836" w:rsidRDefault="00CC78EC" w:rsidP="00CC78EC">
      <w:pPr>
        <w:spacing w:line="260" w:lineRule="exact"/>
        <w:jc w:val="both"/>
        <w:rPr>
          <w:rFonts w:ascii="Arial" w:eastAsiaTheme="minorEastAsia" w:hAnsi="Arial" w:cs="Arial"/>
          <w:sz w:val="20"/>
          <w:szCs w:val="20"/>
        </w:rPr>
      </w:pPr>
    </w:p>
    <w:p w14:paraId="5368D10A" w14:textId="77777777" w:rsidR="00CC78EC" w:rsidRPr="00650836" w:rsidRDefault="00CC78EC" w:rsidP="00CC78EC">
      <w:pPr>
        <w:spacing w:line="260" w:lineRule="exact"/>
        <w:jc w:val="both"/>
        <w:rPr>
          <w:rFonts w:ascii="Arial" w:eastAsiaTheme="minorEastAsia" w:hAnsi="Arial" w:cs="Arial"/>
          <w:color w:val="000000" w:themeColor="text1"/>
          <w:sz w:val="20"/>
          <w:szCs w:val="20"/>
        </w:rPr>
      </w:pPr>
      <w:r w:rsidRPr="00650836">
        <w:rPr>
          <w:rFonts w:ascii="Arial" w:eastAsiaTheme="minorEastAsia" w:hAnsi="Arial" w:cs="Arial"/>
          <w:color w:val="000000" w:themeColor="text1"/>
          <w:sz w:val="20"/>
          <w:szCs w:val="20"/>
        </w:rPr>
        <w:t>Obdelovalec se zavezuje, da bo v primeru kršitev varstva osebnih podatkov  (npr. uničenje podatkov, vdora v informacijski sistem ali v prostore obdelovalca, nepooblaščenega dostopa) o tem takoj najkasneje pa v roku 24 ur pisno obvestil upravljavca ter izvedel vse možne ukrepe za prenehanje kršitve in odpravo škodljivih posledic.</w:t>
      </w:r>
    </w:p>
    <w:p w14:paraId="77285B27" w14:textId="77777777" w:rsidR="00CC78EC" w:rsidRPr="00650836" w:rsidRDefault="00CC78EC" w:rsidP="00CC78EC">
      <w:pPr>
        <w:spacing w:line="260" w:lineRule="exact"/>
        <w:jc w:val="both"/>
        <w:rPr>
          <w:rFonts w:ascii="Arial" w:eastAsiaTheme="minorEastAsia" w:hAnsi="Arial" w:cs="Arial"/>
          <w:color w:val="000000" w:themeColor="text1"/>
          <w:sz w:val="20"/>
          <w:szCs w:val="20"/>
        </w:rPr>
      </w:pPr>
    </w:p>
    <w:p w14:paraId="623DD4F0"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Pisno obvestilo mora vsebovati opis kršitve varnosti osebnih podatkov, z vrstami in številom osebnih </w:t>
      </w:r>
      <w:r w:rsidRPr="00650836">
        <w:rPr>
          <w:rFonts w:ascii="Arial" w:eastAsiaTheme="minorEastAsia" w:hAnsi="Arial" w:cs="Arial"/>
          <w:color w:val="000000" w:themeColor="text1"/>
          <w:sz w:val="20"/>
          <w:szCs w:val="20"/>
        </w:rPr>
        <w:t xml:space="preserve">podatkov in kategorijami </w:t>
      </w:r>
      <w:r w:rsidRPr="00650836">
        <w:rPr>
          <w:rFonts w:ascii="Arial" w:eastAsiaTheme="minorEastAsia" w:hAnsi="Arial" w:cs="Arial"/>
          <w:sz w:val="20"/>
          <w:szCs w:val="20"/>
        </w:rPr>
        <w:t>prizadetih posameznikov. V pisnem obvestilu mora obdelovalec navesti tudi opis verjetnih posledic kršitve varstva osebnih podatkov in ukrepe, ki jih je sprejel za omejitev kršitve.</w:t>
      </w:r>
    </w:p>
    <w:p w14:paraId="791ED912" w14:textId="77777777" w:rsidR="00CC78EC" w:rsidRPr="00650836" w:rsidRDefault="00CC78EC" w:rsidP="00CC78EC">
      <w:pPr>
        <w:spacing w:line="260" w:lineRule="exact"/>
        <w:jc w:val="both"/>
        <w:rPr>
          <w:rFonts w:ascii="Arial" w:eastAsiaTheme="minorEastAsia" w:hAnsi="Arial" w:cs="Arial"/>
          <w:sz w:val="20"/>
          <w:szCs w:val="20"/>
        </w:rPr>
      </w:pPr>
    </w:p>
    <w:p w14:paraId="2F7A783C"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1C837857" w14:textId="77777777" w:rsidR="00CC78EC" w:rsidRDefault="00CC78EC" w:rsidP="00CC78EC">
      <w:pPr>
        <w:spacing w:line="260" w:lineRule="exact"/>
        <w:jc w:val="center"/>
        <w:rPr>
          <w:rFonts w:ascii="Arial" w:eastAsiaTheme="minorEastAsia" w:hAnsi="Arial" w:cs="Arial"/>
          <w:sz w:val="20"/>
          <w:szCs w:val="20"/>
        </w:rPr>
      </w:pPr>
    </w:p>
    <w:p w14:paraId="7AAC6D6E"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7. člen</w:t>
      </w:r>
    </w:p>
    <w:p w14:paraId="43EF0E45" w14:textId="77777777" w:rsidR="00CC78EC" w:rsidRPr="00650836" w:rsidRDefault="00CC78EC" w:rsidP="00CC78EC">
      <w:pPr>
        <w:spacing w:line="260" w:lineRule="exact"/>
        <w:jc w:val="both"/>
        <w:rPr>
          <w:rFonts w:ascii="Arial" w:eastAsiaTheme="minorEastAsia" w:hAnsi="Arial" w:cs="Arial"/>
          <w:sz w:val="20"/>
          <w:szCs w:val="20"/>
        </w:rPr>
      </w:pPr>
    </w:p>
    <w:p w14:paraId="450349E7"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Obdelovalec bo zagotovil, da bodo do osebnih podatkov dostopali in jih drugače obdelovali samo tisti zaposleni, ki so za obdelavo teh osebnih podatkov pooblaščeni v skladu s svojimi delovnimi nalogami pri obdelovalcu.</w:t>
      </w:r>
    </w:p>
    <w:p w14:paraId="2A36FEC8" w14:textId="77777777" w:rsidR="00CC78EC" w:rsidRPr="00650836" w:rsidRDefault="00CC78EC" w:rsidP="00CC78EC">
      <w:pPr>
        <w:spacing w:line="260" w:lineRule="exact"/>
        <w:jc w:val="both"/>
        <w:rPr>
          <w:rFonts w:ascii="Arial" w:eastAsiaTheme="minorEastAsia" w:hAnsi="Arial" w:cs="Arial"/>
          <w:sz w:val="20"/>
          <w:szCs w:val="20"/>
        </w:rPr>
      </w:pPr>
    </w:p>
    <w:p w14:paraId="1AD90CA9"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13C7663F" w14:textId="77777777" w:rsidR="00CC78EC" w:rsidRPr="00650836" w:rsidRDefault="00CC78EC" w:rsidP="00CC78EC">
      <w:pPr>
        <w:spacing w:line="260" w:lineRule="exact"/>
        <w:jc w:val="both"/>
        <w:rPr>
          <w:rFonts w:ascii="Arial" w:eastAsiaTheme="minorEastAsia" w:hAnsi="Arial" w:cs="Arial"/>
          <w:sz w:val="20"/>
          <w:szCs w:val="20"/>
        </w:rPr>
      </w:pPr>
    </w:p>
    <w:p w14:paraId="63AA30DD"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8. člen</w:t>
      </w:r>
    </w:p>
    <w:p w14:paraId="13216E0C" w14:textId="77777777" w:rsidR="00CC78EC" w:rsidRPr="00650836" w:rsidRDefault="00CC78EC" w:rsidP="00CC78EC">
      <w:pPr>
        <w:spacing w:line="260" w:lineRule="exact"/>
        <w:jc w:val="both"/>
        <w:rPr>
          <w:rFonts w:ascii="Arial" w:eastAsiaTheme="minorEastAsia" w:hAnsi="Arial" w:cs="Arial"/>
          <w:sz w:val="20"/>
          <w:szCs w:val="20"/>
        </w:rPr>
      </w:pPr>
    </w:p>
    <w:p w14:paraId="04877B16"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Obdelovalec je dolžan na zahtevo upravljavca predložiti opis konkretnih organizacijskih, tehničnih in logičnih postopkov in ukrepov za varnost obdelave osebnih podatkov. </w:t>
      </w:r>
    </w:p>
    <w:p w14:paraId="5C899B5C" w14:textId="77777777" w:rsidR="00CC78EC" w:rsidRPr="00650836" w:rsidRDefault="00CC78EC" w:rsidP="00CC78EC">
      <w:pPr>
        <w:spacing w:line="260" w:lineRule="exact"/>
        <w:jc w:val="both"/>
        <w:rPr>
          <w:rFonts w:ascii="Arial" w:eastAsiaTheme="minorEastAsia" w:hAnsi="Arial" w:cs="Arial"/>
          <w:sz w:val="20"/>
          <w:szCs w:val="20"/>
        </w:rPr>
      </w:pPr>
    </w:p>
    <w:p w14:paraId="261A043F"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4F21A6F9" w14:textId="77777777" w:rsidR="00CC78EC" w:rsidRPr="00650836" w:rsidRDefault="00CC78EC" w:rsidP="00CC78EC">
      <w:pPr>
        <w:spacing w:line="260" w:lineRule="exact"/>
        <w:jc w:val="both"/>
        <w:rPr>
          <w:rFonts w:ascii="Arial" w:eastAsiaTheme="minorEastAsia" w:hAnsi="Arial" w:cs="Arial"/>
          <w:sz w:val="20"/>
          <w:szCs w:val="20"/>
        </w:rPr>
      </w:pPr>
    </w:p>
    <w:p w14:paraId="590F803D"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9. člen</w:t>
      </w:r>
    </w:p>
    <w:p w14:paraId="42B77F93" w14:textId="77777777" w:rsidR="00CC78EC" w:rsidRPr="00650836" w:rsidRDefault="00CC78EC" w:rsidP="00CC78EC">
      <w:pPr>
        <w:spacing w:line="260" w:lineRule="exact"/>
        <w:jc w:val="both"/>
        <w:rPr>
          <w:rFonts w:ascii="Arial" w:eastAsiaTheme="minorEastAsia" w:hAnsi="Arial" w:cs="Arial"/>
          <w:sz w:val="20"/>
          <w:szCs w:val="20"/>
        </w:rPr>
      </w:pPr>
    </w:p>
    <w:p w14:paraId="14A5F4F5"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3DB32A94" w14:textId="77777777" w:rsidR="00CC78EC" w:rsidRPr="00650836" w:rsidRDefault="00CC78EC" w:rsidP="00CC78EC">
      <w:pPr>
        <w:spacing w:line="260" w:lineRule="exact"/>
        <w:jc w:val="both"/>
        <w:rPr>
          <w:rFonts w:ascii="Arial" w:eastAsiaTheme="minorEastAsia" w:hAnsi="Arial" w:cs="Arial"/>
          <w:sz w:val="20"/>
          <w:szCs w:val="20"/>
        </w:rPr>
      </w:pPr>
    </w:p>
    <w:p w14:paraId="1D7545DC"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10. člen</w:t>
      </w:r>
    </w:p>
    <w:p w14:paraId="3705D773" w14:textId="77777777" w:rsidR="00CC78EC" w:rsidRPr="00650836" w:rsidRDefault="00CC78EC" w:rsidP="00CC78EC">
      <w:pPr>
        <w:spacing w:line="260" w:lineRule="exact"/>
        <w:jc w:val="both"/>
        <w:rPr>
          <w:rFonts w:ascii="Arial" w:eastAsiaTheme="minorEastAsia" w:hAnsi="Arial" w:cs="Arial"/>
          <w:sz w:val="20"/>
          <w:szCs w:val="20"/>
        </w:rPr>
      </w:pPr>
    </w:p>
    <w:p w14:paraId="76271809"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Obdelovalec mora pri izvrševanju določil te pogodbe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54D2197D" w14:textId="77777777" w:rsidR="00CC78EC" w:rsidRPr="00650836" w:rsidRDefault="00CC78EC" w:rsidP="00CC78EC">
      <w:pPr>
        <w:pStyle w:val="Odstavekseznama"/>
        <w:numPr>
          <w:ilvl w:val="0"/>
          <w:numId w:val="51"/>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varujejo prostori (zaklepanje prostorov, predalov in omar), oprema in sistemska programska  oprema,  vključno  z  vhodno - izhodnimi enotami;</w:t>
      </w:r>
    </w:p>
    <w:p w14:paraId="1B28B2F2" w14:textId="77777777" w:rsidR="00CC78EC" w:rsidRPr="00650836" w:rsidRDefault="00CC78EC" w:rsidP="00CC78EC">
      <w:pPr>
        <w:pStyle w:val="Odstavekseznama"/>
        <w:numPr>
          <w:ilvl w:val="0"/>
          <w:numId w:val="51"/>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varuje aplikativna programska oprema, s katero se obdelujejo osebni podatki;</w:t>
      </w:r>
    </w:p>
    <w:p w14:paraId="03659BED" w14:textId="77777777" w:rsidR="00CC78EC" w:rsidRPr="00650836" w:rsidRDefault="00CC78EC" w:rsidP="00CC78EC">
      <w:pPr>
        <w:pStyle w:val="Odstavekseznama"/>
        <w:numPr>
          <w:ilvl w:val="0"/>
          <w:numId w:val="51"/>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preprečuje nepooblaščen dostop do osebnih podatkov pri njihovem prenosu, vključno s prenosom po telekomunikacijskih sredstvih in omrežjih;</w:t>
      </w:r>
    </w:p>
    <w:p w14:paraId="6C1B7470" w14:textId="77777777" w:rsidR="00CC78EC" w:rsidRPr="00650836" w:rsidRDefault="00CC78EC" w:rsidP="00CC78EC">
      <w:pPr>
        <w:pStyle w:val="Odstavekseznama"/>
        <w:numPr>
          <w:ilvl w:val="0"/>
          <w:numId w:val="51"/>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 xml:space="preserve">zagotavlja učinkovit način blokiranja, uničenja, izbrisa ali </w:t>
      </w:r>
      <w:proofErr w:type="spellStart"/>
      <w:r w:rsidRPr="00650836">
        <w:rPr>
          <w:rFonts w:ascii="Arial" w:eastAsiaTheme="minorEastAsia" w:hAnsi="Arial" w:cs="Arial"/>
          <w:sz w:val="20"/>
          <w:szCs w:val="20"/>
        </w:rPr>
        <w:t>anonimiziranja</w:t>
      </w:r>
      <w:proofErr w:type="spellEnd"/>
      <w:r w:rsidRPr="00650836">
        <w:rPr>
          <w:rFonts w:ascii="Arial" w:eastAsiaTheme="minorEastAsia" w:hAnsi="Arial" w:cs="Arial"/>
          <w:sz w:val="20"/>
          <w:szCs w:val="20"/>
        </w:rPr>
        <w:t xml:space="preserve"> osebnih podatkov;</w:t>
      </w:r>
    </w:p>
    <w:p w14:paraId="744EE65E" w14:textId="77777777" w:rsidR="00CC78EC" w:rsidRPr="00650836" w:rsidRDefault="00CC78EC" w:rsidP="00CC78EC">
      <w:pPr>
        <w:pStyle w:val="Odstavekseznama"/>
        <w:numPr>
          <w:ilvl w:val="0"/>
          <w:numId w:val="51"/>
        </w:numPr>
        <w:spacing w:line="260" w:lineRule="exact"/>
        <w:contextualSpacing/>
        <w:jc w:val="both"/>
        <w:rPr>
          <w:rFonts w:ascii="Arial" w:eastAsiaTheme="minorEastAsia" w:hAnsi="Arial" w:cs="Arial"/>
          <w:sz w:val="20"/>
          <w:szCs w:val="20"/>
        </w:rPr>
      </w:pPr>
      <w:r w:rsidRPr="00650836">
        <w:rPr>
          <w:rFonts w:ascii="Arial" w:eastAsiaTheme="minorEastAsia" w:hAnsi="Arial" w:cs="Arial"/>
          <w:sz w:val="20"/>
          <w:szCs w:val="20"/>
        </w:rPr>
        <w:t>omogoča poznejše ugotavljanje, kdaj so bili posamezni podatki vneseni v zbirko osebnih podatkov, uporabljeni ali drugače obdelani in kdo je to storil.</w:t>
      </w:r>
    </w:p>
    <w:p w14:paraId="11E8A3C1" w14:textId="77777777" w:rsidR="00CC78EC" w:rsidRPr="00650836" w:rsidRDefault="00CC78EC" w:rsidP="00CC78EC">
      <w:pPr>
        <w:spacing w:line="260" w:lineRule="exact"/>
        <w:jc w:val="both"/>
        <w:rPr>
          <w:rFonts w:ascii="Arial" w:eastAsiaTheme="minorEastAsia" w:hAnsi="Arial" w:cs="Arial"/>
          <w:sz w:val="20"/>
          <w:szCs w:val="20"/>
        </w:rPr>
      </w:pPr>
    </w:p>
    <w:p w14:paraId="24DEE37B"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Prostori  obdelovalca,  v  katerih  se  obdelujejo  osebni  podatki  upravljavca,  morajo biti fizično varovani, npr. s kontrolo vstopa z vstopno kartico, videonadzorom vstopa ali alarmom gibanja po prostorih. </w:t>
      </w:r>
    </w:p>
    <w:p w14:paraId="15C99A49" w14:textId="77777777" w:rsidR="00CC78EC" w:rsidRPr="00650836" w:rsidRDefault="00CC78EC" w:rsidP="00CC78EC">
      <w:pPr>
        <w:spacing w:line="260" w:lineRule="exact"/>
        <w:jc w:val="both"/>
        <w:rPr>
          <w:rFonts w:ascii="Arial" w:eastAsiaTheme="minorEastAsia" w:hAnsi="Arial" w:cs="Arial"/>
          <w:sz w:val="20"/>
          <w:szCs w:val="20"/>
        </w:rPr>
      </w:pPr>
    </w:p>
    <w:p w14:paraId="7230A9A0"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Dostop v varovane prostore je dovoljen le tistim zaposlenim, katerih pravica do vstopa v posamezni prostor izhaja iz notranje organizacije obdelovalca.</w:t>
      </w:r>
    </w:p>
    <w:p w14:paraId="4FE8476D" w14:textId="77777777" w:rsidR="00CC78EC" w:rsidRPr="00650836" w:rsidRDefault="00CC78EC" w:rsidP="00CC78EC">
      <w:pPr>
        <w:spacing w:line="260" w:lineRule="exact"/>
        <w:jc w:val="both"/>
        <w:rPr>
          <w:rFonts w:ascii="Arial" w:eastAsiaTheme="minorEastAsia" w:hAnsi="Arial" w:cs="Arial"/>
          <w:sz w:val="20"/>
          <w:szCs w:val="20"/>
        </w:rPr>
      </w:pPr>
    </w:p>
    <w:p w14:paraId="1D08F472"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11. člen</w:t>
      </w:r>
    </w:p>
    <w:p w14:paraId="7B9676B4" w14:textId="77777777" w:rsidR="00CC78EC" w:rsidRPr="00650836" w:rsidRDefault="00CC78EC" w:rsidP="00CC78EC">
      <w:pPr>
        <w:spacing w:line="260" w:lineRule="exact"/>
        <w:jc w:val="both"/>
        <w:rPr>
          <w:rFonts w:ascii="Arial" w:eastAsiaTheme="minorEastAsia" w:hAnsi="Arial" w:cs="Arial"/>
          <w:sz w:val="20"/>
          <w:szCs w:val="20"/>
        </w:rPr>
      </w:pPr>
    </w:p>
    <w:p w14:paraId="5654C78F"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0D788FA5" w14:textId="77777777" w:rsidR="00CC78EC" w:rsidRPr="00650836" w:rsidRDefault="00CC78EC" w:rsidP="00CC78EC">
      <w:pPr>
        <w:spacing w:line="260" w:lineRule="exact"/>
        <w:jc w:val="both"/>
        <w:rPr>
          <w:rFonts w:ascii="Arial" w:eastAsiaTheme="minorEastAsia" w:hAnsi="Arial" w:cs="Arial"/>
          <w:sz w:val="20"/>
          <w:szCs w:val="20"/>
        </w:rPr>
      </w:pPr>
    </w:p>
    <w:p w14:paraId="652B667C"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Program oziroma aplikacija mora biti sestavljena tako, da je obdelava podatkov ponovljiva, ter da ob prekinitvi obdelav ne pride do izgube, uničenja ali sprememb podatkov.</w:t>
      </w:r>
    </w:p>
    <w:p w14:paraId="4D079011" w14:textId="77777777" w:rsidR="00CC78EC" w:rsidRPr="00650836" w:rsidRDefault="00CC78EC" w:rsidP="00CC78EC">
      <w:pPr>
        <w:spacing w:line="260" w:lineRule="exact"/>
        <w:jc w:val="both"/>
        <w:rPr>
          <w:rFonts w:ascii="Arial" w:eastAsiaTheme="minorEastAsia" w:hAnsi="Arial" w:cs="Arial"/>
          <w:sz w:val="20"/>
          <w:szCs w:val="20"/>
        </w:rPr>
      </w:pPr>
    </w:p>
    <w:p w14:paraId="362EC108"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lastRenderedPageBreak/>
        <w:t>Vsak nov program ali spremembo pri obstoječih programih je treba pred redno uporabo testirati na testnem vzorcu. Razvojni programi in testne podatkovne zbirke morajo biti ločene od produkcijskega okolja.</w:t>
      </w:r>
    </w:p>
    <w:p w14:paraId="3AB0161D" w14:textId="77777777" w:rsidR="00CC78EC" w:rsidRPr="00650836" w:rsidRDefault="00CC78EC" w:rsidP="00CC78EC">
      <w:pPr>
        <w:spacing w:line="260" w:lineRule="exact"/>
        <w:jc w:val="both"/>
        <w:rPr>
          <w:rFonts w:ascii="Arial" w:eastAsiaTheme="minorEastAsia" w:hAnsi="Arial" w:cs="Arial"/>
          <w:sz w:val="20"/>
          <w:szCs w:val="20"/>
        </w:rPr>
      </w:pPr>
    </w:p>
    <w:p w14:paraId="104D37F2"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12. člen</w:t>
      </w:r>
    </w:p>
    <w:p w14:paraId="7D67F77B" w14:textId="77777777" w:rsidR="00CC78EC" w:rsidRPr="00650836" w:rsidRDefault="00CC78EC" w:rsidP="00CC78EC">
      <w:pPr>
        <w:spacing w:line="260" w:lineRule="exact"/>
        <w:jc w:val="both"/>
        <w:rPr>
          <w:rFonts w:ascii="Arial" w:eastAsiaTheme="minorEastAsia" w:hAnsi="Arial" w:cs="Arial"/>
          <w:sz w:val="20"/>
          <w:szCs w:val="20"/>
        </w:rPr>
      </w:pPr>
    </w:p>
    <w:p w14:paraId="188E2F35"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Nosilci osebnih podatkov morajo biti hranjeni v varovanih  prostorih,  izven  varovanih  prostorov (hodniki, skupni prostori, ipd.) pa morajo biti vedno zaklenjeni v ognjevarni in protivlomno zaščiteni omari.</w:t>
      </w:r>
    </w:p>
    <w:p w14:paraId="21B5D21B" w14:textId="77777777" w:rsidR="00CC78EC" w:rsidRPr="00650836" w:rsidRDefault="00CC78EC" w:rsidP="00CC78EC">
      <w:pPr>
        <w:spacing w:line="260" w:lineRule="exact"/>
        <w:jc w:val="both"/>
        <w:rPr>
          <w:rFonts w:ascii="Arial" w:eastAsiaTheme="minorEastAsia" w:hAnsi="Arial" w:cs="Arial"/>
          <w:sz w:val="20"/>
          <w:szCs w:val="20"/>
        </w:rPr>
      </w:pPr>
    </w:p>
    <w:p w14:paraId="574A2515"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13. člen</w:t>
      </w:r>
    </w:p>
    <w:p w14:paraId="527D7736" w14:textId="77777777" w:rsidR="00CC78EC" w:rsidRPr="00650836" w:rsidRDefault="00CC78EC" w:rsidP="00CC78EC">
      <w:pPr>
        <w:spacing w:line="260" w:lineRule="exact"/>
        <w:jc w:val="both"/>
        <w:rPr>
          <w:rFonts w:ascii="Arial" w:eastAsiaTheme="minorEastAsia" w:hAnsi="Arial" w:cs="Arial"/>
          <w:sz w:val="20"/>
          <w:szCs w:val="20"/>
        </w:rPr>
      </w:pPr>
    </w:p>
    <w:p w14:paraId="325331A1"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Osebni podatki morajo biti pri prenosu po telekomunikacijskih sredstvih in omrežjih zaščiteni. </w:t>
      </w:r>
    </w:p>
    <w:p w14:paraId="3CA3AD41" w14:textId="77777777" w:rsidR="00CC78EC" w:rsidRPr="00650836" w:rsidRDefault="00CC78EC" w:rsidP="00CC78EC">
      <w:pPr>
        <w:spacing w:line="260" w:lineRule="exact"/>
        <w:jc w:val="both"/>
        <w:rPr>
          <w:rFonts w:ascii="Arial" w:eastAsiaTheme="minorEastAsia" w:hAnsi="Arial" w:cs="Arial"/>
          <w:sz w:val="20"/>
          <w:szCs w:val="20"/>
        </w:rPr>
      </w:pPr>
    </w:p>
    <w:p w14:paraId="6E3A6031"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14. člen</w:t>
      </w:r>
    </w:p>
    <w:p w14:paraId="50891FE0" w14:textId="77777777" w:rsidR="00CC78EC" w:rsidRPr="00650836" w:rsidRDefault="00CC78EC" w:rsidP="00CC78EC">
      <w:pPr>
        <w:spacing w:line="260" w:lineRule="exact"/>
        <w:jc w:val="both"/>
        <w:rPr>
          <w:rFonts w:ascii="Arial" w:eastAsiaTheme="minorEastAsia" w:hAnsi="Arial" w:cs="Arial"/>
          <w:sz w:val="20"/>
          <w:szCs w:val="20"/>
        </w:rPr>
      </w:pPr>
    </w:p>
    <w:p w14:paraId="3798B9C1"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Obdelovalec osebnih podatkov zagotovi sledljivost vseh operacij, izvedenih na osebnih podatkih,  tako  da je omogočeno poznejše ugotavljanje, kdaj so bili posamezni osebni podatki uporabljeni ali </w:t>
      </w:r>
      <w:proofErr w:type="spellStart"/>
      <w:r w:rsidRPr="00650836">
        <w:rPr>
          <w:rFonts w:ascii="Arial" w:eastAsiaTheme="minorEastAsia" w:hAnsi="Arial" w:cs="Arial"/>
          <w:sz w:val="20"/>
          <w:szCs w:val="20"/>
        </w:rPr>
        <w:t>vnešeni</w:t>
      </w:r>
      <w:proofErr w:type="spellEnd"/>
      <w:r w:rsidRPr="00650836">
        <w:rPr>
          <w:rFonts w:ascii="Arial" w:eastAsiaTheme="minorEastAsia" w:hAnsi="Arial" w:cs="Arial"/>
          <w:sz w:val="20"/>
          <w:szCs w:val="20"/>
        </w:rPr>
        <w:t xml:space="preserve"> v zbirko osebnih podatkov in kdo je to storil, in sicer za obdobje, ko je mogoče zakonsko varstvo pravice posameznika zaradi nedopustnega posredovanja osebnih podatkov.</w:t>
      </w:r>
    </w:p>
    <w:p w14:paraId="791AF1BC" w14:textId="77777777" w:rsidR="00CC78EC" w:rsidRPr="00650836" w:rsidRDefault="00CC78EC" w:rsidP="00CC78EC">
      <w:pPr>
        <w:spacing w:line="260" w:lineRule="exact"/>
        <w:jc w:val="both"/>
        <w:rPr>
          <w:rFonts w:ascii="Arial" w:eastAsiaTheme="minorEastAsia" w:hAnsi="Arial" w:cs="Arial"/>
          <w:sz w:val="20"/>
          <w:szCs w:val="20"/>
        </w:rPr>
      </w:pPr>
    </w:p>
    <w:p w14:paraId="19B8A439"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5B80D9F9" w14:textId="77777777" w:rsidR="00CC78EC" w:rsidRPr="00650836" w:rsidRDefault="00CC78EC" w:rsidP="00CC78EC">
      <w:pPr>
        <w:spacing w:line="260" w:lineRule="exact"/>
        <w:jc w:val="both"/>
        <w:rPr>
          <w:rFonts w:ascii="Arial" w:eastAsiaTheme="minorEastAsia" w:hAnsi="Arial" w:cs="Arial"/>
          <w:sz w:val="20"/>
          <w:szCs w:val="20"/>
        </w:rPr>
      </w:pPr>
    </w:p>
    <w:p w14:paraId="7937194B"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15. člen</w:t>
      </w:r>
    </w:p>
    <w:p w14:paraId="51D24B68" w14:textId="77777777" w:rsidR="00CC78EC" w:rsidRPr="00650836" w:rsidRDefault="00CC78EC" w:rsidP="00CC78EC">
      <w:pPr>
        <w:spacing w:line="260" w:lineRule="exact"/>
        <w:jc w:val="both"/>
        <w:rPr>
          <w:rFonts w:ascii="Arial" w:eastAsiaTheme="minorEastAsia" w:hAnsi="Arial" w:cs="Arial"/>
          <w:sz w:val="20"/>
          <w:szCs w:val="20"/>
        </w:rPr>
      </w:pPr>
    </w:p>
    <w:p w14:paraId="0BA3A3AF"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Obdelovalec se zaveže, da bo upravljavcu povrnil stroške izrečenih glob in stroškov postopka, če se bom tekom </w:t>
      </w:r>
      <w:proofErr w:type="spellStart"/>
      <w:r w:rsidRPr="00650836">
        <w:rPr>
          <w:rFonts w:ascii="Arial" w:eastAsiaTheme="minorEastAsia" w:hAnsi="Arial" w:cs="Arial"/>
          <w:sz w:val="20"/>
          <w:szCs w:val="20"/>
        </w:rPr>
        <w:t>prekrškovnega</w:t>
      </w:r>
      <w:proofErr w:type="spellEnd"/>
      <w:r w:rsidRPr="00650836">
        <w:rPr>
          <w:rFonts w:ascii="Arial" w:eastAsiaTheme="minorEastAsia" w:hAnsi="Arial" w:cs="Arial"/>
          <w:sz w:val="20"/>
          <w:szCs w:val="20"/>
        </w:rPr>
        <w:t xml:space="preserve"> postopka izkazalo, da so bile upravljavcu izrečene zaradi nezakonitih ravnanj obdelovalca. </w:t>
      </w:r>
    </w:p>
    <w:p w14:paraId="1FCB2E51" w14:textId="77777777" w:rsidR="00CC78EC" w:rsidRPr="00650836" w:rsidRDefault="00CC78EC" w:rsidP="00CC78EC">
      <w:pPr>
        <w:spacing w:line="260" w:lineRule="exact"/>
        <w:jc w:val="both"/>
        <w:rPr>
          <w:rFonts w:ascii="Arial" w:eastAsiaTheme="minorEastAsia" w:hAnsi="Arial" w:cs="Arial"/>
          <w:sz w:val="20"/>
          <w:szCs w:val="20"/>
        </w:rPr>
      </w:pPr>
    </w:p>
    <w:p w14:paraId="50BCA6AD"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16. člen</w:t>
      </w:r>
    </w:p>
    <w:p w14:paraId="70531F19" w14:textId="77777777" w:rsidR="00CC78EC" w:rsidRPr="00650836" w:rsidRDefault="00CC78EC" w:rsidP="00CC78EC">
      <w:pPr>
        <w:spacing w:line="260" w:lineRule="exact"/>
        <w:jc w:val="both"/>
        <w:rPr>
          <w:rFonts w:ascii="Arial" w:eastAsiaTheme="minorEastAsia" w:hAnsi="Arial" w:cs="Arial"/>
          <w:sz w:val="20"/>
          <w:szCs w:val="20"/>
        </w:rPr>
      </w:pPr>
    </w:p>
    <w:p w14:paraId="3FDD03A2"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Obdelovalec je dolžan skrbeti, da bodo zaposleni, ki opravljajo dela in naloge obdelave osebnih podatkov, ki je predmet te pogodbe,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1CE139F1" w14:textId="77777777" w:rsidR="00CC78EC" w:rsidRPr="00650836" w:rsidRDefault="00CC78EC" w:rsidP="00CC78EC">
      <w:pPr>
        <w:spacing w:line="260" w:lineRule="exact"/>
        <w:jc w:val="both"/>
        <w:rPr>
          <w:rFonts w:ascii="Arial" w:eastAsiaTheme="minorEastAsia" w:hAnsi="Arial" w:cs="Arial"/>
          <w:sz w:val="20"/>
          <w:szCs w:val="20"/>
        </w:rPr>
      </w:pPr>
    </w:p>
    <w:p w14:paraId="07788F19"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 pogodbe. </w:t>
      </w:r>
    </w:p>
    <w:p w14:paraId="37165C91" w14:textId="77777777" w:rsidR="00CC78EC" w:rsidRPr="00650836" w:rsidRDefault="00CC78EC" w:rsidP="00CC78EC">
      <w:pPr>
        <w:spacing w:line="260" w:lineRule="exact"/>
        <w:jc w:val="both"/>
        <w:rPr>
          <w:rFonts w:ascii="Arial" w:eastAsiaTheme="minorEastAsia" w:hAnsi="Arial" w:cs="Arial"/>
          <w:sz w:val="20"/>
          <w:szCs w:val="20"/>
        </w:rPr>
      </w:pPr>
    </w:p>
    <w:p w14:paraId="6FEA0023"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Obdelovalec podpisane izjave zaposlenih posreduje upravljavcu v petnajstih delovnih dneh.  Obdelovalec v sedmih delovnih dneh, po začetku izvajanja delovnih nalog, upravljavcu posreduje tudi podpisane izjave tistih zaposlenih, ki bodo k izvajanju te pogodbe pristopili tekom izvajanja te pogodbe. </w:t>
      </w:r>
    </w:p>
    <w:p w14:paraId="1B117911" w14:textId="77777777" w:rsidR="00EB47CB" w:rsidRDefault="00EB47CB" w:rsidP="00CC78EC">
      <w:pPr>
        <w:spacing w:line="260" w:lineRule="exact"/>
        <w:jc w:val="center"/>
        <w:rPr>
          <w:rFonts w:ascii="Arial" w:eastAsiaTheme="minorEastAsia" w:hAnsi="Arial" w:cs="Arial"/>
          <w:sz w:val="20"/>
          <w:szCs w:val="20"/>
        </w:rPr>
      </w:pPr>
    </w:p>
    <w:p w14:paraId="7F143A45" w14:textId="085E4E6E"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17. člen</w:t>
      </w:r>
    </w:p>
    <w:p w14:paraId="460C5723" w14:textId="77777777" w:rsidR="00CC78EC" w:rsidRPr="00650836" w:rsidRDefault="00CC78EC" w:rsidP="00CC78EC">
      <w:pPr>
        <w:spacing w:line="260" w:lineRule="exact"/>
        <w:jc w:val="both"/>
        <w:rPr>
          <w:rFonts w:ascii="Arial" w:eastAsiaTheme="minorEastAsia" w:hAnsi="Arial" w:cs="Arial"/>
          <w:sz w:val="20"/>
          <w:szCs w:val="20"/>
        </w:rPr>
      </w:pPr>
    </w:p>
    <w:p w14:paraId="6277AD1C"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Obdelovalec je dolžan pri izpolnjevanju predmeta te pogodbe ravnati s skrbnostjo dobrega strokovnjaka.</w:t>
      </w:r>
    </w:p>
    <w:p w14:paraId="2438EB62" w14:textId="77777777" w:rsidR="00CC78EC" w:rsidRPr="00650836" w:rsidRDefault="00CC78EC" w:rsidP="00CC78EC">
      <w:pPr>
        <w:spacing w:line="260" w:lineRule="exact"/>
        <w:jc w:val="both"/>
        <w:rPr>
          <w:rFonts w:ascii="Arial" w:eastAsiaTheme="minorEastAsia" w:hAnsi="Arial" w:cs="Arial"/>
          <w:sz w:val="20"/>
          <w:szCs w:val="20"/>
        </w:rPr>
      </w:pPr>
    </w:p>
    <w:p w14:paraId="4157809D" w14:textId="77777777" w:rsidR="00EB47CB" w:rsidRDefault="00EB47CB" w:rsidP="00CC78EC">
      <w:pPr>
        <w:spacing w:line="260" w:lineRule="exact"/>
        <w:jc w:val="center"/>
        <w:rPr>
          <w:rFonts w:ascii="Arial" w:eastAsiaTheme="minorEastAsia" w:hAnsi="Arial" w:cs="Arial"/>
          <w:sz w:val="20"/>
          <w:szCs w:val="20"/>
        </w:rPr>
      </w:pPr>
    </w:p>
    <w:p w14:paraId="36AACAC5" w14:textId="2EE27962"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lastRenderedPageBreak/>
        <w:t>18. člen</w:t>
      </w:r>
    </w:p>
    <w:p w14:paraId="5131BBEF" w14:textId="77777777" w:rsidR="00CC78EC" w:rsidRPr="00650836" w:rsidRDefault="00CC78EC" w:rsidP="00CC78EC">
      <w:pPr>
        <w:spacing w:line="260" w:lineRule="exact"/>
        <w:jc w:val="both"/>
        <w:rPr>
          <w:rFonts w:ascii="Arial" w:eastAsiaTheme="minorEastAsia" w:hAnsi="Arial" w:cs="Arial"/>
          <w:sz w:val="20"/>
          <w:szCs w:val="20"/>
        </w:rPr>
      </w:pPr>
    </w:p>
    <w:p w14:paraId="7C03ADE4"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Obdelovalec mora upravljavcu na njegovo predhodno zahtevo posredovati vse informacije, ki dokazujejo izpolnjevanje obveznosti iz pogodbe ter mora upravljavcu ali drugemu revizorju, ki ga pooblasti upravljavec, omogočiti izvajanje revizij, tudi pregledov, ter pri njih sodelovati.</w:t>
      </w:r>
    </w:p>
    <w:p w14:paraId="3432FD83" w14:textId="77777777" w:rsidR="00CC78EC" w:rsidRPr="00650836" w:rsidRDefault="00CC78EC" w:rsidP="00CC78EC">
      <w:pPr>
        <w:spacing w:line="260" w:lineRule="exact"/>
        <w:jc w:val="both"/>
        <w:rPr>
          <w:rFonts w:ascii="Arial" w:eastAsiaTheme="minorEastAsia" w:hAnsi="Arial" w:cs="Arial"/>
          <w:sz w:val="20"/>
          <w:szCs w:val="20"/>
        </w:rPr>
      </w:pPr>
    </w:p>
    <w:p w14:paraId="233463D5"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19. člen</w:t>
      </w:r>
    </w:p>
    <w:p w14:paraId="2BE6A2AB" w14:textId="77777777" w:rsidR="00CC78EC" w:rsidRPr="00650836" w:rsidRDefault="00CC78EC" w:rsidP="00CC78EC">
      <w:pPr>
        <w:spacing w:line="260" w:lineRule="exact"/>
        <w:jc w:val="both"/>
        <w:rPr>
          <w:rFonts w:ascii="Arial" w:eastAsiaTheme="minorEastAsia" w:hAnsi="Arial" w:cs="Arial"/>
          <w:sz w:val="20"/>
          <w:szCs w:val="20"/>
        </w:rPr>
      </w:pPr>
    </w:p>
    <w:p w14:paraId="49FB4E1E"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Obdelovalec se zavezuje, da bo upravljavca nemudoma obvestil v primeru, da bo prejel zahtevo za dostop do osebnih podatkov iz te pogodbe, s strani kateregakoli tujega upravnega ali sodnega organa.</w:t>
      </w:r>
    </w:p>
    <w:p w14:paraId="48F0A020" w14:textId="77777777" w:rsidR="00CC78EC" w:rsidRPr="00650836" w:rsidRDefault="00CC78EC" w:rsidP="00CC78EC">
      <w:pPr>
        <w:spacing w:line="260" w:lineRule="exact"/>
        <w:jc w:val="both"/>
        <w:rPr>
          <w:rFonts w:ascii="Arial" w:eastAsiaTheme="minorEastAsia" w:hAnsi="Arial" w:cs="Arial"/>
          <w:sz w:val="20"/>
          <w:szCs w:val="20"/>
        </w:rPr>
      </w:pPr>
    </w:p>
    <w:p w14:paraId="523BD38D"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20. člen</w:t>
      </w:r>
    </w:p>
    <w:p w14:paraId="5C2F9F96" w14:textId="77777777" w:rsidR="00CC78EC" w:rsidRPr="00650836" w:rsidRDefault="00CC78EC" w:rsidP="00CC78EC">
      <w:pPr>
        <w:spacing w:line="260" w:lineRule="exact"/>
        <w:jc w:val="both"/>
        <w:rPr>
          <w:rFonts w:ascii="Arial" w:eastAsiaTheme="minorEastAsia" w:hAnsi="Arial" w:cs="Arial"/>
          <w:sz w:val="20"/>
          <w:szCs w:val="20"/>
        </w:rPr>
      </w:pPr>
    </w:p>
    <w:p w14:paraId="2A0A35C1"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Pogodbeni stranki se zavezujeta, da bosta medsebojno obveščali o spremenjenih okoliščinah, ki bi lahko vplivale na vsebino te pogodbe.</w:t>
      </w:r>
    </w:p>
    <w:p w14:paraId="64BCF50B" w14:textId="77777777" w:rsidR="00CC78EC" w:rsidRPr="00650836" w:rsidRDefault="00CC78EC" w:rsidP="00CC78EC">
      <w:pPr>
        <w:spacing w:line="260" w:lineRule="exact"/>
        <w:jc w:val="both"/>
        <w:rPr>
          <w:rFonts w:ascii="Arial" w:eastAsiaTheme="minorEastAsia" w:hAnsi="Arial" w:cs="Arial"/>
          <w:sz w:val="20"/>
          <w:szCs w:val="20"/>
        </w:rPr>
      </w:pPr>
    </w:p>
    <w:p w14:paraId="40118F39"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V primeru spremembe vsebine te pogodbe, bosta upravljavec in obdelovalec sklenila aneks k tej pogodbi.</w:t>
      </w:r>
    </w:p>
    <w:p w14:paraId="7CB04A95" w14:textId="77777777" w:rsidR="00CC78EC" w:rsidRPr="00650836" w:rsidRDefault="00CC78EC" w:rsidP="00CC78EC">
      <w:pPr>
        <w:spacing w:line="260" w:lineRule="exact"/>
        <w:jc w:val="center"/>
        <w:rPr>
          <w:rFonts w:ascii="Arial" w:eastAsiaTheme="minorEastAsia" w:hAnsi="Arial" w:cs="Arial"/>
          <w:sz w:val="20"/>
          <w:szCs w:val="20"/>
        </w:rPr>
      </w:pPr>
    </w:p>
    <w:p w14:paraId="122A1DE8"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21. člen</w:t>
      </w:r>
    </w:p>
    <w:p w14:paraId="74CA16C8" w14:textId="77777777" w:rsidR="00CC78EC" w:rsidRPr="00650836" w:rsidRDefault="00CC78EC" w:rsidP="00CC78EC">
      <w:pPr>
        <w:spacing w:line="260" w:lineRule="exact"/>
        <w:jc w:val="both"/>
        <w:rPr>
          <w:rFonts w:ascii="Arial" w:eastAsiaTheme="minorEastAsia" w:hAnsi="Arial" w:cs="Arial"/>
          <w:sz w:val="20"/>
          <w:szCs w:val="20"/>
        </w:rPr>
      </w:pPr>
    </w:p>
    <w:p w14:paraId="07D8FE21"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Skrbnik pogodbe s strani upravljavca je; , s strani obdelovalca, el. naslov: in telefon:. </w:t>
      </w:r>
    </w:p>
    <w:p w14:paraId="2A99FB0D" w14:textId="77777777" w:rsidR="00CC78EC" w:rsidRPr="00650836" w:rsidRDefault="00CC78EC" w:rsidP="00CC78EC">
      <w:pPr>
        <w:spacing w:line="260" w:lineRule="exact"/>
        <w:jc w:val="both"/>
        <w:rPr>
          <w:rFonts w:ascii="Arial" w:eastAsiaTheme="minorEastAsia" w:hAnsi="Arial" w:cs="Arial"/>
          <w:sz w:val="20"/>
          <w:szCs w:val="20"/>
          <w:highlight w:val="yellow"/>
        </w:rPr>
      </w:pPr>
    </w:p>
    <w:p w14:paraId="7040EB00"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Pooblaščena oseba za varstvo osebnih podatkov pri upravljavcu je mag. Karmen Jerot, el. naslov  - dpo.mope@gov.si, 01 478 71 18</w:t>
      </w:r>
    </w:p>
    <w:p w14:paraId="05845192" w14:textId="77777777" w:rsidR="00CC78EC" w:rsidRPr="00650836" w:rsidRDefault="00CC78EC" w:rsidP="00CC78EC">
      <w:pPr>
        <w:spacing w:line="260" w:lineRule="exact"/>
        <w:jc w:val="both"/>
        <w:rPr>
          <w:rFonts w:ascii="Arial" w:eastAsiaTheme="minorEastAsia" w:hAnsi="Arial" w:cs="Arial"/>
          <w:sz w:val="20"/>
          <w:szCs w:val="20"/>
        </w:rPr>
      </w:pPr>
    </w:p>
    <w:p w14:paraId="4039F72D"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22. člen</w:t>
      </w:r>
    </w:p>
    <w:p w14:paraId="0ACC487A" w14:textId="77777777" w:rsidR="00CC78EC" w:rsidRPr="00650836" w:rsidRDefault="00CC78EC" w:rsidP="00CC78EC">
      <w:pPr>
        <w:spacing w:line="260" w:lineRule="exact"/>
        <w:jc w:val="both"/>
        <w:rPr>
          <w:rFonts w:ascii="Arial" w:eastAsiaTheme="minorEastAsia" w:hAnsi="Arial" w:cs="Arial"/>
          <w:sz w:val="20"/>
          <w:szCs w:val="20"/>
        </w:rPr>
      </w:pPr>
    </w:p>
    <w:p w14:paraId="5A051C9A"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Pogodbeni stranki soglašata, da bosta spore reševali sporazumno, v nasprotnem primeru je za reševanje sporov pristojno sodišče v Ljubljani.</w:t>
      </w:r>
    </w:p>
    <w:p w14:paraId="11272733" w14:textId="77777777" w:rsidR="00CC78EC" w:rsidRPr="00650836" w:rsidRDefault="00CC78EC" w:rsidP="00CC78EC">
      <w:pPr>
        <w:tabs>
          <w:tab w:val="left" w:pos="1248"/>
        </w:tabs>
        <w:spacing w:line="260" w:lineRule="exact"/>
        <w:jc w:val="both"/>
        <w:rPr>
          <w:rFonts w:ascii="Arial" w:eastAsiaTheme="minorEastAsia" w:hAnsi="Arial" w:cs="Arial"/>
          <w:sz w:val="20"/>
          <w:szCs w:val="20"/>
        </w:rPr>
      </w:pPr>
    </w:p>
    <w:p w14:paraId="26178E8B" w14:textId="77777777" w:rsidR="00CC78EC" w:rsidRPr="00650836" w:rsidRDefault="00CC78EC" w:rsidP="00CC78EC">
      <w:pPr>
        <w:tabs>
          <w:tab w:val="left" w:pos="1248"/>
        </w:tabs>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23. člen</w:t>
      </w:r>
    </w:p>
    <w:p w14:paraId="70C43B1E" w14:textId="77777777" w:rsidR="00CC78EC" w:rsidRPr="00650836" w:rsidRDefault="00CC78EC" w:rsidP="00CC78EC">
      <w:pPr>
        <w:spacing w:line="260" w:lineRule="exact"/>
        <w:jc w:val="both"/>
        <w:rPr>
          <w:rFonts w:ascii="Arial" w:eastAsiaTheme="minorEastAsia" w:hAnsi="Arial" w:cs="Arial"/>
          <w:sz w:val="20"/>
          <w:szCs w:val="20"/>
        </w:rPr>
      </w:pPr>
    </w:p>
    <w:p w14:paraId="331CD8D2"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Pogodba začne veljati z dnem podpisa pogodbenih strank, pogodbeno razmerje pa traja določen čas, in sicer 36 mesecev po podpisu pogodbe.</w:t>
      </w:r>
    </w:p>
    <w:p w14:paraId="74B6D1EB" w14:textId="77777777" w:rsidR="00CC78EC" w:rsidRPr="00650836" w:rsidRDefault="00CC78EC" w:rsidP="00CC78EC">
      <w:pPr>
        <w:spacing w:line="260" w:lineRule="exact"/>
        <w:jc w:val="both"/>
        <w:rPr>
          <w:rFonts w:ascii="Arial" w:eastAsiaTheme="minorEastAsia" w:hAnsi="Arial" w:cs="Arial"/>
          <w:sz w:val="20"/>
          <w:szCs w:val="20"/>
        </w:rPr>
      </w:pPr>
    </w:p>
    <w:p w14:paraId="24A01836" w14:textId="77777777" w:rsidR="00CC78EC" w:rsidRPr="00650836" w:rsidRDefault="00CC78EC" w:rsidP="00CC78EC">
      <w:pPr>
        <w:spacing w:line="260" w:lineRule="exact"/>
        <w:jc w:val="center"/>
        <w:rPr>
          <w:rFonts w:ascii="Arial" w:eastAsiaTheme="minorEastAsia" w:hAnsi="Arial" w:cs="Arial"/>
          <w:sz w:val="20"/>
          <w:szCs w:val="20"/>
        </w:rPr>
      </w:pPr>
      <w:r w:rsidRPr="00650836">
        <w:rPr>
          <w:rFonts w:ascii="Arial" w:eastAsiaTheme="minorEastAsia" w:hAnsi="Arial" w:cs="Arial"/>
          <w:sz w:val="20"/>
          <w:szCs w:val="20"/>
        </w:rPr>
        <w:t>24. člen</w:t>
      </w:r>
    </w:p>
    <w:p w14:paraId="2CCDA290" w14:textId="77777777" w:rsidR="00CC78EC" w:rsidRPr="00650836" w:rsidRDefault="00CC78EC" w:rsidP="00CC78EC">
      <w:pPr>
        <w:spacing w:line="260" w:lineRule="exact"/>
        <w:jc w:val="both"/>
        <w:rPr>
          <w:rFonts w:ascii="Arial" w:eastAsiaTheme="minorEastAsia" w:hAnsi="Arial" w:cs="Arial"/>
          <w:sz w:val="20"/>
          <w:szCs w:val="20"/>
        </w:rPr>
      </w:pPr>
    </w:p>
    <w:p w14:paraId="67E24B12" w14:textId="77777777" w:rsidR="00CC78EC" w:rsidRPr="00650836" w:rsidRDefault="00CC78EC" w:rsidP="00CC78EC">
      <w:pPr>
        <w:spacing w:line="260" w:lineRule="exact"/>
        <w:jc w:val="both"/>
        <w:rPr>
          <w:rFonts w:ascii="Arial" w:eastAsiaTheme="minorEastAsia" w:hAnsi="Arial" w:cs="Arial"/>
          <w:sz w:val="20"/>
          <w:szCs w:val="20"/>
        </w:rPr>
      </w:pPr>
      <w:r w:rsidRPr="00650836">
        <w:rPr>
          <w:rFonts w:ascii="Arial" w:eastAsiaTheme="minorEastAsia" w:hAnsi="Arial" w:cs="Arial"/>
          <w:sz w:val="20"/>
          <w:szCs w:val="20"/>
        </w:rPr>
        <w:t xml:space="preserve">Pogodba je podpisana elektronsko. </w:t>
      </w:r>
    </w:p>
    <w:p w14:paraId="6F66ECCB" w14:textId="77777777" w:rsidR="00CC78EC" w:rsidRPr="00650836" w:rsidRDefault="00CC78EC" w:rsidP="00CC78EC">
      <w:pPr>
        <w:spacing w:line="260" w:lineRule="exact"/>
        <w:jc w:val="both"/>
        <w:rPr>
          <w:rFonts w:ascii="Arial" w:eastAsiaTheme="minorEastAsia" w:hAnsi="Arial" w:cs="Arial"/>
          <w:color w:val="000000"/>
          <w:sz w:val="20"/>
          <w:szCs w:val="20"/>
        </w:rPr>
      </w:pPr>
    </w:p>
    <w:p w14:paraId="5A97203B" w14:textId="77777777" w:rsidR="00CC78EC" w:rsidRPr="00650836" w:rsidRDefault="00CC78EC" w:rsidP="00CC78EC">
      <w:pPr>
        <w:spacing w:line="260" w:lineRule="exact"/>
        <w:jc w:val="both"/>
        <w:rPr>
          <w:rFonts w:ascii="Arial" w:eastAsiaTheme="minorEastAsia" w:hAnsi="Arial" w:cs="Arial"/>
          <w:color w:val="000000"/>
          <w:sz w:val="20"/>
          <w:szCs w:val="20"/>
        </w:rPr>
      </w:pPr>
    </w:p>
    <w:tbl>
      <w:tblPr>
        <w:tblW w:w="9354" w:type="dxa"/>
        <w:tblInd w:w="-142" w:type="dxa"/>
        <w:tblLayout w:type="fixed"/>
        <w:tblCellMar>
          <w:left w:w="0" w:type="dxa"/>
          <w:right w:w="0" w:type="dxa"/>
        </w:tblCellMar>
        <w:tblLook w:val="0000" w:firstRow="0" w:lastRow="0" w:firstColumn="0" w:lastColumn="0" w:noHBand="0" w:noVBand="0"/>
      </w:tblPr>
      <w:tblGrid>
        <w:gridCol w:w="5176"/>
        <w:gridCol w:w="4178"/>
      </w:tblGrid>
      <w:tr w:rsidR="00CC78EC" w:rsidRPr="00650836" w14:paraId="524D25EA" w14:textId="77777777" w:rsidTr="00375D9F">
        <w:trPr>
          <w:cantSplit/>
        </w:trPr>
        <w:tc>
          <w:tcPr>
            <w:tcW w:w="5176" w:type="dxa"/>
          </w:tcPr>
          <w:p w14:paraId="72BC5444" w14:textId="77777777" w:rsidR="00CC78EC" w:rsidRPr="00650836" w:rsidRDefault="00CC78EC" w:rsidP="00375D9F">
            <w:pPr>
              <w:tabs>
                <w:tab w:val="left" w:pos="4153"/>
                <w:tab w:val="left" w:pos="8306"/>
              </w:tabs>
              <w:spacing w:line="260" w:lineRule="exact"/>
              <w:jc w:val="both"/>
              <w:rPr>
                <w:rFonts w:ascii="Arial" w:eastAsiaTheme="minorEastAsia" w:hAnsi="Arial" w:cs="Arial"/>
                <w:sz w:val="20"/>
                <w:szCs w:val="20"/>
                <w:lang w:eastAsia="en-US"/>
              </w:rPr>
            </w:pPr>
            <w:r w:rsidRPr="00650836">
              <w:rPr>
                <w:rFonts w:ascii="Arial" w:eastAsiaTheme="minorEastAsia" w:hAnsi="Arial" w:cs="Arial"/>
                <w:sz w:val="20"/>
                <w:szCs w:val="20"/>
                <w:lang w:eastAsia="en-US"/>
              </w:rPr>
              <w:t>OBDELOVALEC:</w:t>
            </w:r>
          </w:p>
          <w:p w14:paraId="3DF9B6EE" w14:textId="77777777" w:rsidR="00CC78EC" w:rsidRPr="00650836" w:rsidRDefault="00CC78EC" w:rsidP="00375D9F">
            <w:pPr>
              <w:tabs>
                <w:tab w:val="left" w:pos="4153"/>
                <w:tab w:val="left" w:pos="8306"/>
              </w:tabs>
              <w:spacing w:line="260" w:lineRule="exact"/>
              <w:jc w:val="both"/>
              <w:rPr>
                <w:rFonts w:ascii="Arial" w:eastAsiaTheme="minorEastAsia" w:hAnsi="Arial" w:cs="Arial"/>
                <w:sz w:val="20"/>
                <w:szCs w:val="20"/>
                <w:lang w:eastAsia="en-US"/>
              </w:rPr>
            </w:pPr>
          </w:p>
          <w:p w14:paraId="2FEB969D" w14:textId="77777777" w:rsidR="00CC78EC" w:rsidRPr="00650836" w:rsidRDefault="00CC78EC" w:rsidP="00375D9F">
            <w:pPr>
              <w:tabs>
                <w:tab w:val="left" w:pos="4153"/>
                <w:tab w:val="left" w:pos="8306"/>
              </w:tabs>
              <w:spacing w:line="260" w:lineRule="exact"/>
              <w:jc w:val="both"/>
              <w:rPr>
                <w:rFonts w:ascii="Arial" w:eastAsiaTheme="minorEastAsia" w:hAnsi="Arial" w:cs="Arial"/>
                <w:sz w:val="20"/>
                <w:szCs w:val="20"/>
                <w:lang w:eastAsia="en-US"/>
              </w:rPr>
            </w:pPr>
            <w:r w:rsidRPr="00650836">
              <w:rPr>
                <w:rFonts w:ascii="Arial" w:eastAsiaTheme="minorEastAsia" w:hAnsi="Arial" w:cs="Arial"/>
                <w:sz w:val="20"/>
                <w:szCs w:val="20"/>
                <w:lang w:eastAsia="en-US"/>
              </w:rPr>
              <w:t>/naziv obdelovalca/</w:t>
            </w:r>
          </w:p>
          <w:p w14:paraId="7BFDC9D1" w14:textId="77777777" w:rsidR="00CC78EC" w:rsidRPr="00650836" w:rsidRDefault="00CC78EC" w:rsidP="00375D9F">
            <w:pPr>
              <w:tabs>
                <w:tab w:val="left" w:pos="4153"/>
                <w:tab w:val="left" w:pos="8306"/>
              </w:tabs>
              <w:spacing w:line="260" w:lineRule="exact"/>
              <w:jc w:val="both"/>
              <w:rPr>
                <w:rFonts w:ascii="Arial" w:eastAsiaTheme="minorEastAsia" w:hAnsi="Arial" w:cs="Arial"/>
                <w:sz w:val="20"/>
                <w:szCs w:val="20"/>
                <w:lang w:eastAsia="en-US"/>
              </w:rPr>
            </w:pPr>
          </w:p>
          <w:p w14:paraId="52344D63" w14:textId="77777777" w:rsidR="00CC78EC" w:rsidRPr="00650836" w:rsidRDefault="00CC78EC" w:rsidP="00375D9F">
            <w:pPr>
              <w:tabs>
                <w:tab w:val="left" w:pos="4153"/>
                <w:tab w:val="left" w:pos="8306"/>
              </w:tabs>
              <w:spacing w:line="260" w:lineRule="exact"/>
              <w:jc w:val="both"/>
              <w:rPr>
                <w:rFonts w:ascii="Arial" w:eastAsiaTheme="minorEastAsia" w:hAnsi="Arial" w:cs="Arial"/>
                <w:sz w:val="20"/>
                <w:szCs w:val="20"/>
                <w:lang w:eastAsia="en-US"/>
              </w:rPr>
            </w:pPr>
          </w:p>
        </w:tc>
        <w:tc>
          <w:tcPr>
            <w:tcW w:w="4178" w:type="dxa"/>
          </w:tcPr>
          <w:p w14:paraId="3B89AF8C" w14:textId="77777777" w:rsidR="00CC78EC" w:rsidRPr="00650836" w:rsidRDefault="00CC78EC" w:rsidP="00375D9F">
            <w:pPr>
              <w:spacing w:line="260" w:lineRule="exact"/>
              <w:jc w:val="both"/>
              <w:rPr>
                <w:rFonts w:ascii="Arial" w:eastAsiaTheme="minorEastAsia" w:hAnsi="Arial" w:cs="Arial"/>
                <w:sz w:val="20"/>
                <w:szCs w:val="20"/>
                <w:lang w:eastAsia="en-US"/>
              </w:rPr>
            </w:pPr>
            <w:r w:rsidRPr="00650836">
              <w:rPr>
                <w:rFonts w:ascii="Arial" w:eastAsiaTheme="minorEastAsia" w:hAnsi="Arial" w:cs="Arial"/>
                <w:sz w:val="20"/>
                <w:szCs w:val="20"/>
                <w:lang w:eastAsia="en-US"/>
              </w:rPr>
              <w:t>UPRAVLJAVEC:</w:t>
            </w:r>
          </w:p>
          <w:p w14:paraId="2C206CDF" w14:textId="77777777" w:rsidR="00CC78EC" w:rsidRPr="00650836" w:rsidRDefault="00CC78EC" w:rsidP="00375D9F">
            <w:pPr>
              <w:spacing w:line="260" w:lineRule="exact"/>
              <w:jc w:val="both"/>
              <w:rPr>
                <w:rFonts w:ascii="Arial" w:eastAsiaTheme="minorEastAsia" w:hAnsi="Arial" w:cs="Arial"/>
                <w:sz w:val="20"/>
                <w:szCs w:val="20"/>
                <w:lang w:eastAsia="en-US"/>
              </w:rPr>
            </w:pPr>
          </w:p>
          <w:p w14:paraId="72FD66C6" w14:textId="77777777" w:rsidR="00CC78EC" w:rsidRPr="00650836" w:rsidRDefault="00CC78EC" w:rsidP="00375D9F">
            <w:pPr>
              <w:spacing w:line="260" w:lineRule="exact"/>
              <w:jc w:val="both"/>
              <w:rPr>
                <w:rFonts w:ascii="Arial" w:eastAsiaTheme="minorEastAsia" w:hAnsi="Arial" w:cs="Arial"/>
                <w:sz w:val="20"/>
                <w:szCs w:val="20"/>
                <w:lang w:eastAsia="en-US"/>
              </w:rPr>
            </w:pPr>
            <w:r w:rsidRPr="00650836">
              <w:rPr>
                <w:rFonts w:ascii="Arial" w:eastAsiaTheme="minorEastAsia" w:hAnsi="Arial" w:cs="Arial"/>
                <w:sz w:val="20"/>
                <w:szCs w:val="20"/>
                <w:lang w:eastAsia="en-US"/>
              </w:rPr>
              <w:t xml:space="preserve">Ministrstvo za okolje, podnebje in energijo  </w:t>
            </w:r>
          </w:p>
          <w:p w14:paraId="7E5CA9DE" w14:textId="77777777" w:rsidR="00CC78EC" w:rsidRPr="00650836" w:rsidRDefault="00CC78EC" w:rsidP="00375D9F">
            <w:pPr>
              <w:spacing w:line="260" w:lineRule="exact"/>
              <w:jc w:val="both"/>
              <w:rPr>
                <w:rFonts w:ascii="Arial" w:eastAsiaTheme="minorEastAsia" w:hAnsi="Arial" w:cs="Arial"/>
                <w:sz w:val="20"/>
                <w:szCs w:val="20"/>
                <w:lang w:eastAsia="en-US"/>
              </w:rPr>
            </w:pPr>
            <w:r w:rsidRPr="00650836">
              <w:rPr>
                <w:rFonts w:ascii="Arial" w:eastAsiaTheme="minorEastAsia" w:hAnsi="Arial" w:cs="Arial"/>
                <w:sz w:val="20"/>
                <w:szCs w:val="20"/>
                <w:lang w:eastAsia="en-US"/>
              </w:rPr>
              <w:t>Langusova ulica 4, 1000 Ljubljana</w:t>
            </w:r>
          </w:p>
          <w:p w14:paraId="43EDB83D" w14:textId="77777777" w:rsidR="00CC78EC" w:rsidRPr="00650836" w:rsidRDefault="00CC78EC" w:rsidP="00375D9F">
            <w:pPr>
              <w:spacing w:line="260" w:lineRule="exact"/>
              <w:jc w:val="both"/>
              <w:rPr>
                <w:rFonts w:ascii="Arial" w:eastAsiaTheme="minorEastAsia" w:hAnsi="Arial" w:cs="Arial"/>
                <w:sz w:val="20"/>
                <w:szCs w:val="20"/>
                <w:lang w:eastAsia="en-US"/>
              </w:rPr>
            </w:pPr>
          </w:p>
          <w:p w14:paraId="11C1C91D" w14:textId="77777777" w:rsidR="00CC78EC" w:rsidRPr="00650836" w:rsidRDefault="00CC78EC" w:rsidP="00375D9F">
            <w:pPr>
              <w:spacing w:line="260" w:lineRule="exact"/>
              <w:jc w:val="both"/>
              <w:rPr>
                <w:rFonts w:ascii="Arial" w:eastAsiaTheme="minorEastAsia" w:hAnsi="Arial" w:cs="Arial"/>
                <w:sz w:val="20"/>
                <w:szCs w:val="20"/>
                <w:lang w:eastAsia="en-US"/>
              </w:rPr>
            </w:pPr>
          </w:p>
        </w:tc>
      </w:tr>
    </w:tbl>
    <w:p w14:paraId="74B46DAD" w14:textId="77777777" w:rsidR="00CC78EC" w:rsidRPr="00650836" w:rsidRDefault="00CC78EC" w:rsidP="00CC78EC">
      <w:pPr>
        <w:spacing w:line="260" w:lineRule="exact"/>
        <w:jc w:val="both"/>
        <w:rPr>
          <w:rFonts w:ascii="Arial" w:eastAsiaTheme="minorEastAsia" w:hAnsi="Arial" w:cs="Arial"/>
          <w:color w:val="FF0000"/>
          <w:sz w:val="20"/>
          <w:szCs w:val="20"/>
        </w:rPr>
      </w:pPr>
    </w:p>
    <w:p w14:paraId="48B0E59A" w14:textId="3F2F2591" w:rsidR="00CC78EC" w:rsidRDefault="00CC78EC" w:rsidP="00A8539B">
      <w:pPr>
        <w:jc w:val="both"/>
        <w:rPr>
          <w:rFonts w:ascii="Arial" w:hAnsi="Arial" w:cs="Arial"/>
          <w:b/>
          <w:bCs/>
          <w:sz w:val="20"/>
          <w:szCs w:val="20"/>
          <w:lang w:eastAsia="en-US"/>
        </w:rPr>
      </w:pPr>
    </w:p>
    <w:p w14:paraId="0EC0F243" w14:textId="54EDE2F9" w:rsidR="00CC78EC" w:rsidRDefault="00CC78EC" w:rsidP="00A8539B">
      <w:pPr>
        <w:jc w:val="both"/>
        <w:rPr>
          <w:rFonts w:ascii="Arial" w:hAnsi="Arial" w:cs="Arial"/>
          <w:b/>
          <w:bCs/>
          <w:sz w:val="20"/>
          <w:szCs w:val="20"/>
          <w:lang w:eastAsia="en-US"/>
        </w:rPr>
      </w:pPr>
    </w:p>
    <w:p w14:paraId="45293F6D" w14:textId="77777777" w:rsidR="00EB47CB" w:rsidRDefault="00EB47CB" w:rsidP="00A8539B">
      <w:pPr>
        <w:jc w:val="both"/>
        <w:rPr>
          <w:rFonts w:ascii="Arial" w:hAnsi="Arial" w:cs="Arial"/>
          <w:b/>
          <w:bCs/>
          <w:sz w:val="20"/>
          <w:szCs w:val="20"/>
          <w:lang w:eastAsia="en-US"/>
        </w:rPr>
      </w:pPr>
    </w:p>
    <w:p w14:paraId="72FA150C" w14:textId="65ED6475" w:rsidR="00CC78EC" w:rsidRDefault="00CC78EC" w:rsidP="00A8539B">
      <w:pPr>
        <w:jc w:val="both"/>
        <w:rPr>
          <w:rFonts w:ascii="Arial" w:hAnsi="Arial" w:cs="Arial"/>
          <w:b/>
          <w:bCs/>
          <w:sz w:val="20"/>
          <w:szCs w:val="20"/>
          <w:lang w:eastAsia="en-US"/>
        </w:rPr>
      </w:pPr>
    </w:p>
    <w:p w14:paraId="5F33DA4F" w14:textId="77777777" w:rsidR="00CC78EC" w:rsidRDefault="00CC78EC" w:rsidP="00A8539B">
      <w:pPr>
        <w:jc w:val="both"/>
        <w:rPr>
          <w:rFonts w:ascii="Arial" w:hAnsi="Arial" w:cs="Arial"/>
          <w:b/>
          <w:bCs/>
          <w:sz w:val="20"/>
          <w:szCs w:val="20"/>
          <w:lang w:eastAsia="en-US"/>
        </w:rPr>
      </w:pPr>
    </w:p>
    <w:p w14:paraId="4132A551" w14:textId="77777777" w:rsidR="00CC78EC" w:rsidRPr="00893547" w:rsidRDefault="00CC78EC" w:rsidP="00A8539B">
      <w:pPr>
        <w:jc w:val="both"/>
        <w:rPr>
          <w:rFonts w:ascii="Arial" w:hAnsi="Arial" w:cs="Arial"/>
          <w:b/>
          <w:bCs/>
          <w:sz w:val="20"/>
          <w:szCs w:val="20"/>
          <w:lang w:eastAsia="en-US"/>
        </w:rPr>
      </w:pPr>
    </w:p>
    <w:p w14:paraId="53862AD7" w14:textId="2540AB34" w:rsidR="00AF7209" w:rsidRPr="00893547" w:rsidRDefault="00AF7209" w:rsidP="00A8539B">
      <w:pPr>
        <w:pBdr>
          <w:top w:val="single" w:sz="4" w:space="1" w:color="000000"/>
          <w:left w:val="single" w:sz="4" w:space="4" w:color="000000"/>
          <w:bottom w:val="single" w:sz="4" w:space="1" w:color="000000"/>
          <w:right w:val="single" w:sz="4" w:space="4" w:color="000000"/>
        </w:pBdr>
        <w:suppressAutoHyphens/>
        <w:rPr>
          <w:rFonts w:ascii="Arial" w:hAnsi="Arial" w:cs="Arial"/>
          <w:b/>
          <w:bCs/>
          <w:sz w:val="16"/>
          <w:szCs w:val="16"/>
          <w:lang w:eastAsia="ar-SA"/>
        </w:rPr>
      </w:pPr>
      <w:r w:rsidRPr="00893547">
        <w:rPr>
          <w:rFonts w:ascii="Arial" w:hAnsi="Arial" w:cs="Arial"/>
          <w:b/>
          <w:sz w:val="20"/>
          <w:szCs w:val="20"/>
          <w:lang w:eastAsia="ar-SA"/>
        </w:rPr>
        <w:lastRenderedPageBreak/>
        <w:t>Obrazec</w:t>
      </w:r>
      <w:r w:rsidR="00CC78EC">
        <w:rPr>
          <w:rFonts w:ascii="Arial" w:hAnsi="Arial" w:cs="Arial"/>
          <w:b/>
          <w:sz w:val="20"/>
          <w:szCs w:val="20"/>
          <w:lang w:eastAsia="ar-SA"/>
        </w:rPr>
        <w:t>9</w:t>
      </w:r>
      <w:r w:rsidR="00CD415B">
        <w:rPr>
          <w:rFonts w:ascii="Arial" w:hAnsi="Arial" w:cs="Arial"/>
          <w:b/>
          <w:sz w:val="20"/>
          <w:szCs w:val="20"/>
          <w:lang w:eastAsia="ar-SA"/>
        </w:rPr>
        <w:t>.1.</w:t>
      </w:r>
      <w:r w:rsidRPr="00893547">
        <w:rPr>
          <w:rFonts w:ascii="Arial" w:hAnsi="Arial" w:cs="Arial"/>
          <w:b/>
          <w:sz w:val="20"/>
          <w:szCs w:val="20"/>
          <w:lang w:eastAsia="ar-SA"/>
        </w:rPr>
        <w:t>: GARANCIJA ZA RESNOST PONUDBE</w:t>
      </w:r>
    </w:p>
    <w:p w14:paraId="5D265F2F" w14:textId="77777777" w:rsidR="00AF7209" w:rsidRPr="00893547" w:rsidRDefault="00AF7209" w:rsidP="00A8539B">
      <w:pPr>
        <w:keepNext/>
        <w:suppressAutoHyphens/>
        <w:jc w:val="center"/>
        <w:rPr>
          <w:rFonts w:ascii="Arial" w:hAnsi="Arial" w:cs="Arial"/>
          <w:sz w:val="16"/>
          <w:szCs w:val="16"/>
          <w:lang w:eastAsia="ar-SA"/>
        </w:rPr>
      </w:pPr>
      <w:bookmarkStart w:id="144" w:name="__RefHeading__13108_758074437"/>
      <w:bookmarkStart w:id="145" w:name="_Toc534192829"/>
      <w:bookmarkStart w:id="146" w:name="_Toc534026546"/>
      <w:bookmarkEnd w:id="144"/>
      <w:r w:rsidRPr="00893547">
        <w:rPr>
          <w:rFonts w:ascii="Arial" w:hAnsi="Arial" w:cs="Arial"/>
          <w:b/>
          <w:bCs/>
          <w:sz w:val="16"/>
          <w:szCs w:val="16"/>
          <w:lang w:eastAsia="ar-SA"/>
        </w:rPr>
        <w:t>Obrazec zavarovanja za resnost ponudbe po EPGP-758</w:t>
      </w:r>
      <w:bookmarkEnd w:id="145"/>
      <w:bookmarkEnd w:id="146"/>
    </w:p>
    <w:p w14:paraId="241E6930" w14:textId="77777777" w:rsidR="00AF7209" w:rsidRPr="00893547" w:rsidRDefault="00AF7209" w:rsidP="00A8539B">
      <w:pPr>
        <w:suppressAutoHyphens/>
        <w:rPr>
          <w:rFonts w:ascii="Arial" w:hAnsi="Arial" w:cs="Arial"/>
          <w:sz w:val="16"/>
          <w:szCs w:val="16"/>
          <w:lang w:eastAsia="ar-SA"/>
        </w:rPr>
      </w:pPr>
    </w:p>
    <w:p w14:paraId="3DB62B7B"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b/>
          <w:sz w:val="16"/>
          <w:szCs w:val="16"/>
          <w:lang w:eastAsia="ar-SA"/>
        </w:rPr>
      </w:pPr>
      <w:r w:rsidRPr="00893547">
        <w:rPr>
          <w:rFonts w:ascii="Arial" w:hAnsi="Arial" w:cs="Arial"/>
          <w:i/>
          <w:sz w:val="16"/>
          <w:szCs w:val="16"/>
          <w:lang w:eastAsia="ar-SA"/>
        </w:rPr>
        <w:t>Glava s podatki o garantu (zavarovalnici/banki)</w:t>
      </w:r>
      <w:r w:rsidRPr="00893547">
        <w:rPr>
          <w:rFonts w:ascii="Arial" w:hAnsi="Arial" w:cs="Arial"/>
          <w:sz w:val="16"/>
          <w:szCs w:val="16"/>
          <w:lang w:eastAsia="ar-SA"/>
        </w:rPr>
        <w:t xml:space="preserve"> </w:t>
      </w:r>
      <w:r w:rsidRPr="00893547">
        <w:rPr>
          <w:rFonts w:ascii="Arial" w:hAnsi="Arial" w:cs="Arial"/>
          <w:i/>
          <w:sz w:val="16"/>
          <w:szCs w:val="16"/>
          <w:lang w:eastAsia="ar-SA"/>
        </w:rPr>
        <w:t>ali SWIFT ključ</w:t>
      </w:r>
    </w:p>
    <w:p w14:paraId="10AEEDBF"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b/>
          <w:sz w:val="16"/>
          <w:szCs w:val="16"/>
          <w:lang w:eastAsia="ar-SA"/>
        </w:rPr>
      </w:pPr>
    </w:p>
    <w:p w14:paraId="21E3669F" w14:textId="5EBA4E32"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r w:rsidRPr="00893547">
        <w:rPr>
          <w:rFonts w:ascii="Arial" w:hAnsi="Arial" w:cs="Arial"/>
          <w:sz w:val="16"/>
          <w:szCs w:val="16"/>
          <w:lang w:eastAsia="ar-SA"/>
        </w:rPr>
        <w:t xml:space="preserve">Za:    </w:t>
      </w:r>
      <w:r w:rsidR="00711474" w:rsidRPr="00893547">
        <w:rPr>
          <w:rFonts w:ascii="Arial" w:hAnsi="Arial" w:cs="Arial"/>
          <w:b/>
          <w:sz w:val="16"/>
          <w:szCs w:val="16"/>
          <w:lang w:eastAsia="ar-SA"/>
        </w:rPr>
        <w:t>Ministrstvo za okolje, podnebje in energijo</w:t>
      </w:r>
      <w:r w:rsidRPr="00893547">
        <w:rPr>
          <w:rFonts w:ascii="Arial" w:hAnsi="Arial" w:cs="Arial"/>
          <w:b/>
          <w:sz w:val="16"/>
          <w:szCs w:val="16"/>
          <w:lang w:eastAsia="ar-SA"/>
        </w:rPr>
        <w:t xml:space="preserve">, </w:t>
      </w:r>
      <w:r w:rsidR="002A184F" w:rsidRPr="00893547">
        <w:rPr>
          <w:rFonts w:ascii="Arial" w:hAnsi="Arial" w:cs="Arial"/>
          <w:b/>
          <w:sz w:val="16"/>
          <w:szCs w:val="16"/>
          <w:lang w:eastAsia="ar-SA"/>
        </w:rPr>
        <w:t>Langusova ulica 4</w:t>
      </w:r>
      <w:r w:rsidRPr="00893547">
        <w:rPr>
          <w:rFonts w:ascii="Arial" w:hAnsi="Arial" w:cs="Arial"/>
          <w:b/>
          <w:sz w:val="16"/>
          <w:szCs w:val="16"/>
          <w:lang w:eastAsia="ar-SA"/>
        </w:rPr>
        <w:t>, Ljubljana (naročnik oz. upravičenec garancije)</w:t>
      </w:r>
    </w:p>
    <w:p w14:paraId="2BE49803"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p>
    <w:p w14:paraId="7BA8720B"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r w:rsidRPr="00893547">
        <w:rPr>
          <w:rFonts w:ascii="Arial" w:hAnsi="Arial" w:cs="Arial"/>
          <w:sz w:val="16"/>
          <w:szCs w:val="16"/>
          <w:lang w:eastAsia="ar-SA"/>
        </w:rPr>
        <w:t xml:space="preserve">Datum: </w:t>
      </w:r>
      <w:r w:rsidRPr="00893547">
        <w:rPr>
          <w:rFonts w:ascii="Arial" w:hAnsi="Arial" w:cs="Arial"/>
          <w:sz w:val="16"/>
          <w:szCs w:val="16"/>
          <w:lang w:eastAsia="ar-SA"/>
        </w:rPr>
        <w:fldChar w:fldCharType="begin">
          <w:ffData>
            <w:name w:val=""/>
            <w:enabled/>
            <w:calcOnExit w:val="0"/>
            <w:textInput/>
          </w:ffData>
        </w:fldChar>
      </w:r>
      <w:r w:rsidRPr="00893547">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893547">
        <w:rPr>
          <w:rFonts w:ascii="Arial" w:hAnsi="Arial" w:cs="Arial"/>
          <w:sz w:val="16"/>
          <w:szCs w:val="16"/>
          <w:lang w:eastAsia="ar-SA"/>
        </w:rPr>
        <w:fldChar w:fldCharType="end"/>
      </w:r>
      <w:r w:rsidRPr="00893547">
        <w:rPr>
          <w:rFonts w:ascii="Arial" w:hAnsi="Arial" w:cs="Arial"/>
          <w:sz w:val="16"/>
          <w:szCs w:val="16"/>
          <w:lang w:eastAsia="ar-SA"/>
        </w:rPr>
        <w:t xml:space="preserve"> </w:t>
      </w:r>
      <w:r w:rsidRPr="00893547">
        <w:rPr>
          <w:rFonts w:ascii="Arial" w:hAnsi="Arial" w:cs="Arial"/>
          <w:i/>
          <w:sz w:val="16"/>
          <w:szCs w:val="16"/>
          <w:lang w:eastAsia="ar-SA"/>
        </w:rPr>
        <w:t>(vpiše se datum izdaje)</w:t>
      </w:r>
    </w:p>
    <w:p w14:paraId="082C10BA"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p>
    <w:p w14:paraId="1D8A6572"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r w:rsidRPr="00893547">
        <w:rPr>
          <w:rFonts w:ascii="Arial" w:hAnsi="Arial" w:cs="Arial"/>
          <w:b/>
          <w:sz w:val="16"/>
          <w:szCs w:val="16"/>
          <w:lang w:eastAsia="ar-SA"/>
        </w:rPr>
        <w:t>VRSTA ZAVAROVANJA:</w:t>
      </w:r>
      <w:r w:rsidRPr="00893547">
        <w:rPr>
          <w:rFonts w:ascii="Arial" w:hAnsi="Arial" w:cs="Arial"/>
          <w:sz w:val="16"/>
          <w:szCs w:val="16"/>
          <w:lang w:eastAsia="ar-SA"/>
        </w:rPr>
        <w:t xml:space="preserve"> </w:t>
      </w:r>
      <w:r w:rsidRPr="00893547">
        <w:rPr>
          <w:rFonts w:ascii="Arial" w:hAnsi="Arial" w:cs="Arial"/>
          <w:sz w:val="16"/>
          <w:szCs w:val="16"/>
          <w:lang w:eastAsia="ar-SA"/>
        </w:rPr>
        <w:fldChar w:fldCharType="begin">
          <w:ffData>
            <w:name w:val=""/>
            <w:enabled/>
            <w:calcOnExit w:val="0"/>
            <w:textInput/>
          </w:ffData>
        </w:fldChar>
      </w:r>
      <w:r w:rsidRPr="00893547">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893547">
        <w:rPr>
          <w:rFonts w:ascii="Arial" w:hAnsi="Arial" w:cs="Arial"/>
          <w:sz w:val="16"/>
          <w:szCs w:val="16"/>
          <w:lang w:eastAsia="ar-SA"/>
        </w:rPr>
        <w:fldChar w:fldCharType="end"/>
      </w:r>
      <w:r w:rsidRPr="00893547">
        <w:rPr>
          <w:rFonts w:ascii="Arial" w:hAnsi="Arial" w:cs="Arial"/>
          <w:sz w:val="16"/>
          <w:szCs w:val="16"/>
          <w:lang w:eastAsia="ar-SA"/>
        </w:rPr>
        <w:t xml:space="preserve"> </w:t>
      </w:r>
      <w:r w:rsidRPr="00893547">
        <w:rPr>
          <w:rFonts w:ascii="Arial" w:hAnsi="Arial" w:cs="Arial"/>
          <w:i/>
          <w:sz w:val="16"/>
          <w:szCs w:val="16"/>
          <w:lang w:eastAsia="ar-SA"/>
        </w:rPr>
        <w:t>(vpiše se vrsta zavarovanja: kavcijsko zavarovanje/bančna garancija)</w:t>
      </w:r>
    </w:p>
    <w:p w14:paraId="616290E4"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p>
    <w:p w14:paraId="1D5D69CD"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r w:rsidRPr="00893547">
        <w:rPr>
          <w:rFonts w:ascii="Arial" w:hAnsi="Arial" w:cs="Arial"/>
          <w:b/>
          <w:sz w:val="16"/>
          <w:szCs w:val="16"/>
          <w:lang w:eastAsia="ar-SA"/>
        </w:rPr>
        <w:t xml:space="preserve">ŠTEVILKA: </w:t>
      </w:r>
      <w:r w:rsidRPr="00893547">
        <w:rPr>
          <w:rFonts w:ascii="Arial" w:hAnsi="Arial" w:cs="Arial"/>
          <w:sz w:val="16"/>
          <w:szCs w:val="16"/>
          <w:lang w:eastAsia="ar-SA"/>
        </w:rPr>
        <w:fldChar w:fldCharType="begin">
          <w:ffData>
            <w:name w:val=""/>
            <w:enabled/>
            <w:calcOnExit w:val="0"/>
            <w:textInput/>
          </w:ffData>
        </w:fldChar>
      </w:r>
      <w:r w:rsidRPr="00893547">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893547">
        <w:rPr>
          <w:rFonts w:ascii="Arial" w:hAnsi="Arial" w:cs="Arial"/>
          <w:sz w:val="16"/>
          <w:szCs w:val="16"/>
          <w:lang w:eastAsia="ar-SA"/>
        </w:rPr>
        <w:fldChar w:fldCharType="end"/>
      </w:r>
      <w:r w:rsidRPr="00893547">
        <w:rPr>
          <w:rFonts w:ascii="Arial" w:hAnsi="Arial" w:cs="Arial"/>
          <w:sz w:val="16"/>
          <w:szCs w:val="16"/>
          <w:lang w:eastAsia="ar-SA"/>
        </w:rPr>
        <w:t xml:space="preserve"> </w:t>
      </w:r>
      <w:r w:rsidRPr="00893547">
        <w:rPr>
          <w:rFonts w:ascii="Arial" w:hAnsi="Arial" w:cs="Arial"/>
          <w:i/>
          <w:sz w:val="16"/>
          <w:szCs w:val="16"/>
          <w:lang w:eastAsia="ar-SA"/>
        </w:rPr>
        <w:t>(vpiše se številka zavarovanja)</w:t>
      </w:r>
    </w:p>
    <w:p w14:paraId="23B09153"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p>
    <w:p w14:paraId="47C3EB4D"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r w:rsidRPr="00893547">
        <w:rPr>
          <w:rFonts w:ascii="Arial" w:hAnsi="Arial" w:cs="Arial"/>
          <w:b/>
          <w:sz w:val="16"/>
          <w:szCs w:val="16"/>
          <w:lang w:eastAsia="ar-SA"/>
        </w:rPr>
        <w:t>GARANT:</w:t>
      </w:r>
      <w:r w:rsidRPr="00893547">
        <w:rPr>
          <w:rFonts w:ascii="Arial" w:hAnsi="Arial" w:cs="Arial"/>
          <w:sz w:val="16"/>
          <w:szCs w:val="16"/>
          <w:lang w:eastAsia="ar-SA"/>
        </w:rPr>
        <w:t xml:space="preserve"> </w:t>
      </w:r>
      <w:r w:rsidRPr="00893547">
        <w:rPr>
          <w:rFonts w:ascii="Arial" w:hAnsi="Arial" w:cs="Arial"/>
          <w:sz w:val="16"/>
          <w:szCs w:val="16"/>
          <w:lang w:eastAsia="ar-SA"/>
        </w:rPr>
        <w:fldChar w:fldCharType="begin">
          <w:ffData>
            <w:name w:val=""/>
            <w:enabled/>
            <w:calcOnExit w:val="0"/>
            <w:textInput/>
          </w:ffData>
        </w:fldChar>
      </w:r>
      <w:r w:rsidRPr="00893547">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893547">
        <w:rPr>
          <w:rFonts w:ascii="Arial" w:hAnsi="Arial" w:cs="Arial"/>
          <w:sz w:val="16"/>
          <w:szCs w:val="16"/>
          <w:lang w:eastAsia="ar-SA"/>
        </w:rPr>
        <w:fldChar w:fldCharType="end"/>
      </w:r>
      <w:r w:rsidRPr="00893547">
        <w:rPr>
          <w:rFonts w:ascii="Arial" w:hAnsi="Arial" w:cs="Arial"/>
          <w:sz w:val="16"/>
          <w:szCs w:val="16"/>
          <w:lang w:eastAsia="ar-SA"/>
        </w:rPr>
        <w:t xml:space="preserve"> </w:t>
      </w:r>
      <w:r w:rsidRPr="00893547">
        <w:rPr>
          <w:rFonts w:ascii="Arial" w:hAnsi="Arial" w:cs="Arial"/>
          <w:i/>
          <w:sz w:val="16"/>
          <w:szCs w:val="16"/>
          <w:lang w:eastAsia="ar-SA"/>
        </w:rPr>
        <w:t>(vpiše se ime in naslov zavarovalnice/banke v kraju izdaje)</w:t>
      </w:r>
    </w:p>
    <w:p w14:paraId="4226D41F"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p>
    <w:p w14:paraId="66A4795C"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r w:rsidRPr="00893547">
        <w:rPr>
          <w:rFonts w:ascii="Arial" w:hAnsi="Arial" w:cs="Arial"/>
          <w:b/>
          <w:sz w:val="16"/>
          <w:szCs w:val="16"/>
          <w:lang w:eastAsia="ar-SA"/>
        </w:rPr>
        <w:t xml:space="preserve">NAROČNIK: </w:t>
      </w:r>
      <w:r w:rsidRPr="00893547">
        <w:rPr>
          <w:rFonts w:ascii="Arial" w:hAnsi="Arial" w:cs="Arial"/>
          <w:sz w:val="16"/>
          <w:szCs w:val="16"/>
          <w:lang w:eastAsia="ar-SA"/>
        </w:rPr>
        <w:fldChar w:fldCharType="begin">
          <w:ffData>
            <w:name w:val=""/>
            <w:enabled/>
            <w:calcOnExit w:val="0"/>
            <w:textInput/>
          </w:ffData>
        </w:fldChar>
      </w:r>
      <w:r w:rsidRPr="00893547">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893547">
        <w:rPr>
          <w:rFonts w:ascii="Arial" w:hAnsi="Arial" w:cs="Arial"/>
          <w:sz w:val="16"/>
          <w:szCs w:val="16"/>
          <w:lang w:eastAsia="ar-SA"/>
        </w:rPr>
        <w:fldChar w:fldCharType="end"/>
      </w:r>
      <w:r w:rsidRPr="00893547">
        <w:rPr>
          <w:rFonts w:ascii="Arial" w:hAnsi="Arial" w:cs="Arial"/>
          <w:sz w:val="16"/>
          <w:szCs w:val="16"/>
          <w:lang w:eastAsia="ar-SA"/>
        </w:rPr>
        <w:t xml:space="preserve"> </w:t>
      </w:r>
      <w:r w:rsidRPr="00893547">
        <w:rPr>
          <w:rFonts w:ascii="Arial" w:hAnsi="Arial" w:cs="Arial"/>
          <w:i/>
          <w:sz w:val="16"/>
          <w:szCs w:val="16"/>
          <w:lang w:eastAsia="ar-SA"/>
        </w:rPr>
        <w:t>(vpiše se ime in naslov naročnika zavarovanja, tj. kandidata oziroma ponudnika v postopku javnega naročanja)</w:t>
      </w:r>
    </w:p>
    <w:p w14:paraId="4ED09EEE"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p>
    <w:p w14:paraId="346DE881" w14:textId="1469AD85"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r w:rsidRPr="00893547">
        <w:rPr>
          <w:rFonts w:ascii="Arial" w:hAnsi="Arial" w:cs="Arial"/>
          <w:b/>
          <w:sz w:val="16"/>
          <w:szCs w:val="16"/>
          <w:lang w:eastAsia="ar-SA"/>
        </w:rPr>
        <w:t>UPRAVIČENEC:</w:t>
      </w:r>
      <w:r w:rsidRPr="00893547">
        <w:rPr>
          <w:rFonts w:ascii="Arial" w:hAnsi="Arial" w:cs="Arial"/>
          <w:sz w:val="16"/>
          <w:szCs w:val="16"/>
          <w:lang w:eastAsia="ar-SA"/>
        </w:rPr>
        <w:t xml:space="preserve"> </w:t>
      </w:r>
      <w:r w:rsidR="00711474" w:rsidRPr="00893547">
        <w:rPr>
          <w:rFonts w:ascii="Arial" w:hAnsi="Arial" w:cs="Arial"/>
          <w:b/>
          <w:sz w:val="16"/>
          <w:szCs w:val="16"/>
          <w:lang w:eastAsia="ar-SA"/>
        </w:rPr>
        <w:t>Ministrstvo za okolje, podnebje in energijo</w:t>
      </w:r>
      <w:r w:rsidRPr="00893547">
        <w:rPr>
          <w:rFonts w:ascii="Arial" w:hAnsi="Arial" w:cs="Arial"/>
          <w:b/>
          <w:sz w:val="16"/>
          <w:szCs w:val="16"/>
          <w:lang w:eastAsia="ar-SA"/>
        </w:rPr>
        <w:t xml:space="preserve">, </w:t>
      </w:r>
      <w:r w:rsidR="002A184F" w:rsidRPr="00893547">
        <w:rPr>
          <w:rFonts w:ascii="Arial" w:hAnsi="Arial" w:cs="Arial"/>
          <w:b/>
          <w:sz w:val="16"/>
          <w:szCs w:val="16"/>
          <w:lang w:eastAsia="ar-SA"/>
        </w:rPr>
        <w:t>Langusova ulica 4</w:t>
      </w:r>
      <w:r w:rsidRPr="00893547">
        <w:rPr>
          <w:rFonts w:ascii="Arial" w:hAnsi="Arial" w:cs="Arial"/>
          <w:b/>
          <w:sz w:val="16"/>
          <w:szCs w:val="16"/>
          <w:lang w:eastAsia="ar-SA"/>
        </w:rPr>
        <w:t>, Ljubljana</w:t>
      </w:r>
    </w:p>
    <w:p w14:paraId="777D60BF"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p>
    <w:p w14:paraId="1FF56EF5" w14:textId="03306E7D" w:rsidR="00A74B5C" w:rsidRPr="00F1112C" w:rsidRDefault="00AF7209" w:rsidP="00A8539B">
      <w:pPr>
        <w:jc w:val="both"/>
        <w:rPr>
          <w:rFonts w:ascii="Arial" w:hAnsi="Arial" w:cs="Arial"/>
          <w:b/>
          <w:bCs/>
          <w:i/>
          <w:sz w:val="16"/>
          <w:szCs w:val="16"/>
          <w:lang w:eastAsia="ar-SA"/>
        </w:rPr>
      </w:pPr>
      <w:r w:rsidRPr="00893547">
        <w:rPr>
          <w:rFonts w:ascii="Arial" w:hAnsi="Arial" w:cs="Arial"/>
          <w:b/>
          <w:sz w:val="16"/>
          <w:szCs w:val="16"/>
          <w:lang w:eastAsia="ar-SA"/>
        </w:rPr>
        <w:t xml:space="preserve">OSNOVNI POSEL: </w:t>
      </w:r>
      <w:r w:rsidRPr="00893547">
        <w:rPr>
          <w:rFonts w:ascii="Arial" w:hAnsi="Arial" w:cs="Arial"/>
          <w:i/>
          <w:sz w:val="16"/>
          <w:szCs w:val="16"/>
          <w:lang w:eastAsia="ar-SA"/>
        </w:rPr>
        <w:t>obveznost naročnika zavarovanja iz njegove ponudbe, predložene v postopku javnega</w:t>
      </w:r>
      <w:r w:rsidR="00A74B5C" w:rsidRPr="00893547">
        <w:rPr>
          <w:rFonts w:ascii="Arial" w:hAnsi="Arial" w:cs="Arial"/>
          <w:i/>
          <w:sz w:val="16"/>
          <w:szCs w:val="16"/>
          <w:lang w:eastAsia="ar-SA"/>
        </w:rPr>
        <w:t xml:space="preserve"> </w:t>
      </w:r>
      <w:r w:rsidR="00F52B40" w:rsidRPr="00893547">
        <w:rPr>
          <w:rFonts w:ascii="Arial" w:hAnsi="Arial" w:cs="Arial"/>
          <w:i/>
          <w:sz w:val="16"/>
          <w:szCs w:val="16"/>
          <w:lang w:eastAsia="ar-SA"/>
        </w:rPr>
        <w:t>»</w:t>
      </w:r>
      <w:r w:rsidR="00811E25" w:rsidRPr="00F1112C">
        <w:rPr>
          <w:rStyle w:val="FontStyle31"/>
          <w:rFonts w:eastAsia="Calibri"/>
          <w:color w:val="000000" w:themeColor="text1"/>
          <w:sz w:val="16"/>
          <w:szCs w:val="16"/>
        </w:rPr>
        <w:t>Informatizacija postopkov presoj vplivov na okolje in celovitih presoj vplivov na okolje</w:t>
      </w:r>
      <w:r w:rsidR="00F1771F" w:rsidRPr="00F1112C">
        <w:rPr>
          <w:rFonts w:ascii="Arial" w:hAnsi="Arial" w:cs="Arial"/>
          <w:b/>
          <w:i/>
          <w:sz w:val="16"/>
          <w:szCs w:val="16"/>
          <w:lang w:eastAsia="ar-SA"/>
        </w:rPr>
        <w:t>«</w:t>
      </w:r>
    </w:p>
    <w:p w14:paraId="25AE7251"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p>
    <w:p w14:paraId="30644194" w14:textId="1E2FD761"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r w:rsidRPr="00893547">
        <w:rPr>
          <w:rFonts w:ascii="Arial" w:hAnsi="Arial" w:cs="Arial"/>
          <w:b/>
          <w:sz w:val="16"/>
          <w:szCs w:val="16"/>
          <w:lang w:eastAsia="ar-SA"/>
        </w:rPr>
        <w:t xml:space="preserve">ZNESEK IN VALUTA: </w:t>
      </w:r>
      <w:r w:rsidR="004E3DB0">
        <w:rPr>
          <w:rFonts w:ascii="Arial" w:hAnsi="Arial" w:cs="Arial"/>
          <w:b/>
          <w:sz w:val="16"/>
          <w:szCs w:val="16"/>
          <w:lang w:eastAsia="ar-SA"/>
        </w:rPr>
        <w:t>7</w:t>
      </w:r>
      <w:r w:rsidRPr="00893547">
        <w:rPr>
          <w:rFonts w:ascii="Arial" w:hAnsi="Arial" w:cs="Arial"/>
          <w:b/>
          <w:sz w:val="16"/>
          <w:szCs w:val="16"/>
          <w:lang w:eastAsia="ar-SA"/>
        </w:rPr>
        <w:t>.</w:t>
      </w:r>
      <w:r w:rsidR="003D2C03" w:rsidRPr="00893547">
        <w:rPr>
          <w:rFonts w:ascii="Arial" w:hAnsi="Arial" w:cs="Arial"/>
          <w:b/>
          <w:sz w:val="16"/>
          <w:szCs w:val="16"/>
          <w:lang w:eastAsia="ar-SA"/>
        </w:rPr>
        <w:t>0</w:t>
      </w:r>
      <w:r w:rsidRPr="00893547">
        <w:rPr>
          <w:rFonts w:ascii="Arial" w:hAnsi="Arial" w:cs="Arial"/>
          <w:b/>
          <w:sz w:val="16"/>
          <w:szCs w:val="16"/>
          <w:lang w:eastAsia="ar-SA"/>
        </w:rPr>
        <w:t>00,00 EUR</w:t>
      </w:r>
      <w:r w:rsidRPr="00893547">
        <w:rPr>
          <w:rFonts w:ascii="Arial" w:hAnsi="Arial" w:cs="Arial"/>
          <w:sz w:val="16"/>
          <w:szCs w:val="16"/>
          <w:lang w:eastAsia="ar-SA"/>
        </w:rPr>
        <w:t xml:space="preserve"> </w:t>
      </w:r>
    </w:p>
    <w:p w14:paraId="11348E6E"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p>
    <w:p w14:paraId="2848C643"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r w:rsidRPr="00893547">
        <w:rPr>
          <w:rFonts w:ascii="Arial" w:hAnsi="Arial" w:cs="Arial"/>
          <w:b/>
          <w:sz w:val="16"/>
          <w:szCs w:val="16"/>
          <w:lang w:eastAsia="ar-SA"/>
        </w:rPr>
        <w:t xml:space="preserve">LISTINE, KI JIH JE POLEG IZJAVE TREBA PRILOŽITI ZAHTEVI ZA PLAČILO IN SE IZRECNO ZAHTEVAJO V SPODNJEM BESEDILU: </w:t>
      </w:r>
      <w:r w:rsidRPr="00893547">
        <w:rPr>
          <w:rFonts w:ascii="Arial" w:hAnsi="Arial" w:cs="Arial"/>
          <w:i/>
          <w:sz w:val="16"/>
          <w:szCs w:val="16"/>
          <w:lang w:eastAsia="ar-SA"/>
        </w:rPr>
        <w:t>nobena</w:t>
      </w:r>
    </w:p>
    <w:p w14:paraId="0AEAC9F1"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p>
    <w:p w14:paraId="6C51CE9B"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r w:rsidRPr="00893547">
        <w:rPr>
          <w:rFonts w:ascii="Arial" w:hAnsi="Arial" w:cs="Arial"/>
          <w:b/>
          <w:sz w:val="16"/>
          <w:szCs w:val="16"/>
          <w:lang w:eastAsia="ar-SA"/>
        </w:rPr>
        <w:t>JEZIK V ZAHTEVANIH LISTINAH:</w:t>
      </w:r>
      <w:r w:rsidRPr="00893547">
        <w:rPr>
          <w:rFonts w:ascii="Arial" w:hAnsi="Arial" w:cs="Arial"/>
          <w:sz w:val="16"/>
          <w:szCs w:val="16"/>
          <w:lang w:eastAsia="ar-SA"/>
        </w:rPr>
        <w:t xml:space="preserve"> slovenski</w:t>
      </w:r>
    </w:p>
    <w:p w14:paraId="19700905"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p>
    <w:p w14:paraId="7A16D044"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r w:rsidRPr="00893547">
        <w:rPr>
          <w:rFonts w:ascii="Arial" w:hAnsi="Arial" w:cs="Arial"/>
          <w:b/>
          <w:sz w:val="16"/>
          <w:szCs w:val="16"/>
          <w:lang w:eastAsia="ar-SA"/>
        </w:rPr>
        <w:t>OBLIKA PREDLOŽITVE:</w:t>
      </w:r>
      <w:r w:rsidRPr="00893547">
        <w:rPr>
          <w:rFonts w:ascii="Arial" w:hAnsi="Arial" w:cs="Arial"/>
          <w:sz w:val="16"/>
          <w:szCs w:val="16"/>
          <w:lang w:eastAsia="ar-SA"/>
        </w:rPr>
        <w:t xml:space="preserve"> v papirni obliki s priporočeno pošto ali katerokoli obliko hitre pošte ali v elektronski obliki po SWIFT sistemu na naslov </w:t>
      </w:r>
      <w:r w:rsidRPr="00893547">
        <w:rPr>
          <w:rFonts w:ascii="Arial" w:hAnsi="Arial" w:cs="Arial"/>
          <w:sz w:val="16"/>
          <w:szCs w:val="16"/>
          <w:lang w:eastAsia="ar-SA"/>
        </w:rPr>
        <w:fldChar w:fldCharType="begin">
          <w:ffData>
            <w:name w:val=""/>
            <w:enabled/>
            <w:calcOnExit w:val="0"/>
            <w:textInput/>
          </w:ffData>
        </w:fldChar>
      </w:r>
      <w:r w:rsidRPr="00893547">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893547">
        <w:rPr>
          <w:rFonts w:ascii="Arial" w:hAnsi="Arial" w:cs="Arial"/>
          <w:sz w:val="16"/>
          <w:szCs w:val="16"/>
          <w:lang w:eastAsia="ar-SA"/>
        </w:rPr>
        <w:fldChar w:fldCharType="end"/>
      </w:r>
      <w:r w:rsidRPr="00893547">
        <w:rPr>
          <w:rFonts w:ascii="Arial" w:hAnsi="Arial" w:cs="Arial"/>
          <w:sz w:val="16"/>
          <w:szCs w:val="16"/>
          <w:lang w:eastAsia="ar-SA"/>
        </w:rPr>
        <w:t xml:space="preserve"> </w:t>
      </w:r>
      <w:r w:rsidRPr="00893547">
        <w:rPr>
          <w:rFonts w:ascii="Arial" w:hAnsi="Arial" w:cs="Arial"/>
          <w:i/>
          <w:sz w:val="16"/>
          <w:szCs w:val="16"/>
          <w:lang w:eastAsia="ar-SA"/>
        </w:rPr>
        <w:t>(navede se SWIFT naslova garanta)</w:t>
      </w:r>
    </w:p>
    <w:p w14:paraId="5840BD88"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p>
    <w:p w14:paraId="46B3FBEC"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r w:rsidRPr="00893547">
        <w:rPr>
          <w:rFonts w:ascii="Arial" w:hAnsi="Arial" w:cs="Arial"/>
          <w:b/>
          <w:sz w:val="16"/>
          <w:szCs w:val="16"/>
          <w:lang w:eastAsia="ar-SA"/>
        </w:rPr>
        <w:t>KRAJ PREDLOŽITVE:</w:t>
      </w:r>
      <w:r w:rsidRPr="00893547">
        <w:rPr>
          <w:rFonts w:ascii="Arial" w:hAnsi="Arial" w:cs="Arial"/>
          <w:sz w:val="16"/>
          <w:szCs w:val="16"/>
          <w:lang w:eastAsia="ar-SA"/>
        </w:rPr>
        <w:t xml:space="preserve"> </w:t>
      </w:r>
      <w:r w:rsidRPr="00893547">
        <w:rPr>
          <w:rFonts w:ascii="Arial" w:hAnsi="Arial" w:cs="Arial"/>
          <w:sz w:val="16"/>
          <w:szCs w:val="16"/>
          <w:lang w:eastAsia="ar-SA"/>
        </w:rPr>
        <w:fldChar w:fldCharType="begin">
          <w:ffData>
            <w:name w:val=""/>
            <w:enabled/>
            <w:calcOnExit w:val="0"/>
            <w:textInput/>
          </w:ffData>
        </w:fldChar>
      </w:r>
      <w:r w:rsidRPr="00893547">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893547">
        <w:rPr>
          <w:rFonts w:ascii="Arial" w:hAnsi="Arial" w:cs="Arial"/>
          <w:sz w:val="16"/>
          <w:szCs w:val="16"/>
          <w:lang w:eastAsia="ar-SA"/>
        </w:rPr>
        <w:fldChar w:fldCharType="end"/>
      </w:r>
      <w:r w:rsidRPr="00893547">
        <w:rPr>
          <w:rFonts w:ascii="Arial" w:hAnsi="Arial" w:cs="Arial"/>
          <w:sz w:val="16"/>
          <w:szCs w:val="16"/>
          <w:lang w:eastAsia="ar-SA"/>
        </w:rPr>
        <w:t xml:space="preserve"> </w:t>
      </w:r>
      <w:r w:rsidRPr="00893547">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01D46DB2"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r w:rsidRPr="00893547">
        <w:rPr>
          <w:rFonts w:ascii="Arial" w:hAnsi="Arial" w:cs="Arial"/>
          <w:sz w:val="16"/>
          <w:szCs w:val="16"/>
          <w:lang w:eastAsia="ar-SA"/>
        </w:rPr>
        <w:t xml:space="preserve">Ne glede na navedeno, se predložitev papirnih listin lahko opravi v katerikoli podružnici garanta na območju Republike Slovenije. </w:t>
      </w:r>
    </w:p>
    <w:p w14:paraId="4D80FACA"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p>
    <w:p w14:paraId="6821E8E8" w14:textId="6E428D83"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r w:rsidRPr="00893547">
        <w:rPr>
          <w:rFonts w:ascii="Arial" w:hAnsi="Arial" w:cs="Arial"/>
          <w:b/>
          <w:sz w:val="16"/>
          <w:szCs w:val="16"/>
          <w:lang w:eastAsia="ar-SA"/>
        </w:rPr>
        <w:t xml:space="preserve">DATUM VELJAVNOSTI: </w:t>
      </w:r>
      <w:r w:rsidR="00EE31E0">
        <w:rPr>
          <w:rFonts w:ascii="Arial" w:hAnsi="Arial" w:cs="Arial"/>
          <w:b/>
          <w:sz w:val="16"/>
          <w:szCs w:val="16"/>
          <w:lang w:eastAsia="ar-SA"/>
        </w:rPr>
        <w:t>30</w:t>
      </w:r>
      <w:r w:rsidR="00E921AA" w:rsidRPr="00893547">
        <w:rPr>
          <w:rFonts w:ascii="Arial" w:hAnsi="Arial" w:cs="Arial"/>
          <w:b/>
          <w:sz w:val="16"/>
          <w:szCs w:val="16"/>
          <w:lang w:eastAsia="ar-SA"/>
        </w:rPr>
        <w:t>.</w:t>
      </w:r>
      <w:r w:rsidR="004E3DB0">
        <w:rPr>
          <w:rFonts w:ascii="Arial" w:hAnsi="Arial" w:cs="Arial"/>
          <w:b/>
          <w:sz w:val="16"/>
          <w:szCs w:val="16"/>
          <w:lang w:eastAsia="ar-SA"/>
        </w:rPr>
        <w:t>6</w:t>
      </w:r>
      <w:r w:rsidR="00E921AA" w:rsidRPr="00893547">
        <w:rPr>
          <w:rFonts w:ascii="Arial" w:hAnsi="Arial" w:cs="Arial"/>
          <w:b/>
          <w:sz w:val="16"/>
          <w:szCs w:val="16"/>
          <w:lang w:eastAsia="ar-SA"/>
        </w:rPr>
        <w:t>.2024</w:t>
      </w:r>
    </w:p>
    <w:p w14:paraId="77F0EEBC"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p>
    <w:p w14:paraId="7103960F"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b/>
          <w:sz w:val="16"/>
          <w:szCs w:val="16"/>
          <w:lang w:eastAsia="ar-SA"/>
        </w:rPr>
      </w:pPr>
      <w:r w:rsidRPr="00893547">
        <w:rPr>
          <w:rFonts w:ascii="Arial" w:hAnsi="Arial" w:cs="Arial"/>
          <w:b/>
          <w:sz w:val="16"/>
          <w:szCs w:val="16"/>
          <w:lang w:eastAsia="ar-SA"/>
        </w:rPr>
        <w:t>STRANKA, KI JE DOLŽNA PLAČATI STROŠKE:</w:t>
      </w:r>
      <w:r w:rsidRPr="00893547">
        <w:rPr>
          <w:rFonts w:ascii="Arial" w:hAnsi="Arial" w:cs="Arial"/>
          <w:sz w:val="16"/>
          <w:szCs w:val="16"/>
          <w:lang w:eastAsia="ar-SA"/>
        </w:rPr>
        <w:t xml:space="preserve"> </w:t>
      </w:r>
      <w:r w:rsidRPr="00893547">
        <w:rPr>
          <w:rFonts w:ascii="Arial" w:hAnsi="Arial" w:cs="Arial"/>
          <w:sz w:val="16"/>
          <w:szCs w:val="16"/>
          <w:lang w:eastAsia="ar-SA"/>
        </w:rPr>
        <w:fldChar w:fldCharType="begin">
          <w:ffData>
            <w:name w:val=""/>
            <w:enabled/>
            <w:calcOnExit w:val="0"/>
            <w:textInput/>
          </w:ffData>
        </w:fldChar>
      </w:r>
      <w:r w:rsidRPr="00893547">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893547">
        <w:rPr>
          <w:rFonts w:ascii="Arial" w:hAnsi="Arial" w:cs="Arial"/>
          <w:sz w:val="16"/>
          <w:szCs w:val="16"/>
          <w:lang w:eastAsia="ar-SA"/>
        </w:rPr>
        <w:fldChar w:fldCharType="end"/>
      </w:r>
      <w:r w:rsidRPr="00893547">
        <w:rPr>
          <w:rFonts w:ascii="Arial" w:hAnsi="Arial" w:cs="Arial"/>
          <w:sz w:val="16"/>
          <w:szCs w:val="16"/>
          <w:lang w:eastAsia="ar-SA"/>
        </w:rPr>
        <w:t xml:space="preserve"> </w:t>
      </w:r>
      <w:r w:rsidRPr="00893547">
        <w:rPr>
          <w:rFonts w:ascii="Arial" w:hAnsi="Arial" w:cs="Arial"/>
          <w:i/>
          <w:sz w:val="16"/>
          <w:szCs w:val="16"/>
          <w:lang w:eastAsia="ar-SA"/>
        </w:rPr>
        <w:t>(vpiše se ime naročnika zavarovanja, tj. kandidata oziroma ponudnika v postopku javnega naročanja)</w:t>
      </w:r>
    </w:p>
    <w:p w14:paraId="31A0AFB7"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b/>
          <w:sz w:val="16"/>
          <w:szCs w:val="16"/>
          <w:lang w:eastAsia="ar-SA"/>
        </w:rPr>
      </w:pPr>
    </w:p>
    <w:p w14:paraId="7C81D977" w14:textId="77777777" w:rsidR="00AF7209" w:rsidRPr="00893547" w:rsidRDefault="00AF7209" w:rsidP="00A8539B">
      <w:pPr>
        <w:suppressAutoHyphens/>
        <w:jc w:val="both"/>
        <w:rPr>
          <w:rFonts w:ascii="Arial" w:hAnsi="Arial" w:cs="Arial"/>
          <w:sz w:val="16"/>
          <w:szCs w:val="16"/>
          <w:lang w:eastAsia="ar-SA"/>
        </w:rPr>
      </w:pPr>
      <w:r w:rsidRPr="00893547">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80B034" w14:textId="77777777" w:rsidR="00AF7209" w:rsidRPr="00893547" w:rsidRDefault="00AF7209" w:rsidP="00A8539B">
      <w:pPr>
        <w:suppressAutoHyphens/>
        <w:jc w:val="both"/>
        <w:rPr>
          <w:rFonts w:ascii="Arial" w:hAnsi="Arial" w:cs="Arial"/>
          <w:sz w:val="16"/>
          <w:szCs w:val="16"/>
          <w:lang w:eastAsia="ar-SA"/>
        </w:rPr>
      </w:pPr>
    </w:p>
    <w:p w14:paraId="0FF48C0B" w14:textId="77777777" w:rsidR="00AF7209" w:rsidRPr="00893547" w:rsidRDefault="00AF7209" w:rsidP="00A8539B">
      <w:pPr>
        <w:suppressAutoHyphens/>
        <w:jc w:val="both"/>
        <w:rPr>
          <w:rFonts w:ascii="Arial" w:hAnsi="Arial" w:cs="Arial"/>
          <w:sz w:val="16"/>
          <w:szCs w:val="16"/>
          <w:lang w:eastAsia="ar-SA"/>
        </w:rPr>
      </w:pPr>
      <w:r w:rsidRPr="00893547">
        <w:rPr>
          <w:rFonts w:ascii="Arial" w:hAnsi="Arial" w:cs="Arial"/>
          <w:sz w:val="16"/>
          <w:szCs w:val="16"/>
          <w:lang w:eastAsia="ar-SA"/>
        </w:rPr>
        <w:t xml:space="preserve">Zavarovanje se lahko unovči iz naslednjih razlogov, ki morajo biti navedeni v izjavi upravičenca oziroma zahtevi za plačilo: </w:t>
      </w:r>
    </w:p>
    <w:p w14:paraId="33AD2A9C" w14:textId="77777777" w:rsidR="00AF7209" w:rsidRPr="00893547" w:rsidRDefault="00AF7209" w:rsidP="00A8539B">
      <w:pPr>
        <w:numPr>
          <w:ilvl w:val="0"/>
          <w:numId w:val="42"/>
        </w:numPr>
        <w:suppressAutoHyphens/>
        <w:jc w:val="both"/>
        <w:rPr>
          <w:rFonts w:ascii="Arial" w:hAnsi="Arial" w:cs="Arial"/>
          <w:sz w:val="16"/>
          <w:szCs w:val="16"/>
          <w:lang w:eastAsia="ar-SA"/>
        </w:rPr>
      </w:pPr>
      <w:r w:rsidRPr="00893547">
        <w:rPr>
          <w:rFonts w:ascii="Arial" w:hAnsi="Arial" w:cs="Arial"/>
          <w:sz w:val="16"/>
          <w:szCs w:val="16"/>
          <w:lang w:eastAsia="ar-SA"/>
        </w:rPr>
        <w:t>naročnik zavarovanja je umaknil ponudbo po poteku roka za prejem ponudb ali nedopustno spremenil ponudbo v času njene veljavnosti; ali</w:t>
      </w:r>
    </w:p>
    <w:p w14:paraId="15486762" w14:textId="163F0F21" w:rsidR="00AF7209" w:rsidRPr="00893547" w:rsidRDefault="00AF7209" w:rsidP="00A8539B">
      <w:pPr>
        <w:numPr>
          <w:ilvl w:val="0"/>
          <w:numId w:val="42"/>
        </w:numPr>
        <w:suppressAutoHyphens/>
        <w:rPr>
          <w:rFonts w:ascii="Arial" w:hAnsi="Arial" w:cs="Arial"/>
          <w:sz w:val="16"/>
          <w:szCs w:val="16"/>
          <w:lang w:eastAsia="ar-SA"/>
        </w:rPr>
      </w:pPr>
      <w:r w:rsidRPr="00893547">
        <w:rPr>
          <w:rFonts w:ascii="Arial" w:hAnsi="Arial" w:cs="Arial"/>
          <w:sz w:val="16"/>
          <w:szCs w:val="16"/>
          <w:lang w:eastAsia="ar-SA"/>
        </w:rPr>
        <w:t>če ponudnik na poziv naročnika ni pravočasno (torej v roku, ki ga je določil naročnik) dostavil zahtevanega podaljšanja zavarovanja za resnost ponudbe; ali</w:t>
      </w:r>
    </w:p>
    <w:p w14:paraId="15B2E3BC" w14:textId="77777777" w:rsidR="00AF7209" w:rsidRPr="00893547" w:rsidRDefault="00AF7209" w:rsidP="00A8539B">
      <w:pPr>
        <w:numPr>
          <w:ilvl w:val="0"/>
          <w:numId w:val="42"/>
        </w:numPr>
        <w:suppressAutoHyphens/>
        <w:jc w:val="both"/>
        <w:rPr>
          <w:rFonts w:ascii="Arial" w:hAnsi="Arial" w:cs="Arial"/>
          <w:sz w:val="16"/>
          <w:szCs w:val="16"/>
          <w:lang w:eastAsia="ar-SA"/>
        </w:rPr>
      </w:pPr>
      <w:r w:rsidRPr="00893547">
        <w:rPr>
          <w:rFonts w:ascii="Arial" w:hAnsi="Arial" w:cs="Arial"/>
          <w:sz w:val="16"/>
          <w:szCs w:val="16"/>
          <w:lang w:eastAsia="ar-SA"/>
        </w:rPr>
        <w:t>izbrani naročnik zavarovanja na poziv upravičenca ni podpisal pogodbe; ali</w:t>
      </w:r>
    </w:p>
    <w:p w14:paraId="0AD76191" w14:textId="77777777" w:rsidR="00AF7209" w:rsidRPr="00893547" w:rsidRDefault="00AF7209" w:rsidP="00A8539B">
      <w:pPr>
        <w:numPr>
          <w:ilvl w:val="0"/>
          <w:numId w:val="42"/>
        </w:numPr>
        <w:suppressAutoHyphens/>
        <w:jc w:val="both"/>
        <w:rPr>
          <w:rFonts w:ascii="Arial" w:hAnsi="Arial" w:cs="Arial"/>
          <w:sz w:val="16"/>
          <w:szCs w:val="16"/>
          <w:lang w:eastAsia="ar-SA"/>
        </w:rPr>
      </w:pPr>
      <w:r w:rsidRPr="00893547">
        <w:rPr>
          <w:rFonts w:ascii="Arial" w:hAnsi="Arial" w:cs="Arial"/>
          <w:sz w:val="16"/>
          <w:szCs w:val="16"/>
          <w:lang w:eastAsia="ar-SA"/>
        </w:rPr>
        <w:t>izbrani naročnik zavarovanja ni predložil zavarovanja za dobro izvedbo pogodbenih obveznosti v skladu s pogoji naročila.</w:t>
      </w:r>
    </w:p>
    <w:p w14:paraId="2854B786" w14:textId="77777777" w:rsidR="00227D0A" w:rsidRPr="00893547" w:rsidRDefault="00227D0A" w:rsidP="00A8539B">
      <w:pPr>
        <w:suppressAutoHyphens/>
        <w:jc w:val="both"/>
        <w:rPr>
          <w:rFonts w:ascii="Arial" w:hAnsi="Arial" w:cs="Arial"/>
          <w:sz w:val="16"/>
          <w:szCs w:val="16"/>
          <w:lang w:eastAsia="ar-SA"/>
        </w:rPr>
      </w:pPr>
    </w:p>
    <w:p w14:paraId="03C6A8FC" w14:textId="0C8D6B29" w:rsidR="00AF7209" w:rsidRPr="00893547" w:rsidRDefault="00AF7209" w:rsidP="00A8539B">
      <w:pPr>
        <w:suppressAutoHyphens/>
        <w:jc w:val="both"/>
        <w:rPr>
          <w:rFonts w:ascii="Arial" w:hAnsi="Arial" w:cs="Arial"/>
          <w:sz w:val="16"/>
          <w:szCs w:val="16"/>
          <w:lang w:eastAsia="ar-SA"/>
        </w:rPr>
      </w:pPr>
      <w:r w:rsidRPr="00893547">
        <w:rPr>
          <w:rFonts w:ascii="Arial" w:hAnsi="Arial" w:cs="Arial"/>
          <w:sz w:val="16"/>
          <w:szCs w:val="16"/>
          <w:lang w:eastAsia="ar-SA"/>
        </w:rPr>
        <w:t>Katerokoli zahtevo za plačilo po tem zavarovanju moramo prejeti na datum veljavnosti zavarovanja ali pred njim v zgoraj navedenem kraju predložitve.</w:t>
      </w:r>
    </w:p>
    <w:p w14:paraId="774D6C96" w14:textId="77777777" w:rsidR="00AF7209" w:rsidRPr="00893547" w:rsidRDefault="00AF7209" w:rsidP="00A8539B">
      <w:pPr>
        <w:suppressAutoHyphens/>
        <w:jc w:val="both"/>
        <w:rPr>
          <w:rFonts w:ascii="Arial" w:hAnsi="Arial" w:cs="Arial"/>
          <w:sz w:val="16"/>
          <w:szCs w:val="16"/>
          <w:lang w:eastAsia="ar-SA"/>
        </w:rPr>
      </w:pPr>
    </w:p>
    <w:p w14:paraId="704BBAAA" w14:textId="77777777" w:rsidR="00AF7209" w:rsidRPr="00893547" w:rsidRDefault="00AF7209" w:rsidP="00A8539B">
      <w:pPr>
        <w:suppressAutoHyphens/>
        <w:jc w:val="both"/>
        <w:rPr>
          <w:rFonts w:ascii="Arial" w:hAnsi="Arial" w:cs="Arial"/>
          <w:sz w:val="16"/>
          <w:szCs w:val="16"/>
          <w:lang w:eastAsia="ar-SA"/>
        </w:rPr>
      </w:pPr>
      <w:r w:rsidRPr="00893547">
        <w:rPr>
          <w:rFonts w:ascii="Arial" w:hAnsi="Arial" w:cs="Arial"/>
          <w:sz w:val="16"/>
          <w:szCs w:val="16"/>
          <w:lang w:eastAsia="ar-SA"/>
        </w:rPr>
        <w:t>Morebitne spore v zvezi s tem zavarovanjem rešuje stvarno pristojno sodišče v Ljubljani po slovenskem pravu.</w:t>
      </w:r>
    </w:p>
    <w:p w14:paraId="2444F57C"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p>
    <w:p w14:paraId="048A54EA"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r w:rsidRPr="00893547">
        <w:rPr>
          <w:rFonts w:ascii="Arial" w:hAnsi="Arial" w:cs="Arial"/>
          <w:sz w:val="16"/>
          <w:szCs w:val="16"/>
          <w:lang w:eastAsia="ar-SA"/>
        </w:rPr>
        <w:t>Za to zavarovanje veljajo Enotna pravila za garancije na poziv (EPGP) revizija iz leta 2010, izdana pri MTZ pod št. 758.</w:t>
      </w:r>
    </w:p>
    <w:p w14:paraId="49E857B2"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p>
    <w:p w14:paraId="71791476"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p>
    <w:p w14:paraId="4D12FA0A"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Arial" w:hAnsi="Arial" w:cs="Arial"/>
          <w:sz w:val="16"/>
          <w:szCs w:val="16"/>
          <w:lang w:eastAsia="ar-SA"/>
        </w:rPr>
      </w:pPr>
      <w:r w:rsidRPr="00893547">
        <w:rPr>
          <w:rFonts w:ascii="Arial" w:hAnsi="Arial" w:cs="Arial"/>
          <w:sz w:val="16"/>
          <w:szCs w:val="16"/>
          <w:lang w:eastAsia="ar-SA"/>
        </w:rPr>
        <w:tab/>
      </w:r>
      <w:r w:rsidRPr="00893547">
        <w:rPr>
          <w:rFonts w:ascii="Arial" w:hAnsi="Arial" w:cs="Arial"/>
          <w:sz w:val="16"/>
          <w:szCs w:val="16"/>
          <w:lang w:eastAsia="ar-SA"/>
        </w:rPr>
        <w:tab/>
      </w:r>
      <w:r w:rsidRPr="00893547">
        <w:rPr>
          <w:rFonts w:ascii="Arial" w:hAnsi="Arial" w:cs="Arial"/>
          <w:sz w:val="16"/>
          <w:szCs w:val="16"/>
          <w:lang w:eastAsia="ar-SA"/>
        </w:rPr>
        <w:tab/>
      </w:r>
      <w:r w:rsidRPr="00893547">
        <w:rPr>
          <w:rFonts w:ascii="Arial" w:hAnsi="Arial" w:cs="Arial"/>
          <w:sz w:val="16"/>
          <w:szCs w:val="16"/>
          <w:lang w:eastAsia="ar-SA"/>
        </w:rPr>
        <w:tab/>
      </w:r>
      <w:r w:rsidRPr="00893547">
        <w:rPr>
          <w:rFonts w:ascii="Arial" w:hAnsi="Arial" w:cs="Arial"/>
          <w:sz w:val="16"/>
          <w:szCs w:val="16"/>
          <w:lang w:eastAsia="ar-SA"/>
        </w:rPr>
        <w:tab/>
      </w:r>
      <w:r w:rsidRPr="00893547">
        <w:rPr>
          <w:rFonts w:ascii="Arial" w:hAnsi="Arial" w:cs="Arial"/>
          <w:sz w:val="16"/>
          <w:szCs w:val="16"/>
          <w:lang w:eastAsia="ar-SA"/>
        </w:rPr>
        <w:tab/>
      </w:r>
      <w:r w:rsidRPr="00893547">
        <w:rPr>
          <w:rFonts w:ascii="Arial" w:hAnsi="Arial" w:cs="Arial"/>
          <w:sz w:val="16"/>
          <w:szCs w:val="16"/>
          <w:lang w:eastAsia="ar-SA"/>
        </w:rPr>
        <w:tab/>
      </w:r>
      <w:r w:rsidRPr="00893547">
        <w:rPr>
          <w:rFonts w:ascii="Arial" w:hAnsi="Arial" w:cs="Arial"/>
          <w:sz w:val="16"/>
          <w:szCs w:val="16"/>
          <w:lang w:eastAsia="ar-SA"/>
        </w:rPr>
        <w:tab/>
        <w:t xml:space="preserve">          garant</w:t>
      </w:r>
      <w:r w:rsidRPr="00893547">
        <w:rPr>
          <w:rFonts w:ascii="Arial" w:hAnsi="Arial" w:cs="Arial"/>
          <w:sz w:val="16"/>
          <w:szCs w:val="16"/>
          <w:lang w:eastAsia="ar-SA"/>
        </w:rPr>
        <w:tab/>
      </w:r>
      <w:r w:rsidRPr="00893547">
        <w:rPr>
          <w:rFonts w:ascii="Arial" w:hAnsi="Arial" w:cs="Arial"/>
          <w:sz w:val="16"/>
          <w:szCs w:val="16"/>
          <w:lang w:eastAsia="ar-SA"/>
        </w:rPr>
        <w:tab/>
      </w:r>
      <w:r w:rsidRPr="00893547">
        <w:rPr>
          <w:rFonts w:ascii="Arial" w:hAnsi="Arial" w:cs="Arial"/>
          <w:sz w:val="16"/>
          <w:szCs w:val="16"/>
          <w:lang w:eastAsia="ar-SA"/>
        </w:rPr>
        <w:tab/>
      </w:r>
      <w:r w:rsidRPr="00893547">
        <w:rPr>
          <w:rFonts w:ascii="Arial" w:hAnsi="Arial" w:cs="Arial"/>
          <w:sz w:val="16"/>
          <w:szCs w:val="16"/>
          <w:lang w:eastAsia="ar-SA"/>
        </w:rPr>
        <w:tab/>
      </w:r>
      <w:r w:rsidRPr="00893547">
        <w:rPr>
          <w:rFonts w:ascii="Arial" w:hAnsi="Arial" w:cs="Arial"/>
          <w:sz w:val="16"/>
          <w:szCs w:val="16"/>
          <w:lang w:eastAsia="ar-SA"/>
        </w:rPr>
        <w:tab/>
      </w:r>
      <w:r w:rsidRPr="00893547">
        <w:rPr>
          <w:rFonts w:ascii="Arial" w:hAnsi="Arial" w:cs="Arial"/>
          <w:sz w:val="16"/>
          <w:szCs w:val="16"/>
          <w:lang w:eastAsia="ar-SA"/>
        </w:rPr>
        <w:tab/>
      </w:r>
      <w:r w:rsidRPr="00893547">
        <w:rPr>
          <w:rFonts w:ascii="Arial" w:hAnsi="Arial" w:cs="Arial"/>
          <w:sz w:val="16"/>
          <w:szCs w:val="16"/>
          <w:lang w:eastAsia="ar-SA"/>
        </w:rPr>
        <w:tab/>
      </w:r>
      <w:r w:rsidRPr="00893547">
        <w:rPr>
          <w:rFonts w:ascii="Arial" w:hAnsi="Arial" w:cs="Arial"/>
          <w:sz w:val="16"/>
          <w:szCs w:val="16"/>
          <w:lang w:eastAsia="ar-SA"/>
        </w:rPr>
        <w:tab/>
      </w:r>
      <w:r w:rsidRPr="00893547">
        <w:rPr>
          <w:rFonts w:ascii="Arial" w:hAnsi="Arial" w:cs="Arial"/>
          <w:sz w:val="16"/>
          <w:szCs w:val="16"/>
          <w:lang w:eastAsia="ar-SA"/>
        </w:rPr>
        <w:tab/>
        <w:t>(žig in podpis)</w:t>
      </w:r>
    </w:p>
    <w:p w14:paraId="6C0F1F2E" w14:textId="77777777" w:rsidR="00AF7209" w:rsidRPr="00893547" w:rsidRDefault="00AF7209"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Arial" w:hAnsi="Arial" w:cs="Arial"/>
          <w:sz w:val="16"/>
          <w:szCs w:val="16"/>
          <w:lang w:eastAsia="ar-SA"/>
        </w:rPr>
      </w:pPr>
    </w:p>
    <w:p w14:paraId="378EE953" w14:textId="77777777" w:rsidR="00AF7209" w:rsidRPr="00893547" w:rsidRDefault="00AF7209" w:rsidP="00A8539B">
      <w:pPr>
        <w:pBdr>
          <w:top w:val="single" w:sz="4" w:space="1" w:color="000000"/>
          <w:left w:val="single" w:sz="4" w:space="4" w:color="000000"/>
          <w:bottom w:val="single" w:sz="4" w:space="1" w:color="000000"/>
          <w:right w:val="single" w:sz="4" w:space="4" w:color="000000"/>
        </w:pBdr>
        <w:suppressAutoHyphens/>
        <w:rPr>
          <w:rFonts w:ascii="Arial" w:hAnsi="Arial" w:cs="Arial"/>
          <w:sz w:val="16"/>
          <w:szCs w:val="16"/>
          <w:lang w:eastAsia="ar-SA"/>
        </w:rPr>
      </w:pPr>
      <w:r w:rsidRPr="00893547">
        <w:rPr>
          <w:rFonts w:ascii="Arial" w:hAnsi="Arial" w:cs="Arial"/>
          <w:sz w:val="16"/>
          <w:szCs w:val="16"/>
          <w:lang w:eastAsia="ar-SA"/>
        </w:rPr>
        <w:t>Opozorilo (ni del vzorca finančnega zavarovanja):</w:t>
      </w:r>
    </w:p>
    <w:p w14:paraId="0099D7D8" w14:textId="77777777" w:rsidR="00AF7209" w:rsidRPr="00893547" w:rsidRDefault="00AF7209" w:rsidP="00A8539B">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Arial" w:hAnsi="Arial" w:cs="Arial"/>
          <w:sz w:val="16"/>
          <w:szCs w:val="16"/>
          <w:lang w:eastAsia="ar-SA"/>
        </w:rPr>
      </w:pPr>
      <w:r w:rsidRPr="00893547">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893547">
        <w:rPr>
          <w:rFonts w:ascii="Arial" w:hAnsi="Arial" w:cs="Arial"/>
          <w:sz w:val="16"/>
          <w:szCs w:val="16"/>
          <w:lang w:eastAsia="ar-SA"/>
        </w:rPr>
        <w:fldChar w:fldCharType="begin">
          <w:ffData>
            <w:name w:val=""/>
            <w:enabled/>
            <w:calcOnExit w:val="0"/>
            <w:textInput/>
          </w:ffData>
        </w:fldChar>
      </w:r>
      <w:r w:rsidRPr="00893547">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893547">
        <w:rPr>
          <w:rFonts w:ascii="Arial" w:hAnsi="Arial" w:cs="Arial"/>
          <w:sz w:val="16"/>
          <w:szCs w:val="16"/>
          <w:lang w:eastAsia="ar-SA"/>
        </w:rPr>
        <w:fldChar w:fldCharType="end"/>
      </w:r>
      <w:r w:rsidRPr="00893547">
        <w:rPr>
          <w:rFonts w:ascii="Arial" w:hAnsi="Arial" w:cs="Arial"/>
          <w:sz w:val="16"/>
          <w:szCs w:val="16"/>
          <w:lang w:eastAsia="ar-SA"/>
        </w:rPr>
        <w:t xml:space="preserve"> </w:t>
      </w:r>
      <w:r w:rsidRPr="00893547">
        <w:rPr>
          <w:rFonts w:ascii="Arial" w:hAnsi="Arial" w:cs="Arial"/>
          <w:i/>
          <w:sz w:val="16"/>
          <w:szCs w:val="16"/>
          <w:lang w:eastAsia="ar-SA"/>
        </w:rPr>
        <w:t>(navede se SWIFT naslova garanta)«</w:t>
      </w:r>
    </w:p>
    <w:p w14:paraId="28FA1FE9" w14:textId="5DC2F174" w:rsidR="00080025" w:rsidRDefault="00080025" w:rsidP="00A8539B">
      <w:pPr>
        <w:rPr>
          <w:rFonts w:ascii="Arial" w:hAnsi="Arial" w:cs="Arial"/>
          <w:sz w:val="16"/>
          <w:szCs w:val="16"/>
          <w:lang w:eastAsia="en-US"/>
        </w:rPr>
      </w:pPr>
    </w:p>
    <w:p w14:paraId="1AB5CC94" w14:textId="7AFCB341" w:rsidR="00CC78EC" w:rsidRDefault="00CC78EC" w:rsidP="00A8539B">
      <w:pPr>
        <w:rPr>
          <w:rFonts w:ascii="Arial" w:hAnsi="Arial" w:cs="Arial"/>
          <w:sz w:val="16"/>
          <w:szCs w:val="16"/>
          <w:lang w:eastAsia="en-US"/>
        </w:rPr>
      </w:pPr>
    </w:p>
    <w:p w14:paraId="4B75BCF3" w14:textId="77777777" w:rsidR="00CC78EC" w:rsidRPr="00893547" w:rsidRDefault="00CC78EC" w:rsidP="00A8539B">
      <w:pPr>
        <w:rPr>
          <w:rFonts w:ascii="Arial" w:hAnsi="Arial" w:cs="Arial"/>
          <w:sz w:val="16"/>
          <w:szCs w:val="16"/>
          <w:lang w:eastAsia="en-US"/>
        </w:rPr>
      </w:pPr>
    </w:p>
    <w:p w14:paraId="0935E67D" w14:textId="4973D4F6" w:rsidR="00E74A6D" w:rsidRPr="00893547" w:rsidRDefault="00E74A6D" w:rsidP="00A8539B">
      <w:pPr>
        <w:pBdr>
          <w:top w:val="single" w:sz="4" w:space="1" w:color="auto"/>
          <w:left w:val="single" w:sz="4" w:space="4" w:color="auto"/>
          <w:bottom w:val="single" w:sz="4" w:space="1" w:color="auto"/>
          <w:right w:val="single" w:sz="4" w:space="4" w:color="auto"/>
        </w:pBdr>
        <w:rPr>
          <w:rFonts w:ascii="Arial" w:hAnsi="Arial" w:cs="Arial"/>
          <w:sz w:val="16"/>
          <w:szCs w:val="16"/>
          <w:lang w:eastAsia="en-US"/>
        </w:rPr>
      </w:pPr>
      <w:r w:rsidRPr="00893547">
        <w:rPr>
          <w:rFonts w:ascii="Arial" w:hAnsi="Arial" w:cs="Arial"/>
          <w:b/>
          <w:sz w:val="20"/>
          <w:szCs w:val="20"/>
          <w:lang w:eastAsia="en-US"/>
        </w:rPr>
        <w:lastRenderedPageBreak/>
        <w:t>Obrazec</w:t>
      </w:r>
      <w:r w:rsidR="00046753" w:rsidRPr="00893547">
        <w:rPr>
          <w:rFonts w:ascii="Arial" w:hAnsi="Arial" w:cs="Arial"/>
          <w:b/>
          <w:sz w:val="20"/>
          <w:szCs w:val="20"/>
          <w:lang w:eastAsia="en-US"/>
        </w:rPr>
        <w:t xml:space="preserve"> </w:t>
      </w:r>
      <w:r w:rsidR="00CC78EC">
        <w:rPr>
          <w:rFonts w:ascii="Arial" w:hAnsi="Arial" w:cs="Arial"/>
          <w:b/>
          <w:sz w:val="20"/>
          <w:szCs w:val="20"/>
          <w:lang w:eastAsia="en-US"/>
        </w:rPr>
        <w:t>9</w:t>
      </w:r>
      <w:r w:rsidR="0033147B" w:rsidRPr="00893547">
        <w:rPr>
          <w:rFonts w:ascii="Arial" w:hAnsi="Arial" w:cs="Arial"/>
          <w:b/>
          <w:sz w:val="20"/>
          <w:szCs w:val="20"/>
          <w:lang w:eastAsia="en-US"/>
        </w:rPr>
        <w:t>.</w:t>
      </w:r>
      <w:r w:rsidR="00CD415B">
        <w:rPr>
          <w:rFonts w:ascii="Arial" w:hAnsi="Arial" w:cs="Arial"/>
          <w:b/>
          <w:sz w:val="20"/>
          <w:szCs w:val="20"/>
          <w:lang w:eastAsia="en-US"/>
        </w:rPr>
        <w:t>2</w:t>
      </w:r>
      <w:r w:rsidR="0033147B" w:rsidRPr="00893547">
        <w:rPr>
          <w:rFonts w:ascii="Arial" w:hAnsi="Arial" w:cs="Arial"/>
          <w:b/>
          <w:sz w:val="20"/>
          <w:szCs w:val="20"/>
          <w:lang w:eastAsia="en-US"/>
        </w:rPr>
        <w:t>.</w:t>
      </w:r>
      <w:r w:rsidRPr="00893547">
        <w:rPr>
          <w:rFonts w:ascii="Arial" w:hAnsi="Arial" w:cs="Arial"/>
          <w:b/>
          <w:sz w:val="20"/>
          <w:szCs w:val="20"/>
          <w:lang w:eastAsia="en-US"/>
        </w:rPr>
        <w:t>: GARANCIJA ZA DOBRO IZVEDBO POGODBENIH OBVEZNOSTI</w:t>
      </w:r>
    </w:p>
    <w:p w14:paraId="73D80414" w14:textId="77777777" w:rsidR="00E74A6D" w:rsidRPr="00893547" w:rsidRDefault="00E74A6D" w:rsidP="00A8539B">
      <w:pPr>
        <w:keepNext/>
        <w:jc w:val="center"/>
        <w:outlineLvl w:val="2"/>
        <w:rPr>
          <w:rFonts w:ascii="Arial" w:hAnsi="Arial" w:cs="Arial"/>
          <w:b/>
          <w:bCs/>
          <w:sz w:val="16"/>
          <w:szCs w:val="16"/>
          <w:lang w:eastAsia="en-US"/>
        </w:rPr>
      </w:pPr>
      <w:bookmarkStart w:id="147" w:name="_Toc534026547"/>
      <w:bookmarkStart w:id="148" w:name="_Toc534192830"/>
      <w:r w:rsidRPr="00893547">
        <w:rPr>
          <w:rFonts w:ascii="Arial" w:hAnsi="Arial" w:cs="Arial"/>
          <w:b/>
          <w:bCs/>
          <w:sz w:val="16"/>
          <w:szCs w:val="16"/>
          <w:lang w:eastAsia="en-US"/>
        </w:rPr>
        <w:t>Obrazec zavarovanja za dobro izvedbo pogodbenih obveznosti po EPGP-758</w:t>
      </w:r>
      <w:bookmarkEnd w:id="147"/>
      <w:bookmarkEnd w:id="148"/>
    </w:p>
    <w:p w14:paraId="412155B9" w14:textId="77777777" w:rsidR="00CE3BD6" w:rsidRPr="00893547" w:rsidRDefault="00CE3BD6"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36E267C2"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lang w:eastAsia="en-US"/>
        </w:rPr>
      </w:pPr>
      <w:r w:rsidRPr="00893547">
        <w:rPr>
          <w:rFonts w:ascii="Arial" w:hAnsi="Arial" w:cs="Arial"/>
          <w:i/>
          <w:sz w:val="16"/>
          <w:szCs w:val="16"/>
          <w:lang w:eastAsia="en-US"/>
        </w:rPr>
        <w:t>Glava s podatki o garantu (zavarovalnici/banki) ali SWIFT ključ</w:t>
      </w:r>
    </w:p>
    <w:p w14:paraId="26B3573E"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b/>
          <w:sz w:val="16"/>
          <w:szCs w:val="16"/>
          <w:lang w:eastAsia="en-US"/>
        </w:rPr>
      </w:pPr>
    </w:p>
    <w:p w14:paraId="4926B03A" w14:textId="6FD3AA6E"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lang w:eastAsia="en-US"/>
        </w:rPr>
      </w:pPr>
      <w:r w:rsidRPr="00893547">
        <w:rPr>
          <w:rFonts w:ascii="Arial" w:hAnsi="Arial" w:cs="Arial"/>
          <w:sz w:val="16"/>
          <w:szCs w:val="16"/>
          <w:lang w:eastAsia="en-US"/>
        </w:rPr>
        <w:t xml:space="preserve">Za:       </w:t>
      </w:r>
      <w:r w:rsidR="00711474" w:rsidRPr="00893547">
        <w:rPr>
          <w:rFonts w:ascii="Arial" w:hAnsi="Arial" w:cs="Arial"/>
          <w:b/>
          <w:sz w:val="16"/>
          <w:szCs w:val="16"/>
          <w:lang w:eastAsia="en-US"/>
        </w:rPr>
        <w:t>Ministrstvo za okolje, podnebje in energijo</w:t>
      </w:r>
      <w:r w:rsidRPr="00893547">
        <w:rPr>
          <w:rFonts w:ascii="Arial" w:hAnsi="Arial" w:cs="Arial"/>
          <w:b/>
          <w:sz w:val="16"/>
          <w:szCs w:val="16"/>
          <w:lang w:eastAsia="en-US"/>
        </w:rPr>
        <w:t xml:space="preserve">, </w:t>
      </w:r>
      <w:r w:rsidR="002A184F" w:rsidRPr="00893547">
        <w:rPr>
          <w:rFonts w:ascii="Arial" w:hAnsi="Arial" w:cs="Arial"/>
          <w:b/>
          <w:sz w:val="16"/>
          <w:szCs w:val="16"/>
          <w:lang w:eastAsia="en-US"/>
        </w:rPr>
        <w:t>Langusova ulica 4</w:t>
      </w:r>
      <w:r w:rsidRPr="00893547">
        <w:rPr>
          <w:rFonts w:ascii="Arial" w:hAnsi="Arial" w:cs="Arial"/>
          <w:b/>
          <w:sz w:val="16"/>
          <w:szCs w:val="16"/>
          <w:lang w:eastAsia="en-US"/>
        </w:rPr>
        <w:t xml:space="preserve">, Ljubljana </w:t>
      </w:r>
    </w:p>
    <w:p w14:paraId="6C437E94"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lang w:eastAsia="en-US"/>
        </w:rPr>
      </w:pPr>
    </w:p>
    <w:p w14:paraId="745BE7FA"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lang w:eastAsia="en-US"/>
        </w:rPr>
      </w:pPr>
      <w:r w:rsidRPr="00893547">
        <w:rPr>
          <w:rFonts w:ascii="Arial" w:hAnsi="Arial" w:cs="Arial"/>
          <w:sz w:val="16"/>
          <w:szCs w:val="16"/>
          <w:lang w:eastAsia="en-US"/>
        </w:rPr>
        <w:t xml:space="preserve">Datum: </w:t>
      </w:r>
      <w:r w:rsidRPr="00893547">
        <w:rPr>
          <w:rFonts w:ascii="Arial" w:hAnsi="Arial" w:cs="Arial"/>
          <w:sz w:val="16"/>
          <w:szCs w:val="16"/>
          <w:lang w:eastAsia="en-US"/>
        </w:rPr>
        <w:fldChar w:fldCharType="begin">
          <w:ffData>
            <w:name w:val="Besedilo2"/>
            <w:enabled/>
            <w:calcOnExit w:val="0"/>
            <w:textInput/>
          </w:ffData>
        </w:fldChar>
      </w:r>
      <w:r w:rsidRPr="00893547">
        <w:rPr>
          <w:rFonts w:ascii="Arial" w:hAnsi="Arial" w:cs="Arial"/>
          <w:sz w:val="16"/>
          <w:szCs w:val="16"/>
          <w:lang w:eastAsia="en-US"/>
        </w:rPr>
        <w:instrText xml:space="preserve"> FORMTEXT </w:instrText>
      </w:r>
      <w:r w:rsidRPr="00893547">
        <w:rPr>
          <w:rFonts w:ascii="Arial" w:hAnsi="Arial" w:cs="Arial"/>
          <w:sz w:val="16"/>
          <w:szCs w:val="16"/>
          <w:lang w:eastAsia="en-US"/>
        </w:rPr>
      </w:r>
      <w:r w:rsidRPr="00893547">
        <w:rPr>
          <w:rFonts w:ascii="Arial" w:hAnsi="Arial" w:cs="Arial"/>
          <w:sz w:val="16"/>
          <w:szCs w:val="16"/>
          <w:lang w:eastAsia="en-US"/>
        </w:rPr>
        <w:fldChar w:fldCharType="separate"/>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sz w:val="16"/>
          <w:szCs w:val="16"/>
          <w:lang w:eastAsia="en-US"/>
        </w:rPr>
        <w:fldChar w:fldCharType="end"/>
      </w:r>
      <w:r w:rsidRPr="00893547">
        <w:rPr>
          <w:rFonts w:ascii="Arial" w:hAnsi="Arial" w:cs="Arial"/>
          <w:sz w:val="16"/>
          <w:szCs w:val="16"/>
          <w:lang w:eastAsia="en-US"/>
        </w:rPr>
        <w:t xml:space="preserve"> </w:t>
      </w:r>
      <w:r w:rsidRPr="00893547">
        <w:rPr>
          <w:rFonts w:ascii="Arial" w:hAnsi="Arial" w:cs="Arial"/>
          <w:i/>
          <w:sz w:val="16"/>
          <w:szCs w:val="16"/>
          <w:lang w:eastAsia="en-US"/>
        </w:rPr>
        <w:t>(vpiše se datum izdaje)</w:t>
      </w:r>
    </w:p>
    <w:p w14:paraId="04DF5789"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072DE409"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lang w:eastAsia="en-US"/>
        </w:rPr>
      </w:pPr>
      <w:r w:rsidRPr="00893547">
        <w:rPr>
          <w:rFonts w:ascii="Arial" w:hAnsi="Arial" w:cs="Arial"/>
          <w:b/>
          <w:sz w:val="16"/>
          <w:szCs w:val="16"/>
          <w:lang w:eastAsia="en-US"/>
        </w:rPr>
        <w:t>VRSTA ZAVAROVANJA:</w:t>
      </w:r>
      <w:r w:rsidRPr="00893547">
        <w:rPr>
          <w:rFonts w:ascii="Arial" w:hAnsi="Arial" w:cs="Arial"/>
          <w:sz w:val="16"/>
          <w:szCs w:val="16"/>
          <w:lang w:eastAsia="en-US"/>
        </w:rPr>
        <w:t xml:space="preserve"> </w:t>
      </w:r>
      <w:r w:rsidRPr="00893547">
        <w:rPr>
          <w:rFonts w:ascii="Arial" w:hAnsi="Arial" w:cs="Arial"/>
          <w:sz w:val="16"/>
          <w:szCs w:val="16"/>
          <w:lang w:eastAsia="en-US"/>
        </w:rPr>
        <w:fldChar w:fldCharType="begin">
          <w:ffData>
            <w:name w:val="Besedilo2"/>
            <w:enabled/>
            <w:calcOnExit w:val="0"/>
            <w:textInput/>
          </w:ffData>
        </w:fldChar>
      </w:r>
      <w:r w:rsidRPr="00893547">
        <w:rPr>
          <w:rFonts w:ascii="Arial" w:hAnsi="Arial" w:cs="Arial"/>
          <w:sz w:val="16"/>
          <w:szCs w:val="16"/>
          <w:lang w:eastAsia="en-US"/>
        </w:rPr>
        <w:instrText xml:space="preserve"> FORMTEXT </w:instrText>
      </w:r>
      <w:r w:rsidRPr="00893547">
        <w:rPr>
          <w:rFonts w:ascii="Arial" w:hAnsi="Arial" w:cs="Arial"/>
          <w:sz w:val="16"/>
          <w:szCs w:val="16"/>
          <w:lang w:eastAsia="en-US"/>
        </w:rPr>
      </w:r>
      <w:r w:rsidRPr="00893547">
        <w:rPr>
          <w:rFonts w:ascii="Arial" w:hAnsi="Arial" w:cs="Arial"/>
          <w:sz w:val="16"/>
          <w:szCs w:val="16"/>
          <w:lang w:eastAsia="en-US"/>
        </w:rPr>
        <w:fldChar w:fldCharType="separate"/>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sz w:val="16"/>
          <w:szCs w:val="16"/>
          <w:lang w:eastAsia="en-US"/>
        </w:rPr>
        <w:fldChar w:fldCharType="end"/>
      </w:r>
      <w:r w:rsidRPr="00893547">
        <w:rPr>
          <w:rFonts w:ascii="Arial" w:hAnsi="Arial" w:cs="Arial"/>
          <w:sz w:val="16"/>
          <w:szCs w:val="16"/>
          <w:lang w:eastAsia="en-US"/>
        </w:rPr>
        <w:t xml:space="preserve"> </w:t>
      </w:r>
      <w:r w:rsidRPr="00893547">
        <w:rPr>
          <w:rFonts w:ascii="Arial" w:hAnsi="Arial" w:cs="Arial"/>
          <w:i/>
          <w:sz w:val="16"/>
          <w:szCs w:val="16"/>
          <w:lang w:eastAsia="en-US"/>
        </w:rPr>
        <w:t>(vpiše se vrsta zavarovanja: kavcijsko zavarovanje/bančna garancija)</w:t>
      </w:r>
    </w:p>
    <w:p w14:paraId="0691E8C4"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269B6339"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893547">
        <w:rPr>
          <w:rFonts w:ascii="Arial" w:hAnsi="Arial" w:cs="Arial"/>
          <w:b/>
          <w:sz w:val="16"/>
          <w:szCs w:val="16"/>
          <w:lang w:eastAsia="en-US"/>
        </w:rPr>
        <w:t xml:space="preserve">ŠTEVILKA: </w:t>
      </w:r>
      <w:r w:rsidRPr="00893547">
        <w:rPr>
          <w:rFonts w:ascii="Arial" w:hAnsi="Arial" w:cs="Arial"/>
          <w:sz w:val="16"/>
          <w:szCs w:val="16"/>
          <w:lang w:eastAsia="en-US"/>
        </w:rPr>
        <w:fldChar w:fldCharType="begin">
          <w:ffData>
            <w:name w:val="Besedilo2"/>
            <w:enabled/>
            <w:calcOnExit w:val="0"/>
            <w:textInput/>
          </w:ffData>
        </w:fldChar>
      </w:r>
      <w:r w:rsidRPr="00893547">
        <w:rPr>
          <w:rFonts w:ascii="Arial" w:hAnsi="Arial" w:cs="Arial"/>
          <w:sz w:val="16"/>
          <w:szCs w:val="16"/>
          <w:lang w:eastAsia="en-US"/>
        </w:rPr>
        <w:instrText xml:space="preserve"> FORMTEXT </w:instrText>
      </w:r>
      <w:r w:rsidRPr="00893547">
        <w:rPr>
          <w:rFonts w:ascii="Arial" w:hAnsi="Arial" w:cs="Arial"/>
          <w:sz w:val="16"/>
          <w:szCs w:val="16"/>
          <w:lang w:eastAsia="en-US"/>
        </w:rPr>
      </w:r>
      <w:r w:rsidRPr="00893547">
        <w:rPr>
          <w:rFonts w:ascii="Arial" w:hAnsi="Arial" w:cs="Arial"/>
          <w:sz w:val="16"/>
          <w:szCs w:val="16"/>
          <w:lang w:eastAsia="en-US"/>
        </w:rPr>
        <w:fldChar w:fldCharType="separate"/>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sz w:val="16"/>
          <w:szCs w:val="16"/>
          <w:lang w:eastAsia="en-US"/>
        </w:rPr>
        <w:fldChar w:fldCharType="end"/>
      </w:r>
      <w:r w:rsidRPr="00893547">
        <w:rPr>
          <w:rFonts w:ascii="Arial" w:hAnsi="Arial" w:cs="Arial"/>
          <w:sz w:val="16"/>
          <w:szCs w:val="16"/>
          <w:lang w:eastAsia="en-US"/>
        </w:rPr>
        <w:t xml:space="preserve"> </w:t>
      </w:r>
      <w:r w:rsidRPr="00893547">
        <w:rPr>
          <w:rFonts w:ascii="Arial" w:hAnsi="Arial" w:cs="Arial"/>
          <w:i/>
          <w:sz w:val="16"/>
          <w:szCs w:val="16"/>
          <w:lang w:eastAsia="en-US"/>
        </w:rPr>
        <w:t>(vpiše se številka zavarovanja)</w:t>
      </w:r>
    </w:p>
    <w:p w14:paraId="323A4824"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00EE5D08"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893547">
        <w:rPr>
          <w:rFonts w:ascii="Arial" w:hAnsi="Arial" w:cs="Arial"/>
          <w:b/>
          <w:sz w:val="16"/>
          <w:szCs w:val="16"/>
          <w:lang w:eastAsia="en-US"/>
        </w:rPr>
        <w:t>GARANT:</w:t>
      </w:r>
      <w:r w:rsidRPr="00893547">
        <w:rPr>
          <w:rFonts w:ascii="Arial" w:hAnsi="Arial" w:cs="Arial"/>
          <w:sz w:val="16"/>
          <w:szCs w:val="16"/>
          <w:lang w:eastAsia="en-US"/>
        </w:rPr>
        <w:t xml:space="preserve"> </w:t>
      </w:r>
      <w:r w:rsidRPr="00893547">
        <w:rPr>
          <w:rFonts w:ascii="Arial" w:hAnsi="Arial" w:cs="Arial"/>
          <w:sz w:val="16"/>
          <w:szCs w:val="16"/>
          <w:lang w:eastAsia="en-US"/>
        </w:rPr>
        <w:fldChar w:fldCharType="begin">
          <w:ffData>
            <w:name w:val="Besedilo2"/>
            <w:enabled/>
            <w:calcOnExit w:val="0"/>
            <w:textInput/>
          </w:ffData>
        </w:fldChar>
      </w:r>
      <w:r w:rsidRPr="00893547">
        <w:rPr>
          <w:rFonts w:ascii="Arial" w:hAnsi="Arial" w:cs="Arial"/>
          <w:sz w:val="16"/>
          <w:szCs w:val="16"/>
          <w:lang w:eastAsia="en-US"/>
        </w:rPr>
        <w:instrText xml:space="preserve"> FORMTEXT </w:instrText>
      </w:r>
      <w:r w:rsidRPr="00893547">
        <w:rPr>
          <w:rFonts w:ascii="Arial" w:hAnsi="Arial" w:cs="Arial"/>
          <w:sz w:val="16"/>
          <w:szCs w:val="16"/>
          <w:lang w:eastAsia="en-US"/>
        </w:rPr>
      </w:r>
      <w:r w:rsidRPr="00893547">
        <w:rPr>
          <w:rFonts w:ascii="Arial" w:hAnsi="Arial" w:cs="Arial"/>
          <w:sz w:val="16"/>
          <w:szCs w:val="16"/>
          <w:lang w:eastAsia="en-US"/>
        </w:rPr>
        <w:fldChar w:fldCharType="separate"/>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sz w:val="16"/>
          <w:szCs w:val="16"/>
          <w:lang w:eastAsia="en-US"/>
        </w:rPr>
        <w:fldChar w:fldCharType="end"/>
      </w:r>
      <w:r w:rsidRPr="00893547">
        <w:rPr>
          <w:rFonts w:ascii="Arial" w:hAnsi="Arial" w:cs="Arial"/>
          <w:sz w:val="16"/>
          <w:szCs w:val="16"/>
          <w:lang w:eastAsia="en-US"/>
        </w:rPr>
        <w:t xml:space="preserve"> </w:t>
      </w:r>
      <w:r w:rsidRPr="00893547">
        <w:rPr>
          <w:rFonts w:ascii="Arial" w:hAnsi="Arial" w:cs="Arial"/>
          <w:i/>
          <w:sz w:val="16"/>
          <w:szCs w:val="16"/>
          <w:lang w:eastAsia="en-US"/>
        </w:rPr>
        <w:t>(vpiše se ime in naslov zavarovalnice/banke v kraju izdaje)</w:t>
      </w:r>
    </w:p>
    <w:p w14:paraId="5373A81D"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170540D2"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893547">
        <w:rPr>
          <w:rFonts w:ascii="Arial" w:hAnsi="Arial" w:cs="Arial"/>
          <w:b/>
          <w:sz w:val="16"/>
          <w:szCs w:val="16"/>
          <w:lang w:eastAsia="en-US"/>
        </w:rPr>
        <w:t xml:space="preserve">NAROČNIK: </w:t>
      </w:r>
      <w:r w:rsidRPr="00893547">
        <w:rPr>
          <w:rFonts w:ascii="Arial" w:hAnsi="Arial" w:cs="Arial"/>
          <w:sz w:val="16"/>
          <w:szCs w:val="16"/>
          <w:lang w:eastAsia="en-US"/>
        </w:rPr>
        <w:fldChar w:fldCharType="begin">
          <w:ffData>
            <w:name w:val="Besedilo2"/>
            <w:enabled/>
            <w:calcOnExit w:val="0"/>
            <w:textInput/>
          </w:ffData>
        </w:fldChar>
      </w:r>
      <w:r w:rsidRPr="00893547">
        <w:rPr>
          <w:rFonts w:ascii="Arial" w:hAnsi="Arial" w:cs="Arial"/>
          <w:sz w:val="16"/>
          <w:szCs w:val="16"/>
          <w:lang w:eastAsia="en-US"/>
        </w:rPr>
        <w:instrText xml:space="preserve"> FORMTEXT </w:instrText>
      </w:r>
      <w:r w:rsidRPr="00893547">
        <w:rPr>
          <w:rFonts w:ascii="Arial" w:hAnsi="Arial" w:cs="Arial"/>
          <w:sz w:val="16"/>
          <w:szCs w:val="16"/>
          <w:lang w:eastAsia="en-US"/>
        </w:rPr>
      </w:r>
      <w:r w:rsidRPr="00893547">
        <w:rPr>
          <w:rFonts w:ascii="Arial" w:hAnsi="Arial" w:cs="Arial"/>
          <w:sz w:val="16"/>
          <w:szCs w:val="16"/>
          <w:lang w:eastAsia="en-US"/>
        </w:rPr>
        <w:fldChar w:fldCharType="separate"/>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sz w:val="16"/>
          <w:szCs w:val="16"/>
          <w:lang w:eastAsia="en-US"/>
        </w:rPr>
        <w:fldChar w:fldCharType="end"/>
      </w:r>
      <w:r w:rsidRPr="00893547">
        <w:rPr>
          <w:rFonts w:ascii="Arial" w:hAnsi="Arial" w:cs="Arial"/>
          <w:sz w:val="16"/>
          <w:szCs w:val="16"/>
          <w:lang w:eastAsia="en-US"/>
        </w:rPr>
        <w:t xml:space="preserve"> </w:t>
      </w:r>
      <w:r w:rsidRPr="00893547">
        <w:rPr>
          <w:rFonts w:ascii="Arial" w:hAnsi="Arial" w:cs="Arial"/>
          <w:i/>
          <w:sz w:val="16"/>
          <w:szCs w:val="16"/>
          <w:lang w:eastAsia="en-US"/>
        </w:rPr>
        <w:t>(vpiše se ime in naslov naročnika zavarovanja, tj. v postopku javnega naročanja izbranega ponudnika)</w:t>
      </w:r>
    </w:p>
    <w:p w14:paraId="3F9486E4"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4007A10F" w14:textId="381EB093"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893547">
        <w:rPr>
          <w:rFonts w:ascii="Arial" w:hAnsi="Arial" w:cs="Arial"/>
          <w:b/>
          <w:sz w:val="16"/>
          <w:szCs w:val="16"/>
          <w:lang w:eastAsia="en-US"/>
        </w:rPr>
        <w:t>UPRAVIČENEC:</w:t>
      </w:r>
      <w:r w:rsidRPr="00893547">
        <w:rPr>
          <w:rFonts w:ascii="Arial" w:hAnsi="Arial" w:cs="Arial"/>
          <w:sz w:val="16"/>
          <w:szCs w:val="16"/>
          <w:lang w:eastAsia="en-US"/>
        </w:rPr>
        <w:t xml:space="preserve"> </w:t>
      </w:r>
      <w:r w:rsidR="00711474" w:rsidRPr="00893547">
        <w:rPr>
          <w:rFonts w:ascii="Arial" w:hAnsi="Arial" w:cs="Arial"/>
          <w:b/>
          <w:sz w:val="16"/>
          <w:szCs w:val="16"/>
          <w:lang w:eastAsia="en-US"/>
        </w:rPr>
        <w:t>Ministrstvo za okolje, podnebje in energijo</w:t>
      </w:r>
      <w:r w:rsidRPr="00893547">
        <w:rPr>
          <w:rFonts w:ascii="Arial" w:hAnsi="Arial" w:cs="Arial"/>
          <w:b/>
          <w:sz w:val="16"/>
          <w:szCs w:val="16"/>
          <w:lang w:eastAsia="en-US"/>
        </w:rPr>
        <w:t>, Langusova 4, Ljubljana</w:t>
      </w:r>
    </w:p>
    <w:p w14:paraId="7FBA9A2E"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34B9DFD5" w14:textId="6C6B7BF2" w:rsidR="00E74A6D" w:rsidRPr="00893547" w:rsidRDefault="00E74A6D" w:rsidP="00A8539B">
      <w:pPr>
        <w:jc w:val="both"/>
        <w:rPr>
          <w:rFonts w:ascii="Arial" w:hAnsi="Arial" w:cs="Arial"/>
          <w:b/>
          <w:bCs/>
          <w:sz w:val="16"/>
          <w:szCs w:val="16"/>
          <w:lang w:eastAsia="en-US"/>
        </w:rPr>
      </w:pPr>
      <w:r w:rsidRPr="00893547">
        <w:rPr>
          <w:rFonts w:ascii="Arial" w:hAnsi="Arial" w:cs="Arial"/>
          <w:b/>
          <w:sz w:val="16"/>
          <w:szCs w:val="16"/>
          <w:lang w:eastAsia="en-US"/>
        </w:rPr>
        <w:t xml:space="preserve">OSNOVNI POSEL: </w:t>
      </w:r>
      <w:r w:rsidRPr="00893547">
        <w:rPr>
          <w:rFonts w:ascii="Arial" w:hAnsi="Arial" w:cs="Arial"/>
          <w:sz w:val="16"/>
          <w:szCs w:val="16"/>
          <w:lang w:eastAsia="en-US"/>
        </w:rPr>
        <w:t xml:space="preserve">obveznost naročnika zavarovanja iz pogodbe št. </w:t>
      </w:r>
      <w:r w:rsidRPr="00893547">
        <w:rPr>
          <w:rFonts w:ascii="Arial" w:hAnsi="Arial" w:cs="Arial"/>
          <w:sz w:val="16"/>
          <w:szCs w:val="16"/>
          <w:lang w:eastAsia="en-US"/>
        </w:rPr>
        <w:fldChar w:fldCharType="begin">
          <w:ffData>
            <w:name w:val="Besedilo2"/>
            <w:enabled/>
            <w:calcOnExit w:val="0"/>
            <w:textInput/>
          </w:ffData>
        </w:fldChar>
      </w:r>
      <w:r w:rsidRPr="00893547">
        <w:rPr>
          <w:rFonts w:ascii="Arial" w:hAnsi="Arial" w:cs="Arial"/>
          <w:sz w:val="16"/>
          <w:szCs w:val="16"/>
          <w:lang w:eastAsia="en-US"/>
        </w:rPr>
        <w:instrText xml:space="preserve"> FORMTEXT </w:instrText>
      </w:r>
      <w:r w:rsidRPr="00893547">
        <w:rPr>
          <w:rFonts w:ascii="Arial" w:hAnsi="Arial" w:cs="Arial"/>
          <w:sz w:val="16"/>
          <w:szCs w:val="16"/>
          <w:lang w:eastAsia="en-US"/>
        </w:rPr>
      </w:r>
      <w:r w:rsidRPr="00893547">
        <w:rPr>
          <w:rFonts w:ascii="Arial" w:hAnsi="Arial" w:cs="Arial"/>
          <w:sz w:val="16"/>
          <w:szCs w:val="16"/>
          <w:lang w:eastAsia="en-US"/>
        </w:rPr>
        <w:fldChar w:fldCharType="separate"/>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sz w:val="16"/>
          <w:szCs w:val="16"/>
          <w:lang w:eastAsia="en-US"/>
        </w:rPr>
        <w:fldChar w:fldCharType="end"/>
      </w:r>
      <w:r w:rsidRPr="00893547">
        <w:rPr>
          <w:rFonts w:ascii="Arial" w:hAnsi="Arial" w:cs="Arial"/>
          <w:sz w:val="16"/>
          <w:szCs w:val="16"/>
          <w:lang w:eastAsia="en-US"/>
        </w:rPr>
        <w:t xml:space="preserve"> z dne </w:t>
      </w:r>
      <w:r w:rsidRPr="00893547">
        <w:rPr>
          <w:rFonts w:ascii="Arial" w:hAnsi="Arial" w:cs="Arial"/>
          <w:sz w:val="16"/>
          <w:szCs w:val="16"/>
          <w:lang w:eastAsia="en-US"/>
        </w:rPr>
        <w:fldChar w:fldCharType="begin">
          <w:ffData>
            <w:name w:val="Besedilo2"/>
            <w:enabled/>
            <w:calcOnExit w:val="0"/>
            <w:textInput/>
          </w:ffData>
        </w:fldChar>
      </w:r>
      <w:r w:rsidRPr="00893547">
        <w:rPr>
          <w:rFonts w:ascii="Arial" w:hAnsi="Arial" w:cs="Arial"/>
          <w:sz w:val="16"/>
          <w:szCs w:val="16"/>
          <w:lang w:eastAsia="en-US"/>
        </w:rPr>
        <w:instrText xml:space="preserve"> FORMTEXT </w:instrText>
      </w:r>
      <w:r w:rsidRPr="00893547">
        <w:rPr>
          <w:rFonts w:ascii="Arial" w:hAnsi="Arial" w:cs="Arial"/>
          <w:sz w:val="16"/>
          <w:szCs w:val="16"/>
          <w:lang w:eastAsia="en-US"/>
        </w:rPr>
      </w:r>
      <w:r w:rsidRPr="00893547">
        <w:rPr>
          <w:rFonts w:ascii="Arial" w:hAnsi="Arial" w:cs="Arial"/>
          <w:sz w:val="16"/>
          <w:szCs w:val="16"/>
          <w:lang w:eastAsia="en-US"/>
        </w:rPr>
        <w:fldChar w:fldCharType="separate"/>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sz w:val="16"/>
          <w:szCs w:val="16"/>
          <w:lang w:eastAsia="en-US"/>
        </w:rPr>
        <w:fldChar w:fldCharType="end"/>
      </w:r>
      <w:r w:rsidRPr="00893547">
        <w:rPr>
          <w:rFonts w:ascii="Arial" w:hAnsi="Arial" w:cs="Arial"/>
          <w:sz w:val="16"/>
          <w:szCs w:val="16"/>
          <w:lang w:eastAsia="en-US"/>
        </w:rPr>
        <w:t xml:space="preserve"> </w:t>
      </w:r>
      <w:r w:rsidRPr="00893547">
        <w:rPr>
          <w:rFonts w:ascii="Arial" w:hAnsi="Arial" w:cs="Arial"/>
          <w:i/>
          <w:sz w:val="16"/>
          <w:szCs w:val="16"/>
          <w:lang w:eastAsia="en-US"/>
        </w:rPr>
        <w:t>(vpiše se številko in datum pogodbe o izvedbi javnega naročila, sklenjene na podlagi postopka z oznako XXXXXX)</w:t>
      </w:r>
      <w:r w:rsidRPr="00893547">
        <w:rPr>
          <w:rFonts w:ascii="Arial" w:hAnsi="Arial" w:cs="Arial"/>
          <w:sz w:val="16"/>
          <w:szCs w:val="16"/>
          <w:lang w:eastAsia="en-US"/>
        </w:rPr>
        <w:t xml:space="preserve"> </w:t>
      </w:r>
      <w:r w:rsidR="00387AC1" w:rsidRPr="00893547">
        <w:rPr>
          <w:rFonts w:ascii="Arial" w:hAnsi="Arial" w:cs="Arial"/>
          <w:sz w:val="16"/>
          <w:szCs w:val="16"/>
          <w:lang w:eastAsia="en-US"/>
        </w:rPr>
        <w:t xml:space="preserve">za </w:t>
      </w:r>
      <w:r w:rsidR="00197CE8" w:rsidRPr="00893547">
        <w:rPr>
          <w:rFonts w:ascii="Arial" w:hAnsi="Arial" w:cs="Arial"/>
          <w:b/>
          <w:sz w:val="16"/>
          <w:szCs w:val="16"/>
          <w:lang w:eastAsia="en-US"/>
        </w:rPr>
        <w:t>»</w:t>
      </w:r>
      <w:r w:rsidR="00811E25" w:rsidRPr="00893547">
        <w:rPr>
          <w:rStyle w:val="FontStyle31"/>
          <w:rFonts w:eastAsia="Calibri"/>
          <w:color w:val="000000" w:themeColor="text1"/>
          <w:sz w:val="16"/>
          <w:szCs w:val="16"/>
        </w:rPr>
        <w:t>Informatizacija postopkov presoj vplivov na okolje in celovitih presoj vplivov na okolje</w:t>
      </w:r>
      <w:r w:rsidR="00D65ACA" w:rsidRPr="00893547">
        <w:rPr>
          <w:rFonts w:ascii="Arial" w:hAnsi="Arial" w:cs="Arial"/>
          <w:b/>
          <w:sz w:val="16"/>
          <w:szCs w:val="16"/>
          <w:lang w:eastAsia="en-US"/>
        </w:rPr>
        <w:t>«.</w:t>
      </w:r>
    </w:p>
    <w:p w14:paraId="59CCB170" w14:textId="77777777" w:rsidR="00D65ACA" w:rsidRPr="00893547" w:rsidRDefault="00D65ACA"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1CC00555"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893547">
        <w:rPr>
          <w:rFonts w:ascii="Arial" w:hAnsi="Arial" w:cs="Arial"/>
          <w:b/>
          <w:sz w:val="16"/>
          <w:szCs w:val="16"/>
          <w:lang w:eastAsia="en-US"/>
        </w:rPr>
        <w:t xml:space="preserve">ZNESEK IN VALUTA: </w:t>
      </w:r>
      <w:r w:rsidRPr="00893547">
        <w:rPr>
          <w:rFonts w:ascii="Arial" w:hAnsi="Arial" w:cs="Arial"/>
          <w:sz w:val="16"/>
          <w:szCs w:val="16"/>
          <w:lang w:eastAsia="en-US"/>
        </w:rPr>
        <w:fldChar w:fldCharType="begin">
          <w:ffData>
            <w:name w:val="Besedilo2"/>
            <w:enabled/>
            <w:calcOnExit w:val="0"/>
            <w:textInput/>
          </w:ffData>
        </w:fldChar>
      </w:r>
      <w:r w:rsidRPr="00893547">
        <w:rPr>
          <w:rFonts w:ascii="Arial" w:hAnsi="Arial" w:cs="Arial"/>
          <w:sz w:val="16"/>
          <w:szCs w:val="16"/>
          <w:lang w:eastAsia="en-US"/>
        </w:rPr>
        <w:instrText xml:space="preserve"> FORMTEXT </w:instrText>
      </w:r>
      <w:r w:rsidRPr="00893547">
        <w:rPr>
          <w:rFonts w:ascii="Arial" w:hAnsi="Arial" w:cs="Arial"/>
          <w:sz w:val="16"/>
          <w:szCs w:val="16"/>
          <w:lang w:eastAsia="en-US"/>
        </w:rPr>
      </w:r>
      <w:r w:rsidRPr="00893547">
        <w:rPr>
          <w:rFonts w:ascii="Arial" w:hAnsi="Arial" w:cs="Arial"/>
          <w:sz w:val="16"/>
          <w:szCs w:val="16"/>
          <w:lang w:eastAsia="en-US"/>
        </w:rPr>
        <w:fldChar w:fldCharType="separate"/>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sz w:val="16"/>
          <w:szCs w:val="16"/>
          <w:lang w:eastAsia="en-US"/>
        </w:rPr>
        <w:fldChar w:fldCharType="end"/>
      </w:r>
      <w:r w:rsidRPr="00893547">
        <w:rPr>
          <w:rFonts w:ascii="Arial" w:hAnsi="Arial" w:cs="Arial"/>
          <w:sz w:val="16"/>
          <w:szCs w:val="16"/>
          <w:lang w:eastAsia="en-US"/>
        </w:rPr>
        <w:t xml:space="preserve"> </w:t>
      </w:r>
      <w:r w:rsidRPr="00893547">
        <w:rPr>
          <w:rFonts w:ascii="Arial" w:hAnsi="Arial" w:cs="Arial"/>
          <w:i/>
          <w:sz w:val="16"/>
          <w:szCs w:val="16"/>
          <w:lang w:eastAsia="en-US"/>
        </w:rPr>
        <w:t>(vpiše se najvišji znesek s številko in besedo ter valuta)</w:t>
      </w:r>
    </w:p>
    <w:p w14:paraId="0D995A16"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4F21A70D"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893547">
        <w:rPr>
          <w:rFonts w:ascii="Arial" w:hAnsi="Arial" w:cs="Arial"/>
          <w:b/>
          <w:sz w:val="16"/>
          <w:szCs w:val="16"/>
          <w:lang w:eastAsia="en-US"/>
        </w:rPr>
        <w:t xml:space="preserve">LISTINE, KI JIH JE POLEG IZJAVE TREBA PRILOŽITI ZAHTEVI ZA PLAČILO IN SE IZRECNO ZAHTEVAJO V SPODNJEM BESEDILU: </w:t>
      </w:r>
      <w:r w:rsidRPr="00893547">
        <w:rPr>
          <w:rFonts w:ascii="Arial" w:hAnsi="Arial" w:cs="Arial"/>
          <w:sz w:val="16"/>
          <w:szCs w:val="16"/>
          <w:lang w:eastAsia="en-US"/>
        </w:rPr>
        <w:fldChar w:fldCharType="begin">
          <w:ffData>
            <w:name w:val="Besedilo2"/>
            <w:enabled/>
            <w:calcOnExit w:val="0"/>
            <w:textInput/>
          </w:ffData>
        </w:fldChar>
      </w:r>
      <w:r w:rsidRPr="00893547">
        <w:rPr>
          <w:rFonts w:ascii="Arial" w:hAnsi="Arial" w:cs="Arial"/>
          <w:sz w:val="16"/>
          <w:szCs w:val="16"/>
          <w:lang w:eastAsia="en-US"/>
        </w:rPr>
        <w:instrText xml:space="preserve"> FORMTEXT </w:instrText>
      </w:r>
      <w:r w:rsidRPr="00893547">
        <w:rPr>
          <w:rFonts w:ascii="Arial" w:hAnsi="Arial" w:cs="Arial"/>
          <w:sz w:val="16"/>
          <w:szCs w:val="16"/>
          <w:lang w:eastAsia="en-US"/>
        </w:rPr>
      </w:r>
      <w:r w:rsidRPr="00893547">
        <w:rPr>
          <w:rFonts w:ascii="Arial" w:hAnsi="Arial" w:cs="Arial"/>
          <w:sz w:val="16"/>
          <w:szCs w:val="16"/>
          <w:lang w:eastAsia="en-US"/>
        </w:rPr>
        <w:fldChar w:fldCharType="separate"/>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sz w:val="16"/>
          <w:szCs w:val="16"/>
          <w:lang w:eastAsia="en-US"/>
        </w:rPr>
        <w:fldChar w:fldCharType="end"/>
      </w:r>
      <w:r w:rsidRPr="00893547">
        <w:rPr>
          <w:rFonts w:ascii="Arial" w:hAnsi="Arial" w:cs="Arial"/>
          <w:sz w:val="16"/>
          <w:szCs w:val="16"/>
          <w:lang w:eastAsia="en-US"/>
        </w:rPr>
        <w:t xml:space="preserve"> </w:t>
      </w:r>
      <w:r w:rsidRPr="00893547">
        <w:rPr>
          <w:rFonts w:ascii="Arial" w:hAnsi="Arial" w:cs="Arial"/>
          <w:i/>
          <w:sz w:val="16"/>
          <w:szCs w:val="16"/>
          <w:lang w:eastAsia="en-US"/>
        </w:rPr>
        <w:t>(nobena/navede se listina)</w:t>
      </w:r>
    </w:p>
    <w:p w14:paraId="59128C3E"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379AFD4B"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893547">
        <w:rPr>
          <w:rFonts w:ascii="Arial" w:hAnsi="Arial" w:cs="Arial"/>
          <w:b/>
          <w:sz w:val="16"/>
          <w:szCs w:val="16"/>
          <w:lang w:eastAsia="en-US"/>
        </w:rPr>
        <w:t>JEZIK V ZAHTEVANIH LISTINAH:</w:t>
      </w:r>
      <w:r w:rsidRPr="00893547">
        <w:rPr>
          <w:rFonts w:ascii="Arial" w:hAnsi="Arial" w:cs="Arial"/>
          <w:sz w:val="16"/>
          <w:szCs w:val="16"/>
          <w:lang w:eastAsia="en-US"/>
        </w:rPr>
        <w:t xml:space="preserve"> slovenski</w:t>
      </w:r>
    </w:p>
    <w:p w14:paraId="4FF3E6C2"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5AE88960"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893547">
        <w:rPr>
          <w:rFonts w:ascii="Arial" w:hAnsi="Arial" w:cs="Arial"/>
          <w:b/>
          <w:sz w:val="16"/>
          <w:szCs w:val="16"/>
          <w:lang w:eastAsia="en-US"/>
        </w:rPr>
        <w:t>OBLIKA PREDLOŽITVE:</w:t>
      </w:r>
      <w:r w:rsidRPr="00893547">
        <w:rPr>
          <w:rFonts w:ascii="Arial" w:hAnsi="Arial" w:cs="Arial"/>
          <w:sz w:val="16"/>
          <w:szCs w:val="16"/>
          <w:lang w:eastAsia="en-US"/>
        </w:rPr>
        <w:t xml:space="preserve"> v papirni obliki s priporočeno pošto ali katerokoli obliko hitre pošte ali v elektronski obliki po SWIFT sistemu na naslov </w:t>
      </w:r>
      <w:r w:rsidRPr="00893547">
        <w:rPr>
          <w:rFonts w:ascii="Arial" w:hAnsi="Arial" w:cs="Arial"/>
          <w:sz w:val="16"/>
          <w:szCs w:val="16"/>
          <w:lang w:eastAsia="en-US"/>
        </w:rPr>
        <w:fldChar w:fldCharType="begin">
          <w:ffData>
            <w:name w:val="Besedilo2"/>
            <w:enabled/>
            <w:calcOnExit w:val="0"/>
            <w:textInput/>
          </w:ffData>
        </w:fldChar>
      </w:r>
      <w:r w:rsidRPr="00893547">
        <w:rPr>
          <w:rFonts w:ascii="Arial" w:hAnsi="Arial" w:cs="Arial"/>
          <w:sz w:val="16"/>
          <w:szCs w:val="16"/>
          <w:lang w:eastAsia="en-US"/>
        </w:rPr>
        <w:instrText xml:space="preserve"> FORMTEXT </w:instrText>
      </w:r>
      <w:r w:rsidRPr="00893547">
        <w:rPr>
          <w:rFonts w:ascii="Arial" w:hAnsi="Arial" w:cs="Arial"/>
          <w:sz w:val="16"/>
          <w:szCs w:val="16"/>
          <w:lang w:eastAsia="en-US"/>
        </w:rPr>
      </w:r>
      <w:r w:rsidRPr="00893547">
        <w:rPr>
          <w:rFonts w:ascii="Arial" w:hAnsi="Arial" w:cs="Arial"/>
          <w:sz w:val="16"/>
          <w:szCs w:val="16"/>
          <w:lang w:eastAsia="en-US"/>
        </w:rPr>
        <w:fldChar w:fldCharType="separate"/>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sz w:val="16"/>
          <w:szCs w:val="16"/>
          <w:lang w:eastAsia="en-US"/>
        </w:rPr>
        <w:fldChar w:fldCharType="end"/>
      </w:r>
      <w:r w:rsidRPr="00893547">
        <w:rPr>
          <w:rFonts w:ascii="Arial" w:hAnsi="Arial" w:cs="Arial"/>
          <w:sz w:val="16"/>
          <w:szCs w:val="16"/>
          <w:lang w:eastAsia="en-US"/>
        </w:rPr>
        <w:t xml:space="preserve"> </w:t>
      </w:r>
      <w:r w:rsidRPr="00893547">
        <w:rPr>
          <w:rFonts w:ascii="Arial" w:hAnsi="Arial" w:cs="Arial"/>
          <w:i/>
          <w:sz w:val="16"/>
          <w:szCs w:val="16"/>
          <w:lang w:eastAsia="en-US"/>
        </w:rPr>
        <w:t>(navede se SWIFT naslova garanta)</w:t>
      </w:r>
    </w:p>
    <w:p w14:paraId="25EB0D1B"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4562877F"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893547">
        <w:rPr>
          <w:rFonts w:ascii="Arial" w:hAnsi="Arial" w:cs="Arial"/>
          <w:b/>
          <w:sz w:val="16"/>
          <w:szCs w:val="16"/>
          <w:lang w:eastAsia="en-US"/>
        </w:rPr>
        <w:t>KRAJ PREDLOŽITVE:</w:t>
      </w:r>
      <w:r w:rsidRPr="00893547">
        <w:rPr>
          <w:rFonts w:ascii="Arial" w:hAnsi="Arial" w:cs="Arial"/>
          <w:sz w:val="16"/>
          <w:szCs w:val="16"/>
          <w:lang w:eastAsia="en-US"/>
        </w:rPr>
        <w:t xml:space="preserve"> </w:t>
      </w:r>
      <w:r w:rsidRPr="00893547">
        <w:rPr>
          <w:rFonts w:ascii="Arial" w:hAnsi="Arial" w:cs="Arial"/>
          <w:sz w:val="16"/>
          <w:szCs w:val="16"/>
          <w:lang w:eastAsia="en-US"/>
        </w:rPr>
        <w:fldChar w:fldCharType="begin">
          <w:ffData>
            <w:name w:val="Besedilo2"/>
            <w:enabled/>
            <w:calcOnExit w:val="0"/>
            <w:textInput/>
          </w:ffData>
        </w:fldChar>
      </w:r>
      <w:r w:rsidRPr="00893547">
        <w:rPr>
          <w:rFonts w:ascii="Arial" w:hAnsi="Arial" w:cs="Arial"/>
          <w:sz w:val="16"/>
          <w:szCs w:val="16"/>
          <w:lang w:eastAsia="en-US"/>
        </w:rPr>
        <w:instrText xml:space="preserve"> FORMTEXT </w:instrText>
      </w:r>
      <w:r w:rsidRPr="00893547">
        <w:rPr>
          <w:rFonts w:ascii="Arial" w:hAnsi="Arial" w:cs="Arial"/>
          <w:sz w:val="16"/>
          <w:szCs w:val="16"/>
          <w:lang w:eastAsia="en-US"/>
        </w:rPr>
      </w:r>
      <w:r w:rsidRPr="00893547">
        <w:rPr>
          <w:rFonts w:ascii="Arial" w:hAnsi="Arial" w:cs="Arial"/>
          <w:sz w:val="16"/>
          <w:szCs w:val="16"/>
          <w:lang w:eastAsia="en-US"/>
        </w:rPr>
        <w:fldChar w:fldCharType="separate"/>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sz w:val="16"/>
          <w:szCs w:val="16"/>
          <w:lang w:eastAsia="en-US"/>
        </w:rPr>
        <w:fldChar w:fldCharType="end"/>
      </w:r>
      <w:r w:rsidRPr="00893547">
        <w:rPr>
          <w:rFonts w:ascii="Arial" w:hAnsi="Arial" w:cs="Arial"/>
          <w:sz w:val="16"/>
          <w:szCs w:val="16"/>
          <w:lang w:eastAsia="en-US"/>
        </w:rPr>
        <w:t xml:space="preserve"> </w:t>
      </w:r>
      <w:r w:rsidRPr="00893547">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893547">
        <w:rPr>
          <w:rFonts w:ascii="Arial" w:hAnsi="Arial" w:cs="Arial"/>
          <w:sz w:val="16"/>
          <w:szCs w:val="16"/>
          <w:lang w:eastAsia="en-US"/>
        </w:rPr>
        <w:t xml:space="preserve"> </w:t>
      </w:r>
    </w:p>
    <w:p w14:paraId="6FF4DFF0"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893547">
        <w:rPr>
          <w:rFonts w:ascii="Arial" w:hAnsi="Arial" w:cs="Arial"/>
          <w:sz w:val="16"/>
          <w:szCs w:val="16"/>
          <w:lang w:eastAsia="en-US"/>
        </w:rPr>
        <w:t>Ne glede na navedeno, se predložitev papirnih listin lahko opravi v katerikoli podružnici garanta na območju Republike Slovenije.</w:t>
      </w:r>
      <w:r w:rsidRPr="00893547" w:rsidDel="00D4087F">
        <w:rPr>
          <w:rFonts w:ascii="Arial" w:hAnsi="Arial" w:cs="Arial"/>
          <w:sz w:val="16"/>
          <w:szCs w:val="16"/>
          <w:lang w:eastAsia="en-US"/>
        </w:rPr>
        <w:t xml:space="preserve"> </w:t>
      </w:r>
    </w:p>
    <w:p w14:paraId="203FDAFF"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893547">
        <w:rPr>
          <w:rFonts w:ascii="Arial" w:hAnsi="Arial" w:cs="Arial"/>
          <w:sz w:val="16"/>
          <w:szCs w:val="16"/>
          <w:lang w:eastAsia="en-US"/>
        </w:rPr>
        <w:t xml:space="preserve">  </w:t>
      </w:r>
    </w:p>
    <w:p w14:paraId="4CC13630"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893547">
        <w:rPr>
          <w:rFonts w:ascii="Arial" w:hAnsi="Arial" w:cs="Arial"/>
          <w:b/>
          <w:sz w:val="16"/>
          <w:szCs w:val="16"/>
          <w:lang w:eastAsia="en-US"/>
        </w:rPr>
        <w:t xml:space="preserve">DATUM VELJAVNOSTI: </w:t>
      </w:r>
      <w:r w:rsidRPr="00893547">
        <w:rPr>
          <w:rFonts w:ascii="Arial" w:hAnsi="Arial" w:cs="Arial"/>
          <w:sz w:val="16"/>
          <w:szCs w:val="16"/>
          <w:lang w:eastAsia="en-US"/>
        </w:rPr>
        <w:fldChar w:fldCharType="begin">
          <w:ffData>
            <w:name w:val="Besedilo2"/>
            <w:enabled/>
            <w:calcOnExit w:val="0"/>
            <w:textInput>
              <w:default w:val="DD. MM. LLLL"/>
            </w:textInput>
          </w:ffData>
        </w:fldChar>
      </w:r>
      <w:r w:rsidRPr="00893547">
        <w:rPr>
          <w:rFonts w:ascii="Arial" w:hAnsi="Arial" w:cs="Arial"/>
          <w:sz w:val="16"/>
          <w:szCs w:val="16"/>
          <w:lang w:eastAsia="en-US"/>
        </w:rPr>
        <w:instrText xml:space="preserve"> FORMTEXT </w:instrText>
      </w:r>
      <w:r w:rsidRPr="00893547">
        <w:rPr>
          <w:rFonts w:ascii="Arial" w:hAnsi="Arial" w:cs="Arial"/>
          <w:sz w:val="16"/>
          <w:szCs w:val="16"/>
          <w:lang w:eastAsia="en-US"/>
        </w:rPr>
      </w:r>
      <w:r w:rsidRPr="00893547">
        <w:rPr>
          <w:rFonts w:ascii="Arial" w:hAnsi="Arial" w:cs="Arial"/>
          <w:sz w:val="16"/>
          <w:szCs w:val="16"/>
          <w:lang w:eastAsia="en-US"/>
        </w:rPr>
        <w:fldChar w:fldCharType="separate"/>
      </w:r>
      <w:r w:rsidRPr="00893547">
        <w:rPr>
          <w:rFonts w:ascii="Arial" w:hAnsi="Arial" w:cs="Arial"/>
          <w:noProof/>
          <w:sz w:val="16"/>
          <w:szCs w:val="16"/>
          <w:lang w:eastAsia="en-US"/>
        </w:rPr>
        <w:t>DD. MM. LLLL</w:t>
      </w:r>
      <w:r w:rsidRPr="00893547">
        <w:rPr>
          <w:rFonts w:ascii="Arial" w:hAnsi="Arial" w:cs="Arial"/>
          <w:sz w:val="16"/>
          <w:szCs w:val="16"/>
          <w:lang w:eastAsia="en-US"/>
        </w:rPr>
        <w:fldChar w:fldCharType="end"/>
      </w:r>
      <w:r w:rsidRPr="00893547">
        <w:rPr>
          <w:rFonts w:ascii="Arial" w:hAnsi="Arial" w:cs="Arial"/>
          <w:sz w:val="16"/>
          <w:szCs w:val="16"/>
          <w:lang w:eastAsia="en-US"/>
        </w:rPr>
        <w:t xml:space="preserve"> </w:t>
      </w:r>
      <w:r w:rsidRPr="00893547">
        <w:rPr>
          <w:rFonts w:ascii="Arial" w:hAnsi="Arial" w:cs="Arial"/>
          <w:i/>
          <w:sz w:val="16"/>
          <w:szCs w:val="16"/>
          <w:lang w:eastAsia="en-US"/>
        </w:rPr>
        <w:t>(vpiše se datum zapadlosti zavarovanja)</w:t>
      </w:r>
    </w:p>
    <w:p w14:paraId="2B48A934"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1D8FFA99"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893547">
        <w:rPr>
          <w:rFonts w:ascii="Arial" w:hAnsi="Arial" w:cs="Arial"/>
          <w:b/>
          <w:sz w:val="16"/>
          <w:szCs w:val="16"/>
          <w:lang w:eastAsia="en-US"/>
        </w:rPr>
        <w:t>STRANKA, KI JE DOLŽNA PLAČATI STROŠKE:</w:t>
      </w:r>
      <w:r w:rsidRPr="00893547">
        <w:rPr>
          <w:rFonts w:ascii="Arial" w:hAnsi="Arial" w:cs="Arial"/>
          <w:sz w:val="16"/>
          <w:szCs w:val="16"/>
          <w:lang w:eastAsia="en-US"/>
        </w:rPr>
        <w:t xml:space="preserve"> </w:t>
      </w:r>
      <w:r w:rsidRPr="00893547">
        <w:rPr>
          <w:rFonts w:ascii="Arial" w:hAnsi="Arial" w:cs="Arial"/>
          <w:sz w:val="16"/>
          <w:szCs w:val="16"/>
          <w:lang w:eastAsia="en-US"/>
        </w:rPr>
        <w:fldChar w:fldCharType="begin">
          <w:ffData>
            <w:name w:val="Besedilo2"/>
            <w:enabled/>
            <w:calcOnExit w:val="0"/>
            <w:textInput/>
          </w:ffData>
        </w:fldChar>
      </w:r>
      <w:r w:rsidRPr="00893547">
        <w:rPr>
          <w:rFonts w:ascii="Arial" w:hAnsi="Arial" w:cs="Arial"/>
          <w:sz w:val="16"/>
          <w:szCs w:val="16"/>
          <w:lang w:eastAsia="en-US"/>
        </w:rPr>
        <w:instrText xml:space="preserve"> FORMTEXT </w:instrText>
      </w:r>
      <w:r w:rsidRPr="00893547">
        <w:rPr>
          <w:rFonts w:ascii="Arial" w:hAnsi="Arial" w:cs="Arial"/>
          <w:sz w:val="16"/>
          <w:szCs w:val="16"/>
          <w:lang w:eastAsia="en-US"/>
        </w:rPr>
      </w:r>
      <w:r w:rsidRPr="00893547">
        <w:rPr>
          <w:rFonts w:ascii="Arial" w:hAnsi="Arial" w:cs="Arial"/>
          <w:sz w:val="16"/>
          <w:szCs w:val="16"/>
          <w:lang w:eastAsia="en-US"/>
        </w:rPr>
        <w:fldChar w:fldCharType="separate"/>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sz w:val="16"/>
          <w:szCs w:val="16"/>
          <w:lang w:eastAsia="en-US"/>
        </w:rPr>
        <w:fldChar w:fldCharType="end"/>
      </w:r>
      <w:r w:rsidRPr="00893547">
        <w:rPr>
          <w:rFonts w:ascii="Arial" w:hAnsi="Arial" w:cs="Arial"/>
          <w:sz w:val="16"/>
          <w:szCs w:val="16"/>
          <w:lang w:eastAsia="en-US"/>
        </w:rPr>
        <w:t xml:space="preserve"> </w:t>
      </w:r>
      <w:r w:rsidRPr="00893547">
        <w:rPr>
          <w:rFonts w:ascii="Arial" w:hAnsi="Arial" w:cs="Arial"/>
          <w:i/>
          <w:sz w:val="16"/>
          <w:szCs w:val="16"/>
          <w:lang w:eastAsia="en-US"/>
        </w:rPr>
        <w:t>(vpiše se ime naročnika zavarovanja, tj. v postopku javnega naročanja izbranega ponudnika)</w:t>
      </w:r>
    </w:p>
    <w:p w14:paraId="378D76BB" w14:textId="77777777" w:rsidR="00E74A6D"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lang w:eastAsia="en-US"/>
        </w:rPr>
      </w:pPr>
    </w:p>
    <w:p w14:paraId="4910B1C9" w14:textId="77777777" w:rsidR="00E74A6D" w:rsidRPr="00893547" w:rsidRDefault="00E74A6D" w:rsidP="00A8539B">
      <w:pPr>
        <w:jc w:val="both"/>
        <w:rPr>
          <w:rFonts w:ascii="Arial" w:hAnsi="Arial" w:cs="Arial"/>
          <w:sz w:val="16"/>
          <w:szCs w:val="16"/>
          <w:lang w:eastAsia="en-US"/>
        </w:rPr>
      </w:pPr>
      <w:r w:rsidRPr="00893547">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893547" w:rsidRDefault="00E74A6D" w:rsidP="00A8539B">
      <w:pPr>
        <w:jc w:val="both"/>
        <w:rPr>
          <w:rFonts w:ascii="Arial" w:hAnsi="Arial" w:cs="Arial"/>
          <w:sz w:val="16"/>
          <w:szCs w:val="16"/>
          <w:lang w:eastAsia="en-US"/>
        </w:rPr>
      </w:pPr>
    </w:p>
    <w:p w14:paraId="18CC8CD5" w14:textId="77777777" w:rsidR="00E74A6D" w:rsidRPr="00893547" w:rsidRDefault="00E74A6D" w:rsidP="00A8539B">
      <w:pPr>
        <w:jc w:val="both"/>
        <w:rPr>
          <w:rFonts w:ascii="Arial" w:hAnsi="Arial" w:cs="Arial"/>
          <w:sz w:val="16"/>
          <w:szCs w:val="16"/>
          <w:lang w:eastAsia="en-US"/>
        </w:rPr>
      </w:pPr>
      <w:r w:rsidRPr="00893547">
        <w:rPr>
          <w:rFonts w:ascii="Arial" w:hAnsi="Arial" w:cs="Arial"/>
          <w:sz w:val="16"/>
          <w:szCs w:val="16"/>
          <w:lang w:eastAsia="en-US"/>
        </w:rPr>
        <w:t>Katerokoli zahtevo za plačilo po tem zavarovanju moramo prejeti na datum veljavnosti zavarovanja ali pred njim v zgoraj navedenem kraju predložitve.</w:t>
      </w:r>
    </w:p>
    <w:p w14:paraId="7A438005" w14:textId="77777777" w:rsidR="00E74A6D" w:rsidRPr="00893547" w:rsidRDefault="00E74A6D" w:rsidP="00A8539B">
      <w:pPr>
        <w:jc w:val="both"/>
        <w:rPr>
          <w:rFonts w:ascii="Arial" w:hAnsi="Arial" w:cs="Arial"/>
          <w:sz w:val="16"/>
          <w:szCs w:val="16"/>
          <w:lang w:eastAsia="en-US"/>
        </w:rPr>
      </w:pPr>
      <w:r w:rsidRPr="00893547">
        <w:rPr>
          <w:rFonts w:ascii="Arial" w:hAnsi="Arial" w:cs="Arial"/>
          <w:sz w:val="16"/>
          <w:szCs w:val="16"/>
          <w:lang w:eastAsia="en-US"/>
        </w:rPr>
        <w:t>Morebitne spore v zvezi s tem zavarovanjem rešuje stvarno pristojno sodišče v Ljubljani po slovenskem pravu.</w:t>
      </w:r>
    </w:p>
    <w:p w14:paraId="0A934C4F" w14:textId="77777777" w:rsidR="00E74A6D" w:rsidRPr="00893547" w:rsidRDefault="00E74A6D" w:rsidP="00A8539B">
      <w:pPr>
        <w:jc w:val="both"/>
        <w:rPr>
          <w:rFonts w:ascii="Arial" w:hAnsi="Arial" w:cs="Arial"/>
          <w:sz w:val="16"/>
          <w:szCs w:val="16"/>
          <w:lang w:eastAsia="en-US"/>
        </w:rPr>
      </w:pPr>
    </w:p>
    <w:p w14:paraId="4FE33C5A" w14:textId="77777777" w:rsidR="00E74A6D" w:rsidRPr="00893547" w:rsidRDefault="00E74A6D" w:rsidP="00A8539B">
      <w:pPr>
        <w:jc w:val="both"/>
        <w:rPr>
          <w:rFonts w:ascii="Arial" w:hAnsi="Arial" w:cs="Arial"/>
          <w:sz w:val="16"/>
          <w:szCs w:val="16"/>
          <w:lang w:eastAsia="en-US"/>
        </w:rPr>
      </w:pPr>
      <w:r w:rsidRPr="00893547">
        <w:rPr>
          <w:rFonts w:ascii="Arial" w:hAnsi="Arial" w:cs="Arial"/>
          <w:sz w:val="16"/>
          <w:szCs w:val="16"/>
          <w:lang w:eastAsia="en-US"/>
        </w:rPr>
        <w:t>Za to zavarovanje veljajo Enotna pravila za garancije na poziv (EPGP) revizija iz leta 2010, izdana pri MTZ pod št. 758.</w:t>
      </w:r>
    </w:p>
    <w:p w14:paraId="5B8F37BD" w14:textId="77777777" w:rsidR="00E74A6D" w:rsidRPr="00893547" w:rsidRDefault="00E74A6D" w:rsidP="00A8539B">
      <w:pPr>
        <w:jc w:val="both"/>
        <w:rPr>
          <w:rFonts w:ascii="Arial" w:hAnsi="Arial" w:cs="Arial"/>
          <w:sz w:val="16"/>
          <w:szCs w:val="16"/>
          <w:lang w:eastAsia="en-US"/>
        </w:rPr>
      </w:pPr>
    </w:p>
    <w:p w14:paraId="205A2ED8" w14:textId="77777777" w:rsidR="00A13840" w:rsidRPr="00893547" w:rsidRDefault="00E74A6D"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r w:rsidRPr="00893547">
        <w:rPr>
          <w:rFonts w:ascii="Arial" w:hAnsi="Arial" w:cs="Arial"/>
          <w:sz w:val="16"/>
          <w:szCs w:val="16"/>
          <w:lang w:eastAsia="en-US"/>
        </w:rPr>
        <w:tab/>
      </w:r>
      <w:r w:rsidRPr="00893547">
        <w:rPr>
          <w:rFonts w:ascii="Arial" w:hAnsi="Arial" w:cs="Arial"/>
          <w:sz w:val="16"/>
          <w:szCs w:val="16"/>
          <w:lang w:eastAsia="en-US"/>
        </w:rPr>
        <w:tab/>
      </w:r>
      <w:r w:rsidRPr="00893547">
        <w:rPr>
          <w:rFonts w:ascii="Arial" w:hAnsi="Arial" w:cs="Arial"/>
          <w:sz w:val="16"/>
          <w:szCs w:val="16"/>
          <w:lang w:eastAsia="en-US"/>
        </w:rPr>
        <w:tab/>
      </w:r>
      <w:r w:rsidRPr="00893547">
        <w:rPr>
          <w:rFonts w:ascii="Arial" w:hAnsi="Arial" w:cs="Arial"/>
          <w:sz w:val="16"/>
          <w:szCs w:val="16"/>
          <w:lang w:eastAsia="en-US"/>
        </w:rPr>
        <w:tab/>
      </w:r>
      <w:r w:rsidRPr="00893547">
        <w:rPr>
          <w:rFonts w:ascii="Arial" w:hAnsi="Arial" w:cs="Arial"/>
          <w:sz w:val="16"/>
          <w:szCs w:val="16"/>
          <w:lang w:eastAsia="en-US"/>
        </w:rPr>
        <w:tab/>
      </w:r>
      <w:r w:rsidRPr="00893547">
        <w:rPr>
          <w:rFonts w:ascii="Arial" w:hAnsi="Arial" w:cs="Arial"/>
          <w:sz w:val="16"/>
          <w:szCs w:val="16"/>
          <w:lang w:eastAsia="en-US"/>
        </w:rPr>
        <w:tab/>
      </w:r>
      <w:r w:rsidRPr="00893547">
        <w:rPr>
          <w:rFonts w:ascii="Arial" w:hAnsi="Arial" w:cs="Arial"/>
          <w:sz w:val="16"/>
          <w:szCs w:val="16"/>
          <w:lang w:eastAsia="en-US"/>
        </w:rPr>
        <w:tab/>
      </w:r>
      <w:r w:rsidRPr="00893547">
        <w:rPr>
          <w:rFonts w:ascii="Arial" w:hAnsi="Arial" w:cs="Arial"/>
          <w:sz w:val="16"/>
          <w:szCs w:val="16"/>
          <w:lang w:eastAsia="en-US"/>
        </w:rPr>
        <w:tab/>
        <w:t xml:space="preserve">     garant</w:t>
      </w:r>
      <w:r w:rsidRPr="00893547">
        <w:rPr>
          <w:rFonts w:ascii="Arial" w:hAnsi="Arial" w:cs="Arial"/>
          <w:sz w:val="16"/>
          <w:szCs w:val="16"/>
          <w:lang w:eastAsia="en-US"/>
        </w:rPr>
        <w:tab/>
      </w:r>
      <w:r w:rsidRPr="00893547">
        <w:rPr>
          <w:rFonts w:ascii="Arial" w:hAnsi="Arial" w:cs="Arial"/>
          <w:sz w:val="16"/>
          <w:szCs w:val="16"/>
          <w:lang w:eastAsia="en-US"/>
        </w:rPr>
        <w:tab/>
      </w:r>
      <w:r w:rsidRPr="00893547">
        <w:rPr>
          <w:rFonts w:ascii="Arial" w:hAnsi="Arial" w:cs="Arial"/>
          <w:sz w:val="16"/>
          <w:szCs w:val="16"/>
          <w:lang w:eastAsia="en-US"/>
        </w:rPr>
        <w:tab/>
      </w:r>
      <w:r w:rsidRPr="00893547">
        <w:rPr>
          <w:rFonts w:ascii="Arial" w:hAnsi="Arial" w:cs="Arial"/>
          <w:sz w:val="16"/>
          <w:szCs w:val="16"/>
          <w:lang w:eastAsia="en-US"/>
        </w:rPr>
        <w:tab/>
      </w:r>
      <w:r w:rsidRPr="00893547">
        <w:rPr>
          <w:rFonts w:ascii="Arial" w:hAnsi="Arial" w:cs="Arial"/>
          <w:sz w:val="16"/>
          <w:szCs w:val="16"/>
          <w:lang w:eastAsia="en-US"/>
        </w:rPr>
        <w:tab/>
      </w:r>
      <w:r w:rsidRPr="00893547">
        <w:rPr>
          <w:rFonts w:ascii="Arial" w:hAnsi="Arial" w:cs="Arial"/>
          <w:sz w:val="16"/>
          <w:szCs w:val="16"/>
          <w:lang w:eastAsia="en-US"/>
        </w:rPr>
        <w:tab/>
      </w:r>
      <w:r w:rsidRPr="00893547">
        <w:rPr>
          <w:rFonts w:ascii="Arial" w:hAnsi="Arial" w:cs="Arial"/>
          <w:sz w:val="16"/>
          <w:szCs w:val="16"/>
          <w:lang w:eastAsia="en-US"/>
        </w:rPr>
        <w:tab/>
      </w:r>
      <w:r w:rsidRPr="00893547">
        <w:rPr>
          <w:rFonts w:ascii="Arial" w:hAnsi="Arial" w:cs="Arial"/>
          <w:sz w:val="16"/>
          <w:szCs w:val="16"/>
          <w:lang w:eastAsia="en-US"/>
        </w:rPr>
        <w:tab/>
      </w:r>
      <w:r w:rsidRPr="00893547">
        <w:rPr>
          <w:rFonts w:ascii="Arial" w:hAnsi="Arial" w:cs="Arial"/>
          <w:sz w:val="16"/>
          <w:szCs w:val="16"/>
          <w:lang w:eastAsia="en-US"/>
        </w:rPr>
        <w:tab/>
        <w:t xml:space="preserve">    (žig in podpis)</w:t>
      </w:r>
    </w:p>
    <w:p w14:paraId="3EC3DE80" w14:textId="77777777" w:rsidR="00A13840" w:rsidRPr="00893547" w:rsidRDefault="00A13840" w:rsidP="00A8539B">
      <w:pPr>
        <w:rPr>
          <w:rFonts w:ascii="Arial" w:hAnsi="Arial" w:cs="Arial"/>
          <w:sz w:val="16"/>
          <w:szCs w:val="16"/>
          <w:lang w:eastAsia="en-US"/>
        </w:rPr>
      </w:pPr>
    </w:p>
    <w:p w14:paraId="7B3B99A8" w14:textId="77777777" w:rsidR="00A13840" w:rsidRPr="00893547" w:rsidRDefault="00A13840" w:rsidP="00A8539B">
      <w:pPr>
        <w:rPr>
          <w:rFonts w:ascii="Arial" w:hAnsi="Arial" w:cs="Arial"/>
          <w:sz w:val="16"/>
          <w:szCs w:val="16"/>
          <w:lang w:eastAsia="en-US"/>
        </w:rPr>
      </w:pPr>
    </w:p>
    <w:p w14:paraId="3882B4F9" w14:textId="77777777" w:rsidR="00A13840" w:rsidRPr="00893547" w:rsidRDefault="00A13840" w:rsidP="00A8539B">
      <w:pPr>
        <w:pBdr>
          <w:top w:val="single" w:sz="4" w:space="1" w:color="auto"/>
          <w:left w:val="single" w:sz="4" w:space="4" w:color="auto"/>
          <w:bottom w:val="single" w:sz="4" w:space="1" w:color="auto"/>
          <w:right w:val="single" w:sz="4" w:space="4" w:color="auto"/>
        </w:pBdr>
        <w:rPr>
          <w:rFonts w:ascii="Arial" w:hAnsi="Arial" w:cs="Arial"/>
          <w:sz w:val="16"/>
          <w:szCs w:val="16"/>
          <w:lang w:eastAsia="en-US"/>
        </w:rPr>
      </w:pPr>
      <w:r w:rsidRPr="00893547">
        <w:rPr>
          <w:rFonts w:ascii="Arial" w:hAnsi="Arial" w:cs="Arial"/>
          <w:sz w:val="16"/>
          <w:szCs w:val="16"/>
          <w:lang w:eastAsia="en-US"/>
        </w:rPr>
        <w:t>Opozorilo (ni del vzorca finančnega zavarovanja):</w:t>
      </w:r>
    </w:p>
    <w:p w14:paraId="09658083" w14:textId="77777777" w:rsidR="00A13840" w:rsidRPr="00893547" w:rsidRDefault="00A13840" w:rsidP="00A8539B">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893547">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893547">
        <w:rPr>
          <w:rFonts w:ascii="Arial" w:hAnsi="Arial" w:cs="Arial"/>
          <w:sz w:val="16"/>
          <w:szCs w:val="16"/>
          <w:lang w:eastAsia="en-US"/>
        </w:rPr>
        <w:fldChar w:fldCharType="begin">
          <w:ffData>
            <w:name w:val="Besedilo2"/>
            <w:enabled/>
            <w:calcOnExit w:val="0"/>
            <w:textInput/>
          </w:ffData>
        </w:fldChar>
      </w:r>
      <w:r w:rsidRPr="00893547">
        <w:rPr>
          <w:rFonts w:ascii="Arial" w:hAnsi="Arial" w:cs="Arial"/>
          <w:sz w:val="16"/>
          <w:szCs w:val="16"/>
          <w:lang w:eastAsia="en-US"/>
        </w:rPr>
        <w:instrText xml:space="preserve"> FORMTEXT </w:instrText>
      </w:r>
      <w:r w:rsidRPr="00893547">
        <w:rPr>
          <w:rFonts w:ascii="Arial" w:hAnsi="Arial" w:cs="Arial"/>
          <w:sz w:val="16"/>
          <w:szCs w:val="16"/>
          <w:lang w:eastAsia="en-US"/>
        </w:rPr>
      </w:r>
      <w:r w:rsidRPr="00893547">
        <w:rPr>
          <w:rFonts w:ascii="Arial" w:hAnsi="Arial" w:cs="Arial"/>
          <w:sz w:val="16"/>
          <w:szCs w:val="16"/>
          <w:lang w:eastAsia="en-US"/>
        </w:rPr>
        <w:fldChar w:fldCharType="separate"/>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sz w:val="16"/>
          <w:szCs w:val="16"/>
          <w:lang w:eastAsia="en-US"/>
        </w:rPr>
        <w:fldChar w:fldCharType="end"/>
      </w:r>
      <w:r w:rsidRPr="00893547">
        <w:rPr>
          <w:rFonts w:ascii="Arial" w:hAnsi="Arial" w:cs="Arial"/>
          <w:sz w:val="16"/>
          <w:szCs w:val="16"/>
          <w:lang w:eastAsia="en-US"/>
        </w:rPr>
        <w:t xml:space="preserve"> </w:t>
      </w:r>
      <w:r w:rsidRPr="00893547">
        <w:rPr>
          <w:rFonts w:ascii="Arial" w:hAnsi="Arial" w:cs="Arial"/>
          <w:i/>
          <w:sz w:val="16"/>
          <w:szCs w:val="16"/>
          <w:lang w:eastAsia="en-US"/>
        </w:rPr>
        <w:t>(navede se SWIFT naslova garanta)«</w:t>
      </w:r>
    </w:p>
    <w:p w14:paraId="4F259540" w14:textId="77777777" w:rsidR="001470FE" w:rsidRPr="00893547" w:rsidRDefault="001470FE" w:rsidP="00A8539B">
      <w:pPr>
        <w:rPr>
          <w:rFonts w:ascii="Arial" w:hAnsi="Arial" w:cs="Arial"/>
          <w:sz w:val="16"/>
          <w:szCs w:val="16"/>
          <w:lang w:eastAsia="en-US"/>
        </w:rPr>
      </w:pPr>
    </w:p>
    <w:p w14:paraId="54835968" w14:textId="77777777" w:rsidR="0024096D" w:rsidRPr="00893547" w:rsidRDefault="0024096D" w:rsidP="00A8539B">
      <w:pPr>
        <w:rPr>
          <w:rFonts w:ascii="Arial" w:hAnsi="Arial" w:cs="Arial"/>
          <w:sz w:val="16"/>
          <w:szCs w:val="16"/>
          <w:lang w:eastAsia="en-US"/>
        </w:rPr>
      </w:pPr>
    </w:p>
    <w:p w14:paraId="72EFF96F" w14:textId="6FDB8B7E" w:rsidR="0024096D" w:rsidRPr="00893547" w:rsidRDefault="0024096D" w:rsidP="00A8539B">
      <w:pPr>
        <w:rPr>
          <w:rFonts w:ascii="Arial" w:hAnsi="Arial" w:cs="Arial"/>
          <w:b/>
          <w:sz w:val="20"/>
          <w:szCs w:val="20"/>
        </w:rPr>
        <w:sectPr w:rsidR="0024096D" w:rsidRPr="00893547" w:rsidSect="009D44D1">
          <w:headerReference w:type="default" r:id="rId33"/>
          <w:footerReference w:type="default" r:id="rId34"/>
          <w:headerReference w:type="first" r:id="rId35"/>
          <w:footerReference w:type="first" r:id="rId36"/>
          <w:pgSz w:w="11906" w:h="16838"/>
          <w:pgMar w:top="1363" w:right="1418" w:bottom="902" w:left="1418" w:header="426" w:footer="551" w:gutter="0"/>
          <w:cols w:space="708"/>
          <w:docGrid w:linePitch="360"/>
        </w:sectPr>
      </w:pPr>
    </w:p>
    <w:p w14:paraId="7C8526B6" w14:textId="77777777" w:rsidR="0033147B" w:rsidRPr="00893547" w:rsidRDefault="0033147B" w:rsidP="00A8539B">
      <w:pPr>
        <w:rPr>
          <w:rFonts w:ascii="Arial" w:hAnsi="Arial" w:cs="Arial"/>
          <w:sz w:val="16"/>
          <w:szCs w:val="16"/>
          <w:lang w:eastAsia="en-US"/>
        </w:rPr>
      </w:pPr>
      <w:bookmarkStart w:id="149" w:name="__RefHeading__13116_758074437"/>
      <w:bookmarkStart w:id="150" w:name="__RefHeading__13114_758074437"/>
      <w:bookmarkStart w:id="151" w:name="__RefHeading__13118_758074437"/>
      <w:bookmarkEnd w:id="149"/>
      <w:bookmarkEnd w:id="150"/>
      <w:bookmarkEnd w:id="151"/>
    </w:p>
    <w:p w14:paraId="1B2B20FD" w14:textId="78C675F1" w:rsidR="0033147B" w:rsidRPr="00D53749" w:rsidRDefault="0033147B" w:rsidP="00A8539B">
      <w:pPr>
        <w:pBdr>
          <w:top w:val="single" w:sz="4" w:space="1" w:color="auto"/>
          <w:left w:val="single" w:sz="4" w:space="4" w:color="auto"/>
          <w:bottom w:val="single" w:sz="4" w:space="1" w:color="auto"/>
          <w:right w:val="single" w:sz="4" w:space="4" w:color="auto"/>
        </w:pBdr>
        <w:rPr>
          <w:rFonts w:ascii="Arial" w:hAnsi="Arial"/>
          <w:b/>
          <w:sz w:val="20"/>
          <w:lang w:eastAsia="en-US"/>
        </w:rPr>
      </w:pPr>
      <w:r w:rsidRPr="00D53749">
        <w:rPr>
          <w:rFonts w:ascii="Arial" w:hAnsi="Arial"/>
          <w:b/>
          <w:sz w:val="20"/>
          <w:lang w:eastAsia="en-US"/>
        </w:rPr>
        <w:t xml:space="preserve">Obrazec </w:t>
      </w:r>
      <w:r w:rsidR="00CC78EC">
        <w:rPr>
          <w:rFonts w:ascii="Arial" w:hAnsi="Arial"/>
          <w:b/>
          <w:sz w:val="20"/>
          <w:lang w:eastAsia="en-US"/>
        </w:rPr>
        <w:t>9</w:t>
      </w:r>
      <w:r w:rsidRPr="00D53749">
        <w:rPr>
          <w:rFonts w:ascii="Arial" w:hAnsi="Arial"/>
          <w:b/>
          <w:sz w:val="20"/>
          <w:lang w:eastAsia="en-US"/>
        </w:rPr>
        <w:t xml:space="preserve">.3.: GARANCIJA ZA ODPRAVO NAPAK V GARANCIJSKEM ROKU </w:t>
      </w:r>
    </w:p>
    <w:p w14:paraId="609D40AE" w14:textId="77777777" w:rsidR="0033147B" w:rsidRPr="00D53749" w:rsidRDefault="0033147B"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b/>
          <w:sz w:val="20"/>
          <w:lang w:eastAsia="en-US"/>
        </w:rPr>
      </w:pPr>
    </w:p>
    <w:p w14:paraId="0BC74AF3" w14:textId="77777777" w:rsidR="0033147B" w:rsidRPr="00D53749" w:rsidRDefault="0033147B"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sz w:val="16"/>
          <w:szCs w:val="16"/>
          <w:lang w:eastAsia="en-US"/>
        </w:rPr>
      </w:pPr>
      <w:r w:rsidRPr="00D53749">
        <w:rPr>
          <w:rFonts w:ascii="Arial" w:hAnsi="Arial"/>
          <w:b/>
          <w:sz w:val="16"/>
          <w:szCs w:val="16"/>
          <w:lang w:eastAsia="en-US"/>
        </w:rPr>
        <w:t xml:space="preserve">Obrazec zavarovanje za odpravo napak v garancijskem roku po EPGP-758 </w:t>
      </w:r>
    </w:p>
    <w:p w14:paraId="779309CA" w14:textId="77777777" w:rsidR="0033147B" w:rsidRPr="00D53749" w:rsidRDefault="0033147B" w:rsidP="00A8539B">
      <w:pPr>
        <w:keepNext/>
        <w:jc w:val="both"/>
        <w:rPr>
          <w:rFonts w:ascii="Arial" w:hAnsi="Arial"/>
          <w:sz w:val="16"/>
          <w:szCs w:val="16"/>
          <w:lang w:eastAsia="en-US"/>
        </w:rPr>
      </w:pPr>
    </w:p>
    <w:p w14:paraId="5EEB8F74" w14:textId="77777777" w:rsidR="0033147B" w:rsidRPr="00D53749" w:rsidRDefault="0033147B" w:rsidP="00A8539B">
      <w:pPr>
        <w:keepNext/>
        <w:jc w:val="both"/>
        <w:rPr>
          <w:rFonts w:ascii="Arial" w:hAnsi="Arial"/>
          <w:i/>
          <w:sz w:val="16"/>
          <w:szCs w:val="16"/>
          <w:lang w:eastAsia="en-US"/>
        </w:rPr>
      </w:pPr>
      <w:r w:rsidRPr="00D53749">
        <w:rPr>
          <w:rFonts w:ascii="Arial" w:hAnsi="Arial"/>
          <w:i/>
          <w:sz w:val="16"/>
          <w:szCs w:val="16"/>
          <w:lang w:eastAsia="en-US"/>
        </w:rPr>
        <w:t>Glava s podatki o garantu (zavarovalnici/banki) ali SWIFT ključ</w:t>
      </w:r>
    </w:p>
    <w:p w14:paraId="0DEB45C3" w14:textId="77777777" w:rsidR="0033147B" w:rsidRPr="00D53749" w:rsidRDefault="0033147B" w:rsidP="00A8539B">
      <w:pPr>
        <w:keepNext/>
        <w:jc w:val="both"/>
        <w:rPr>
          <w:rFonts w:ascii="Arial" w:hAnsi="Arial"/>
          <w:sz w:val="16"/>
          <w:szCs w:val="16"/>
          <w:lang w:eastAsia="en-US"/>
        </w:rPr>
      </w:pPr>
    </w:p>
    <w:p w14:paraId="15DFFD8B" w14:textId="77777777" w:rsidR="0033147B" w:rsidRPr="00893547" w:rsidRDefault="0033147B"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lang w:eastAsia="en-US"/>
        </w:rPr>
      </w:pPr>
      <w:r w:rsidRPr="00D53749">
        <w:rPr>
          <w:rFonts w:ascii="Arial" w:hAnsi="Arial"/>
          <w:sz w:val="16"/>
          <w:szCs w:val="16"/>
          <w:lang w:eastAsia="en-US"/>
        </w:rPr>
        <w:t xml:space="preserve">Za: </w:t>
      </w:r>
      <w:r w:rsidRPr="00893547">
        <w:rPr>
          <w:rFonts w:ascii="Arial" w:hAnsi="Arial" w:cs="Arial"/>
          <w:b/>
          <w:sz w:val="16"/>
          <w:szCs w:val="16"/>
          <w:lang w:eastAsia="en-US"/>
        </w:rPr>
        <w:t xml:space="preserve">Ministrstvo za okolje, podnebje in energijo, Langusova ulica 4, Ljubljana </w:t>
      </w:r>
    </w:p>
    <w:p w14:paraId="4D0E7DB6" w14:textId="77777777" w:rsidR="0033147B" w:rsidRPr="00D53749" w:rsidRDefault="0033147B" w:rsidP="00A8539B">
      <w:pPr>
        <w:keepNext/>
        <w:jc w:val="both"/>
        <w:rPr>
          <w:rFonts w:ascii="Arial" w:hAnsi="Arial"/>
          <w:sz w:val="16"/>
          <w:szCs w:val="16"/>
          <w:lang w:eastAsia="en-US"/>
        </w:rPr>
      </w:pPr>
    </w:p>
    <w:p w14:paraId="3FF97C25" w14:textId="77777777" w:rsidR="0033147B" w:rsidRPr="00D53749" w:rsidRDefault="0033147B" w:rsidP="00A8539B">
      <w:pPr>
        <w:keepNext/>
        <w:jc w:val="both"/>
        <w:rPr>
          <w:rFonts w:ascii="Arial" w:hAnsi="Arial"/>
          <w:i/>
          <w:sz w:val="16"/>
          <w:szCs w:val="16"/>
          <w:lang w:eastAsia="en-US"/>
        </w:rPr>
      </w:pPr>
      <w:r w:rsidRPr="00D53749">
        <w:rPr>
          <w:rFonts w:ascii="Arial" w:hAnsi="Arial"/>
          <w:sz w:val="16"/>
          <w:szCs w:val="16"/>
          <w:lang w:eastAsia="en-US"/>
        </w:rPr>
        <w:t xml:space="preserve">Datum: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datum izdaje)</w:t>
      </w:r>
    </w:p>
    <w:p w14:paraId="611C66CA" w14:textId="77777777" w:rsidR="0033147B" w:rsidRPr="00D53749" w:rsidRDefault="0033147B" w:rsidP="00A8539B">
      <w:pPr>
        <w:keepNext/>
        <w:jc w:val="both"/>
        <w:rPr>
          <w:rFonts w:ascii="Arial" w:hAnsi="Arial"/>
          <w:sz w:val="16"/>
          <w:szCs w:val="16"/>
          <w:lang w:eastAsia="en-US"/>
        </w:rPr>
      </w:pPr>
    </w:p>
    <w:p w14:paraId="19A03AF0" w14:textId="77777777" w:rsidR="0033147B" w:rsidRPr="00D53749" w:rsidRDefault="0033147B"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6"/>
          <w:szCs w:val="16"/>
          <w:lang w:eastAsia="en-US"/>
        </w:rPr>
      </w:pPr>
      <w:r w:rsidRPr="00D53749">
        <w:rPr>
          <w:rFonts w:ascii="Arial" w:hAnsi="Arial"/>
          <w:b/>
          <w:sz w:val="16"/>
          <w:szCs w:val="16"/>
          <w:lang w:eastAsia="en-US"/>
        </w:rPr>
        <w:t>VRSTA ZAVAROVANJA:</w:t>
      </w:r>
      <w:r w:rsidRPr="00D53749">
        <w:rPr>
          <w:rFonts w:ascii="Arial" w:hAnsi="Arial"/>
          <w:sz w:val="16"/>
          <w:szCs w:val="16"/>
          <w:lang w:eastAsia="en-US"/>
        </w:rPr>
        <w:t xml:space="preserve">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vrsta zavarovanja: kavcijsko zavarovanje/bančna garancija)</w:t>
      </w:r>
    </w:p>
    <w:p w14:paraId="3301BDB7" w14:textId="77777777" w:rsidR="0033147B" w:rsidRPr="00D53749" w:rsidRDefault="0033147B" w:rsidP="00A8539B">
      <w:pPr>
        <w:keepNext/>
        <w:jc w:val="both"/>
        <w:rPr>
          <w:rFonts w:ascii="Arial" w:hAnsi="Arial"/>
          <w:sz w:val="16"/>
          <w:szCs w:val="16"/>
          <w:lang w:eastAsia="en-US"/>
        </w:rPr>
      </w:pPr>
    </w:p>
    <w:p w14:paraId="64D7D59E" w14:textId="77777777" w:rsidR="0033147B" w:rsidRPr="00D53749" w:rsidRDefault="0033147B" w:rsidP="00A8539B">
      <w:pPr>
        <w:keepNext/>
        <w:jc w:val="both"/>
        <w:rPr>
          <w:rFonts w:ascii="Arial" w:hAnsi="Arial"/>
          <w:sz w:val="16"/>
          <w:szCs w:val="16"/>
          <w:lang w:eastAsia="en-US"/>
        </w:rPr>
      </w:pPr>
      <w:r w:rsidRPr="00D53749">
        <w:rPr>
          <w:rFonts w:ascii="Arial" w:hAnsi="Arial"/>
          <w:b/>
          <w:sz w:val="16"/>
          <w:szCs w:val="16"/>
          <w:lang w:eastAsia="en-US"/>
        </w:rPr>
        <w:t xml:space="preserve">ŠTEVILKA: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številka zavarovanja)</w:t>
      </w:r>
    </w:p>
    <w:p w14:paraId="472AFAD2" w14:textId="77777777" w:rsidR="0033147B" w:rsidRPr="00D53749" w:rsidRDefault="0033147B" w:rsidP="00A8539B">
      <w:pPr>
        <w:keepNext/>
        <w:jc w:val="both"/>
        <w:rPr>
          <w:rFonts w:ascii="Arial" w:hAnsi="Arial"/>
          <w:sz w:val="16"/>
          <w:szCs w:val="16"/>
          <w:lang w:eastAsia="en-US"/>
        </w:rPr>
      </w:pPr>
    </w:p>
    <w:p w14:paraId="56E51DC2" w14:textId="77777777" w:rsidR="0033147B" w:rsidRPr="00D53749" w:rsidRDefault="0033147B" w:rsidP="00A8539B">
      <w:pPr>
        <w:keepNext/>
        <w:jc w:val="both"/>
        <w:rPr>
          <w:rFonts w:ascii="Arial" w:hAnsi="Arial"/>
          <w:sz w:val="16"/>
          <w:szCs w:val="16"/>
          <w:lang w:eastAsia="en-US"/>
        </w:rPr>
      </w:pPr>
      <w:r w:rsidRPr="00D53749">
        <w:rPr>
          <w:rFonts w:ascii="Arial" w:hAnsi="Arial"/>
          <w:b/>
          <w:sz w:val="16"/>
          <w:szCs w:val="16"/>
          <w:lang w:eastAsia="en-US"/>
        </w:rPr>
        <w:t>GARANT:</w:t>
      </w:r>
      <w:r w:rsidRPr="00D53749">
        <w:rPr>
          <w:rFonts w:ascii="Arial" w:hAnsi="Arial"/>
          <w:sz w:val="16"/>
          <w:szCs w:val="16"/>
          <w:lang w:eastAsia="en-US"/>
        </w:rPr>
        <w:t xml:space="preserve">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ime in naslov zavarovalnice/banke v kraju izdaje)</w:t>
      </w:r>
    </w:p>
    <w:p w14:paraId="2EB382A7" w14:textId="77777777" w:rsidR="0033147B" w:rsidRPr="00D53749" w:rsidRDefault="0033147B" w:rsidP="00A8539B">
      <w:pPr>
        <w:keepNext/>
        <w:jc w:val="both"/>
        <w:rPr>
          <w:rFonts w:ascii="Arial" w:hAnsi="Arial"/>
          <w:sz w:val="16"/>
          <w:szCs w:val="16"/>
          <w:lang w:eastAsia="en-US"/>
        </w:rPr>
      </w:pPr>
    </w:p>
    <w:p w14:paraId="37A81F14" w14:textId="77777777" w:rsidR="0033147B" w:rsidRPr="00D53749" w:rsidRDefault="0033147B" w:rsidP="00A8539B">
      <w:pPr>
        <w:keepNext/>
        <w:jc w:val="both"/>
        <w:rPr>
          <w:rFonts w:ascii="Arial" w:hAnsi="Arial"/>
          <w:sz w:val="16"/>
          <w:szCs w:val="16"/>
          <w:lang w:eastAsia="en-US"/>
        </w:rPr>
      </w:pPr>
      <w:r w:rsidRPr="00D53749">
        <w:rPr>
          <w:rFonts w:ascii="Arial" w:hAnsi="Arial"/>
          <w:b/>
          <w:sz w:val="16"/>
          <w:szCs w:val="16"/>
          <w:lang w:eastAsia="en-US"/>
        </w:rPr>
        <w:t xml:space="preserve">NAROČNIK: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ime in naslov naročnika zavarovanja, tj. v postopku javnega naročanja izbranega ponudnika)</w:t>
      </w:r>
    </w:p>
    <w:p w14:paraId="47BD1702" w14:textId="77777777" w:rsidR="0033147B" w:rsidRPr="00D53749" w:rsidRDefault="0033147B" w:rsidP="00A8539B">
      <w:pPr>
        <w:keepNext/>
        <w:jc w:val="both"/>
        <w:rPr>
          <w:rFonts w:ascii="Arial" w:hAnsi="Arial"/>
          <w:sz w:val="16"/>
          <w:szCs w:val="16"/>
          <w:lang w:eastAsia="en-US"/>
        </w:rPr>
      </w:pPr>
    </w:p>
    <w:p w14:paraId="3C289246" w14:textId="77777777" w:rsidR="0033147B" w:rsidRPr="00D53749" w:rsidRDefault="0033147B" w:rsidP="00A8539B">
      <w:pPr>
        <w:keepNext/>
        <w:jc w:val="both"/>
        <w:rPr>
          <w:rFonts w:ascii="Arial" w:hAnsi="Arial"/>
          <w:sz w:val="16"/>
          <w:szCs w:val="16"/>
          <w:lang w:eastAsia="en-US"/>
        </w:rPr>
      </w:pPr>
      <w:r w:rsidRPr="00D53749">
        <w:rPr>
          <w:rFonts w:ascii="Arial" w:hAnsi="Arial"/>
          <w:b/>
          <w:sz w:val="16"/>
          <w:szCs w:val="16"/>
          <w:lang w:eastAsia="en-US"/>
        </w:rPr>
        <w:t>UPRAVIČENEC:</w:t>
      </w:r>
      <w:r w:rsidRPr="00D53749">
        <w:rPr>
          <w:rFonts w:ascii="Arial" w:hAnsi="Arial"/>
          <w:sz w:val="16"/>
          <w:szCs w:val="16"/>
          <w:lang w:eastAsia="en-US"/>
        </w:rPr>
        <w:t xml:space="preserve"> </w:t>
      </w:r>
      <w:r w:rsidRPr="00893547">
        <w:rPr>
          <w:rFonts w:ascii="Arial" w:hAnsi="Arial" w:cs="Arial"/>
          <w:b/>
          <w:sz w:val="16"/>
          <w:szCs w:val="16"/>
          <w:lang w:eastAsia="en-US"/>
        </w:rPr>
        <w:t>Ministrstvo za okolje, podnebje in energijo, Langusova 4, Ljubljana</w:t>
      </w:r>
    </w:p>
    <w:p w14:paraId="7B806C81" w14:textId="77777777" w:rsidR="0033147B" w:rsidRPr="00D53749" w:rsidRDefault="0033147B" w:rsidP="00A8539B">
      <w:pPr>
        <w:keepNext/>
        <w:jc w:val="both"/>
        <w:rPr>
          <w:rFonts w:ascii="Arial" w:hAnsi="Arial"/>
          <w:sz w:val="16"/>
          <w:szCs w:val="16"/>
          <w:lang w:eastAsia="en-US"/>
        </w:rPr>
      </w:pPr>
    </w:p>
    <w:p w14:paraId="08CF9258" w14:textId="5C52CC51" w:rsidR="0033147B" w:rsidRDefault="0033147B" w:rsidP="00A8539B">
      <w:pPr>
        <w:pStyle w:val="Style5"/>
        <w:widowControl/>
        <w:spacing w:line="240" w:lineRule="auto"/>
        <w:ind w:firstLine="0"/>
        <w:rPr>
          <w:b/>
          <w:sz w:val="16"/>
          <w:szCs w:val="16"/>
          <w:lang w:eastAsia="en-US"/>
        </w:rPr>
      </w:pPr>
      <w:r w:rsidRPr="00893547">
        <w:rPr>
          <w:b/>
          <w:sz w:val="16"/>
          <w:szCs w:val="16"/>
          <w:lang w:eastAsia="en-US"/>
        </w:rPr>
        <w:t xml:space="preserve">OSNOVNI POSEL: </w:t>
      </w:r>
      <w:r w:rsidRPr="00893547">
        <w:rPr>
          <w:sz w:val="16"/>
          <w:szCs w:val="16"/>
          <w:lang w:eastAsia="en-US"/>
        </w:rPr>
        <w:t>obveznost naročnika zavarovanja za odpravo napak v garancijskem roku, ki izhaja iz</w:t>
      </w:r>
      <w:r w:rsidRPr="00893547">
        <w:rPr>
          <w:b/>
          <w:sz w:val="16"/>
          <w:szCs w:val="16"/>
          <w:lang w:eastAsia="en-US"/>
        </w:rPr>
        <w:t xml:space="preserve"> </w:t>
      </w:r>
      <w:r w:rsidRPr="00893547">
        <w:rPr>
          <w:sz w:val="16"/>
          <w:szCs w:val="16"/>
          <w:lang w:eastAsia="en-US"/>
        </w:rPr>
        <w:t xml:space="preserve">pogodbe št. </w:t>
      </w:r>
      <w:r w:rsidRPr="00893547">
        <w:rPr>
          <w:sz w:val="16"/>
          <w:szCs w:val="16"/>
          <w:lang w:eastAsia="en-US"/>
        </w:rPr>
        <w:fldChar w:fldCharType="begin">
          <w:ffData>
            <w:name w:val="Besedilo2"/>
            <w:enabled/>
            <w:calcOnExit w:val="0"/>
            <w:textInput/>
          </w:ffData>
        </w:fldChar>
      </w:r>
      <w:r w:rsidRPr="00893547">
        <w:rPr>
          <w:sz w:val="16"/>
          <w:szCs w:val="16"/>
          <w:lang w:eastAsia="en-US"/>
        </w:rPr>
        <w:instrText xml:space="preserve"> FORMTEXT </w:instrText>
      </w:r>
      <w:r w:rsidRPr="00893547">
        <w:rPr>
          <w:sz w:val="16"/>
          <w:szCs w:val="16"/>
          <w:lang w:eastAsia="en-US"/>
        </w:rPr>
      </w:r>
      <w:r w:rsidRPr="00893547">
        <w:rPr>
          <w:sz w:val="16"/>
          <w:szCs w:val="16"/>
          <w:lang w:eastAsia="en-US"/>
        </w:rPr>
        <w:fldChar w:fldCharType="separate"/>
      </w:r>
      <w:r w:rsidRPr="00893547">
        <w:rPr>
          <w:sz w:val="16"/>
          <w:szCs w:val="16"/>
          <w:lang w:eastAsia="en-US"/>
        </w:rPr>
        <w:t> </w:t>
      </w:r>
      <w:r w:rsidRPr="00893547">
        <w:rPr>
          <w:sz w:val="16"/>
          <w:szCs w:val="16"/>
          <w:lang w:eastAsia="en-US"/>
        </w:rPr>
        <w:t> </w:t>
      </w:r>
      <w:r w:rsidRPr="00893547">
        <w:rPr>
          <w:sz w:val="16"/>
          <w:szCs w:val="16"/>
          <w:lang w:eastAsia="en-US"/>
        </w:rPr>
        <w:t> </w:t>
      </w:r>
      <w:r w:rsidRPr="00893547">
        <w:rPr>
          <w:sz w:val="16"/>
          <w:szCs w:val="16"/>
          <w:lang w:eastAsia="en-US"/>
        </w:rPr>
        <w:t> </w:t>
      </w:r>
      <w:r w:rsidRPr="00893547">
        <w:rPr>
          <w:sz w:val="16"/>
          <w:szCs w:val="16"/>
          <w:lang w:eastAsia="en-US"/>
        </w:rPr>
        <w:t> </w:t>
      </w:r>
      <w:r w:rsidRPr="00893547">
        <w:rPr>
          <w:sz w:val="16"/>
          <w:szCs w:val="16"/>
          <w:lang w:eastAsia="en-US"/>
        </w:rPr>
        <w:fldChar w:fldCharType="end"/>
      </w:r>
      <w:r w:rsidRPr="00893547">
        <w:rPr>
          <w:sz w:val="16"/>
          <w:szCs w:val="16"/>
          <w:lang w:eastAsia="en-US"/>
        </w:rPr>
        <w:t xml:space="preserve"> z dne </w:t>
      </w:r>
      <w:r w:rsidRPr="00893547">
        <w:rPr>
          <w:sz w:val="16"/>
          <w:szCs w:val="16"/>
          <w:lang w:eastAsia="en-US"/>
        </w:rPr>
        <w:fldChar w:fldCharType="begin">
          <w:ffData>
            <w:name w:val="Besedilo2"/>
            <w:enabled/>
            <w:calcOnExit w:val="0"/>
            <w:textInput/>
          </w:ffData>
        </w:fldChar>
      </w:r>
      <w:r w:rsidRPr="00893547">
        <w:rPr>
          <w:sz w:val="16"/>
          <w:szCs w:val="16"/>
          <w:lang w:eastAsia="en-US"/>
        </w:rPr>
        <w:instrText xml:space="preserve"> FORMTEXT </w:instrText>
      </w:r>
      <w:r w:rsidRPr="00893547">
        <w:rPr>
          <w:sz w:val="16"/>
          <w:szCs w:val="16"/>
          <w:lang w:eastAsia="en-US"/>
        </w:rPr>
      </w:r>
      <w:r w:rsidRPr="00893547">
        <w:rPr>
          <w:sz w:val="16"/>
          <w:szCs w:val="16"/>
          <w:lang w:eastAsia="en-US"/>
        </w:rPr>
        <w:fldChar w:fldCharType="separate"/>
      </w:r>
      <w:r w:rsidRPr="00893547">
        <w:rPr>
          <w:sz w:val="16"/>
          <w:szCs w:val="16"/>
          <w:lang w:eastAsia="en-US"/>
        </w:rPr>
        <w:t> </w:t>
      </w:r>
      <w:r w:rsidRPr="00893547">
        <w:rPr>
          <w:sz w:val="16"/>
          <w:szCs w:val="16"/>
          <w:lang w:eastAsia="en-US"/>
        </w:rPr>
        <w:t> </w:t>
      </w:r>
      <w:r w:rsidRPr="00893547">
        <w:rPr>
          <w:sz w:val="16"/>
          <w:szCs w:val="16"/>
          <w:lang w:eastAsia="en-US"/>
        </w:rPr>
        <w:t> </w:t>
      </w:r>
      <w:r w:rsidRPr="00893547">
        <w:rPr>
          <w:sz w:val="16"/>
          <w:szCs w:val="16"/>
          <w:lang w:eastAsia="en-US"/>
        </w:rPr>
        <w:t> </w:t>
      </w:r>
      <w:r w:rsidRPr="00893547">
        <w:rPr>
          <w:sz w:val="16"/>
          <w:szCs w:val="16"/>
          <w:lang w:eastAsia="en-US"/>
        </w:rPr>
        <w:t> </w:t>
      </w:r>
      <w:r w:rsidRPr="00893547">
        <w:rPr>
          <w:sz w:val="16"/>
          <w:szCs w:val="16"/>
          <w:lang w:eastAsia="en-US"/>
        </w:rPr>
        <w:fldChar w:fldCharType="end"/>
      </w:r>
      <w:r w:rsidRPr="00893547">
        <w:rPr>
          <w:i/>
          <w:sz w:val="16"/>
          <w:szCs w:val="16"/>
          <w:lang w:eastAsia="en-US"/>
        </w:rPr>
        <w:t xml:space="preserve"> (vpiše se številko in datum pogodbe o izvedbi javnega naročila </w:t>
      </w:r>
      <w:r w:rsidRPr="00893547">
        <w:rPr>
          <w:sz w:val="16"/>
          <w:szCs w:val="16"/>
          <w:lang w:eastAsia="en-US"/>
        </w:rPr>
        <w:t>za</w:t>
      </w:r>
      <w:r w:rsidRPr="00893547">
        <w:rPr>
          <w:i/>
          <w:sz w:val="16"/>
          <w:szCs w:val="16"/>
          <w:lang w:eastAsia="en-US"/>
        </w:rPr>
        <w:t xml:space="preserve"> </w:t>
      </w:r>
      <w:r w:rsidRPr="00893547">
        <w:rPr>
          <w:b/>
          <w:sz w:val="16"/>
          <w:szCs w:val="16"/>
          <w:lang w:eastAsia="en-US"/>
        </w:rPr>
        <w:t>»</w:t>
      </w:r>
      <w:r w:rsidR="001B1D4E" w:rsidRPr="00893547">
        <w:rPr>
          <w:rStyle w:val="FontStyle31"/>
          <w:rFonts w:eastAsia="Calibri"/>
          <w:color w:val="000000" w:themeColor="text1"/>
          <w:sz w:val="16"/>
          <w:szCs w:val="16"/>
        </w:rPr>
        <w:t>Informatizacija postopkov presoj vplivov na okolje in celovitih presoj vplivov na okolje</w:t>
      </w:r>
      <w:r w:rsidRPr="00893547">
        <w:rPr>
          <w:b/>
          <w:sz w:val="16"/>
          <w:szCs w:val="16"/>
          <w:lang w:eastAsia="en-US"/>
        </w:rPr>
        <w:t>«.</w:t>
      </w:r>
    </w:p>
    <w:p w14:paraId="6F7520E8" w14:textId="77777777" w:rsidR="001B1D4E" w:rsidRPr="00893547" w:rsidRDefault="001B1D4E" w:rsidP="00A8539B">
      <w:pPr>
        <w:pStyle w:val="Style5"/>
        <w:widowControl/>
        <w:spacing w:line="240" w:lineRule="auto"/>
        <w:ind w:firstLine="0"/>
        <w:rPr>
          <w:b/>
          <w:bCs/>
          <w:sz w:val="16"/>
          <w:szCs w:val="16"/>
        </w:rPr>
      </w:pPr>
    </w:p>
    <w:p w14:paraId="1E2DE8A7" w14:textId="77777777" w:rsidR="0033147B" w:rsidRPr="00D53749" w:rsidRDefault="0033147B" w:rsidP="00A8539B">
      <w:pPr>
        <w:jc w:val="both"/>
        <w:rPr>
          <w:rFonts w:ascii="Arial" w:hAnsi="Arial"/>
          <w:sz w:val="16"/>
          <w:szCs w:val="16"/>
          <w:lang w:eastAsia="en-US"/>
        </w:rPr>
      </w:pPr>
      <w:r w:rsidRPr="00D53749">
        <w:rPr>
          <w:rFonts w:ascii="Arial" w:hAnsi="Arial"/>
          <w:i/>
          <w:sz w:val="16"/>
          <w:szCs w:val="16"/>
          <w:lang w:eastAsia="en-US"/>
        </w:rPr>
        <w:t xml:space="preserve"> </w:t>
      </w:r>
      <w:r w:rsidRPr="00D53749">
        <w:rPr>
          <w:rFonts w:ascii="Arial" w:hAnsi="Arial"/>
          <w:b/>
          <w:sz w:val="16"/>
          <w:szCs w:val="16"/>
          <w:lang w:eastAsia="en-US"/>
        </w:rPr>
        <w:t xml:space="preserve">ZNESEK  IN VALUTA: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najvišji znesek s številko in besedo ter valuta)</w:t>
      </w:r>
    </w:p>
    <w:p w14:paraId="6243085C" w14:textId="77777777" w:rsidR="0033147B" w:rsidRPr="00D53749" w:rsidRDefault="0033147B" w:rsidP="00A8539B">
      <w:pPr>
        <w:keepNext/>
        <w:jc w:val="both"/>
        <w:rPr>
          <w:rFonts w:ascii="Arial" w:hAnsi="Arial"/>
          <w:sz w:val="16"/>
          <w:szCs w:val="16"/>
          <w:lang w:eastAsia="en-US"/>
        </w:rPr>
      </w:pPr>
    </w:p>
    <w:p w14:paraId="40A4AC61" w14:textId="77777777" w:rsidR="0033147B" w:rsidRPr="00D53749" w:rsidRDefault="0033147B" w:rsidP="00A8539B">
      <w:pPr>
        <w:keepNext/>
        <w:jc w:val="both"/>
        <w:rPr>
          <w:rFonts w:ascii="Arial" w:hAnsi="Arial"/>
          <w:sz w:val="16"/>
          <w:szCs w:val="16"/>
          <w:lang w:eastAsia="en-US"/>
        </w:rPr>
      </w:pPr>
      <w:r w:rsidRPr="00D53749">
        <w:rPr>
          <w:rFonts w:ascii="Arial" w:hAnsi="Arial"/>
          <w:b/>
          <w:sz w:val="16"/>
          <w:szCs w:val="16"/>
          <w:lang w:eastAsia="en-US"/>
        </w:rPr>
        <w:t xml:space="preserve">LISTINE, KI JIH JE POLEG IZJAVE TREBA PRILOŽITI ZAHTEVI ZA PLAČILO IN SE IZRECNO ZAHTEVAJO V SPODNJEM BESEDILU: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i/>
          <w:sz w:val="16"/>
          <w:szCs w:val="16"/>
          <w:lang w:eastAsia="en-US"/>
        </w:rPr>
        <w:t xml:space="preserve"> (nobena/navede se listina – npr. primopredajni/prevzemni zapisnik, zaključni obračun)</w:t>
      </w:r>
    </w:p>
    <w:p w14:paraId="0875E1DA" w14:textId="77777777" w:rsidR="0033147B" w:rsidRPr="00D53749" w:rsidRDefault="0033147B" w:rsidP="00A8539B">
      <w:pPr>
        <w:keepNext/>
        <w:jc w:val="both"/>
        <w:rPr>
          <w:rFonts w:ascii="Arial" w:hAnsi="Arial"/>
          <w:sz w:val="16"/>
          <w:szCs w:val="16"/>
          <w:lang w:eastAsia="en-US"/>
        </w:rPr>
      </w:pPr>
    </w:p>
    <w:p w14:paraId="2D662F27" w14:textId="77777777" w:rsidR="0033147B" w:rsidRPr="00D53749" w:rsidRDefault="0033147B" w:rsidP="00A8539B">
      <w:pPr>
        <w:keepNext/>
        <w:jc w:val="both"/>
        <w:rPr>
          <w:rFonts w:ascii="Arial" w:hAnsi="Arial"/>
          <w:sz w:val="16"/>
          <w:szCs w:val="16"/>
          <w:lang w:eastAsia="en-US"/>
        </w:rPr>
      </w:pPr>
      <w:r w:rsidRPr="00D53749">
        <w:rPr>
          <w:rFonts w:ascii="Arial" w:hAnsi="Arial"/>
          <w:b/>
          <w:sz w:val="16"/>
          <w:szCs w:val="16"/>
          <w:lang w:eastAsia="en-US"/>
        </w:rPr>
        <w:t>JEZIK V ZAHTEVANIH LISTINAH:</w:t>
      </w:r>
      <w:r w:rsidRPr="00D53749">
        <w:rPr>
          <w:rFonts w:ascii="Arial" w:hAnsi="Arial"/>
          <w:sz w:val="16"/>
          <w:szCs w:val="16"/>
          <w:lang w:eastAsia="en-US"/>
        </w:rPr>
        <w:t xml:space="preserve"> slovenski</w:t>
      </w:r>
    </w:p>
    <w:p w14:paraId="442BC588" w14:textId="77777777" w:rsidR="0033147B" w:rsidRPr="00D53749" w:rsidRDefault="0033147B" w:rsidP="00A8539B">
      <w:pPr>
        <w:keepNext/>
        <w:jc w:val="both"/>
        <w:rPr>
          <w:rFonts w:ascii="Arial" w:hAnsi="Arial"/>
          <w:sz w:val="16"/>
          <w:szCs w:val="16"/>
          <w:lang w:eastAsia="en-US"/>
        </w:rPr>
      </w:pPr>
    </w:p>
    <w:p w14:paraId="5E45CE7E" w14:textId="77777777" w:rsidR="0033147B" w:rsidRPr="00D53749" w:rsidRDefault="0033147B" w:rsidP="00A8539B">
      <w:pPr>
        <w:keepNext/>
        <w:jc w:val="both"/>
        <w:rPr>
          <w:rFonts w:ascii="Arial" w:hAnsi="Arial"/>
          <w:sz w:val="16"/>
          <w:szCs w:val="16"/>
          <w:lang w:eastAsia="en-US"/>
        </w:rPr>
      </w:pPr>
      <w:r w:rsidRPr="00D53749">
        <w:rPr>
          <w:rFonts w:ascii="Arial" w:hAnsi="Arial"/>
          <w:b/>
          <w:sz w:val="16"/>
          <w:szCs w:val="16"/>
          <w:lang w:eastAsia="en-US"/>
        </w:rPr>
        <w:t>OBLIKA PREDLOŽITVE:</w:t>
      </w:r>
      <w:r w:rsidRPr="00D53749">
        <w:rPr>
          <w:rFonts w:ascii="Arial" w:hAnsi="Arial"/>
          <w:sz w:val="16"/>
          <w:szCs w:val="16"/>
          <w:lang w:eastAsia="en-US"/>
        </w:rPr>
        <w:t xml:space="preserve"> v papirni obliki s priporočeno pošto ali katerokoli obliko hitre pošte ali v elektronski obliki po SWIFT sistemu na naslov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(navede se SWIFT naslova garanta)</w:t>
      </w:r>
    </w:p>
    <w:p w14:paraId="370F9AAE" w14:textId="77777777" w:rsidR="0033147B" w:rsidRPr="00D53749" w:rsidRDefault="0033147B" w:rsidP="00A8539B">
      <w:pPr>
        <w:keepNext/>
        <w:jc w:val="both"/>
        <w:rPr>
          <w:rFonts w:ascii="Arial" w:hAnsi="Arial"/>
          <w:sz w:val="16"/>
          <w:szCs w:val="16"/>
          <w:lang w:eastAsia="en-US"/>
        </w:rPr>
      </w:pPr>
    </w:p>
    <w:p w14:paraId="6CADD60E" w14:textId="77777777" w:rsidR="0033147B" w:rsidRPr="00D53749" w:rsidRDefault="0033147B" w:rsidP="00A8539B">
      <w:pPr>
        <w:keepNext/>
        <w:jc w:val="both"/>
        <w:rPr>
          <w:rFonts w:ascii="Arial" w:hAnsi="Arial"/>
          <w:i/>
          <w:sz w:val="16"/>
          <w:szCs w:val="16"/>
          <w:lang w:eastAsia="en-US"/>
        </w:rPr>
      </w:pPr>
      <w:r w:rsidRPr="00D53749">
        <w:rPr>
          <w:rFonts w:ascii="Arial" w:hAnsi="Arial"/>
          <w:b/>
          <w:sz w:val="16"/>
          <w:szCs w:val="16"/>
          <w:lang w:eastAsia="en-US"/>
        </w:rPr>
        <w:t>KRAJ PREDLOŽITVE:</w:t>
      </w:r>
      <w:r w:rsidRPr="00D53749">
        <w:rPr>
          <w:rFonts w:ascii="Arial" w:hAnsi="Arial"/>
          <w:sz w:val="16"/>
          <w:szCs w:val="16"/>
          <w:lang w:eastAsia="en-US"/>
        </w:rPr>
        <w:t xml:space="preserve">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i/>
          <w:sz w:val="16"/>
          <w:szCs w:val="16"/>
          <w:lang w:eastAsia="en-US"/>
        </w:rPr>
        <w:t xml:space="preserve"> (garant vpiše naslov podružnice, kjer se opravi predložitev papirnih listin, ali elektronski naslov za predložitev v elektronski obliki, kot na primer garantov SWIFT naslov)</w:t>
      </w:r>
      <w:r w:rsidRPr="00D53749">
        <w:rPr>
          <w:rFonts w:ascii="Arial" w:hAnsi="Arial"/>
          <w:sz w:val="16"/>
          <w:szCs w:val="16"/>
          <w:lang w:eastAsia="en-US"/>
        </w:rPr>
        <w:t xml:space="preserve"> Ne glede na navedeno, se predložitev papirnih listin lahko opravi v katerikoli podružnici garanta na območju Republike Slovenije.</w:t>
      </w:r>
    </w:p>
    <w:p w14:paraId="63F9D6E9" w14:textId="77777777" w:rsidR="0033147B" w:rsidRPr="00D53749" w:rsidRDefault="0033147B" w:rsidP="00A8539B">
      <w:pPr>
        <w:keepNext/>
        <w:jc w:val="both"/>
        <w:rPr>
          <w:rFonts w:ascii="Arial" w:hAnsi="Arial"/>
          <w:sz w:val="16"/>
          <w:szCs w:val="16"/>
          <w:lang w:eastAsia="en-US"/>
        </w:rPr>
      </w:pPr>
    </w:p>
    <w:p w14:paraId="02B6A45B" w14:textId="77777777" w:rsidR="0033147B" w:rsidRPr="00D53749" w:rsidRDefault="0033147B" w:rsidP="00A8539B">
      <w:pPr>
        <w:keepNext/>
        <w:jc w:val="both"/>
        <w:rPr>
          <w:rFonts w:ascii="Arial" w:hAnsi="Arial"/>
          <w:sz w:val="16"/>
          <w:szCs w:val="16"/>
          <w:lang w:eastAsia="en-US"/>
        </w:rPr>
      </w:pPr>
      <w:r w:rsidRPr="00D53749">
        <w:rPr>
          <w:rFonts w:ascii="Arial" w:hAnsi="Arial"/>
          <w:b/>
          <w:sz w:val="16"/>
          <w:szCs w:val="16"/>
          <w:lang w:eastAsia="en-US"/>
        </w:rPr>
        <w:t xml:space="preserve">DATUM VELJAVNOSTI: </w:t>
      </w:r>
      <w:r w:rsidRPr="00D53749">
        <w:rPr>
          <w:rFonts w:ascii="Arial" w:hAnsi="Arial"/>
          <w:sz w:val="16"/>
          <w:szCs w:val="16"/>
          <w:lang w:eastAsia="en-US"/>
        </w:rPr>
        <w:fldChar w:fldCharType="begin">
          <w:ffData>
            <w:name w:val="Besedilo2"/>
            <w:enabled/>
            <w:calcOnExit w:val="0"/>
            <w:textInput>
              <w:default w:val="DD. MM. LLLL"/>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DD. MM. LLLL</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datum zapadlosti zavarovanja)</w:t>
      </w:r>
    </w:p>
    <w:p w14:paraId="33CBE644" w14:textId="77777777" w:rsidR="0033147B" w:rsidRPr="00D53749" w:rsidRDefault="0033147B" w:rsidP="00A8539B">
      <w:pPr>
        <w:keepNext/>
        <w:jc w:val="both"/>
        <w:rPr>
          <w:rFonts w:ascii="Arial" w:hAnsi="Arial"/>
          <w:sz w:val="16"/>
          <w:szCs w:val="16"/>
          <w:lang w:eastAsia="en-US"/>
        </w:rPr>
      </w:pPr>
    </w:p>
    <w:p w14:paraId="304D82D1" w14:textId="77777777" w:rsidR="0033147B" w:rsidRPr="00D53749" w:rsidRDefault="0033147B" w:rsidP="00A8539B">
      <w:pPr>
        <w:keepNext/>
        <w:jc w:val="both"/>
        <w:rPr>
          <w:rFonts w:ascii="Arial" w:hAnsi="Arial"/>
          <w:sz w:val="16"/>
          <w:szCs w:val="16"/>
          <w:lang w:eastAsia="en-US"/>
        </w:rPr>
      </w:pPr>
      <w:r w:rsidRPr="00D53749">
        <w:rPr>
          <w:rFonts w:ascii="Arial" w:hAnsi="Arial"/>
          <w:b/>
          <w:sz w:val="16"/>
          <w:szCs w:val="16"/>
          <w:lang w:eastAsia="en-US"/>
        </w:rPr>
        <w:t>STRANKA, KI JE DOLŽNA PLAČATI STROŠKE:</w:t>
      </w:r>
      <w:r w:rsidRPr="00D53749">
        <w:rPr>
          <w:rFonts w:ascii="Arial" w:hAnsi="Arial"/>
          <w:sz w:val="16"/>
          <w:szCs w:val="16"/>
          <w:lang w:eastAsia="en-US"/>
        </w:rPr>
        <w:t xml:space="preserve">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ime naročnika zavarovanja, tj. v postopku javnega naročanja izbranega ponudnika)</w:t>
      </w:r>
    </w:p>
    <w:p w14:paraId="28A05AAD" w14:textId="77777777" w:rsidR="0033147B" w:rsidRPr="00D53749" w:rsidRDefault="0033147B" w:rsidP="00A8539B">
      <w:pPr>
        <w:keepNext/>
        <w:jc w:val="both"/>
        <w:rPr>
          <w:rFonts w:ascii="Arial" w:hAnsi="Arial"/>
          <w:sz w:val="16"/>
          <w:szCs w:val="16"/>
          <w:lang w:eastAsia="en-US"/>
        </w:rPr>
      </w:pPr>
    </w:p>
    <w:p w14:paraId="2AC37504" w14:textId="77777777" w:rsidR="0033147B" w:rsidRPr="00D53749" w:rsidRDefault="0033147B" w:rsidP="00A8539B">
      <w:pPr>
        <w:jc w:val="both"/>
        <w:rPr>
          <w:rFonts w:ascii="Arial" w:hAnsi="Arial"/>
          <w:sz w:val="16"/>
          <w:szCs w:val="16"/>
          <w:lang w:eastAsia="en-US"/>
        </w:rPr>
      </w:pPr>
      <w:r w:rsidRPr="00D53749">
        <w:rPr>
          <w:rFonts w:ascii="Arial" w:hAnsi="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76CEFF3" w14:textId="77777777" w:rsidR="0033147B" w:rsidRPr="00D53749" w:rsidRDefault="0033147B" w:rsidP="00A8539B">
      <w:pPr>
        <w:jc w:val="both"/>
        <w:rPr>
          <w:rFonts w:ascii="Arial" w:hAnsi="Arial"/>
          <w:sz w:val="16"/>
          <w:szCs w:val="16"/>
          <w:lang w:eastAsia="en-US"/>
        </w:rPr>
      </w:pPr>
    </w:p>
    <w:p w14:paraId="193DFA6C" w14:textId="77777777" w:rsidR="0033147B" w:rsidRPr="00D53749" w:rsidRDefault="0033147B"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16"/>
          <w:szCs w:val="16"/>
          <w:lang w:eastAsia="en-US"/>
        </w:rPr>
      </w:pPr>
      <w:r w:rsidRPr="00D53749">
        <w:rPr>
          <w:rFonts w:ascii="Arial" w:hAnsi="Arial"/>
          <w:sz w:val="16"/>
          <w:szCs w:val="16"/>
          <w:lang w:eastAsia="en-US"/>
        </w:rPr>
        <w:t>Katerokoli zahtevo za plačilo po tem zavarovanju moramo prejeti na datum veljavnosti zavarovanja ali pred njim v zgoraj navedenem kraju predložitve.</w:t>
      </w:r>
    </w:p>
    <w:p w14:paraId="79BCBD19" w14:textId="77777777" w:rsidR="0033147B" w:rsidRPr="00D53749" w:rsidRDefault="0033147B"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16"/>
          <w:szCs w:val="16"/>
          <w:lang w:eastAsia="en-US"/>
        </w:rPr>
      </w:pPr>
    </w:p>
    <w:p w14:paraId="58AF6D4E" w14:textId="77777777" w:rsidR="0033147B" w:rsidRPr="00D53749" w:rsidRDefault="0033147B"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16"/>
          <w:szCs w:val="16"/>
          <w:lang w:eastAsia="en-US"/>
        </w:rPr>
      </w:pPr>
      <w:r w:rsidRPr="00D53749">
        <w:rPr>
          <w:rFonts w:ascii="Arial" w:hAnsi="Arial"/>
          <w:sz w:val="16"/>
          <w:szCs w:val="16"/>
          <w:lang w:eastAsia="en-US"/>
        </w:rPr>
        <w:t>Morebitne spore v zvezi s tem zavarovanjem rešuje stvarno pristojno sodišče v Ljubljani po slovenskem pravu.</w:t>
      </w:r>
    </w:p>
    <w:p w14:paraId="5D0121AD" w14:textId="77777777" w:rsidR="0033147B" w:rsidRPr="00D53749" w:rsidRDefault="0033147B"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16"/>
          <w:szCs w:val="16"/>
          <w:lang w:eastAsia="en-US"/>
        </w:rPr>
      </w:pPr>
    </w:p>
    <w:p w14:paraId="0F75C99C" w14:textId="77777777" w:rsidR="0033147B" w:rsidRPr="00D53749" w:rsidRDefault="0033147B"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16"/>
          <w:szCs w:val="16"/>
          <w:lang w:eastAsia="en-US"/>
        </w:rPr>
      </w:pPr>
      <w:r w:rsidRPr="00D53749">
        <w:rPr>
          <w:rFonts w:ascii="Arial" w:hAnsi="Arial"/>
          <w:sz w:val="16"/>
          <w:szCs w:val="16"/>
          <w:lang w:eastAsia="en-US"/>
        </w:rPr>
        <w:t>Za to zavarovanje veljajo Enotna pravila za garancije na poziv (EPGP) revizija iz leta 2010, izdana pri MTZ pod št. 758.</w:t>
      </w:r>
    </w:p>
    <w:p w14:paraId="34C41E65" w14:textId="77777777" w:rsidR="0033147B" w:rsidRPr="00D53749" w:rsidRDefault="0033147B" w:rsidP="00A853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sz w:val="16"/>
          <w:szCs w:val="16"/>
          <w:lang w:eastAsia="en-US"/>
        </w:rPr>
      </w:pP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t xml:space="preserve">      garant</w:t>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t>(žig in podpis)</w:t>
      </w:r>
    </w:p>
    <w:p w14:paraId="62CECF6C" w14:textId="77777777" w:rsidR="0033147B" w:rsidRPr="00893547" w:rsidRDefault="0033147B" w:rsidP="00A8539B">
      <w:pPr>
        <w:jc w:val="both"/>
        <w:rPr>
          <w:rFonts w:ascii="Arial" w:hAnsi="Arial" w:cs="Arial"/>
          <w:b/>
          <w:sz w:val="16"/>
          <w:szCs w:val="16"/>
          <w:lang w:eastAsia="en-US"/>
        </w:rPr>
      </w:pPr>
    </w:p>
    <w:p w14:paraId="5E22E977" w14:textId="77777777" w:rsidR="0033147B" w:rsidRPr="00893547" w:rsidRDefault="0033147B" w:rsidP="00A8539B">
      <w:pPr>
        <w:rPr>
          <w:rFonts w:ascii="Arial" w:hAnsi="Arial" w:cs="Arial"/>
          <w:sz w:val="16"/>
          <w:szCs w:val="16"/>
          <w:lang w:eastAsia="en-US"/>
        </w:rPr>
      </w:pPr>
    </w:p>
    <w:p w14:paraId="7C635AE2" w14:textId="77777777" w:rsidR="0033147B" w:rsidRPr="00893547" w:rsidRDefault="0033147B" w:rsidP="00A8539B">
      <w:pPr>
        <w:rPr>
          <w:rFonts w:ascii="Arial" w:hAnsi="Arial" w:cs="Arial"/>
          <w:sz w:val="16"/>
          <w:szCs w:val="16"/>
          <w:lang w:eastAsia="en-US"/>
        </w:rPr>
      </w:pPr>
    </w:p>
    <w:p w14:paraId="0AA29C72" w14:textId="77777777" w:rsidR="0033147B" w:rsidRPr="00893547" w:rsidRDefault="0033147B" w:rsidP="00A8539B">
      <w:pPr>
        <w:rPr>
          <w:rFonts w:ascii="Arial" w:hAnsi="Arial" w:cs="Arial"/>
          <w:sz w:val="16"/>
          <w:szCs w:val="16"/>
          <w:lang w:eastAsia="en-US"/>
        </w:rPr>
      </w:pPr>
    </w:p>
    <w:p w14:paraId="1B587D22" w14:textId="77777777" w:rsidR="0033147B" w:rsidRPr="00893547" w:rsidRDefault="0033147B" w:rsidP="00A8539B">
      <w:pPr>
        <w:rPr>
          <w:rFonts w:ascii="Arial" w:hAnsi="Arial" w:cs="Arial"/>
          <w:sz w:val="16"/>
          <w:szCs w:val="16"/>
          <w:lang w:eastAsia="en-US"/>
        </w:rPr>
      </w:pPr>
    </w:p>
    <w:p w14:paraId="3E3B6AFE" w14:textId="77777777" w:rsidR="00865EDD" w:rsidRPr="00893547" w:rsidRDefault="00865EDD" w:rsidP="00865EDD">
      <w:pPr>
        <w:rPr>
          <w:rFonts w:ascii="Arial" w:hAnsi="Arial" w:cs="Arial"/>
          <w:sz w:val="16"/>
          <w:szCs w:val="16"/>
          <w:lang w:eastAsia="en-US"/>
        </w:rPr>
      </w:pPr>
    </w:p>
    <w:p w14:paraId="088478DB" w14:textId="77777777" w:rsidR="00865EDD" w:rsidRPr="00893547" w:rsidRDefault="00865EDD" w:rsidP="00865EDD">
      <w:pPr>
        <w:pBdr>
          <w:top w:val="single" w:sz="4" w:space="1" w:color="auto"/>
          <w:left w:val="single" w:sz="4" w:space="4" w:color="auto"/>
          <w:bottom w:val="single" w:sz="4" w:space="1" w:color="auto"/>
          <w:right w:val="single" w:sz="4" w:space="4" w:color="auto"/>
        </w:pBdr>
        <w:rPr>
          <w:rFonts w:ascii="Arial" w:hAnsi="Arial" w:cs="Arial"/>
          <w:sz w:val="16"/>
          <w:szCs w:val="16"/>
          <w:lang w:eastAsia="en-US"/>
        </w:rPr>
      </w:pPr>
      <w:r w:rsidRPr="00893547">
        <w:rPr>
          <w:rFonts w:ascii="Arial" w:hAnsi="Arial" w:cs="Arial"/>
          <w:sz w:val="16"/>
          <w:szCs w:val="16"/>
          <w:lang w:eastAsia="en-US"/>
        </w:rPr>
        <w:t>Opozorilo (ni del vzorca finančnega zavarovanja):</w:t>
      </w:r>
    </w:p>
    <w:p w14:paraId="5D1D1038" w14:textId="77777777" w:rsidR="00865EDD" w:rsidRPr="00893547" w:rsidRDefault="00865EDD" w:rsidP="00865ED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893547">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893547">
        <w:rPr>
          <w:rFonts w:ascii="Arial" w:hAnsi="Arial" w:cs="Arial"/>
          <w:sz w:val="16"/>
          <w:szCs w:val="16"/>
          <w:lang w:eastAsia="en-US"/>
        </w:rPr>
        <w:fldChar w:fldCharType="begin">
          <w:ffData>
            <w:name w:val="Besedilo2"/>
            <w:enabled/>
            <w:calcOnExit w:val="0"/>
            <w:textInput/>
          </w:ffData>
        </w:fldChar>
      </w:r>
      <w:r w:rsidRPr="00893547">
        <w:rPr>
          <w:rFonts w:ascii="Arial" w:hAnsi="Arial" w:cs="Arial"/>
          <w:sz w:val="16"/>
          <w:szCs w:val="16"/>
          <w:lang w:eastAsia="en-US"/>
        </w:rPr>
        <w:instrText xml:space="preserve"> FORMTEXT </w:instrText>
      </w:r>
      <w:r w:rsidRPr="00893547">
        <w:rPr>
          <w:rFonts w:ascii="Arial" w:hAnsi="Arial" w:cs="Arial"/>
          <w:sz w:val="16"/>
          <w:szCs w:val="16"/>
          <w:lang w:eastAsia="en-US"/>
        </w:rPr>
      </w:r>
      <w:r w:rsidRPr="00893547">
        <w:rPr>
          <w:rFonts w:ascii="Arial" w:hAnsi="Arial" w:cs="Arial"/>
          <w:sz w:val="16"/>
          <w:szCs w:val="16"/>
          <w:lang w:eastAsia="en-US"/>
        </w:rPr>
        <w:fldChar w:fldCharType="separate"/>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noProof/>
          <w:sz w:val="16"/>
          <w:szCs w:val="16"/>
          <w:lang w:eastAsia="en-US"/>
        </w:rPr>
        <w:t> </w:t>
      </w:r>
      <w:r w:rsidRPr="00893547">
        <w:rPr>
          <w:rFonts w:ascii="Arial" w:hAnsi="Arial" w:cs="Arial"/>
          <w:sz w:val="16"/>
          <w:szCs w:val="16"/>
          <w:lang w:eastAsia="en-US"/>
        </w:rPr>
        <w:fldChar w:fldCharType="end"/>
      </w:r>
      <w:r w:rsidRPr="00893547">
        <w:rPr>
          <w:rFonts w:ascii="Arial" w:hAnsi="Arial" w:cs="Arial"/>
          <w:sz w:val="16"/>
          <w:szCs w:val="16"/>
          <w:lang w:eastAsia="en-US"/>
        </w:rPr>
        <w:t xml:space="preserve"> </w:t>
      </w:r>
      <w:r w:rsidRPr="00893547">
        <w:rPr>
          <w:rFonts w:ascii="Arial" w:hAnsi="Arial" w:cs="Arial"/>
          <w:i/>
          <w:sz w:val="16"/>
          <w:szCs w:val="16"/>
          <w:lang w:eastAsia="en-US"/>
        </w:rPr>
        <w:t>(navede se SWIFT naslova garanta)«</w:t>
      </w:r>
    </w:p>
    <w:p w14:paraId="3F042A0E" w14:textId="77777777" w:rsidR="00865EDD" w:rsidRPr="00893547" w:rsidRDefault="00865EDD" w:rsidP="00865EDD">
      <w:pPr>
        <w:rPr>
          <w:rFonts w:ascii="Arial" w:hAnsi="Arial" w:cs="Arial"/>
          <w:sz w:val="16"/>
          <w:szCs w:val="16"/>
          <w:lang w:eastAsia="en-US"/>
        </w:rPr>
      </w:pPr>
    </w:p>
    <w:p w14:paraId="2CC55247" w14:textId="77777777" w:rsidR="0033147B" w:rsidRPr="00893547" w:rsidRDefault="0033147B" w:rsidP="00A8539B">
      <w:pPr>
        <w:rPr>
          <w:rFonts w:ascii="Arial" w:hAnsi="Arial" w:cs="Arial"/>
          <w:sz w:val="16"/>
          <w:szCs w:val="16"/>
          <w:lang w:eastAsia="en-US"/>
        </w:rPr>
      </w:pPr>
    </w:p>
    <w:p w14:paraId="28F227DD" w14:textId="77777777" w:rsidR="0033147B" w:rsidRPr="00893547" w:rsidRDefault="0033147B" w:rsidP="00A8539B">
      <w:pPr>
        <w:rPr>
          <w:rFonts w:ascii="Arial" w:hAnsi="Arial" w:cs="Arial"/>
          <w:sz w:val="16"/>
          <w:szCs w:val="16"/>
          <w:lang w:eastAsia="en-US"/>
        </w:rPr>
      </w:pPr>
    </w:p>
    <w:p w14:paraId="6CF01A5B" w14:textId="77777777" w:rsidR="0033147B" w:rsidRPr="00893547" w:rsidRDefault="0033147B" w:rsidP="00A8539B">
      <w:pPr>
        <w:rPr>
          <w:rFonts w:ascii="Arial" w:hAnsi="Arial" w:cs="Arial"/>
          <w:sz w:val="16"/>
          <w:szCs w:val="16"/>
          <w:lang w:eastAsia="en-US"/>
        </w:rPr>
      </w:pPr>
    </w:p>
    <w:p w14:paraId="5230036D" w14:textId="77777777" w:rsidR="0033147B" w:rsidRPr="00893547" w:rsidRDefault="0033147B" w:rsidP="00A8539B">
      <w:pPr>
        <w:rPr>
          <w:rFonts w:ascii="Arial" w:hAnsi="Arial" w:cs="Arial"/>
          <w:sz w:val="16"/>
          <w:szCs w:val="16"/>
          <w:lang w:eastAsia="en-US"/>
        </w:rPr>
      </w:pPr>
    </w:p>
    <w:p w14:paraId="17005BDE" w14:textId="77777777" w:rsidR="0033147B" w:rsidRPr="00893547" w:rsidRDefault="0033147B" w:rsidP="00A8539B">
      <w:pPr>
        <w:rPr>
          <w:rFonts w:ascii="Arial" w:hAnsi="Arial" w:cs="Arial"/>
          <w:sz w:val="16"/>
          <w:szCs w:val="16"/>
          <w:lang w:eastAsia="en-US"/>
        </w:rPr>
      </w:pPr>
    </w:p>
    <w:p w14:paraId="03D12360" w14:textId="77777777" w:rsidR="0033147B" w:rsidRPr="00893547" w:rsidRDefault="0033147B" w:rsidP="00A8539B">
      <w:pPr>
        <w:rPr>
          <w:rFonts w:ascii="Arial" w:hAnsi="Arial" w:cs="Arial"/>
          <w:b/>
          <w:sz w:val="20"/>
          <w:szCs w:val="20"/>
        </w:rPr>
        <w:sectPr w:rsidR="0033147B" w:rsidRPr="00893547" w:rsidSect="00311DE6">
          <w:headerReference w:type="default" r:id="rId37"/>
          <w:footerReference w:type="default" r:id="rId38"/>
          <w:headerReference w:type="first" r:id="rId39"/>
          <w:footerReference w:type="first" r:id="rId40"/>
          <w:pgSz w:w="11906" w:h="16838"/>
          <w:pgMar w:top="902" w:right="1418" w:bottom="902" w:left="1418" w:header="709" w:footer="709" w:gutter="0"/>
          <w:cols w:space="708"/>
          <w:docGrid w:linePitch="360"/>
        </w:sectPr>
      </w:pPr>
    </w:p>
    <w:p w14:paraId="7D302DCE" w14:textId="77777777" w:rsidR="008B0CA2" w:rsidRPr="00893547" w:rsidRDefault="008B0CA2" w:rsidP="00A8539B">
      <w:pPr>
        <w:jc w:val="both"/>
        <w:rPr>
          <w:rFonts w:ascii="Arial" w:hAnsi="Arial" w:cs="Arial"/>
          <w:b/>
          <w:sz w:val="20"/>
          <w:szCs w:val="20"/>
          <w:lang w:eastAsia="en-US"/>
        </w:rPr>
      </w:pPr>
    </w:p>
    <w:p w14:paraId="1D4763DD" w14:textId="3A6405AB" w:rsidR="00D83F2B" w:rsidRPr="00893547" w:rsidRDefault="00D83F2B" w:rsidP="00A8539B">
      <w:pPr>
        <w:jc w:val="both"/>
        <w:rPr>
          <w:rFonts w:ascii="Arial" w:hAnsi="Arial" w:cs="Arial"/>
          <w:b/>
          <w:sz w:val="20"/>
          <w:szCs w:val="20"/>
          <w:lang w:eastAsia="en-US"/>
        </w:rPr>
      </w:pPr>
      <w:r w:rsidRPr="00893547">
        <w:rPr>
          <w:rFonts w:ascii="Arial" w:hAnsi="Arial" w:cs="Arial"/>
          <w:b/>
          <w:sz w:val="20"/>
          <w:szCs w:val="20"/>
          <w:lang w:eastAsia="en-US"/>
        </w:rPr>
        <w:t>Priloge</w:t>
      </w:r>
      <w:r w:rsidR="001F11C9" w:rsidRPr="00893547">
        <w:rPr>
          <w:rFonts w:ascii="Arial" w:hAnsi="Arial" w:cs="Arial"/>
          <w:b/>
          <w:sz w:val="20"/>
          <w:szCs w:val="20"/>
          <w:lang w:eastAsia="en-US"/>
        </w:rPr>
        <w:t>, vezane na ponudbo</w:t>
      </w:r>
      <w:r w:rsidRPr="00893547">
        <w:rPr>
          <w:rFonts w:ascii="Arial" w:hAnsi="Arial" w:cs="Arial"/>
          <w:b/>
          <w:sz w:val="20"/>
          <w:szCs w:val="20"/>
          <w:lang w:eastAsia="en-US"/>
        </w:rPr>
        <w:t xml:space="preserve">: </w:t>
      </w:r>
    </w:p>
    <w:p w14:paraId="0D10482D" w14:textId="77777777" w:rsidR="00811E25" w:rsidRPr="00893547" w:rsidRDefault="00811E25" w:rsidP="00A8539B">
      <w:pPr>
        <w:jc w:val="both"/>
        <w:rPr>
          <w:rFonts w:ascii="Arial" w:hAnsi="Arial" w:cs="Arial"/>
          <w:b/>
          <w:sz w:val="20"/>
          <w:szCs w:val="20"/>
          <w:lang w:eastAsia="en-US"/>
        </w:rPr>
      </w:pPr>
    </w:p>
    <w:p w14:paraId="44AD90FB" w14:textId="0F94B18D" w:rsidR="00811E25" w:rsidRPr="00893547" w:rsidRDefault="00811E25" w:rsidP="00A8539B">
      <w:pPr>
        <w:pStyle w:val="Naslov1"/>
        <w:spacing w:before="0" w:after="0" w:line="240" w:lineRule="auto"/>
      </w:pPr>
      <w:r w:rsidRPr="00893547">
        <w:t>PRILOGA – projektna naloga</w:t>
      </w:r>
      <w:r w:rsidR="008F08A0">
        <w:t xml:space="preserve"> (s prilogami</w:t>
      </w:r>
      <w:r w:rsidR="00741D05">
        <w:t xml:space="preserve"> 1 in 2</w:t>
      </w:r>
      <w:r w:rsidR="008F08A0">
        <w:t>)</w:t>
      </w:r>
    </w:p>
    <w:p w14:paraId="519FD495" w14:textId="77777777" w:rsidR="00811E25" w:rsidRPr="00893547" w:rsidRDefault="00811E25" w:rsidP="00A8539B">
      <w:pPr>
        <w:jc w:val="both"/>
        <w:rPr>
          <w:rFonts w:ascii="Arial" w:hAnsi="Arial" w:cs="Arial"/>
          <w:sz w:val="20"/>
          <w:szCs w:val="20"/>
          <w:lang w:eastAsia="en-US"/>
        </w:rPr>
      </w:pPr>
      <w:r w:rsidRPr="00893547">
        <w:rPr>
          <w:rFonts w:ascii="Arial" w:hAnsi="Arial" w:cs="Arial"/>
          <w:sz w:val="20"/>
          <w:szCs w:val="20"/>
          <w:lang w:eastAsia="en-US"/>
        </w:rPr>
        <w:t>Nahaja se v ločeni datoteki.</w:t>
      </w:r>
    </w:p>
    <w:p w14:paraId="2A3A4139" w14:textId="1796C71F" w:rsidR="00811E25" w:rsidRPr="00893547" w:rsidRDefault="00811E25" w:rsidP="00A8539B">
      <w:pPr>
        <w:jc w:val="both"/>
        <w:rPr>
          <w:rFonts w:ascii="Arial" w:hAnsi="Arial" w:cs="Arial"/>
          <w:b/>
          <w:sz w:val="20"/>
          <w:szCs w:val="20"/>
          <w:lang w:eastAsia="en-US"/>
        </w:rPr>
      </w:pPr>
    </w:p>
    <w:p w14:paraId="43736289" w14:textId="7DB46131" w:rsidR="00D22557" w:rsidRPr="00893547" w:rsidRDefault="00D22557" w:rsidP="00A8539B">
      <w:pPr>
        <w:pStyle w:val="Naslov1"/>
        <w:spacing w:before="0" w:after="0" w:line="240" w:lineRule="auto"/>
      </w:pPr>
      <w:r w:rsidRPr="00893547">
        <w:t>PRILOGA - ESPD obrazec</w:t>
      </w:r>
    </w:p>
    <w:p w14:paraId="2EA2010A" w14:textId="77777777" w:rsidR="00D22557" w:rsidRPr="00893547" w:rsidRDefault="00D22557" w:rsidP="00A8539B">
      <w:pPr>
        <w:jc w:val="both"/>
        <w:rPr>
          <w:rFonts w:ascii="Arial" w:hAnsi="Arial" w:cs="Arial"/>
          <w:sz w:val="20"/>
          <w:szCs w:val="20"/>
          <w:lang w:eastAsia="en-US"/>
        </w:rPr>
      </w:pPr>
      <w:r w:rsidRPr="00893547">
        <w:rPr>
          <w:rFonts w:ascii="Arial" w:hAnsi="Arial" w:cs="Arial"/>
          <w:sz w:val="20"/>
          <w:szCs w:val="20"/>
          <w:lang w:eastAsia="en-US"/>
        </w:rPr>
        <w:t>Nahaja se v ločeni datoteki.</w:t>
      </w:r>
    </w:p>
    <w:p w14:paraId="180EB6A0" w14:textId="77777777" w:rsidR="00D22557" w:rsidRPr="00893547" w:rsidRDefault="00D22557" w:rsidP="00A8539B">
      <w:pPr>
        <w:rPr>
          <w:rFonts w:ascii="Arial" w:hAnsi="Arial" w:cs="Arial"/>
          <w:sz w:val="20"/>
          <w:szCs w:val="20"/>
          <w:lang w:eastAsia="en-US"/>
        </w:rPr>
      </w:pPr>
      <w:bookmarkStart w:id="152" w:name="_Toc534192833"/>
    </w:p>
    <w:p w14:paraId="0780D160" w14:textId="5F9B864B" w:rsidR="00D22557" w:rsidRPr="00893547" w:rsidRDefault="00D22557" w:rsidP="00A8539B">
      <w:pPr>
        <w:rPr>
          <w:rFonts w:ascii="Arial" w:hAnsi="Arial" w:cs="Arial"/>
          <w:b/>
          <w:sz w:val="20"/>
          <w:szCs w:val="20"/>
          <w:lang w:eastAsia="en-US"/>
        </w:rPr>
      </w:pPr>
      <w:r w:rsidRPr="00893547">
        <w:rPr>
          <w:rFonts w:ascii="Arial" w:hAnsi="Arial" w:cs="Arial"/>
          <w:b/>
          <w:sz w:val="20"/>
          <w:szCs w:val="20"/>
        </w:rPr>
        <w:t>PRILOGA – OBRAZEC PONUDBENI PREDRAČUN</w:t>
      </w:r>
      <w:bookmarkEnd w:id="152"/>
    </w:p>
    <w:p w14:paraId="6558F45E" w14:textId="01E0CB86" w:rsidR="00D22557" w:rsidRPr="00893547" w:rsidRDefault="00D22557" w:rsidP="00A8539B">
      <w:pPr>
        <w:jc w:val="both"/>
        <w:rPr>
          <w:rFonts w:ascii="Arial" w:hAnsi="Arial" w:cs="Arial"/>
          <w:sz w:val="20"/>
          <w:szCs w:val="20"/>
          <w:lang w:eastAsia="en-US"/>
        </w:rPr>
      </w:pPr>
      <w:r w:rsidRPr="00893547">
        <w:rPr>
          <w:rFonts w:ascii="Arial" w:hAnsi="Arial" w:cs="Arial"/>
          <w:sz w:val="20"/>
          <w:szCs w:val="20"/>
          <w:lang w:eastAsia="en-US"/>
        </w:rPr>
        <w:t>Nahaja se v ločeni datoteki.</w:t>
      </w:r>
    </w:p>
    <w:p w14:paraId="27EC7C98" w14:textId="36748D71" w:rsidR="00D83F2B" w:rsidRPr="00893547" w:rsidRDefault="00D83F2B" w:rsidP="00A8539B">
      <w:pPr>
        <w:jc w:val="both"/>
        <w:rPr>
          <w:rFonts w:ascii="Arial" w:hAnsi="Arial" w:cs="Arial"/>
          <w:sz w:val="20"/>
          <w:szCs w:val="20"/>
          <w:lang w:eastAsia="en-US"/>
        </w:rPr>
      </w:pPr>
    </w:p>
    <w:p w14:paraId="4E40889E" w14:textId="77777777" w:rsidR="001F11C9" w:rsidRPr="00893547" w:rsidRDefault="001F11C9" w:rsidP="00A8539B">
      <w:pPr>
        <w:jc w:val="both"/>
        <w:rPr>
          <w:rFonts w:ascii="Arial" w:hAnsi="Arial" w:cs="Arial"/>
          <w:bCs/>
          <w:sz w:val="20"/>
          <w:szCs w:val="20"/>
        </w:rPr>
      </w:pPr>
    </w:p>
    <w:p w14:paraId="20A3A560" w14:textId="77777777" w:rsidR="00197CE8" w:rsidRPr="00893547" w:rsidRDefault="00197CE8" w:rsidP="00A8539B">
      <w:pPr>
        <w:jc w:val="both"/>
        <w:rPr>
          <w:rFonts w:ascii="Arial" w:hAnsi="Arial" w:cs="Arial"/>
          <w:sz w:val="20"/>
          <w:szCs w:val="20"/>
          <w:lang w:eastAsia="en-US"/>
        </w:rPr>
      </w:pPr>
    </w:p>
    <w:p w14:paraId="410C0494" w14:textId="77777777" w:rsidR="00197CE8" w:rsidRPr="00893547" w:rsidRDefault="00197CE8" w:rsidP="00A8539B">
      <w:pPr>
        <w:jc w:val="both"/>
        <w:rPr>
          <w:rFonts w:ascii="Arial" w:hAnsi="Arial" w:cs="Arial"/>
          <w:sz w:val="20"/>
          <w:szCs w:val="20"/>
          <w:lang w:eastAsia="en-US"/>
        </w:rPr>
      </w:pPr>
    </w:p>
    <w:p w14:paraId="05187E28" w14:textId="77777777" w:rsidR="00FA23D9" w:rsidRPr="00893547" w:rsidRDefault="00FA23D9" w:rsidP="00A8539B">
      <w:pPr>
        <w:jc w:val="both"/>
        <w:rPr>
          <w:rFonts w:ascii="Arial" w:hAnsi="Arial" w:cs="Arial"/>
          <w:sz w:val="20"/>
          <w:szCs w:val="20"/>
          <w:lang w:eastAsia="en-US"/>
        </w:rPr>
      </w:pPr>
    </w:p>
    <w:sectPr w:rsidR="00FA23D9" w:rsidRPr="00893547" w:rsidSect="00B05D50">
      <w:footerReference w:type="default" r:id="rId41"/>
      <w:headerReference w:type="first" r:id="rId42"/>
      <w:footerReference w:type="first" r:id="rId43"/>
      <w:pgSz w:w="11900" w:h="16840" w:code="9"/>
      <w:pgMar w:top="284"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F3EA7" w14:textId="77777777" w:rsidR="00FF7E0E" w:rsidRDefault="00FF7E0E">
      <w:r>
        <w:separator/>
      </w:r>
    </w:p>
  </w:endnote>
  <w:endnote w:type="continuationSeparator" w:id="0">
    <w:p w14:paraId="7665BB1E" w14:textId="77777777" w:rsidR="00FF7E0E" w:rsidRDefault="00FF7E0E">
      <w:r>
        <w:continuationSeparator/>
      </w:r>
    </w:p>
  </w:endnote>
  <w:endnote w:type="continuationNotice" w:id="1">
    <w:p w14:paraId="1C632D95" w14:textId="77777777" w:rsidR="00FF7E0E" w:rsidRDefault="00FF7E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Republika">
    <w:altName w:val="Calibri"/>
    <w:panose1 w:val="02000506040000020004"/>
    <w:charset w:val="EE"/>
    <w:family w:val="auto"/>
    <w:pitch w:val="variable"/>
    <w:sig w:usb0="A00000FF" w:usb1="4000205B"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97312" w14:textId="425AA970" w:rsidR="00961B90" w:rsidRPr="001A5DC6" w:rsidRDefault="009D44D1" w:rsidP="009D44D1">
    <w:pPr>
      <w:pStyle w:val="Noga"/>
      <w:rPr>
        <w:rFonts w:ascii="Arial" w:hAnsi="Arial" w:cs="Arial"/>
        <w:sz w:val="18"/>
        <w:szCs w:val="18"/>
      </w:rPr>
    </w:pPr>
    <w:r>
      <w:rPr>
        <w:noProof/>
      </w:rPr>
      <w:drawing>
        <wp:inline distT="0" distB="0" distL="0" distR="0" wp14:anchorId="41A72004" wp14:editId="43841085">
          <wp:extent cx="1171575" cy="50482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1575" cy="504825"/>
                  </a:xfrm>
                  <a:prstGeom prst="rect">
                    <a:avLst/>
                  </a:prstGeom>
                </pic:spPr>
              </pic:pic>
            </a:graphicData>
          </a:graphic>
        </wp:inline>
      </w:drawing>
    </w:r>
    <w:r>
      <w:rPr>
        <w:rFonts w:ascii="Arial" w:hAnsi="Arial" w:cs="Arial"/>
        <w:sz w:val="18"/>
        <w:szCs w:val="18"/>
      </w:rPr>
      <w:tab/>
    </w:r>
    <w:r>
      <w:rPr>
        <w:rFonts w:ascii="Arial" w:hAnsi="Arial" w:cs="Arial"/>
        <w:sz w:val="18"/>
        <w:szCs w:val="18"/>
      </w:rPr>
      <w:tab/>
    </w:r>
    <w:r w:rsidR="00961B90" w:rsidRPr="001A5DC6">
      <w:rPr>
        <w:rFonts w:ascii="Arial" w:hAnsi="Arial" w:cs="Arial"/>
        <w:sz w:val="18"/>
        <w:szCs w:val="18"/>
      </w:rPr>
      <w:fldChar w:fldCharType="begin"/>
    </w:r>
    <w:r w:rsidR="00961B90" w:rsidRPr="001A5DC6">
      <w:rPr>
        <w:rFonts w:ascii="Arial" w:hAnsi="Arial" w:cs="Arial"/>
        <w:sz w:val="18"/>
        <w:szCs w:val="18"/>
      </w:rPr>
      <w:instrText>PAGE   \* MERGEFORMAT</w:instrText>
    </w:r>
    <w:r w:rsidR="00961B90" w:rsidRPr="001A5DC6">
      <w:rPr>
        <w:rFonts w:ascii="Arial" w:hAnsi="Arial" w:cs="Arial"/>
        <w:sz w:val="18"/>
        <w:szCs w:val="18"/>
      </w:rPr>
      <w:fldChar w:fldCharType="separate"/>
    </w:r>
    <w:r w:rsidR="00E921AA">
      <w:rPr>
        <w:rFonts w:ascii="Arial" w:hAnsi="Arial" w:cs="Arial"/>
        <w:noProof/>
        <w:sz w:val="18"/>
        <w:szCs w:val="18"/>
      </w:rPr>
      <w:t>48</w:t>
    </w:r>
    <w:r w:rsidR="00961B90"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3D96" w14:textId="6EC61562" w:rsidR="00961B90" w:rsidRPr="001A5DC6" w:rsidRDefault="00961B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57BAA" w14:textId="77777777" w:rsidR="0033147B" w:rsidRPr="001A5DC6" w:rsidRDefault="0033147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46</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10522" w14:textId="77777777" w:rsidR="0033147B" w:rsidRPr="001A5DC6" w:rsidRDefault="0033147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D961" w14:textId="1F1ABFAC" w:rsidR="00961B90" w:rsidRPr="001A5DC6" w:rsidRDefault="00961B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921AA">
      <w:rPr>
        <w:rFonts w:ascii="Arial" w:hAnsi="Arial" w:cs="Arial"/>
        <w:noProof/>
        <w:sz w:val="18"/>
        <w:szCs w:val="18"/>
      </w:rPr>
      <w:t>57</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4130" w14:textId="08888913" w:rsidR="00961B90" w:rsidRPr="001A5DC6" w:rsidRDefault="00961B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921AA">
      <w:rPr>
        <w:rFonts w:ascii="Arial" w:hAnsi="Arial" w:cs="Arial"/>
        <w:noProof/>
        <w:sz w:val="18"/>
        <w:szCs w:val="18"/>
      </w:rPr>
      <w:t>49</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287E0" w14:textId="77777777" w:rsidR="00FF7E0E" w:rsidRDefault="00FF7E0E">
      <w:r>
        <w:separator/>
      </w:r>
    </w:p>
  </w:footnote>
  <w:footnote w:type="continuationSeparator" w:id="0">
    <w:p w14:paraId="32D3FF3E" w14:textId="77777777" w:rsidR="00FF7E0E" w:rsidRDefault="00FF7E0E">
      <w:r>
        <w:continuationSeparator/>
      </w:r>
    </w:p>
  </w:footnote>
  <w:footnote w:type="continuationNotice" w:id="1">
    <w:p w14:paraId="65E3E719" w14:textId="77777777" w:rsidR="00FF7E0E" w:rsidRDefault="00FF7E0E"/>
  </w:footnote>
  <w:footnote w:id="2">
    <w:p w14:paraId="0C454D4C" w14:textId="77777777" w:rsidR="000D288B" w:rsidRDefault="000D288B" w:rsidP="000D288B">
      <w:pPr>
        <w:pStyle w:val="Sprotnaopomba-besedilo"/>
      </w:pPr>
      <w:r>
        <w:rPr>
          <w:rStyle w:val="Sprotnaopomba-sklic"/>
        </w:rPr>
        <w:footnoteRef/>
      </w:r>
      <w:r>
        <w:t xml:space="preserve"> </w:t>
      </w:r>
      <w:hyperlink r:id="rId1" w:history="1">
        <w:r w:rsidRPr="00C52639">
          <w:rPr>
            <w:rStyle w:val="Hiperpovezava"/>
            <w:rFonts w:ascii="Arial" w:hAnsi="Arial" w:cs="Arial"/>
            <w:sz w:val="18"/>
            <w:szCs w:val="18"/>
          </w:rPr>
          <w:t>Obligacijski zakonik</w:t>
        </w:r>
      </w:hyperlink>
      <w:r w:rsidRPr="00C52639">
        <w:rPr>
          <w:rFonts w:ascii="Arial" w:hAnsi="Arial" w:cs="Arial"/>
          <w:sz w:val="18"/>
          <w:szCs w:val="18"/>
        </w:rPr>
        <w:t xml:space="preserve"> (Uradni list RS, št. 97/07 – uradno prečiščeno besedilo, 64/16 – odl. US in 20/18 – OROZ631)</w:t>
      </w:r>
      <w:r>
        <w:rPr>
          <w:rFonts w:ascii="Arial" w:hAnsi="Arial" w:cs="Arial"/>
          <w:sz w:val="18"/>
          <w:szCs w:val="18"/>
        </w:rPr>
        <w:t>.</w:t>
      </w:r>
    </w:p>
  </w:footnote>
  <w:footnote w:id="3">
    <w:p w14:paraId="246FDBE0" w14:textId="58EED9CC" w:rsidR="006939BC" w:rsidRPr="007E5868" w:rsidRDefault="006939BC" w:rsidP="006939BC">
      <w:pPr>
        <w:pStyle w:val="Sprotnaopomba-besedilo"/>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01B08" w14:textId="755C0630" w:rsidR="00961B90" w:rsidRPr="00110CBD" w:rsidRDefault="009D44D1" w:rsidP="006174BF">
    <w:pPr>
      <w:pStyle w:val="Glava"/>
      <w:spacing w:line="240" w:lineRule="exact"/>
      <w:rPr>
        <w:rFonts w:ascii="Republika" w:hAnsi="Republika"/>
        <w:sz w:val="16"/>
      </w:rPr>
    </w:pPr>
    <w:r w:rsidRPr="00893547">
      <w:rPr>
        <w:rFonts w:ascii="Arial" w:hAnsi="Arial" w:cs="Arial"/>
        <w:noProof/>
      </w:rPr>
      <w:drawing>
        <wp:anchor distT="0" distB="0" distL="114300" distR="114300" simplePos="0" relativeHeight="251659264" behindDoc="0" locked="0" layoutInCell="1" allowOverlap="1" wp14:anchorId="43ADE418" wp14:editId="73E55849">
          <wp:simplePos x="0" y="0"/>
          <wp:positionH relativeFrom="column">
            <wp:posOffset>-428625</wp:posOffset>
          </wp:positionH>
          <wp:positionV relativeFrom="paragraph">
            <wp:posOffset>99060</wp:posOffset>
          </wp:positionV>
          <wp:extent cx="2743835" cy="284480"/>
          <wp:effectExtent l="0" t="0" r="0" b="1270"/>
          <wp:wrapNone/>
          <wp:docPr id="1" name="Slika 1" descr="logotip Ministrstva za okolje, podnebje in energi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logotip Ministrstva za okolje, podnebje in energijo"/>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43835" cy="284480"/>
                  </a:xfrm>
                  <a:prstGeom prst="rect">
                    <a:avLst/>
                  </a:prstGeom>
                </pic:spPr>
              </pic:pic>
            </a:graphicData>
          </a:graphic>
          <wp14:sizeRelH relativeFrom="margin">
            <wp14:pctWidth>0</wp14:pctWidth>
          </wp14:sizeRelH>
          <wp14:sizeRelV relativeFrom="margin">
            <wp14:pctHeight>0</wp14:pctHeight>
          </wp14:sizeRelV>
        </wp:anchor>
      </w:drawing>
    </w:r>
    <w:r w:rsidRPr="00893547">
      <w:rPr>
        <w:rFonts w:ascii="Arial" w:hAnsi="Arial" w:cs="Arial"/>
        <w:noProof/>
      </w:rPr>
      <w:drawing>
        <wp:anchor distT="0" distB="0" distL="114300" distR="114300" simplePos="0" relativeHeight="251660288" behindDoc="0" locked="0" layoutInCell="1" allowOverlap="1" wp14:anchorId="036A9C09" wp14:editId="7FA83AD1">
          <wp:simplePos x="0" y="0"/>
          <wp:positionH relativeFrom="margin">
            <wp:posOffset>4511040</wp:posOffset>
          </wp:positionH>
          <wp:positionV relativeFrom="paragraph">
            <wp:posOffset>0</wp:posOffset>
          </wp:positionV>
          <wp:extent cx="1271905" cy="381000"/>
          <wp:effectExtent l="0" t="0" r="0" b="0"/>
          <wp:wrapNone/>
          <wp:docPr id="2" name="Slika 2" descr="C:\Users\koperckal\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C:\Users\koperckal\AppData\Local\Microsoft\Windows\INetCache\Content.Word\SL Financira Evropska unija_POS.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7190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3547">
      <w:rPr>
        <w:rFonts w:ascii="Arial" w:hAnsi="Arial" w:cs="Arial"/>
        <w:noProof/>
      </w:rPr>
      <w:drawing>
        <wp:anchor distT="0" distB="0" distL="114300" distR="114300" simplePos="0" relativeHeight="251661312" behindDoc="0" locked="0" layoutInCell="1" allowOverlap="1" wp14:anchorId="4F19FB77" wp14:editId="12051A61">
          <wp:simplePos x="0" y="0"/>
          <wp:positionH relativeFrom="margin">
            <wp:posOffset>2883535</wp:posOffset>
          </wp:positionH>
          <wp:positionV relativeFrom="paragraph">
            <wp:posOffset>67310</wp:posOffset>
          </wp:positionV>
          <wp:extent cx="1541145" cy="279400"/>
          <wp:effectExtent l="0" t="0" r="1905" b="6350"/>
          <wp:wrapNone/>
          <wp:docPr id="3" name="Slika 3"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Logo, icon&#10;&#10;Description automatically generated"/>
                  <pic:cNvPicPr>
                    <a:picLocks noChangeAspect="1" noChangeArrowheads="1"/>
                  </pic:cNvPicPr>
                </pic:nvPicPr>
                <pic:blipFill>
                  <a:blip r:embed="rId3" cstate="print">
                    <a:extLst>
                      <a:ext uri="{28A0092B-C50C-407E-A947-70E740481C1C}">
                        <a14:useLocalDpi xmlns:a14="http://schemas.microsoft.com/office/drawing/2010/main" val="0"/>
                      </a:ext>
                    </a:extLst>
                  </a:blip>
                  <a:stretch>
                    <a:fillRect/>
                  </a:stretch>
                </pic:blipFill>
                <pic:spPr bwMode="auto">
                  <a:xfrm>
                    <a:off x="0" y="0"/>
                    <a:ext cx="1541145" cy="279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B087" w14:textId="77777777" w:rsidR="00961B90" w:rsidRDefault="00961B90"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6D78B" w14:textId="77777777" w:rsidR="0033147B" w:rsidRPr="00110CBD" w:rsidRDefault="0033147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6754D" w14:textId="77777777" w:rsidR="0033147B" w:rsidRDefault="0033147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9F0D" w14:textId="77777777" w:rsidR="00961B90" w:rsidRDefault="00961B90"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5"/>
    <w:multiLevelType w:val="multilevel"/>
    <w:tmpl w:val="00000005"/>
    <w:name w:val="WWNum6"/>
    <w:lvl w:ilvl="0">
      <w:start w:val="9"/>
      <w:numFmt w:val="bullet"/>
      <w:lvlText w:val="-"/>
      <w:lvlJc w:val="left"/>
      <w:pPr>
        <w:tabs>
          <w:tab w:val="num" w:pos="1065"/>
        </w:tabs>
        <w:ind w:left="1065" w:hanging="360"/>
      </w:pPr>
      <w:rPr>
        <w:rFonts w:ascii="Times New Roman" w:hAnsi="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D"/>
    <w:multiLevelType w:val="multilevel"/>
    <w:tmpl w:val="0000000D"/>
    <w:name w:val="WWNum15"/>
    <w:lvl w:ilvl="0">
      <w:start w:val="1"/>
      <w:numFmt w:val="bullet"/>
      <w:lvlText w:val=""/>
      <w:lvlJc w:val="left"/>
      <w:pPr>
        <w:tabs>
          <w:tab w:val="num" w:pos="783"/>
        </w:tabs>
        <w:ind w:left="783" w:hanging="360"/>
      </w:pPr>
      <w:rPr>
        <w:rFonts w:ascii="Symbol" w:hAnsi="Symbol"/>
        <w:sz w:val="16"/>
        <w:szCs w:val="16"/>
      </w:rPr>
    </w:lvl>
    <w:lvl w:ilvl="1">
      <w:start w:val="1"/>
      <w:numFmt w:val="bullet"/>
      <w:lvlText w:val="o"/>
      <w:lvlJc w:val="left"/>
      <w:pPr>
        <w:tabs>
          <w:tab w:val="num" w:pos="1503"/>
        </w:tabs>
        <w:ind w:left="1503" w:hanging="360"/>
      </w:pPr>
      <w:rPr>
        <w:rFonts w:ascii="Courier New" w:hAnsi="Courier New"/>
      </w:rPr>
    </w:lvl>
    <w:lvl w:ilvl="2">
      <w:start w:val="1"/>
      <w:numFmt w:val="bullet"/>
      <w:lvlText w:val=""/>
      <w:lvlJc w:val="left"/>
      <w:pPr>
        <w:tabs>
          <w:tab w:val="num" w:pos="2223"/>
        </w:tabs>
        <w:ind w:left="2223" w:hanging="360"/>
      </w:pPr>
      <w:rPr>
        <w:rFonts w:ascii="Wingdings" w:hAnsi="Wingdings"/>
      </w:rPr>
    </w:lvl>
    <w:lvl w:ilvl="3">
      <w:start w:val="1"/>
      <w:numFmt w:val="bullet"/>
      <w:lvlText w:val=""/>
      <w:lvlJc w:val="left"/>
      <w:pPr>
        <w:tabs>
          <w:tab w:val="num" w:pos="2943"/>
        </w:tabs>
        <w:ind w:left="2943" w:hanging="360"/>
      </w:pPr>
      <w:rPr>
        <w:rFonts w:ascii="Symbol" w:hAnsi="Symbol"/>
      </w:rPr>
    </w:lvl>
    <w:lvl w:ilvl="4">
      <w:start w:val="1"/>
      <w:numFmt w:val="bullet"/>
      <w:lvlText w:val="o"/>
      <w:lvlJc w:val="left"/>
      <w:pPr>
        <w:tabs>
          <w:tab w:val="num" w:pos="3663"/>
        </w:tabs>
        <w:ind w:left="3663" w:hanging="360"/>
      </w:pPr>
      <w:rPr>
        <w:rFonts w:ascii="Courier New" w:hAnsi="Courier New"/>
      </w:rPr>
    </w:lvl>
    <w:lvl w:ilvl="5">
      <w:start w:val="1"/>
      <w:numFmt w:val="bullet"/>
      <w:lvlText w:val=""/>
      <w:lvlJc w:val="left"/>
      <w:pPr>
        <w:tabs>
          <w:tab w:val="num" w:pos="4383"/>
        </w:tabs>
        <w:ind w:left="4383" w:hanging="360"/>
      </w:pPr>
      <w:rPr>
        <w:rFonts w:ascii="Wingdings" w:hAnsi="Wingdings"/>
      </w:rPr>
    </w:lvl>
    <w:lvl w:ilvl="6">
      <w:start w:val="1"/>
      <w:numFmt w:val="bullet"/>
      <w:lvlText w:val=""/>
      <w:lvlJc w:val="left"/>
      <w:pPr>
        <w:tabs>
          <w:tab w:val="num" w:pos="5103"/>
        </w:tabs>
        <w:ind w:left="5103" w:hanging="360"/>
      </w:pPr>
      <w:rPr>
        <w:rFonts w:ascii="Symbol" w:hAnsi="Symbol"/>
      </w:rPr>
    </w:lvl>
    <w:lvl w:ilvl="7">
      <w:start w:val="1"/>
      <w:numFmt w:val="bullet"/>
      <w:lvlText w:val="o"/>
      <w:lvlJc w:val="left"/>
      <w:pPr>
        <w:tabs>
          <w:tab w:val="num" w:pos="5823"/>
        </w:tabs>
        <w:ind w:left="5823" w:hanging="360"/>
      </w:pPr>
      <w:rPr>
        <w:rFonts w:ascii="Courier New" w:hAnsi="Courier New"/>
      </w:rPr>
    </w:lvl>
    <w:lvl w:ilvl="8">
      <w:start w:val="1"/>
      <w:numFmt w:val="bullet"/>
      <w:lvlText w:val=""/>
      <w:lvlJc w:val="left"/>
      <w:pPr>
        <w:tabs>
          <w:tab w:val="num" w:pos="6543"/>
        </w:tabs>
        <w:ind w:left="6543" w:hanging="360"/>
      </w:pPr>
      <w:rPr>
        <w:rFonts w:ascii="Wingdings" w:hAnsi="Wingdings"/>
      </w:rPr>
    </w:lvl>
  </w:abstractNum>
  <w:abstractNum w:abstractNumId="7" w15:restartNumberingAfterBreak="0">
    <w:nsid w:val="0000000E"/>
    <w:multiLevelType w:val="multilevel"/>
    <w:tmpl w:val="000000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13"/>
    <w:multiLevelType w:val="multilevel"/>
    <w:tmpl w:val="00000013"/>
    <w:name w:val="WWNum23"/>
    <w:lvl w:ilvl="0">
      <w:start w:val="1"/>
      <w:numFmt w:val="bullet"/>
      <w:lvlText w:val=""/>
      <w:lvlJc w:val="left"/>
      <w:pPr>
        <w:tabs>
          <w:tab w:val="num" w:pos="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14"/>
    <w:multiLevelType w:val="multilevel"/>
    <w:tmpl w:val="00000014"/>
    <w:name w:val="WWNum34"/>
    <w:lvl w:ilvl="0">
      <w:start w:val="1"/>
      <w:numFmt w:val="decimal"/>
      <w:lvlText w:val="%1. člen"/>
      <w:lvlJc w:val="center"/>
      <w:pPr>
        <w:tabs>
          <w:tab w:val="num" w:pos="648"/>
        </w:tabs>
        <w:ind w:left="720" w:firstLine="288"/>
      </w:pPr>
      <w:rPr>
        <w:rFonts w:cs="Arial"/>
        <w:b w:val="0"/>
        <w:bCs w:val="0"/>
        <w:i w:val="0"/>
        <w:iCs w:val="0"/>
        <w:color w:val="00000A"/>
        <w:sz w:val="20"/>
        <w:szCs w:val="20"/>
      </w:rPr>
    </w:lvl>
    <w:lvl w:ilvl="1">
      <w:start w:val="1"/>
      <w:numFmt w:val="decimal"/>
      <w:lvlText w:val="%1.%2. odsek"/>
      <w:lvlJc w:val="left"/>
      <w:pPr>
        <w:tabs>
          <w:tab w:val="num" w:pos="1440"/>
        </w:tabs>
        <w:ind w:left="1080" w:hanging="360"/>
      </w:pPr>
      <w:rPr>
        <w:rFonts w:cs="Times New Roman"/>
      </w:rPr>
    </w:lvl>
    <w:lvl w:ilvl="2">
      <w:start w:val="1"/>
      <w:numFmt w:val="lowerLetter"/>
      <w:lvlText w:val="(%2.%3)"/>
      <w:lvlJc w:val="left"/>
      <w:pPr>
        <w:tabs>
          <w:tab w:val="num" w:pos="720"/>
        </w:tabs>
        <w:ind w:left="720" w:hanging="432"/>
      </w:pPr>
      <w:rPr>
        <w:rFonts w:cs="Times New Roman"/>
      </w:rPr>
    </w:lvl>
    <w:lvl w:ilvl="3">
      <w:start w:val="1"/>
      <w:numFmt w:val="lowerRoman"/>
      <w:lvlText w:val="(%2.%3.%4)"/>
      <w:lvlJc w:val="right"/>
      <w:pPr>
        <w:tabs>
          <w:tab w:val="num" w:pos="864"/>
        </w:tabs>
        <w:ind w:left="864" w:hanging="144"/>
      </w:pPr>
      <w:rPr>
        <w:rFonts w:cs="Times New Roman"/>
      </w:rPr>
    </w:lvl>
    <w:lvl w:ilvl="4">
      <w:start w:val="1"/>
      <w:numFmt w:val="decimal"/>
      <w:lvlText w:val="%2.%3.%4.%5)"/>
      <w:lvlJc w:val="left"/>
      <w:pPr>
        <w:tabs>
          <w:tab w:val="num" w:pos="1008"/>
        </w:tabs>
        <w:ind w:left="1008" w:hanging="432"/>
      </w:pPr>
      <w:rPr>
        <w:rFonts w:cs="Times New Roman"/>
      </w:rPr>
    </w:lvl>
    <w:lvl w:ilvl="5">
      <w:start w:val="1"/>
      <w:numFmt w:val="lowerLetter"/>
      <w:lvlText w:val="%2.%3.%4.%5.%6)"/>
      <w:lvlJc w:val="left"/>
      <w:pPr>
        <w:tabs>
          <w:tab w:val="num" w:pos="1152"/>
        </w:tabs>
        <w:ind w:left="1152" w:hanging="432"/>
      </w:pPr>
      <w:rPr>
        <w:rFonts w:cs="Times New Roman"/>
      </w:rPr>
    </w:lvl>
    <w:lvl w:ilvl="6">
      <w:start w:val="1"/>
      <w:numFmt w:val="lowerRoman"/>
      <w:lvlText w:val="%2.%3.%4.%5.%6.%7)"/>
      <w:lvlJc w:val="right"/>
      <w:pPr>
        <w:tabs>
          <w:tab w:val="num" w:pos="1296"/>
        </w:tabs>
        <w:ind w:left="1296" w:hanging="288"/>
      </w:pPr>
      <w:rPr>
        <w:rFonts w:cs="Times New Roman"/>
      </w:rPr>
    </w:lvl>
    <w:lvl w:ilvl="7">
      <w:start w:val="1"/>
      <w:numFmt w:val="lowerLetter"/>
      <w:lvlText w:val="%2.%3.%4.%5.%6.%7.%8."/>
      <w:lvlJc w:val="left"/>
      <w:pPr>
        <w:tabs>
          <w:tab w:val="num" w:pos="1440"/>
        </w:tabs>
        <w:ind w:left="1440" w:hanging="432"/>
      </w:pPr>
      <w:rPr>
        <w:rFonts w:cs="Times New Roman"/>
      </w:rPr>
    </w:lvl>
    <w:lvl w:ilvl="8">
      <w:start w:val="1"/>
      <w:numFmt w:val="lowerRoman"/>
      <w:lvlText w:val="%2.%3.%4.%5.%6.%7.%8.%9."/>
      <w:lvlJc w:val="right"/>
      <w:pPr>
        <w:tabs>
          <w:tab w:val="num" w:pos="1584"/>
        </w:tabs>
        <w:ind w:left="1584" w:hanging="144"/>
      </w:pPr>
      <w:rPr>
        <w:rFonts w:cs="Times New Roman"/>
      </w:rPr>
    </w:lvl>
  </w:abstractNum>
  <w:abstractNum w:abstractNumId="11" w15:restartNumberingAfterBreak="0">
    <w:nsid w:val="00000015"/>
    <w:multiLevelType w:val="multilevel"/>
    <w:tmpl w:val="00000015"/>
    <w:name w:val="WWNum35"/>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16"/>
    <w:multiLevelType w:val="multilevel"/>
    <w:tmpl w:val="00000016"/>
    <w:name w:val="WWNum3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8"/>
    <w:multiLevelType w:val="multilevel"/>
    <w:tmpl w:val="00000018"/>
    <w:name w:val="WWNum3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9"/>
    <w:multiLevelType w:val="multilevel"/>
    <w:tmpl w:val="00000019"/>
    <w:name w:val="WWNum39"/>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5" w15:restartNumberingAfterBreak="0">
    <w:nsid w:val="0000001A"/>
    <w:multiLevelType w:val="hybridMultilevel"/>
    <w:tmpl w:val="0000001A"/>
    <w:name w:val="WWNum40"/>
    <w:lvl w:ilvl="0" w:tplc="538A2AB6">
      <w:start w:val="1"/>
      <w:numFmt w:val="bullet"/>
      <w:lvlText w:val=""/>
      <w:lvlJc w:val="left"/>
      <w:pPr>
        <w:tabs>
          <w:tab w:val="num" w:pos="0"/>
        </w:tabs>
        <w:ind w:left="720" w:hanging="360"/>
      </w:pPr>
      <w:rPr>
        <w:rFonts w:ascii="Symbol" w:hAnsi="Symbol" w:hint="default"/>
      </w:rPr>
    </w:lvl>
    <w:lvl w:ilvl="1" w:tplc="073E2CFE">
      <w:start w:val="1"/>
      <w:numFmt w:val="bullet"/>
      <w:lvlText w:val="o"/>
      <w:lvlJc w:val="left"/>
      <w:pPr>
        <w:tabs>
          <w:tab w:val="num" w:pos="0"/>
        </w:tabs>
        <w:ind w:left="1440" w:hanging="360"/>
      </w:pPr>
      <w:rPr>
        <w:rFonts w:ascii="Courier New" w:hAnsi="Courier New" w:hint="default"/>
      </w:rPr>
    </w:lvl>
    <w:lvl w:ilvl="2" w:tplc="97728458">
      <w:start w:val="1"/>
      <w:numFmt w:val="bullet"/>
      <w:lvlText w:val=""/>
      <w:lvlJc w:val="left"/>
      <w:pPr>
        <w:tabs>
          <w:tab w:val="num" w:pos="0"/>
        </w:tabs>
        <w:ind w:left="2160" w:hanging="360"/>
      </w:pPr>
      <w:rPr>
        <w:rFonts w:ascii="Wingdings" w:hAnsi="Wingdings" w:hint="default"/>
      </w:rPr>
    </w:lvl>
    <w:lvl w:ilvl="3" w:tplc="A7DE584E">
      <w:start w:val="1"/>
      <w:numFmt w:val="bullet"/>
      <w:lvlText w:val=""/>
      <w:lvlJc w:val="left"/>
      <w:pPr>
        <w:tabs>
          <w:tab w:val="num" w:pos="0"/>
        </w:tabs>
        <w:ind w:left="2880" w:hanging="360"/>
      </w:pPr>
      <w:rPr>
        <w:rFonts w:ascii="Symbol" w:hAnsi="Symbol" w:hint="default"/>
      </w:rPr>
    </w:lvl>
    <w:lvl w:ilvl="4" w:tplc="0F7A0BD0">
      <w:start w:val="1"/>
      <w:numFmt w:val="bullet"/>
      <w:lvlText w:val="o"/>
      <w:lvlJc w:val="left"/>
      <w:pPr>
        <w:tabs>
          <w:tab w:val="num" w:pos="0"/>
        </w:tabs>
        <w:ind w:left="3600" w:hanging="360"/>
      </w:pPr>
      <w:rPr>
        <w:rFonts w:ascii="Courier New" w:hAnsi="Courier New" w:hint="default"/>
      </w:rPr>
    </w:lvl>
    <w:lvl w:ilvl="5" w:tplc="79541984">
      <w:start w:val="1"/>
      <w:numFmt w:val="bullet"/>
      <w:lvlText w:val=""/>
      <w:lvlJc w:val="left"/>
      <w:pPr>
        <w:tabs>
          <w:tab w:val="num" w:pos="0"/>
        </w:tabs>
        <w:ind w:left="4320" w:hanging="360"/>
      </w:pPr>
      <w:rPr>
        <w:rFonts w:ascii="Wingdings" w:hAnsi="Wingdings" w:hint="default"/>
      </w:rPr>
    </w:lvl>
    <w:lvl w:ilvl="6" w:tplc="4FEA12B2">
      <w:start w:val="1"/>
      <w:numFmt w:val="bullet"/>
      <w:lvlText w:val=""/>
      <w:lvlJc w:val="left"/>
      <w:pPr>
        <w:tabs>
          <w:tab w:val="num" w:pos="0"/>
        </w:tabs>
        <w:ind w:left="5040" w:hanging="360"/>
      </w:pPr>
      <w:rPr>
        <w:rFonts w:ascii="Symbol" w:hAnsi="Symbol" w:hint="default"/>
      </w:rPr>
    </w:lvl>
    <w:lvl w:ilvl="7" w:tplc="8DD826AC">
      <w:start w:val="1"/>
      <w:numFmt w:val="bullet"/>
      <w:lvlText w:val="o"/>
      <w:lvlJc w:val="left"/>
      <w:pPr>
        <w:tabs>
          <w:tab w:val="num" w:pos="0"/>
        </w:tabs>
        <w:ind w:left="5760" w:hanging="360"/>
      </w:pPr>
      <w:rPr>
        <w:rFonts w:ascii="Courier New" w:hAnsi="Courier New" w:hint="default"/>
      </w:rPr>
    </w:lvl>
    <w:lvl w:ilvl="8" w:tplc="E6E80E92">
      <w:start w:val="1"/>
      <w:numFmt w:val="bullet"/>
      <w:lvlText w:val=""/>
      <w:lvlJc w:val="left"/>
      <w:pPr>
        <w:tabs>
          <w:tab w:val="num" w:pos="0"/>
        </w:tabs>
        <w:ind w:left="6480" w:hanging="360"/>
      </w:pPr>
      <w:rPr>
        <w:rFonts w:ascii="Wingdings" w:hAnsi="Wingdings" w:hint="default"/>
      </w:rPr>
    </w:lvl>
  </w:abstractNum>
  <w:abstractNum w:abstractNumId="16" w15:restartNumberingAfterBreak="0">
    <w:nsid w:val="0000001B"/>
    <w:multiLevelType w:val="multilevel"/>
    <w:tmpl w:val="0000001B"/>
    <w:name w:val="WWNum41"/>
    <w:lvl w:ilvl="0">
      <w:start w:val="1"/>
      <w:numFmt w:val="bullet"/>
      <w:lvlText w:val=""/>
      <w:lvlJc w:val="left"/>
      <w:pPr>
        <w:tabs>
          <w:tab w:val="num" w:pos="720"/>
        </w:tabs>
        <w:ind w:left="720" w:hanging="360"/>
      </w:pPr>
      <w:rPr>
        <w:rFonts w:ascii="Symbol" w:hAnsi="Symbol"/>
        <w:sz w:val="18"/>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7" w15:restartNumberingAfterBreak="0">
    <w:nsid w:val="0000001C"/>
    <w:multiLevelType w:val="multilevel"/>
    <w:tmpl w:val="00000036"/>
    <w:lvl w:ilvl="0">
      <w:start w:val="1"/>
      <w:numFmt w:val="bullet"/>
      <w:lvlText w:val=""/>
      <w:lvlJc w:val="left"/>
      <w:pPr>
        <w:tabs>
          <w:tab w:val="num" w:pos="0"/>
        </w:tabs>
        <w:ind w:left="426" w:hanging="284"/>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E"/>
    <w:multiLevelType w:val="multilevel"/>
    <w:tmpl w:val="A25294DC"/>
    <w:name w:val="WWNum44"/>
    <w:lvl w:ilvl="0">
      <w:start w:val="1"/>
      <w:numFmt w:val="lowerLetter"/>
      <w:lvlText w:val="%1)"/>
      <w:lvlJc w:val="left"/>
      <w:pPr>
        <w:tabs>
          <w:tab w:val="num" w:pos="0"/>
        </w:tabs>
        <w:ind w:left="720" w:hanging="360"/>
      </w:pPr>
      <w:rPr>
        <w:rFonts w:cs="Times New Roman"/>
        <w:b w:val="0"/>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9" w15:restartNumberingAfterBreak="0">
    <w:nsid w:val="0000001F"/>
    <w:multiLevelType w:val="multilevel"/>
    <w:tmpl w:val="0000001F"/>
    <w:name w:val="WWNum45"/>
    <w:lvl w:ilvl="0">
      <w:start w:val="1234"/>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0" w15:restartNumberingAfterBreak="0">
    <w:nsid w:val="00000021"/>
    <w:multiLevelType w:val="multilevel"/>
    <w:tmpl w:val="00000021"/>
    <w:name w:val="WWNum47"/>
    <w:lvl w:ilvl="0">
      <w:start w:val="1"/>
      <w:numFmt w:val="bullet"/>
      <w:lvlText w:val=""/>
      <w:lvlJc w:val="left"/>
      <w:pPr>
        <w:tabs>
          <w:tab w:val="num" w:pos="0"/>
        </w:tabs>
        <w:ind w:left="1080" w:hanging="360"/>
      </w:pPr>
      <w:rPr>
        <w:rFonts w:ascii="Symbol" w:hAnsi="Symbol"/>
      </w:rPr>
    </w:lvl>
    <w:lvl w:ilvl="1">
      <w:start w:val="1"/>
      <w:numFmt w:val="bullet"/>
      <w:lvlText w:val="o"/>
      <w:lvlJc w:val="left"/>
      <w:pPr>
        <w:tabs>
          <w:tab w:val="num" w:pos="0"/>
        </w:tabs>
        <w:ind w:left="1800" w:hanging="360"/>
      </w:pPr>
      <w:rPr>
        <w:rFonts w:ascii="Courier New" w:hAnsi="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rPr>
    </w:lvl>
    <w:lvl w:ilvl="5">
      <w:start w:val="1"/>
      <w:numFmt w:val="bullet"/>
      <w:lvlText w:val="o"/>
      <w:lvlJc w:val="left"/>
      <w:pPr>
        <w:tabs>
          <w:tab w:val="num" w:pos="0"/>
        </w:tabs>
        <w:ind w:left="4680" w:hanging="360"/>
      </w:pPr>
      <w:rPr>
        <w:rFonts w:ascii="Courier New" w:hAnsi="Courier New"/>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rPr>
    </w:lvl>
    <w:lvl w:ilvl="8">
      <w:start w:val="1"/>
      <w:numFmt w:val="bullet"/>
      <w:lvlText w:val=""/>
      <w:lvlJc w:val="left"/>
      <w:pPr>
        <w:tabs>
          <w:tab w:val="num" w:pos="0"/>
        </w:tabs>
        <w:ind w:left="6840" w:hanging="360"/>
      </w:pPr>
      <w:rPr>
        <w:rFonts w:ascii="Wingdings" w:hAnsi="Wingdings"/>
      </w:rPr>
    </w:lvl>
  </w:abstractNum>
  <w:abstractNum w:abstractNumId="21" w15:restartNumberingAfterBreak="0">
    <w:nsid w:val="00000022"/>
    <w:multiLevelType w:val="multilevel"/>
    <w:tmpl w:val="00000022"/>
    <w:name w:val="WWNum48"/>
    <w:lvl w:ilvl="0">
      <w:start w:val="1"/>
      <w:numFmt w:val="bullet"/>
      <w:lvlText w:val=""/>
      <w:lvlJc w:val="left"/>
      <w:pPr>
        <w:tabs>
          <w:tab w:val="num" w:pos="0"/>
        </w:tabs>
        <w:ind w:left="1080" w:hanging="360"/>
      </w:pPr>
      <w:rPr>
        <w:rFonts w:ascii="Symbol" w:hAnsi="Symbol"/>
      </w:rPr>
    </w:lvl>
    <w:lvl w:ilvl="1">
      <w:start w:val="1"/>
      <w:numFmt w:val="bullet"/>
      <w:lvlText w:val="o"/>
      <w:lvlJc w:val="left"/>
      <w:pPr>
        <w:tabs>
          <w:tab w:val="num" w:pos="0"/>
        </w:tabs>
        <w:ind w:left="1800" w:hanging="360"/>
      </w:pPr>
      <w:rPr>
        <w:rFonts w:ascii="Courier New" w:hAnsi="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rPr>
    </w:lvl>
    <w:lvl w:ilvl="8">
      <w:start w:val="1"/>
      <w:numFmt w:val="bullet"/>
      <w:lvlText w:val=""/>
      <w:lvlJc w:val="left"/>
      <w:pPr>
        <w:tabs>
          <w:tab w:val="num" w:pos="0"/>
        </w:tabs>
        <w:ind w:left="6840" w:hanging="360"/>
      </w:pPr>
      <w:rPr>
        <w:rFonts w:ascii="Wingdings" w:hAnsi="Wingdings"/>
      </w:rPr>
    </w:lvl>
  </w:abstractNum>
  <w:abstractNum w:abstractNumId="22" w15:restartNumberingAfterBreak="0">
    <w:nsid w:val="00000023"/>
    <w:multiLevelType w:val="multilevel"/>
    <w:tmpl w:val="00000023"/>
    <w:name w:val="WWNum49"/>
    <w:lvl w:ilvl="0">
      <w:start w:val="1"/>
      <w:numFmt w:val="bullet"/>
      <w:lvlText w:val=""/>
      <w:lvlJc w:val="left"/>
      <w:pPr>
        <w:tabs>
          <w:tab w:val="num" w:pos="0"/>
        </w:tabs>
        <w:ind w:left="1080" w:hanging="360"/>
      </w:pPr>
      <w:rPr>
        <w:rFonts w:ascii="Symbol" w:hAnsi="Symbol"/>
      </w:rPr>
    </w:lvl>
    <w:lvl w:ilvl="1">
      <w:start w:val="1"/>
      <w:numFmt w:val="bullet"/>
      <w:lvlText w:val=""/>
      <w:lvlJc w:val="left"/>
      <w:pPr>
        <w:tabs>
          <w:tab w:val="num" w:pos="0"/>
        </w:tabs>
        <w:ind w:left="1800" w:hanging="360"/>
      </w:pPr>
      <w:rPr>
        <w:rFonts w:ascii="Symbol" w:hAnsi="Symbol"/>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rPr>
    </w:lvl>
    <w:lvl w:ilvl="5">
      <w:start w:val="1"/>
      <w:numFmt w:val="bullet"/>
      <w:lvlText w:val="o"/>
      <w:lvlJc w:val="left"/>
      <w:pPr>
        <w:tabs>
          <w:tab w:val="num" w:pos="0"/>
        </w:tabs>
        <w:ind w:left="4680" w:hanging="360"/>
      </w:pPr>
      <w:rPr>
        <w:rFonts w:ascii="Courier New" w:hAnsi="Courier New"/>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rPr>
    </w:lvl>
    <w:lvl w:ilvl="8">
      <w:start w:val="1"/>
      <w:numFmt w:val="bullet"/>
      <w:lvlText w:val=""/>
      <w:lvlJc w:val="left"/>
      <w:pPr>
        <w:tabs>
          <w:tab w:val="num" w:pos="0"/>
        </w:tabs>
        <w:ind w:left="6840" w:hanging="360"/>
      </w:pPr>
      <w:rPr>
        <w:rFonts w:ascii="Wingdings" w:hAnsi="Wingdings"/>
      </w:rPr>
    </w:lvl>
  </w:abstractNum>
  <w:abstractNum w:abstractNumId="23" w15:restartNumberingAfterBreak="0">
    <w:nsid w:val="00000025"/>
    <w:multiLevelType w:val="multilevel"/>
    <w:tmpl w:val="00000025"/>
    <w:name w:val="WWNum5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00000027"/>
    <w:multiLevelType w:val="multilevel"/>
    <w:tmpl w:val="00000027"/>
    <w:name w:val="WWNum5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5" w15:restartNumberingAfterBreak="0">
    <w:nsid w:val="00000028"/>
    <w:multiLevelType w:val="multilevel"/>
    <w:tmpl w:val="00000028"/>
    <w:name w:val="WWNum54"/>
    <w:lvl w:ilvl="0">
      <w:start w:val="1"/>
      <w:numFmt w:val="bullet"/>
      <w:lvlText w:val=""/>
      <w:lvlJc w:val="left"/>
      <w:pPr>
        <w:tabs>
          <w:tab w:val="num" w:pos="0"/>
        </w:tabs>
        <w:ind w:left="1457" w:hanging="360"/>
      </w:pPr>
      <w:rPr>
        <w:rFonts w:ascii="Symbol" w:hAnsi="Symbol"/>
      </w:rPr>
    </w:lvl>
    <w:lvl w:ilvl="1">
      <w:start w:val="1"/>
      <w:numFmt w:val="bullet"/>
      <w:lvlText w:val="o"/>
      <w:lvlJc w:val="left"/>
      <w:pPr>
        <w:tabs>
          <w:tab w:val="num" w:pos="0"/>
        </w:tabs>
        <w:ind w:left="2177" w:hanging="360"/>
      </w:pPr>
      <w:rPr>
        <w:rFonts w:ascii="Courier New" w:hAnsi="Courier New" w:cs="Courier New"/>
      </w:rPr>
    </w:lvl>
    <w:lvl w:ilvl="2">
      <w:start w:val="1"/>
      <w:numFmt w:val="bullet"/>
      <w:lvlText w:val=""/>
      <w:lvlJc w:val="left"/>
      <w:pPr>
        <w:tabs>
          <w:tab w:val="num" w:pos="0"/>
        </w:tabs>
        <w:ind w:left="2897" w:hanging="360"/>
      </w:pPr>
      <w:rPr>
        <w:rFonts w:ascii="Wingdings" w:hAnsi="Wingdings"/>
      </w:rPr>
    </w:lvl>
    <w:lvl w:ilvl="3">
      <w:start w:val="1"/>
      <w:numFmt w:val="bullet"/>
      <w:lvlText w:val=""/>
      <w:lvlJc w:val="left"/>
      <w:pPr>
        <w:tabs>
          <w:tab w:val="num" w:pos="0"/>
        </w:tabs>
        <w:ind w:left="3617" w:hanging="360"/>
      </w:pPr>
      <w:rPr>
        <w:rFonts w:ascii="Symbol" w:hAnsi="Symbol"/>
      </w:rPr>
    </w:lvl>
    <w:lvl w:ilvl="4">
      <w:start w:val="1"/>
      <w:numFmt w:val="bullet"/>
      <w:lvlText w:val="o"/>
      <w:lvlJc w:val="left"/>
      <w:pPr>
        <w:tabs>
          <w:tab w:val="num" w:pos="0"/>
        </w:tabs>
        <w:ind w:left="4337" w:hanging="360"/>
      </w:pPr>
      <w:rPr>
        <w:rFonts w:ascii="Courier New" w:hAnsi="Courier New" w:cs="Courier New"/>
      </w:rPr>
    </w:lvl>
    <w:lvl w:ilvl="5">
      <w:start w:val="1"/>
      <w:numFmt w:val="bullet"/>
      <w:lvlText w:val=""/>
      <w:lvlJc w:val="left"/>
      <w:pPr>
        <w:tabs>
          <w:tab w:val="num" w:pos="0"/>
        </w:tabs>
        <w:ind w:left="5057" w:hanging="360"/>
      </w:pPr>
      <w:rPr>
        <w:rFonts w:ascii="Wingdings" w:hAnsi="Wingdings"/>
      </w:rPr>
    </w:lvl>
    <w:lvl w:ilvl="6">
      <w:start w:val="1"/>
      <w:numFmt w:val="bullet"/>
      <w:lvlText w:val=""/>
      <w:lvlJc w:val="left"/>
      <w:pPr>
        <w:tabs>
          <w:tab w:val="num" w:pos="0"/>
        </w:tabs>
        <w:ind w:left="5777" w:hanging="360"/>
      </w:pPr>
      <w:rPr>
        <w:rFonts w:ascii="Symbol" w:hAnsi="Symbol"/>
      </w:rPr>
    </w:lvl>
    <w:lvl w:ilvl="7">
      <w:start w:val="1"/>
      <w:numFmt w:val="bullet"/>
      <w:lvlText w:val="o"/>
      <w:lvlJc w:val="left"/>
      <w:pPr>
        <w:tabs>
          <w:tab w:val="num" w:pos="0"/>
        </w:tabs>
        <w:ind w:left="6497" w:hanging="360"/>
      </w:pPr>
      <w:rPr>
        <w:rFonts w:ascii="Courier New" w:hAnsi="Courier New" w:cs="Courier New"/>
      </w:rPr>
    </w:lvl>
    <w:lvl w:ilvl="8">
      <w:start w:val="1"/>
      <w:numFmt w:val="bullet"/>
      <w:lvlText w:val=""/>
      <w:lvlJc w:val="left"/>
      <w:pPr>
        <w:tabs>
          <w:tab w:val="num" w:pos="0"/>
        </w:tabs>
        <w:ind w:left="7217" w:hanging="360"/>
      </w:pPr>
      <w:rPr>
        <w:rFonts w:ascii="Wingdings" w:hAnsi="Wingdings"/>
      </w:rPr>
    </w:lvl>
  </w:abstractNum>
  <w:abstractNum w:abstractNumId="26" w15:restartNumberingAfterBreak="0">
    <w:nsid w:val="00000029"/>
    <w:multiLevelType w:val="multilevel"/>
    <w:tmpl w:val="00000029"/>
    <w:name w:val="WWNum55"/>
    <w:lvl w:ilvl="0">
      <w:start w:val="1"/>
      <w:numFmt w:val="bullet"/>
      <w:lvlText w:val=""/>
      <w:lvlJc w:val="left"/>
      <w:pPr>
        <w:tabs>
          <w:tab w:val="num" w:pos="2556"/>
        </w:tabs>
        <w:ind w:left="4629" w:hanging="360"/>
      </w:pPr>
      <w:rPr>
        <w:rFonts w:ascii="Symbol" w:hAnsi="Symbol"/>
      </w:rPr>
    </w:lvl>
    <w:lvl w:ilvl="1">
      <w:start w:val="1"/>
      <w:numFmt w:val="bullet"/>
      <w:lvlText w:val="o"/>
      <w:lvlJc w:val="left"/>
      <w:pPr>
        <w:tabs>
          <w:tab w:val="num" w:pos="2556"/>
        </w:tabs>
        <w:ind w:left="5349" w:hanging="360"/>
      </w:pPr>
      <w:rPr>
        <w:rFonts w:ascii="Courier New" w:hAnsi="Courier New"/>
      </w:rPr>
    </w:lvl>
    <w:lvl w:ilvl="2">
      <w:start w:val="1"/>
      <w:numFmt w:val="bullet"/>
      <w:lvlText w:val=""/>
      <w:lvlJc w:val="left"/>
      <w:pPr>
        <w:tabs>
          <w:tab w:val="num" w:pos="2556"/>
        </w:tabs>
        <w:ind w:left="6069" w:hanging="360"/>
      </w:pPr>
      <w:rPr>
        <w:rFonts w:ascii="Wingdings" w:hAnsi="Wingdings"/>
      </w:rPr>
    </w:lvl>
    <w:lvl w:ilvl="3">
      <w:start w:val="1"/>
      <w:numFmt w:val="bullet"/>
      <w:lvlText w:val=""/>
      <w:lvlJc w:val="left"/>
      <w:pPr>
        <w:tabs>
          <w:tab w:val="num" w:pos="2556"/>
        </w:tabs>
        <w:ind w:left="6789" w:hanging="360"/>
      </w:pPr>
      <w:rPr>
        <w:rFonts w:ascii="Symbol" w:hAnsi="Symbol"/>
      </w:rPr>
    </w:lvl>
    <w:lvl w:ilvl="4">
      <w:start w:val="1"/>
      <w:numFmt w:val="bullet"/>
      <w:lvlText w:val="o"/>
      <w:lvlJc w:val="left"/>
      <w:pPr>
        <w:tabs>
          <w:tab w:val="num" w:pos="2556"/>
        </w:tabs>
        <w:ind w:left="7509" w:hanging="360"/>
      </w:pPr>
      <w:rPr>
        <w:rFonts w:ascii="Courier New" w:hAnsi="Courier New" w:cs="Courier New"/>
      </w:rPr>
    </w:lvl>
    <w:lvl w:ilvl="5">
      <w:start w:val="1"/>
      <w:numFmt w:val="bullet"/>
      <w:lvlText w:val=""/>
      <w:lvlJc w:val="left"/>
      <w:pPr>
        <w:tabs>
          <w:tab w:val="num" w:pos="2556"/>
        </w:tabs>
        <w:ind w:left="8229" w:hanging="360"/>
      </w:pPr>
      <w:rPr>
        <w:rFonts w:ascii="Wingdings" w:hAnsi="Wingdings"/>
      </w:rPr>
    </w:lvl>
    <w:lvl w:ilvl="6">
      <w:start w:val="1"/>
      <w:numFmt w:val="bullet"/>
      <w:lvlText w:val=""/>
      <w:lvlJc w:val="left"/>
      <w:pPr>
        <w:tabs>
          <w:tab w:val="num" w:pos="2556"/>
        </w:tabs>
        <w:ind w:left="8949" w:hanging="360"/>
      </w:pPr>
      <w:rPr>
        <w:rFonts w:ascii="Symbol" w:hAnsi="Symbol"/>
      </w:rPr>
    </w:lvl>
    <w:lvl w:ilvl="7">
      <w:start w:val="1"/>
      <w:numFmt w:val="bullet"/>
      <w:lvlText w:val="o"/>
      <w:lvlJc w:val="left"/>
      <w:pPr>
        <w:tabs>
          <w:tab w:val="num" w:pos="2556"/>
        </w:tabs>
        <w:ind w:left="9669" w:hanging="360"/>
      </w:pPr>
      <w:rPr>
        <w:rFonts w:ascii="Courier New" w:hAnsi="Courier New" w:cs="Courier New"/>
      </w:rPr>
    </w:lvl>
    <w:lvl w:ilvl="8">
      <w:start w:val="1"/>
      <w:numFmt w:val="bullet"/>
      <w:lvlText w:val=""/>
      <w:lvlJc w:val="left"/>
      <w:pPr>
        <w:tabs>
          <w:tab w:val="num" w:pos="2556"/>
        </w:tabs>
        <w:ind w:left="10389" w:hanging="360"/>
      </w:pPr>
      <w:rPr>
        <w:rFonts w:ascii="Wingdings" w:hAnsi="Wingdings"/>
      </w:rPr>
    </w:lvl>
  </w:abstractNum>
  <w:abstractNum w:abstractNumId="27" w15:restartNumberingAfterBreak="0">
    <w:nsid w:val="0000002A"/>
    <w:multiLevelType w:val="multilevel"/>
    <w:tmpl w:val="0000002A"/>
    <w:name w:val="WWNum56"/>
    <w:lvl w:ilvl="0">
      <w:start w:val="1"/>
      <w:numFmt w:val="bullet"/>
      <w:lvlText w:val=""/>
      <w:lvlJc w:val="left"/>
      <w:pPr>
        <w:tabs>
          <w:tab w:val="num" w:pos="0"/>
        </w:tabs>
        <w:ind w:left="2073" w:hanging="360"/>
      </w:pPr>
      <w:rPr>
        <w:rFonts w:ascii="Symbol" w:hAnsi="Symbol"/>
      </w:rPr>
    </w:lvl>
    <w:lvl w:ilvl="1">
      <w:start w:val="1"/>
      <w:numFmt w:val="bullet"/>
      <w:lvlText w:val=""/>
      <w:lvlJc w:val="left"/>
      <w:pPr>
        <w:tabs>
          <w:tab w:val="num" w:pos="0"/>
        </w:tabs>
        <w:ind w:left="2793" w:hanging="360"/>
      </w:pPr>
      <w:rPr>
        <w:rFonts w:ascii="Symbol" w:hAnsi="Symbol"/>
      </w:rPr>
    </w:lvl>
    <w:lvl w:ilvl="2">
      <w:start w:val="1"/>
      <w:numFmt w:val="bullet"/>
      <w:lvlText w:val=""/>
      <w:lvlJc w:val="left"/>
      <w:pPr>
        <w:tabs>
          <w:tab w:val="num" w:pos="0"/>
        </w:tabs>
        <w:ind w:left="3513" w:hanging="360"/>
      </w:pPr>
      <w:rPr>
        <w:rFonts w:ascii="Wingdings" w:hAnsi="Wingdings"/>
      </w:rPr>
    </w:lvl>
    <w:lvl w:ilvl="3">
      <w:start w:val="1"/>
      <w:numFmt w:val="bullet"/>
      <w:lvlText w:val=""/>
      <w:lvlJc w:val="left"/>
      <w:pPr>
        <w:tabs>
          <w:tab w:val="num" w:pos="0"/>
        </w:tabs>
        <w:ind w:left="4233" w:hanging="360"/>
      </w:pPr>
      <w:rPr>
        <w:rFonts w:ascii="Symbol" w:hAnsi="Symbol"/>
      </w:rPr>
    </w:lvl>
    <w:lvl w:ilvl="4">
      <w:start w:val="1"/>
      <w:numFmt w:val="bullet"/>
      <w:lvlText w:val="o"/>
      <w:lvlJc w:val="left"/>
      <w:pPr>
        <w:tabs>
          <w:tab w:val="num" w:pos="0"/>
        </w:tabs>
        <w:ind w:left="4953" w:hanging="360"/>
      </w:pPr>
      <w:rPr>
        <w:rFonts w:ascii="Courier New" w:hAnsi="Courier New" w:cs="Courier New"/>
      </w:rPr>
    </w:lvl>
    <w:lvl w:ilvl="5">
      <w:start w:val="1"/>
      <w:numFmt w:val="bullet"/>
      <w:lvlText w:val=""/>
      <w:lvlJc w:val="left"/>
      <w:pPr>
        <w:tabs>
          <w:tab w:val="num" w:pos="0"/>
        </w:tabs>
        <w:ind w:left="5673" w:hanging="360"/>
      </w:pPr>
      <w:rPr>
        <w:rFonts w:ascii="Wingdings" w:hAnsi="Wingdings"/>
      </w:rPr>
    </w:lvl>
    <w:lvl w:ilvl="6">
      <w:start w:val="1"/>
      <w:numFmt w:val="bullet"/>
      <w:lvlText w:val=""/>
      <w:lvlJc w:val="left"/>
      <w:pPr>
        <w:tabs>
          <w:tab w:val="num" w:pos="0"/>
        </w:tabs>
        <w:ind w:left="6393" w:hanging="360"/>
      </w:pPr>
      <w:rPr>
        <w:rFonts w:ascii="Symbol" w:hAnsi="Symbol"/>
      </w:rPr>
    </w:lvl>
    <w:lvl w:ilvl="7">
      <w:start w:val="1"/>
      <w:numFmt w:val="bullet"/>
      <w:lvlText w:val="o"/>
      <w:lvlJc w:val="left"/>
      <w:pPr>
        <w:tabs>
          <w:tab w:val="num" w:pos="0"/>
        </w:tabs>
        <w:ind w:left="7113" w:hanging="360"/>
      </w:pPr>
      <w:rPr>
        <w:rFonts w:ascii="Courier New" w:hAnsi="Courier New" w:cs="Courier New"/>
      </w:rPr>
    </w:lvl>
    <w:lvl w:ilvl="8">
      <w:start w:val="1"/>
      <w:numFmt w:val="bullet"/>
      <w:lvlText w:val=""/>
      <w:lvlJc w:val="left"/>
      <w:pPr>
        <w:tabs>
          <w:tab w:val="num" w:pos="0"/>
        </w:tabs>
        <w:ind w:left="7833" w:hanging="360"/>
      </w:pPr>
      <w:rPr>
        <w:rFonts w:ascii="Wingdings" w:hAnsi="Wingdings"/>
      </w:rPr>
    </w:lvl>
  </w:abstractNum>
  <w:abstractNum w:abstractNumId="28" w15:restartNumberingAfterBreak="0">
    <w:nsid w:val="0000002B"/>
    <w:multiLevelType w:val="multilevel"/>
    <w:tmpl w:val="0000002B"/>
    <w:name w:val="WWNum57"/>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9" w15:restartNumberingAfterBreak="0">
    <w:nsid w:val="0000002C"/>
    <w:multiLevelType w:val="multilevel"/>
    <w:tmpl w:val="0000002C"/>
    <w:name w:val="WWNum58"/>
    <w:lvl w:ilvl="0">
      <w:start w:val="1"/>
      <w:numFmt w:val="bullet"/>
      <w:lvlText w:val="o"/>
      <w:lvlJc w:val="left"/>
      <w:pPr>
        <w:tabs>
          <w:tab w:val="num" w:pos="0"/>
        </w:tabs>
        <w:ind w:left="2073" w:hanging="360"/>
      </w:pPr>
      <w:rPr>
        <w:rFonts w:ascii="Courier New" w:hAnsi="Courier New"/>
      </w:rPr>
    </w:lvl>
    <w:lvl w:ilvl="1">
      <w:start w:val="1"/>
      <w:numFmt w:val="bullet"/>
      <w:lvlText w:val=""/>
      <w:lvlJc w:val="left"/>
      <w:pPr>
        <w:tabs>
          <w:tab w:val="num" w:pos="0"/>
        </w:tabs>
        <w:ind w:left="2793" w:hanging="360"/>
      </w:pPr>
      <w:rPr>
        <w:rFonts w:ascii="Symbol" w:hAnsi="Symbol"/>
      </w:rPr>
    </w:lvl>
    <w:lvl w:ilvl="2">
      <w:start w:val="1"/>
      <w:numFmt w:val="bullet"/>
      <w:lvlText w:val=""/>
      <w:lvlJc w:val="left"/>
      <w:pPr>
        <w:tabs>
          <w:tab w:val="num" w:pos="0"/>
        </w:tabs>
        <w:ind w:left="3513" w:hanging="360"/>
      </w:pPr>
      <w:rPr>
        <w:rFonts w:ascii="Wingdings" w:hAnsi="Wingdings"/>
      </w:rPr>
    </w:lvl>
    <w:lvl w:ilvl="3">
      <w:start w:val="1"/>
      <w:numFmt w:val="bullet"/>
      <w:lvlText w:val=""/>
      <w:lvlJc w:val="left"/>
      <w:pPr>
        <w:tabs>
          <w:tab w:val="num" w:pos="0"/>
        </w:tabs>
        <w:ind w:left="4233" w:hanging="360"/>
      </w:pPr>
      <w:rPr>
        <w:rFonts w:ascii="Symbol" w:hAnsi="Symbol"/>
      </w:rPr>
    </w:lvl>
    <w:lvl w:ilvl="4">
      <w:start w:val="1"/>
      <w:numFmt w:val="bullet"/>
      <w:lvlText w:val="o"/>
      <w:lvlJc w:val="left"/>
      <w:pPr>
        <w:tabs>
          <w:tab w:val="num" w:pos="0"/>
        </w:tabs>
        <w:ind w:left="4953" w:hanging="360"/>
      </w:pPr>
      <w:rPr>
        <w:rFonts w:ascii="Courier New" w:hAnsi="Courier New" w:cs="Courier New"/>
      </w:rPr>
    </w:lvl>
    <w:lvl w:ilvl="5">
      <w:start w:val="1"/>
      <w:numFmt w:val="bullet"/>
      <w:lvlText w:val=""/>
      <w:lvlJc w:val="left"/>
      <w:pPr>
        <w:tabs>
          <w:tab w:val="num" w:pos="0"/>
        </w:tabs>
        <w:ind w:left="5673" w:hanging="360"/>
      </w:pPr>
      <w:rPr>
        <w:rFonts w:ascii="Wingdings" w:hAnsi="Wingdings"/>
      </w:rPr>
    </w:lvl>
    <w:lvl w:ilvl="6">
      <w:start w:val="1"/>
      <w:numFmt w:val="bullet"/>
      <w:lvlText w:val=""/>
      <w:lvlJc w:val="left"/>
      <w:pPr>
        <w:tabs>
          <w:tab w:val="num" w:pos="0"/>
        </w:tabs>
        <w:ind w:left="6393" w:hanging="360"/>
      </w:pPr>
      <w:rPr>
        <w:rFonts w:ascii="Symbol" w:hAnsi="Symbol"/>
      </w:rPr>
    </w:lvl>
    <w:lvl w:ilvl="7">
      <w:start w:val="1"/>
      <w:numFmt w:val="bullet"/>
      <w:lvlText w:val="o"/>
      <w:lvlJc w:val="left"/>
      <w:pPr>
        <w:tabs>
          <w:tab w:val="num" w:pos="0"/>
        </w:tabs>
        <w:ind w:left="7113" w:hanging="360"/>
      </w:pPr>
      <w:rPr>
        <w:rFonts w:ascii="Courier New" w:hAnsi="Courier New" w:cs="Courier New"/>
      </w:rPr>
    </w:lvl>
    <w:lvl w:ilvl="8">
      <w:start w:val="1"/>
      <w:numFmt w:val="bullet"/>
      <w:lvlText w:val=""/>
      <w:lvlJc w:val="left"/>
      <w:pPr>
        <w:tabs>
          <w:tab w:val="num" w:pos="0"/>
        </w:tabs>
        <w:ind w:left="7833" w:hanging="360"/>
      </w:pPr>
      <w:rPr>
        <w:rFonts w:ascii="Wingdings" w:hAnsi="Wingdings"/>
      </w:rPr>
    </w:lvl>
  </w:abstractNum>
  <w:abstractNum w:abstractNumId="30" w15:restartNumberingAfterBreak="0">
    <w:nsid w:val="0000002F"/>
    <w:multiLevelType w:val="multilevel"/>
    <w:tmpl w:val="0000002F"/>
    <w:name w:val="WWNum61"/>
    <w:lvl w:ilvl="0">
      <w:start w:val="1"/>
      <w:numFmt w:val="bullet"/>
      <w:lvlText w:val="•"/>
      <w:lvlJc w:val="left"/>
      <w:pPr>
        <w:tabs>
          <w:tab w:val="num" w:pos="0"/>
        </w:tabs>
        <w:ind w:left="706" w:hanging="706"/>
      </w:pPr>
      <w:rPr>
        <w:rFonts w:ascii="Tahoma" w:hAnsi="Tahoma"/>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31" w15:restartNumberingAfterBreak="0">
    <w:nsid w:val="00000030"/>
    <w:multiLevelType w:val="multilevel"/>
    <w:tmpl w:val="00000030"/>
    <w:name w:val="WWNum62"/>
    <w:lvl w:ilvl="0">
      <w:start w:val="1"/>
      <w:numFmt w:val="bullet"/>
      <w:lvlText w:val="•"/>
      <w:lvlJc w:val="left"/>
      <w:pPr>
        <w:tabs>
          <w:tab w:val="num" w:pos="0"/>
        </w:tabs>
        <w:ind w:left="706" w:hanging="706"/>
      </w:pPr>
      <w:rPr>
        <w:rFonts w:ascii="Tahoma" w:hAnsi="Tahoma"/>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32" w15:restartNumberingAfterBreak="0">
    <w:nsid w:val="00000034"/>
    <w:multiLevelType w:val="multilevel"/>
    <w:tmpl w:val="00000034"/>
    <w:name w:val="WWNum66"/>
    <w:lvl w:ilvl="0">
      <w:start w:val="1"/>
      <w:numFmt w:val="bullet"/>
      <w:lvlText w:val="o"/>
      <w:lvlJc w:val="left"/>
      <w:pPr>
        <w:tabs>
          <w:tab w:val="num" w:pos="0"/>
        </w:tabs>
        <w:ind w:left="720" w:hanging="360"/>
      </w:pPr>
      <w:rPr>
        <w:rFonts w:ascii="Courier New" w:hAnsi="Courier New" w:cs="Courier New"/>
      </w:rPr>
    </w:lvl>
    <w:lvl w:ilvl="1">
      <w:start w:val="3"/>
      <w:numFmt w:val="decimal"/>
      <w:lvlText w:val="%1.%2"/>
      <w:lvlJc w:val="left"/>
      <w:pPr>
        <w:tabs>
          <w:tab w:val="num" w:pos="0"/>
        </w:tabs>
        <w:ind w:left="786" w:hanging="360"/>
      </w:pPr>
      <w:rPr>
        <w:b/>
        <w:color w:val="0070C0"/>
      </w:rPr>
    </w:lvl>
    <w:lvl w:ilvl="2">
      <w:start w:val="1"/>
      <w:numFmt w:val="decimal"/>
      <w:lvlText w:val="%1.%2.%3"/>
      <w:lvlJc w:val="left"/>
      <w:pPr>
        <w:tabs>
          <w:tab w:val="num" w:pos="0"/>
        </w:tabs>
        <w:ind w:left="1212" w:hanging="720"/>
      </w:pPr>
      <w:rPr>
        <w:b/>
        <w:color w:val="0070C0"/>
      </w:rPr>
    </w:lvl>
    <w:lvl w:ilvl="3">
      <w:start w:val="1"/>
      <w:numFmt w:val="decimal"/>
      <w:lvlText w:val="%1.%2.%3.%4"/>
      <w:lvlJc w:val="left"/>
      <w:pPr>
        <w:tabs>
          <w:tab w:val="num" w:pos="0"/>
        </w:tabs>
        <w:ind w:left="1278" w:hanging="720"/>
      </w:pPr>
      <w:rPr>
        <w:b/>
        <w:color w:val="0070C0"/>
      </w:rPr>
    </w:lvl>
    <w:lvl w:ilvl="4">
      <w:start w:val="1"/>
      <w:numFmt w:val="decimal"/>
      <w:lvlText w:val="%1.%2.%3.%4.%5"/>
      <w:lvlJc w:val="left"/>
      <w:pPr>
        <w:tabs>
          <w:tab w:val="num" w:pos="0"/>
        </w:tabs>
        <w:ind w:left="1704" w:hanging="1080"/>
      </w:pPr>
      <w:rPr>
        <w:b/>
        <w:color w:val="0070C0"/>
      </w:rPr>
    </w:lvl>
    <w:lvl w:ilvl="5">
      <w:start w:val="1"/>
      <w:numFmt w:val="decimal"/>
      <w:lvlText w:val="%1.%2.%3.%4.%5.%6"/>
      <w:lvlJc w:val="left"/>
      <w:pPr>
        <w:tabs>
          <w:tab w:val="num" w:pos="0"/>
        </w:tabs>
        <w:ind w:left="1770" w:hanging="1080"/>
      </w:pPr>
      <w:rPr>
        <w:b/>
        <w:color w:val="0070C0"/>
      </w:rPr>
    </w:lvl>
    <w:lvl w:ilvl="6">
      <w:start w:val="1"/>
      <w:numFmt w:val="decimal"/>
      <w:lvlText w:val="%1.%2.%3.%4.%5.%6.%7"/>
      <w:lvlJc w:val="left"/>
      <w:pPr>
        <w:tabs>
          <w:tab w:val="num" w:pos="0"/>
        </w:tabs>
        <w:ind w:left="2196" w:hanging="1440"/>
      </w:pPr>
      <w:rPr>
        <w:b/>
        <w:color w:val="0070C0"/>
      </w:rPr>
    </w:lvl>
    <w:lvl w:ilvl="7">
      <w:start w:val="1"/>
      <w:numFmt w:val="decimal"/>
      <w:lvlText w:val="%1.%2.%3.%4.%5.%6.%7.%8"/>
      <w:lvlJc w:val="left"/>
      <w:pPr>
        <w:tabs>
          <w:tab w:val="num" w:pos="0"/>
        </w:tabs>
        <w:ind w:left="2262" w:hanging="1440"/>
      </w:pPr>
      <w:rPr>
        <w:b/>
        <w:color w:val="0070C0"/>
      </w:rPr>
    </w:lvl>
    <w:lvl w:ilvl="8">
      <w:start w:val="1"/>
      <w:numFmt w:val="decimal"/>
      <w:lvlText w:val="%1.%2.%3.%4.%5.%6.%7.%8.%9"/>
      <w:lvlJc w:val="left"/>
      <w:pPr>
        <w:tabs>
          <w:tab w:val="num" w:pos="0"/>
        </w:tabs>
        <w:ind w:left="2688" w:hanging="1800"/>
      </w:pPr>
      <w:rPr>
        <w:b/>
        <w:color w:val="0070C0"/>
      </w:rPr>
    </w:lvl>
  </w:abstractNum>
  <w:abstractNum w:abstractNumId="33" w15:restartNumberingAfterBreak="0">
    <w:nsid w:val="00000035"/>
    <w:multiLevelType w:val="multilevel"/>
    <w:tmpl w:val="00000035"/>
    <w:name w:val="WWNum67"/>
    <w:lvl w:ilvl="0">
      <w:start w:val="1"/>
      <w:numFmt w:val="bullet"/>
      <w:lvlText w:val=""/>
      <w:lvlJc w:val="left"/>
      <w:pPr>
        <w:tabs>
          <w:tab w:val="num" w:pos="0"/>
        </w:tabs>
        <w:ind w:left="1004" w:hanging="360"/>
      </w:pPr>
      <w:rPr>
        <w:rFonts w:ascii="Symbol" w:hAnsi="Symbol"/>
      </w:rPr>
    </w:lvl>
    <w:lvl w:ilvl="1">
      <w:start w:val="1"/>
      <w:numFmt w:val="bullet"/>
      <w:lvlText w:val="o"/>
      <w:lvlJc w:val="left"/>
      <w:pPr>
        <w:tabs>
          <w:tab w:val="num" w:pos="0"/>
        </w:tabs>
        <w:ind w:left="1724" w:hanging="360"/>
      </w:pPr>
      <w:rPr>
        <w:rFonts w:ascii="Courier New" w:hAnsi="Courier New" w:cs="Courier New"/>
      </w:rPr>
    </w:lvl>
    <w:lvl w:ilvl="2">
      <w:start w:val="1"/>
      <w:numFmt w:val="bullet"/>
      <w:lvlText w:val=""/>
      <w:lvlJc w:val="left"/>
      <w:pPr>
        <w:tabs>
          <w:tab w:val="num" w:pos="0"/>
        </w:tabs>
        <w:ind w:left="2444" w:hanging="360"/>
      </w:pPr>
      <w:rPr>
        <w:rFonts w:ascii="Wingdings" w:hAnsi="Wingdings"/>
      </w:rPr>
    </w:lvl>
    <w:lvl w:ilvl="3">
      <w:start w:val="1"/>
      <w:numFmt w:val="bullet"/>
      <w:lvlText w:val=""/>
      <w:lvlJc w:val="left"/>
      <w:pPr>
        <w:tabs>
          <w:tab w:val="num" w:pos="0"/>
        </w:tabs>
        <w:ind w:left="3164" w:hanging="360"/>
      </w:pPr>
      <w:rPr>
        <w:rFonts w:ascii="Symbol" w:hAnsi="Symbol"/>
      </w:rPr>
    </w:lvl>
    <w:lvl w:ilvl="4">
      <w:start w:val="1"/>
      <w:numFmt w:val="bullet"/>
      <w:lvlText w:val="o"/>
      <w:lvlJc w:val="left"/>
      <w:pPr>
        <w:tabs>
          <w:tab w:val="num" w:pos="0"/>
        </w:tabs>
        <w:ind w:left="3884" w:hanging="360"/>
      </w:pPr>
      <w:rPr>
        <w:rFonts w:ascii="Courier New" w:hAnsi="Courier New" w:cs="Courier New"/>
      </w:rPr>
    </w:lvl>
    <w:lvl w:ilvl="5">
      <w:start w:val="1"/>
      <w:numFmt w:val="bullet"/>
      <w:lvlText w:val=""/>
      <w:lvlJc w:val="left"/>
      <w:pPr>
        <w:tabs>
          <w:tab w:val="num" w:pos="0"/>
        </w:tabs>
        <w:ind w:left="4604" w:hanging="360"/>
      </w:pPr>
      <w:rPr>
        <w:rFonts w:ascii="Wingdings" w:hAnsi="Wingdings"/>
      </w:rPr>
    </w:lvl>
    <w:lvl w:ilvl="6">
      <w:start w:val="1"/>
      <w:numFmt w:val="bullet"/>
      <w:lvlText w:val=""/>
      <w:lvlJc w:val="left"/>
      <w:pPr>
        <w:tabs>
          <w:tab w:val="num" w:pos="0"/>
        </w:tabs>
        <w:ind w:left="5324" w:hanging="360"/>
      </w:pPr>
      <w:rPr>
        <w:rFonts w:ascii="Symbol" w:hAnsi="Symbol"/>
      </w:rPr>
    </w:lvl>
    <w:lvl w:ilvl="7">
      <w:start w:val="1"/>
      <w:numFmt w:val="bullet"/>
      <w:lvlText w:val="o"/>
      <w:lvlJc w:val="left"/>
      <w:pPr>
        <w:tabs>
          <w:tab w:val="num" w:pos="0"/>
        </w:tabs>
        <w:ind w:left="6044" w:hanging="360"/>
      </w:pPr>
      <w:rPr>
        <w:rFonts w:ascii="Courier New" w:hAnsi="Courier New" w:cs="Courier New"/>
      </w:rPr>
    </w:lvl>
    <w:lvl w:ilvl="8">
      <w:start w:val="1"/>
      <w:numFmt w:val="bullet"/>
      <w:lvlText w:val=""/>
      <w:lvlJc w:val="left"/>
      <w:pPr>
        <w:tabs>
          <w:tab w:val="num" w:pos="0"/>
        </w:tabs>
        <w:ind w:left="6764" w:hanging="360"/>
      </w:pPr>
      <w:rPr>
        <w:rFonts w:ascii="Wingdings" w:hAnsi="Wingdings"/>
      </w:rPr>
    </w:lvl>
  </w:abstractNum>
  <w:abstractNum w:abstractNumId="34" w15:restartNumberingAfterBreak="0">
    <w:nsid w:val="00000036"/>
    <w:multiLevelType w:val="multilevel"/>
    <w:tmpl w:val="8BBE6DAA"/>
    <w:lvl w:ilvl="0">
      <w:start w:val="1"/>
      <w:numFmt w:val="bullet"/>
      <w:lvlText w:val=""/>
      <w:lvlJc w:val="left"/>
      <w:pPr>
        <w:tabs>
          <w:tab w:val="num" w:pos="0"/>
        </w:tabs>
        <w:ind w:left="426" w:hanging="284"/>
      </w:pPr>
      <w:rPr>
        <w:rFonts w:ascii="Symbol" w:hAnsi="Symbol"/>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bullet"/>
      <w:lvlText w:val="o"/>
      <w:lvlJc w:val="left"/>
      <w:pPr>
        <w:ind w:left="2160" w:hanging="360"/>
      </w:pPr>
      <w:rPr>
        <w:rFonts w:ascii="Courier New" w:hAnsi="Courier New" w:cs="Courier New" w:hint="default"/>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0000037"/>
    <w:multiLevelType w:val="multilevel"/>
    <w:tmpl w:val="00000037"/>
    <w:name w:val="WWNum7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6" w15:restartNumberingAfterBreak="0">
    <w:nsid w:val="001F5E66"/>
    <w:multiLevelType w:val="hybridMultilevel"/>
    <w:tmpl w:val="670E0F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03F2B811"/>
    <w:multiLevelType w:val="hybridMultilevel"/>
    <w:tmpl w:val="A5764114"/>
    <w:lvl w:ilvl="0" w:tplc="270095E4">
      <w:start w:val="1"/>
      <w:numFmt w:val="bullet"/>
      <w:lvlText w:val=""/>
      <w:lvlJc w:val="left"/>
      <w:pPr>
        <w:ind w:left="720" w:hanging="360"/>
      </w:pPr>
      <w:rPr>
        <w:rFonts w:ascii="Symbol" w:hAnsi="Symbol" w:hint="default"/>
      </w:rPr>
    </w:lvl>
    <w:lvl w:ilvl="1" w:tplc="DF5EA286">
      <w:start w:val="1"/>
      <w:numFmt w:val="bullet"/>
      <w:lvlText w:val="o"/>
      <w:lvlJc w:val="left"/>
      <w:pPr>
        <w:ind w:left="1440" w:hanging="360"/>
      </w:pPr>
      <w:rPr>
        <w:rFonts w:ascii="Courier New" w:hAnsi="Courier New" w:hint="default"/>
      </w:rPr>
    </w:lvl>
    <w:lvl w:ilvl="2" w:tplc="780E4594">
      <w:start w:val="1"/>
      <w:numFmt w:val="bullet"/>
      <w:lvlText w:val=""/>
      <w:lvlJc w:val="left"/>
      <w:pPr>
        <w:ind w:left="2160" w:hanging="360"/>
      </w:pPr>
      <w:rPr>
        <w:rFonts w:ascii="Wingdings" w:hAnsi="Wingdings" w:hint="default"/>
      </w:rPr>
    </w:lvl>
    <w:lvl w:ilvl="3" w:tplc="C9AAF66E">
      <w:start w:val="1"/>
      <w:numFmt w:val="bullet"/>
      <w:lvlText w:val=""/>
      <w:lvlJc w:val="left"/>
      <w:pPr>
        <w:ind w:left="2880" w:hanging="360"/>
      </w:pPr>
      <w:rPr>
        <w:rFonts w:ascii="Symbol" w:hAnsi="Symbol" w:hint="default"/>
      </w:rPr>
    </w:lvl>
    <w:lvl w:ilvl="4" w:tplc="A4782ED8">
      <w:start w:val="1"/>
      <w:numFmt w:val="bullet"/>
      <w:lvlText w:val="o"/>
      <w:lvlJc w:val="left"/>
      <w:pPr>
        <w:ind w:left="3600" w:hanging="360"/>
      </w:pPr>
      <w:rPr>
        <w:rFonts w:ascii="Courier New" w:hAnsi="Courier New" w:hint="default"/>
      </w:rPr>
    </w:lvl>
    <w:lvl w:ilvl="5" w:tplc="836422B2">
      <w:start w:val="1"/>
      <w:numFmt w:val="bullet"/>
      <w:lvlText w:val=""/>
      <w:lvlJc w:val="left"/>
      <w:pPr>
        <w:ind w:left="4320" w:hanging="360"/>
      </w:pPr>
      <w:rPr>
        <w:rFonts w:ascii="Wingdings" w:hAnsi="Wingdings" w:hint="default"/>
      </w:rPr>
    </w:lvl>
    <w:lvl w:ilvl="6" w:tplc="8E864498">
      <w:start w:val="1"/>
      <w:numFmt w:val="bullet"/>
      <w:lvlText w:val=""/>
      <w:lvlJc w:val="left"/>
      <w:pPr>
        <w:ind w:left="5040" w:hanging="360"/>
      </w:pPr>
      <w:rPr>
        <w:rFonts w:ascii="Symbol" w:hAnsi="Symbol" w:hint="default"/>
      </w:rPr>
    </w:lvl>
    <w:lvl w:ilvl="7" w:tplc="0D7E085C">
      <w:start w:val="1"/>
      <w:numFmt w:val="bullet"/>
      <w:lvlText w:val="o"/>
      <w:lvlJc w:val="left"/>
      <w:pPr>
        <w:ind w:left="5760" w:hanging="360"/>
      </w:pPr>
      <w:rPr>
        <w:rFonts w:ascii="Courier New" w:hAnsi="Courier New" w:hint="default"/>
      </w:rPr>
    </w:lvl>
    <w:lvl w:ilvl="8" w:tplc="F6A001A2">
      <w:start w:val="1"/>
      <w:numFmt w:val="bullet"/>
      <w:lvlText w:val=""/>
      <w:lvlJc w:val="left"/>
      <w:pPr>
        <w:ind w:left="6480" w:hanging="360"/>
      </w:pPr>
      <w:rPr>
        <w:rFonts w:ascii="Wingdings" w:hAnsi="Wingdings" w:hint="default"/>
      </w:rPr>
    </w:lvl>
  </w:abstractNum>
  <w:abstractNum w:abstractNumId="41" w15:restartNumberingAfterBreak="0">
    <w:nsid w:val="04AAD906"/>
    <w:multiLevelType w:val="hybridMultilevel"/>
    <w:tmpl w:val="8F3431DC"/>
    <w:lvl w:ilvl="0" w:tplc="30466746">
      <w:start w:val="1"/>
      <w:numFmt w:val="bullet"/>
      <w:lvlText w:val="-"/>
      <w:lvlJc w:val="left"/>
      <w:pPr>
        <w:ind w:left="720" w:hanging="360"/>
      </w:pPr>
      <w:rPr>
        <w:rFonts w:ascii="Calibri" w:hAnsi="Calibri" w:hint="default"/>
      </w:rPr>
    </w:lvl>
    <w:lvl w:ilvl="1" w:tplc="416C5688">
      <w:start w:val="1"/>
      <w:numFmt w:val="bullet"/>
      <w:lvlText w:val="o"/>
      <w:lvlJc w:val="left"/>
      <w:pPr>
        <w:ind w:left="1440" w:hanging="360"/>
      </w:pPr>
      <w:rPr>
        <w:rFonts w:ascii="Courier New" w:hAnsi="Courier New" w:hint="default"/>
      </w:rPr>
    </w:lvl>
    <w:lvl w:ilvl="2" w:tplc="1C5ECC0A">
      <w:start w:val="1"/>
      <w:numFmt w:val="bullet"/>
      <w:lvlText w:val=""/>
      <w:lvlJc w:val="left"/>
      <w:pPr>
        <w:ind w:left="2160" w:hanging="360"/>
      </w:pPr>
      <w:rPr>
        <w:rFonts w:ascii="Wingdings" w:hAnsi="Wingdings" w:hint="default"/>
      </w:rPr>
    </w:lvl>
    <w:lvl w:ilvl="3" w:tplc="2DD25D0C">
      <w:start w:val="1"/>
      <w:numFmt w:val="bullet"/>
      <w:lvlText w:val=""/>
      <w:lvlJc w:val="left"/>
      <w:pPr>
        <w:ind w:left="2880" w:hanging="360"/>
      </w:pPr>
      <w:rPr>
        <w:rFonts w:ascii="Symbol" w:hAnsi="Symbol" w:hint="default"/>
      </w:rPr>
    </w:lvl>
    <w:lvl w:ilvl="4" w:tplc="E88AB418">
      <w:start w:val="1"/>
      <w:numFmt w:val="bullet"/>
      <w:lvlText w:val="o"/>
      <w:lvlJc w:val="left"/>
      <w:pPr>
        <w:ind w:left="3600" w:hanging="360"/>
      </w:pPr>
      <w:rPr>
        <w:rFonts w:ascii="Courier New" w:hAnsi="Courier New" w:hint="default"/>
      </w:rPr>
    </w:lvl>
    <w:lvl w:ilvl="5" w:tplc="8B327B78">
      <w:start w:val="1"/>
      <w:numFmt w:val="bullet"/>
      <w:lvlText w:val=""/>
      <w:lvlJc w:val="left"/>
      <w:pPr>
        <w:ind w:left="4320" w:hanging="360"/>
      </w:pPr>
      <w:rPr>
        <w:rFonts w:ascii="Wingdings" w:hAnsi="Wingdings" w:hint="default"/>
      </w:rPr>
    </w:lvl>
    <w:lvl w:ilvl="6" w:tplc="2FAE7446">
      <w:start w:val="1"/>
      <w:numFmt w:val="bullet"/>
      <w:lvlText w:val=""/>
      <w:lvlJc w:val="left"/>
      <w:pPr>
        <w:ind w:left="5040" w:hanging="360"/>
      </w:pPr>
      <w:rPr>
        <w:rFonts w:ascii="Symbol" w:hAnsi="Symbol" w:hint="default"/>
      </w:rPr>
    </w:lvl>
    <w:lvl w:ilvl="7" w:tplc="FEBC4028">
      <w:start w:val="1"/>
      <w:numFmt w:val="bullet"/>
      <w:lvlText w:val="o"/>
      <w:lvlJc w:val="left"/>
      <w:pPr>
        <w:ind w:left="5760" w:hanging="360"/>
      </w:pPr>
      <w:rPr>
        <w:rFonts w:ascii="Courier New" w:hAnsi="Courier New" w:hint="default"/>
      </w:rPr>
    </w:lvl>
    <w:lvl w:ilvl="8" w:tplc="CD3069A6">
      <w:start w:val="1"/>
      <w:numFmt w:val="bullet"/>
      <w:lvlText w:val=""/>
      <w:lvlJc w:val="left"/>
      <w:pPr>
        <w:ind w:left="6480" w:hanging="360"/>
      </w:pPr>
      <w:rPr>
        <w:rFonts w:ascii="Wingdings" w:hAnsi="Wingdings" w:hint="default"/>
      </w:rPr>
    </w:lvl>
  </w:abstractNum>
  <w:abstractNum w:abstractNumId="42" w15:restartNumberingAfterBreak="0">
    <w:nsid w:val="05EF1AE8"/>
    <w:multiLevelType w:val="hybridMultilevel"/>
    <w:tmpl w:val="690A06D2"/>
    <w:lvl w:ilvl="0" w:tplc="0EBC9076">
      <w:start w:val="1"/>
      <w:numFmt w:val="decimal"/>
      <w:lvlText w:val="%1."/>
      <w:lvlJc w:val="left"/>
      <w:pPr>
        <w:ind w:left="720" w:hanging="360"/>
      </w:pPr>
    </w:lvl>
    <w:lvl w:ilvl="1" w:tplc="A8A09D86">
      <w:start w:val="1"/>
      <w:numFmt w:val="decimal"/>
      <w:lvlText w:val="%2."/>
      <w:lvlJc w:val="left"/>
      <w:pPr>
        <w:ind w:left="1080" w:hanging="360"/>
      </w:pPr>
    </w:lvl>
    <w:lvl w:ilvl="2" w:tplc="AFCA7ADC">
      <w:start w:val="1"/>
      <w:numFmt w:val="lowerRoman"/>
      <w:lvlText w:val="%3."/>
      <w:lvlJc w:val="right"/>
      <w:pPr>
        <w:ind w:left="2160" w:hanging="180"/>
      </w:pPr>
    </w:lvl>
    <w:lvl w:ilvl="3" w:tplc="E9BC5BFE">
      <w:start w:val="1"/>
      <w:numFmt w:val="decimal"/>
      <w:lvlText w:val="%4."/>
      <w:lvlJc w:val="left"/>
      <w:pPr>
        <w:ind w:left="2880" w:hanging="360"/>
      </w:pPr>
    </w:lvl>
    <w:lvl w:ilvl="4" w:tplc="B6961956">
      <w:start w:val="1"/>
      <w:numFmt w:val="lowerLetter"/>
      <w:lvlText w:val="%5."/>
      <w:lvlJc w:val="left"/>
      <w:pPr>
        <w:ind w:left="3600" w:hanging="360"/>
      </w:pPr>
    </w:lvl>
    <w:lvl w:ilvl="5" w:tplc="7138D840">
      <w:start w:val="1"/>
      <w:numFmt w:val="lowerRoman"/>
      <w:lvlText w:val="%6."/>
      <w:lvlJc w:val="right"/>
      <w:pPr>
        <w:ind w:left="4320" w:hanging="180"/>
      </w:pPr>
    </w:lvl>
    <w:lvl w:ilvl="6" w:tplc="A4DC1250">
      <w:start w:val="1"/>
      <w:numFmt w:val="decimal"/>
      <w:lvlText w:val="%7."/>
      <w:lvlJc w:val="left"/>
      <w:pPr>
        <w:ind w:left="5040" w:hanging="360"/>
      </w:pPr>
    </w:lvl>
    <w:lvl w:ilvl="7" w:tplc="E49CC4A6">
      <w:start w:val="1"/>
      <w:numFmt w:val="lowerLetter"/>
      <w:lvlText w:val="%8."/>
      <w:lvlJc w:val="left"/>
      <w:pPr>
        <w:ind w:left="5760" w:hanging="360"/>
      </w:pPr>
    </w:lvl>
    <w:lvl w:ilvl="8" w:tplc="A3D47EF0">
      <w:start w:val="1"/>
      <w:numFmt w:val="lowerRoman"/>
      <w:lvlText w:val="%9."/>
      <w:lvlJc w:val="right"/>
      <w:pPr>
        <w:ind w:left="6480" w:hanging="180"/>
      </w:pPr>
    </w:lvl>
  </w:abstractNum>
  <w:abstractNum w:abstractNumId="43" w15:restartNumberingAfterBreak="0">
    <w:nsid w:val="06343836"/>
    <w:multiLevelType w:val="hybridMultilevel"/>
    <w:tmpl w:val="E75A1620"/>
    <w:lvl w:ilvl="0" w:tplc="FCDE9AEC">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0882041F"/>
    <w:multiLevelType w:val="hybridMultilevel"/>
    <w:tmpl w:val="96220E62"/>
    <w:lvl w:ilvl="0" w:tplc="46AA6A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090124C2"/>
    <w:multiLevelType w:val="hybridMultilevel"/>
    <w:tmpl w:val="DCAC60A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8"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0C419128"/>
    <w:multiLevelType w:val="hybridMultilevel"/>
    <w:tmpl w:val="EDA6BC0A"/>
    <w:lvl w:ilvl="0" w:tplc="7AB29E4C">
      <w:start w:val="1"/>
      <w:numFmt w:val="bullet"/>
      <w:lvlText w:val=""/>
      <w:lvlJc w:val="left"/>
      <w:pPr>
        <w:ind w:left="720" w:hanging="360"/>
      </w:pPr>
      <w:rPr>
        <w:rFonts w:ascii="Symbol" w:hAnsi="Symbol" w:hint="default"/>
      </w:rPr>
    </w:lvl>
    <w:lvl w:ilvl="1" w:tplc="31D630E2">
      <w:start w:val="1"/>
      <w:numFmt w:val="bullet"/>
      <w:lvlText w:val="o"/>
      <w:lvlJc w:val="left"/>
      <w:pPr>
        <w:ind w:left="1440" w:hanging="360"/>
      </w:pPr>
      <w:rPr>
        <w:rFonts w:ascii="Courier New" w:hAnsi="Courier New" w:hint="default"/>
      </w:rPr>
    </w:lvl>
    <w:lvl w:ilvl="2" w:tplc="BD70FC68">
      <w:start w:val="1"/>
      <w:numFmt w:val="bullet"/>
      <w:lvlText w:val=""/>
      <w:lvlJc w:val="left"/>
      <w:pPr>
        <w:ind w:left="2160" w:hanging="360"/>
      </w:pPr>
      <w:rPr>
        <w:rFonts w:ascii="Wingdings" w:hAnsi="Wingdings" w:hint="default"/>
      </w:rPr>
    </w:lvl>
    <w:lvl w:ilvl="3" w:tplc="D02266CE">
      <w:start w:val="1"/>
      <w:numFmt w:val="bullet"/>
      <w:lvlText w:val=""/>
      <w:lvlJc w:val="left"/>
      <w:pPr>
        <w:ind w:left="2880" w:hanging="360"/>
      </w:pPr>
      <w:rPr>
        <w:rFonts w:ascii="Symbol" w:hAnsi="Symbol" w:hint="default"/>
      </w:rPr>
    </w:lvl>
    <w:lvl w:ilvl="4" w:tplc="84D0BE5C">
      <w:start w:val="1"/>
      <w:numFmt w:val="bullet"/>
      <w:lvlText w:val="o"/>
      <w:lvlJc w:val="left"/>
      <w:pPr>
        <w:ind w:left="3600" w:hanging="360"/>
      </w:pPr>
      <w:rPr>
        <w:rFonts w:ascii="Courier New" w:hAnsi="Courier New" w:hint="default"/>
      </w:rPr>
    </w:lvl>
    <w:lvl w:ilvl="5" w:tplc="6E1C93BC">
      <w:start w:val="1"/>
      <w:numFmt w:val="bullet"/>
      <w:lvlText w:val=""/>
      <w:lvlJc w:val="left"/>
      <w:pPr>
        <w:ind w:left="4320" w:hanging="360"/>
      </w:pPr>
      <w:rPr>
        <w:rFonts w:ascii="Wingdings" w:hAnsi="Wingdings" w:hint="default"/>
      </w:rPr>
    </w:lvl>
    <w:lvl w:ilvl="6" w:tplc="FA2C289C">
      <w:start w:val="1"/>
      <w:numFmt w:val="bullet"/>
      <w:lvlText w:val=""/>
      <w:lvlJc w:val="left"/>
      <w:pPr>
        <w:ind w:left="5040" w:hanging="360"/>
      </w:pPr>
      <w:rPr>
        <w:rFonts w:ascii="Symbol" w:hAnsi="Symbol" w:hint="default"/>
      </w:rPr>
    </w:lvl>
    <w:lvl w:ilvl="7" w:tplc="6DA01B66">
      <w:start w:val="1"/>
      <w:numFmt w:val="bullet"/>
      <w:lvlText w:val="o"/>
      <w:lvlJc w:val="left"/>
      <w:pPr>
        <w:ind w:left="5760" w:hanging="360"/>
      </w:pPr>
      <w:rPr>
        <w:rFonts w:ascii="Courier New" w:hAnsi="Courier New" w:hint="default"/>
      </w:rPr>
    </w:lvl>
    <w:lvl w:ilvl="8" w:tplc="8B084F8C">
      <w:start w:val="1"/>
      <w:numFmt w:val="bullet"/>
      <w:lvlText w:val=""/>
      <w:lvlJc w:val="left"/>
      <w:pPr>
        <w:ind w:left="6480" w:hanging="360"/>
      </w:pPr>
      <w:rPr>
        <w:rFonts w:ascii="Wingdings" w:hAnsi="Wingdings" w:hint="default"/>
      </w:rPr>
    </w:lvl>
  </w:abstractNum>
  <w:abstractNum w:abstractNumId="52" w15:restartNumberingAfterBreak="0">
    <w:nsid w:val="0E1F7E3A"/>
    <w:multiLevelType w:val="hybridMultilevel"/>
    <w:tmpl w:val="7ED63C3C"/>
    <w:lvl w:ilvl="0" w:tplc="38AA3FE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0E61641C"/>
    <w:multiLevelType w:val="hybridMultilevel"/>
    <w:tmpl w:val="825697D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0F5C781F"/>
    <w:multiLevelType w:val="multilevel"/>
    <w:tmpl w:val="41BC40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123307D"/>
    <w:multiLevelType w:val="hybridMultilevel"/>
    <w:tmpl w:val="1BF03A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11CD2413"/>
    <w:multiLevelType w:val="hybridMultilevel"/>
    <w:tmpl w:val="D9180B0C"/>
    <w:lvl w:ilvl="0" w:tplc="B972DAE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1255F283"/>
    <w:multiLevelType w:val="hybridMultilevel"/>
    <w:tmpl w:val="5ADC20EA"/>
    <w:lvl w:ilvl="0" w:tplc="149CEBD0">
      <w:start w:val="1"/>
      <w:numFmt w:val="bullet"/>
      <w:lvlText w:val=""/>
      <w:lvlJc w:val="left"/>
      <w:pPr>
        <w:ind w:left="720" w:hanging="360"/>
      </w:pPr>
      <w:rPr>
        <w:rFonts w:ascii="Symbol" w:hAnsi="Symbol" w:hint="default"/>
      </w:rPr>
    </w:lvl>
    <w:lvl w:ilvl="1" w:tplc="2CAAC1EA">
      <w:start w:val="1"/>
      <w:numFmt w:val="bullet"/>
      <w:lvlText w:val="o"/>
      <w:lvlJc w:val="left"/>
      <w:pPr>
        <w:ind w:left="1440" w:hanging="360"/>
      </w:pPr>
      <w:rPr>
        <w:rFonts w:ascii="Courier New" w:hAnsi="Courier New" w:hint="default"/>
      </w:rPr>
    </w:lvl>
    <w:lvl w:ilvl="2" w:tplc="B7304322">
      <w:start w:val="1"/>
      <w:numFmt w:val="bullet"/>
      <w:lvlText w:val=""/>
      <w:lvlJc w:val="left"/>
      <w:pPr>
        <w:ind w:left="2160" w:hanging="360"/>
      </w:pPr>
      <w:rPr>
        <w:rFonts w:ascii="Wingdings" w:hAnsi="Wingdings" w:hint="default"/>
      </w:rPr>
    </w:lvl>
    <w:lvl w:ilvl="3" w:tplc="E52C834A">
      <w:start w:val="1"/>
      <w:numFmt w:val="bullet"/>
      <w:lvlText w:val=""/>
      <w:lvlJc w:val="left"/>
      <w:pPr>
        <w:ind w:left="2880" w:hanging="360"/>
      </w:pPr>
      <w:rPr>
        <w:rFonts w:ascii="Symbol" w:hAnsi="Symbol" w:hint="default"/>
      </w:rPr>
    </w:lvl>
    <w:lvl w:ilvl="4" w:tplc="210E6E72">
      <w:start w:val="1"/>
      <w:numFmt w:val="bullet"/>
      <w:lvlText w:val="o"/>
      <w:lvlJc w:val="left"/>
      <w:pPr>
        <w:ind w:left="3600" w:hanging="360"/>
      </w:pPr>
      <w:rPr>
        <w:rFonts w:ascii="Courier New" w:hAnsi="Courier New" w:hint="default"/>
      </w:rPr>
    </w:lvl>
    <w:lvl w:ilvl="5" w:tplc="7A0A2C50">
      <w:start w:val="1"/>
      <w:numFmt w:val="bullet"/>
      <w:lvlText w:val=""/>
      <w:lvlJc w:val="left"/>
      <w:pPr>
        <w:ind w:left="4320" w:hanging="360"/>
      </w:pPr>
      <w:rPr>
        <w:rFonts w:ascii="Wingdings" w:hAnsi="Wingdings" w:hint="default"/>
      </w:rPr>
    </w:lvl>
    <w:lvl w:ilvl="6" w:tplc="791A6DB6">
      <w:start w:val="1"/>
      <w:numFmt w:val="bullet"/>
      <w:lvlText w:val=""/>
      <w:lvlJc w:val="left"/>
      <w:pPr>
        <w:ind w:left="5040" w:hanging="360"/>
      </w:pPr>
      <w:rPr>
        <w:rFonts w:ascii="Symbol" w:hAnsi="Symbol" w:hint="default"/>
      </w:rPr>
    </w:lvl>
    <w:lvl w:ilvl="7" w:tplc="71124FF6">
      <w:start w:val="1"/>
      <w:numFmt w:val="bullet"/>
      <w:lvlText w:val="o"/>
      <w:lvlJc w:val="left"/>
      <w:pPr>
        <w:ind w:left="5760" w:hanging="360"/>
      </w:pPr>
      <w:rPr>
        <w:rFonts w:ascii="Courier New" w:hAnsi="Courier New" w:hint="default"/>
      </w:rPr>
    </w:lvl>
    <w:lvl w:ilvl="8" w:tplc="2A824078">
      <w:start w:val="1"/>
      <w:numFmt w:val="bullet"/>
      <w:lvlText w:val=""/>
      <w:lvlJc w:val="left"/>
      <w:pPr>
        <w:ind w:left="6480" w:hanging="360"/>
      </w:pPr>
      <w:rPr>
        <w:rFonts w:ascii="Wingdings" w:hAnsi="Wingdings" w:hint="default"/>
      </w:rPr>
    </w:lvl>
  </w:abstractNum>
  <w:abstractNum w:abstractNumId="58" w15:restartNumberingAfterBreak="0">
    <w:nsid w:val="12A0323A"/>
    <w:multiLevelType w:val="multilevel"/>
    <w:tmpl w:val="4DA075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14AC3149"/>
    <w:multiLevelType w:val="hybridMultilevel"/>
    <w:tmpl w:val="D31A39D4"/>
    <w:lvl w:ilvl="0" w:tplc="0890CF50">
      <w:start w:val="1"/>
      <w:numFmt w:val="bullet"/>
      <w:lvlText w:val=""/>
      <w:lvlJc w:val="left"/>
      <w:pPr>
        <w:ind w:left="1560" w:hanging="360"/>
      </w:pPr>
      <w:rPr>
        <w:rFonts w:ascii="Symbol" w:hAnsi="Symbol"/>
      </w:rPr>
    </w:lvl>
    <w:lvl w:ilvl="1" w:tplc="A6F8E3C4">
      <w:start w:val="1"/>
      <w:numFmt w:val="bullet"/>
      <w:lvlText w:val=""/>
      <w:lvlJc w:val="left"/>
      <w:pPr>
        <w:ind w:left="1560" w:hanging="360"/>
      </w:pPr>
      <w:rPr>
        <w:rFonts w:ascii="Symbol" w:hAnsi="Symbol"/>
      </w:rPr>
    </w:lvl>
    <w:lvl w:ilvl="2" w:tplc="5178D118">
      <w:start w:val="1"/>
      <w:numFmt w:val="bullet"/>
      <w:lvlText w:val=""/>
      <w:lvlJc w:val="left"/>
      <w:pPr>
        <w:ind w:left="1560" w:hanging="360"/>
      </w:pPr>
      <w:rPr>
        <w:rFonts w:ascii="Symbol" w:hAnsi="Symbol"/>
      </w:rPr>
    </w:lvl>
    <w:lvl w:ilvl="3" w:tplc="37E83C64">
      <w:start w:val="1"/>
      <w:numFmt w:val="bullet"/>
      <w:lvlText w:val=""/>
      <w:lvlJc w:val="left"/>
      <w:pPr>
        <w:ind w:left="1560" w:hanging="360"/>
      </w:pPr>
      <w:rPr>
        <w:rFonts w:ascii="Symbol" w:hAnsi="Symbol"/>
      </w:rPr>
    </w:lvl>
    <w:lvl w:ilvl="4" w:tplc="572CCC6E">
      <w:start w:val="1"/>
      <w:numFmt w:val="bullet"/>
      <w:lvlText w:val=""/>
      <w:lvlJc w:val="left"/>
      <w:pPr>
        <w:ind w:left="1560" w:hanging="360"/>
      </w:pPr>
      <w:rPr>
        <w:rFonts w:ascii="Symbol" w:hAnsi="Symbol"/>
      </w:rPr>
    </w:lvl>
    <w:lvl w:ilvl="5" w:tplc="4E580688">
      <w:start w:val="1"/>
      <w:numFmt w:val="bullet"/>
      <w:lvlText w:val=""/>
      <w:lvlJc w:val="left"/>
      <w:pPr>
        <w:ind w:left="1560" w:hanging="360"/>
      </w:pPr>
      <w:rPr>
        <w:rFonts w:ascii="Symbol" w:hAnsi="Symbol"/>
      </w:rPr>
    </w:lvl>
    <w:lvl w:ilvl="6" w:tplc="FCB68788">
      <w:start w:val="1"/>
      <w:numFmt w:val="bullet"/>
      <w:lvlText w:val=""/>
      <w:lvlJc w:val="left"/>
      <w:pPr>
        <w:ind w:left="1560" w:hanging="360"/>
      </w:pPr>
      <w:rPr>
        <w:rFonts w:ascii="Symbol" w:hAnsi="Symbol"/>
      </w:rPr>
    </w:lvl>
    <w:lvl w:ilvl="7" w:tplc="01B6EBBC">
      <w:start w:val="1"/>
      <w:numFmt w:val="bullet"/>
      <w:lvlText w:val=""/>
      <w:lvlJc w:val="left"/>
      <w:pPr>
        <w:ind w:left="1560" w:hanging="360"/>
      </w:pPr>
      <w:rPr>
        <w:rFonts w:ascii="Symbol" w:hAnsi="Symbol"/>
      </w:rPr>
    </w:lvl>
    <w:lvl w:ilvl="8" w:tplc="0B9CCC32">
      <w:start w:val="1"/>
      <w:numFmt w:val="bullet"/>
      <w:lvlText w:val=""/>
      <w:lvlJc w:val="left"/>
      <w:pPr>
        <w:ind w:left="1560" w:hanging="360"/>
      </w:pPr>
      <w:rPr>
        <w:rFonts w:ascii="Symbol" w:hAnsi="Symbol"/>
      </w:rPr>
    </w:lvl>
  </w:abstractNum>
  <w:abstractNum w:abstractNumId="60" w15:restartNumberingAfterBreak="0">
    <w:nsid w:val="150B7A74"/>
    <w:multiLevelType w:val="multilevel"/>
    <w:tmpl w:val="C37879E0"/>
    <w:lvl w:ilvl="0">
      <w:start w:val="1"/>
      <w:numFmt w:val="bullet"/>
      <w:lvlText w:val="-"/>
      <w:lvlJc w:val="left"/>
      <w:pPr>
        <w:tabs>
          <w:tab w:val="num" w:pos="0"/>
        </w:tabs>
        <w:ind w:left="720" w:hanging="360"/>
      </w:pPr>
      <w:rPr>
        <w:rFonts w:ascii="Calibri" w:hAnsi="Calibri" w:cs="Calibri"/>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1" w15:restartNumberingAfterBreak="0">
    <w:nsid w:val="166D1BB2"/>
    <w:multiLevelType w:val="multilevel"/>
    <w:tmpl w:val="AF3C1A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62" w15:restartNumberingAfterBreak="0">
    <w:nsid w:val="191037B3"/>
    <w:multiLevelType w:val="hybridMultilevel"/>
    <w:tmpl w:val="20CEF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1B2332D7"/>
    <w:multiLevelType w:val="hybridMultilevel"/>
    <w:tmpl w:val="C3DE8FE6"/>
    <w:lvl w:ilvl="0" w:tplc="04240001">
      <w:start w:val="1"/>
      <w:numFmt w:val="bullet"/>
      <w:lvlText w:val=""/>
      <w:lvlJc w:val="left"/>
      <w:pPr>
        <w:tabs>
          <w:tab w:val="num" w:pos="1534"/>
        </w:tabs>
        <w:ind w:left="1534" w:hanging="454"/>
      </w:pPr>
      <w:rPr>
        <w:rFonts w:ascii="Symbol" w:hAnsi="Symbol" w:hint="default"/>
        <w:b w:val="0"/>
        <w:i w:val="0"/>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65"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1E87FE06"/>
    <w:multiLevelType w:val="hybridMultilevel"/>
    <w:tmpl w:val="51082F12"/>
    <w:lvl w:ilvl="0" w:tplc="5244791C">
      <w:start w:val="1"/>
      <w:numFmt w:val="bullet"/>
      <w:lvlText w:val="-"/>
      <w:lvlJc w:val="left"/>
      <w:pPr>
        <w:ind w:left="720" w:hanging="360"/>
      </w:pPr>
      <w:rPr>
        <w:rFonts w:ascii="Calibri" w:hAnsi="Calibri" w:hint="default"/>
      </w:rPr>
    </w:lvl>
    <w:lvl w:ilvl="1" w:tplc="A2540E02">
      <w:start w:val="1"/>
      <w:numFmt w:val="bullet"/>
      <w:lvlText w:val="o"/>
      <w:lvlJc w:val="left"/>
      <w:pPr>
        <w:ind w:left="1440" w:hanging="360"/>
      </w:pPr>
      <w:rPr>
        <w:rFonts w:ascii="Courier New" w:hAnsi="Courier New" w:hint="default"/>
      </w:rPr>
    </w:lvl>
    <w:lvl w:ilvl="2" w:tplc="CFA0E456">
      <w:start w:val="1"/>
      <w:numFmt w:val="bullet"/>
      <w:lvlText w:val=""/>
      <w:lvlJc w:val="left"/>
      <w:pPr>
        <w:ind w:left="2160" w:hanging="360"/>
      </w:pPr>
      <w:rPr>
        <w:rFonts w:ascii="Wingdings" w:hAnsi="Wingdings" w:hint="default"/>
      </w:rPr>
    </w:lvl>
    <w:lvl w:ilvl="3" w:tplc="798668E2">
      <w:start w:val="1"/>
      <w:numFmt w:val="bullet"/>
      <w:lvlText w:val=""/>
      <w:lvlJc w:val="left"/>
      <w:pPr>
        <w:ind w:left="2880" w:hanging="360"/>
      </w:pPr>
      <w:rPr>
        <w:rFonts w:ascii="Symbol" w:hAnsi="Symbol" w:hint="default"/>
      </w:rPr>
    </w:lvl>
    <w:lvl w:ilvl="4" w:tplc="34C6F896">
      <w:start w:val="1"/>
      <w:numFmt w:val="bullet"/>
      <w:lvlText w:val="o"/>
      <w:lvlJc w:val="left"/>
      <w:pPr>
        <w:ind w:left="3600" w:hanging="360"/>
      </w:pPr>
      <w:rPr>
        <w:rFonts w:ascii="Courier New" w:hAnsi="Courier New" w:hint="default"/>
      </w:rPr>
    </w:lvl>
    <w:lvl w:ilvl="5" w:tplc="14AC52AC">
      <w:start w:val="1"/>
      <w:numFmt w:val="bullet"/>
      <w:lvlText w:val=""/>
      <w:lvlJc w:val="left"/>
      <w:pPr>
        <w:ind w:left="4320" w:hanging="360"/>
      </w:pPr>
      <w:rPr>
        <w:rFonts w:ascii="Wingdings" w:hAnsi="Wingdings" w:hint="default"/>
      </w:rPr>
    </w:lvl>
    <w:lvl w:ilvl="6" w:tplc="E08E4536">
      <w:start w:val="1"/>
      <w:numFmt w:val="bullet"/>
      <w:lvlText w:val=""/>
      <w:lvlJc w:val="left"/>
      <w:pPr>
        <w:ind w:left="5040" w:hanging="360"/>
      </w:pPr>
      <w:rPr>
        <w:rFonts w:ascii="Symbol" w:hAnsi="Symbol" w:hint="default"/>
      </w:rPr>
    </w:lvl>
    <w:lvl w:ilvl="7" w:tplc="9476F4EE">
      <w:start w:val="1"/>
      <w:numFmt w:val="bullet"/>
      <w:lvlText w:val="o"/>
      <w:lvlJc w:val="left"/>
      <w:pPr>
        <w:ind w:left="5760" w:hanging="360"/>
      </w:pPr>
      <w:rPr>
        <w:rFonts w:ascii="Courier New" w:hAnsi="Courier New" w:hint="default"/>
      </w:rPr>
    </w:lvl>
    <w:lvl w:ilvl="8" w:tplc="D3C0E45C">
      <w:start w:val="1"/>
      <w:numFmt w:val="bullet"/>
      <w:lvlText w:val=""/>
      <w:lvlJc w:val="left"/>
      <w:pPr>
        <w:ind w:left="6480" w:hanging="360"/>
      </w:pPr>
      <w:rPr>
        <w:rFonts w:ascii="Wingdings" w:hAnsi="Wingdings" w:hint="default"/>
      </w:rPr>
    </w:lvl>
  </w:abstractNum>
  <w:abstractNum w:abstractNumId="67" w15:restartNumberingAfterBreak="0">
    <w:nsid w:val="232C0205"/>
    <w:multiLevelType w:val="hybridMultilevel"/>
    <w:tmpl w:val="7590A5EE"/>
    <w:lvl w:ilvl="0" w:tplc="D3504BB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23826B7B"/>
    <w:multiLevelType w:val="hybridMultilevel"/>
    <w:tmpl w:val="2E4EE03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284403AA"/>
    <w:multiLevelType w:val="hybridMultilevel"/>
    <w:tmpl w:val="898A0204"/>
    <w:lvl w:ilvl="0" w:tplc="9FE6AFEE">
      <w:numFmt w:val="bullet"/>
      <w:lvlText w:val="-"/>
      <w:lvlJc w:val="left"/>
      <w:pPr>
        <w:ind w:left="717" w:hanging="360"/>
      </w:pPr>
      <w:rPr>
        <w:rFonts w:ascii="Calibri" w:eastAsia="Calibri" w:hAnsi="Calibri" w:cs="Tahoma" w:hint="default"/>
        <w:i w:val="0"/>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70"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2972F8E8"/>
    <w:multiLevelType w:val="multilevel"/>
    <w:tmpl w:val="33E05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2ABA4F61"/>
    <w:multiLevelType w:val="hybridMultilevel"/>
    <w:tmpl w:val="F40CF896"/>
    <w:lvl w:ilvl="0" w:tplc="48E27D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2FFB7851"/>
    <w:multiLevelType w:val="hybridMultilevel"/>
    <w:tmpl w:val="6414DA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31BD5442"/>
    <w:multiLevelType w:val="hybridMultilevel"/>
    <w:tmpl w:val="610C7FBC"/>
    <w:lvl w:ilvl="0" w:tplc="FFFFFFFF">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31CAEDF9"/>
    <w:multiLevelType w:val="multilevel"/>
    <w:tmpl w:val="2CD674A4"/>
    <w:lvl w:ilvl="0">
      <w:start w:val="1"/>
      <w:numFmt w:val="bullet"/>
      <w:lvlText w:val=""/>
      <w:lvlJc w:val="left"/>
      <w:pPr>
        <w:ind w:left="1068"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3EE8D9F"/>
    <w:multiLevelType w:val="hybridMultilevel"/>
    <w:tmpl w:val="FFFFFFFF"/>
    <w:lvl w:ilvl="0" w:tplc="5D2CFE7A">
      <w:start w:val="1"/>
      <w:numFmt w:val="bullet"/>
      <w:lvlText w:val="-"/>
      <w:lvlJc w:val="left"/>
      <w:pPr>
        <w:ind w:left="720" w:hanging="360"/>
      </w:pPr>
      <w:rPr>
        <w:rFonts w:ascii="Calibri" w:hAnsi="Calibri" w:hint="default"/>
      </w:rPr>
    </w:lvl>
    <w:lvl w:ilvl="1" w:tplc="24EE241C">
      <w:start w:val="1"/>
      <w:numFmt w:val="bullet"/>
      <w:lvlText w:val="o"/>
      <w:lvlJc w:val="left"/>
      <w:pPr>
        <w:ind w:left="1440" w:hanging="360"/>
      </w:pPr>
      <w:rPr>
        <w:rFonts w:ascii="Courier New" w:hAnsi="Courier New" w:hint="default"/>
      </w:rPr>
    </w:lvl>
    <w:lvl w:ilvl="2" w:tplc="C50CE568">
      <w:start w:val="1"/>
      <w:numFmt w:val="bullet"/>
      <w:lvlText w:val=""/>
      <w:lvlJc w:val="left"/>
      <w:pPr>
        <w:ind w:left="2160" w:hanging="360"/>
      </w:pPr>
      <w:rPr>
        <w:rFonts w:ascii="Wingdings" w:hAnsi="Wingdings" w:hint="default"/>
      </w:rPr>
    </w:lvl>
    <w:lvl w:ilvl="3" w:tplc="5CA0D550">
      <w:start w:val="1"/>
      <w:numFmt w:val="bullet"/>
      <w:lvlText w:val=""/>
      <w:lvlJc w:val="left"/>
      <w:pPr>
        <w:ind w:left="2880" w:hanging="360"/>
      </w:pPr>
      <w:rPr>
        <w:rFonts w:ascii="Symbol" w:hAnsi="Symbol" w:hint="default"/>
      </w:rPr>
    </w:lvl>
    <w:lvl w:ilvl="4" w:tplc="EAEC20F2">
      <w:start w:val="1"/>
      <w:numFmt w:val="bullet"/>
      <w:lvlText w:val="o"/>
      <w:lvlJc w:val="left"/>
      <w:pPr>
        <w:ind w:left="3600" w:hanging="360"/>
      </w:pPr>
      <w:rPr>
        <w:rFonts w:ascii="Courier New" w:hAnsi="Courier New" w:hint="default"/>
      </w:rPr>
    </w:lvl>
    <w:lvl w:ilvl="5" w:tplc="6166F0AE">
      <w:start w:val="1"/>
      <w:numFmt w:val="bullet"/>
      <w:lvlText w:val=""/>
      <w:lvlJc w:val="left"/>
      <w:pPr>
        <w:ind w:left="4320" w:hanging="360"/>
      </w:pPr>
      <w:rPr>
        <w:rFonts w:ascii="Wingdings" w:hAnsi="Wingdings" w:hint="default"/>
      </w:rPr>
    </w:lvl>
    <w:lvl w:ilvl="6" w:tplc="DA20A274">
      <w:start w:val="1"/>
      <w:numFmt w:val="bullet"/>
      <w:lvlText w:val=""/>
      <w:lvlJc w:val="left"/>
      <w:pPr>
        <w:ind w:left="5040" w:hanging="360"/>
      </w:pPr>
      <w:rPr>
        <w:rFonts w:ascii="Symbol" w:hAnsi="Symbol" w:hint="default"/>
      </w:rPr>
    </w:lvl>
    <w:lvl w:ilvl="7" w:tplc="EC147E94">
      <w:start w:val="1"/>
      <w:numFmt w:val="bullet"/>
      <w:lvlText w:val="o"/>
      <w:lvlJc w:val="left"/>
      <w:pPr>
        <w:ind w:left="5760" w:hanging="360"/>
      </w:pPr>
      <w:rPr>
        <w:rFonts w:ascii="Courier New" w:hAnsi="Courier New" w:hint="default"/>
      </w:rPr>
    </w:lvl>
    <w:lvl w:ilvl="8" w:tplc="533CA332">
      <w:start w:val="1"/>
      <w:numFmt w:val="bullet"/>
      <w:lvlText w:val=""/>
      <w:lvlJc w:val="left"/>
      <w:pPr>
        <w:ind w:left="6480" w:hanging="360"/>
      </w:pPr>
      <w:rPr>
        <w:rFonts w:ascii="Wingdings" w:hAnsi="Wingdings" w:hint="default"/>
      </w:rPr>
    </w:lvl>
  </w:abstractNum>
  <w:abstractNum w:abstractNumId="78" w15:restartNumberingAfterBreak="0">
    <w:nsid w:val="35D51860"/>
    <w:multiLevelType w:val="hybridMultilevel"/>
    <w:tmpl w:val="856879A0"/>
    <w:lvl w:ilvl="0" w:tplc="7084FB0C">
      <w:start w:val="1"/>
      <w:numFmt w:val="bullet"/>
      <w:lvlText w:val=""/>
      <w:lvlJc w:val="left"/>
      <w:pPr>
        <w:ind w:left="720" w:hanging="360"/>
      </w:pPr>
      <w:rPr>
        <w:rFonts w:ascii="Symbol" w:hAnsi="Symbol" w:hint="default"/>
      </w:rPr>
    </w:lvl>
    <w:lvl w:ilvl="1" w:tplc="C81EDCB8">
      <w:start w:val="1"/>
      <w:numFmt w:val="bullet"/>
      <w:lvlText w:val="o"/>
      <w:lvlJc w:val="left"/>
      <w:pPr>
        <w:ind w:left="1440" w:hanging="360"/>
      </w:pPr>
      <w:rPr>
        <w:rFonts w:ascii="Courier New" w:hAnsi="Courier New" w:hint="default"/>
      </w:rPr>
    </w:lvl>
    <w:lvl w:ilvl="2" w:tplc="F9B403FA">
      <w:start w:val="1"/>
      <w:numFmt w:val="bullet"/>
      <w:lvlText w:val=""/>
      <w:lvlJc w:val="left"/>
      <w:pPr>
        <w:ind w:left="2160" w:hanging="360"/>
      </w:pPr>
      <w:rPr>
        <w:rFonts w:ascii="Wingdings" w:hAnsi="Wingdings" w:hint="default"/>
      </w:rPr>
    </w:lvl>
    <w:lvl w:ilvl="3" w:tplc="DF28A1EE">
      <w:start w:val="1"/>
      <w:numFmt w:val="bullet"/>
      <w:lvlText w:val=""/>
      <w:lvlJc w:val="left"/>
      <w:pPr>
        <w:ind w:left="2880" w:hanging="360"/>
      </w:pPr>
      <w:rPr>
        <w:rFonts w:ascii="Symbol" w:hAnsi="Symbol" w:hint="default"/>
      </w:rPr>
    </w:lvl>
    <w:lvl w:ilvl="4" w:tplc="C91CBB3E">
      <w:start w:val="1"/>
      <w:numFmt w:val="bullet"/>
      <w:lvlText w:val="o"/>
      <w:lvlJc w:val="left"/>
      <w:pPr>
        <w:ind w:left="3600" w:hanging="360"/>
      </w:pPr>
      <w:rPr>
        <w:rFonts w:ascii="Courier New" w:hAnsi="Courier New" w:hint="default"/>
      </w:rPr>
    </w:lvl>
    <w:lvl w:ilvl="5" w:tplc="C0BC80C0">
      <w:start w:val="1"/>
      <w:numFmt w:val="bullet"/>
      <w:lvlText w:val=""/>
      <w:lvlJc w:val="left"/>
      <w:pPr>
        <w:ind w:left="4320" w:hanging="360"/>
      </w:pPr>
      <w:rPr>
        <w:rFonts w:ascii="Wingdings" w:hAnsi="Wingdings" w:hint="default"/>
      </w:rPr>
    </w:lvl>
    <w:lvl w:ilvl="6" w:tplc="D870DB40">
      <w:start w:val="1"/>
      <w:numFmt w:val="bullet"/>
      <w:lvlText w:val=""/>
      <w:lvlJc w:val="left"/>
      <w:pPr>
        <w:ind w:left="5040" w:hanging="360"/>
      </w:pPr>
      <w:rPr>
        <w:rFonts w:ascii="Symbol" w:hAnsi="Symbol" w:hint="default"/>
      </w:rPr>
    </w:lvl>
    <w:lvl w:ilvl="7" w:tplc="C29099EE">
      <w:start w:val="1"/>
      <w:numFmt w:val="bullet"/>
      <w:lvlText w:val="o"/>
      <w:lvlJc w:val="left"/>
      <w:pPr>
        <w:ind w:left="5760" w:hanging="360"/>
      </w:pPr>
      <w:rPr>
        <w:rFonts w:ascii="Courier New" w:hAnsi="Courier New" w:hint="default"/>
      </w:rPr>
    </w:lvl>
    <w:lvl w:ilvl="8" w:tplc="C1B6F1D4">
      <w:start w:val="1"/>
      <w:numFmt w:val="bullet"/>
      <w:lvlText w:val=""/>
      <w:lvlJc w:val="left"/>
      <w:pPr>
        <w:ind w:left="6480" w:hanging="360"/>
      </w:pPr>
      <w:rPr>
        <w:rFonts w:ascii="Wingdings" w:hAnsi="Wingdings" w:hint="default"/>
      </w:rPr>
    </w:lvl>
  </w:abstractNum>
  <w:abstractNum w:abstractNumId="79"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377E1922"/>
    <w:multiLevelType w:val="multilevel"/>
    <w:tmpl w:val="C37879E0"/>
    <w:lvl w:ilvl="0">
      <w:start w:val="1"/>
      <w:numFmt w:val="bullet"/>
      <w:lvlText w:val="-"/>
      <w:lvlJc w:val="left"/>
      <w:pPr>
        <w:tabs>
          <w:tab w:val="num" w:pos="0"/>
        </w:tabs>
        <w:ind w:left="720" w:hanging="360"/>
      </w:pPr>
      <w:rPr>
        <w:rFonts w:ascii="Calibri" w:hAnsi="Calibri" w:cs="Calibri"/>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1"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38664824"/>
    <w:multiLevelType w:val="multilevel"/>
    <w:tmpl w:val="DB24A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B7B25F2"/>
    <w:multiLevelType w:val="hybridMultilevel"/>
    <w:tmpl w:val="A2343A98"/>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86" w15:restartNumberingAfterBreak="0">
    <w:nsid w:val="3EAB5BE4"/>
    <w:multiLevelType w:val="multilevel"/>
    <w:tmpl w:val="CC2090B8"/>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7" w15:restartNumberingAfterBreak="0">
    <w:nsid w:val="3EDA756A"/>
    <w:multiLevelType w:val="multilevel"/>
    <w:tmpl w:val="B712A1EA"/>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88"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89"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48D2C4BE"/>
    <w:multiLevelType w:val="hybridMultilevel"/>
    <w:tmpl w:val="D180ABCA"/>
    <w:lvl w:ilvl="0" w:tplc="DF601C54">
      <w:start w:val="1"/>
      <w:numFmt w:val="bullet"/>
      <w:lvlText w:val="-"/>
      <w:lvlJc w:val="left"/>
      <w:pPr>
        <w:ind w:left="720" w:hanging="360"/>
      </w:pPr>
      <w:rPr>
        <w:rFonts w:ascii="Calibri" w:hAnsi="Calibri" w:hint="default"/>
      </w:rPr>
    </w:lvl>
    <w:lvl w:ilvl="1" w:tplc="472836D0">
      <w:start w:val="1"/>
      <w:numFmt w:val="bullet"/>
      <w:lvlText w:val="o"/>
      <w:lvlJc w:val="left"/>
      <w:pPr>
        <w:ind w:left="1440" w:hanging="360"/>
      </w:pPr>
      <w:rPr>
        <w:rFonts w:ascii="Courier New" w:hAnsi="Courier New" w:hint="default"/>
      </w:rPr>
    </w:lvl>
    <w:lvl w:ilvl="2" w:tplc="34A40164">
      <w:start w:val="1"/>
      <w:numFmt w:val="bullet"/>
      <w:lvlText w:val=""/>
      <w:lvlJc w:val="left"/>
      <w:pPr>
        <w:ind w:left="2160" w:hanging="360"/>
      </w:pPr>
      <w:rPr>
        <w:rFonts w:ascii="Wingdings" w:hAnsi="Wingdings" w:hint="default"/>
      </w:rPr>
    </w:lvl>
    <w:lvl w:ilvl="3" w:tplc="A306B3BA">
      <w:start w:val="1"/>
      <w:numFmt w:val="bullet"/>
      <w:lvlText w:val=""/>
      <w:lvlJc w:val="left"/>
      <w:pPr>
        <w:ind w:left="2880" w:hanging="360"/>
      </w:pPr>
      <w:rPr>
        <w:rFonts w:ascii="Symbol" w:hAnsi="Symbol" w:hint="default"/>
      </w:rPr>
    </w:lvl>
    <w:lvl w:ilvl="4" w:tplc="617C3410">
      <w:start w:val="1"/>
      <w:numFmt w:val="bullet"/>
      <w:lvlText w:val="o"/>
      <w:lvlJc w:val="left"/>
      <w:pPr>
        <w:ind w:left="3600" w:hanging="360"/>
      </w:pPr>
      <w:rPr>
        <w:rFonts w:ascii="Courier New" w:hAnsi="Courier New" w:hint="default"/>
      </w:rPr>
    </w:lvl>
    <w:lvl w:ilvl="5" w:tplc="C7800A56">
      <w:start w:val="1"/>
      <w:numFmt w:val="bullet"/>
      <w:lvlText w:val=""/>
      <w:lvlJc w:val="left"/>
      <w:pPr>
        <w:ind w:left="4320" w:hanging="360"/>
      </w:pPr>
      <w:rPr>
        <w:rFonts w:ascii="Wingdings" w:hAnsi="Wingdings" w:hint="default"/>
      </w:rPr>
    </w:lvl>
    <w:lvl w:ilvl="6" w:tplc="00840582">
      <w:start w:val="1"/>
      <w:numFmt w:val="bullet"/>
      <w:lvlText w:val=""/>
      <w:lvlJc w:val="left"/>
      <w:pPr>
        <w:ind w:left="5040" w:hanging="360"/>
      </w:pPr>
      <w:rPr>
        <w:rFonts w:ascii="Symbol" w:hAnsi="Symbol" w:hint="default"/>
      </w:rPr>
    </w:lvl>
    <w:lvl w:ilvl="7" w:tplc="C41E3846">
      <w:start w:val="1"/>
      <w:numFmt w:val="bullet"/>
      <w:lvlText w:val="o"/>
      <w:lvlJc w:val="left"/>
      <w:pPr>
        <w:ind w:left="5760" w:hanging="360"/>
      </w:pPr>
      <w:rPr>
        <w:rFonts w:ascii="Courier New" w:hAnsi="Courier New" w:hint="default"/>
      </w:rPr>
    </w:lvl>
    <w:lvl w:ilvl="8" w:tplc="2A88296A">
      <w:start w:val="1"/>
      <w:numFmt w:val="bullet"/>
      <w:lvlText w:val=""/>
      <w:lvlJc w:val="left"/>
      <w:pPr>
        <w:ind w:left="6480" w:hanging="360"/>
      </w:pPr>
      <w:rPr>
        <w:rFonts w:ascii="Wingdings" w:hAnsi="Wingdings" w:hint="default"/>
      </w:rPr>
    </w:lvl>
  </w:abstractNum>
  <w:abstractNum w:abstractNumId="91" w15:restartNumberingAfterBreak="0">
    <w:nsid w:val="49697B11"/>
    <w:multiLevelType w:val="multilevel"/>
    <w:tmpl w:val="06F8A9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984637F"/>
    <w:multiLevelType w:val="multilevel"/>
    <w:tmpl w:val="C776A402"/>
    <w:lvl w:ilvl="0">
      <w:start w:val="1"/>
      <w:numFmt w:val="bullet"/>
      <w:lvlText w:val=""/>
      <w:lvlJc w:val="left"/>
      <w:pPr>
        <w:ind w:left="1068"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9A54D24"/>
    <w:multiLevelType w:val="multilevel"/>
    <w:tmpl w:val="F0CED2C6"/>
    <w:lvl w:ilvl="0">
      <w:start w:val="1"/>
      <w:numFmt w:val="bullet"/>
      <w:lvlText w:val=""/>
      <w:lvlJc w:val="left"/>
      <w:pPr>
        <w:ind w:left="1068"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9C24C34"/>
    <w:multiLevelType w:val="multilevel"/>
    <w:tmpl w:val="398AD7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4A986FFB"/>
    <w:multiLevelType w:val="hybridMultilevel"/>
    <w:tmpl w:val="DCDA506A"/>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96"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7" w15:restartNumberingAfterBreak="0">
    <w:nsid w:val="4BE26D31"/>
    <w:multiLevelType w:val="multilevel"/>
    <w:tmpl w:val="F0161A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9" w15:restartNumberingAfterBreak="0">
    <w:nsid w:val="4F32070C"/>
    <w:multiLevelType w:val="hybridMultilevel"/>
    <w:tmpl w:val="ECE483CA"/>
    <w:lvl w:ilvl="0" w:tplc="1B16839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4F8020DE"/>
    <w:multiLevelType w:val="multilevel"/>
    <w:tmpl w:val="7422C686"/>
    <w:lvl w:ilvl="0">
      <w:start w:val="9"/>
      <w:numFmt w:val="bullet"/>
      <w:lvlText w:val="-"/>
      <w:lvlJc w:val="left"/>
      <w:pPr>
        <w:ind w:left="3192" w:hanging="360"/>
      </w:pPr>
      <w:rPr>
        <w:rFonts w:ascii="Times New Roman" w:hAnsi="Times New Roman" w:hint="default"/>
      </w:rPr>
    </w:lvl>
    <w:lvl w:ilvl="1">
      <w:start w:val="1"/>
      <w:numFmt w:val="bullet"/>
      <w:lvlText w:val="o"/>
      <w:lvlJc w:val="left"/>
      <w:pPr>
        <w:ind w:left="3567" w:hanging="360"/>
      </w:pPr>
      <w:rPr>
        <w:rFonts w:ascii="Courier New" w:hAnsi="Courier New" w:hint="default"/>
      </w:rPr>
    </w:lvl>
    <w:lvl w:ilvl="2">
      <w:start w:val="1"/>
      <w:numFmt w:val="bullet"/>
      <w:lvlText w:val=""/>
      <w:lvlJc w:val="left"/>
      <w:pPr>
        <w:ind w:left="4287" w:hanging="360"/>
      </w:pPr>
      <w:rPr>
        <w:rFonts w:ascii="Wingdings" w:hAnsi="Wingdings" w:hint="default"/>
      </w:rPr>
    </w:lvl>
    <w:lvl w:ilvl="3">
      <w:start w:val="1"/>
      <w:numFmt w:val="bullet"/>
      <w:lvlText w:val=""/>
      <w:lvlJc w:val="left"/>
      <w:pPr>
        <w:ind w:left="5007" w:hanging="360"/>
      </w:pPr>
      <w:rPr>
        <w:rFonts w:ascii="Symbol" w:hAnsi="Symbol" w:hint="default"/>
      </w:rPr>
    </w:lvl>
    <w:lvl w:ilvl="4">
      <w:start w:val="1"/>
      <w:numFmt w:val="bullet"/>
      <w:lvlText w:val="o"/>
      <w:lvlJc w:val="left"/>
      <w:pPr>
        <w:ind w:left="5727" w:hanging="360"/>
      </w:pPr>
      <w:rPr>
        <w:rFonts w:ascii="Courier New" w:hAnsi="Courier New" w:hint="default"/>
      </w:rPr>
    </w:lvl>
    <w:lvl w:ilvl="5">
      <w:start w:val="1"/>
      <w:numFmt w:val="bullet"/>
      <w:lvlText w:val=""/>
      <w:lvlJc w:val="left"/>
      <w:pPr>
        <w:ind w:left="6447" w:hanging="360"/>
      </w:pPr>
      <w:rPr>
        <w:rFonts w:ascii="Wingdings" w:hAnsi="Wingdings" w:hint="default"/>
      </w:rPr>
    </w:lvl>
    <w:lvl w:ilvl="6">
      <w:start w:val="1"/>
      <w:numFmt w:val="bullet"/>
      <w:lvlText w:val=""/>
      <w:lvlJc w:val="left"/>
      <w:pPr>
        <w:ind w:left="7167" w:hanging="360"/>
      </w:pPr>
      <w:rPr>
        <w:rFonts w:ascii="Symbol" w:hAnsi="Symbol" w:hint="default"/>
      </w:rPr>
    </w:lvl>
    <w:lvl w:ilvl="7">
      <w:start w:val="1"/>
      <w:numFmt w:val="bullet"/>
      <w:lvlText w:val="o"/>
      <w:lvlJc w:val="left"/>
      <w:pPr>
        <w:ind w:left="7887" w:hanging="360"/>
      </w:pPr>
      <w:rPr>
        <w:rFonts w:ascii="Courier New" w:hAnsi="Courier New" w:hint="default"/>
      </w:rPr>
    </w:lvl>
    <w:lvl w:ilvl="8">
      <w:start w:val="1"/>
      <w:numFmt w:val="bullet"/>
      <w:lvlText w:val=""/>
      <w:lvlJc w:val="left"/>
      <w:pPr>
        <w:ind w:left="8607" w:hanging="360"/>
      </w:pPr>
      <w:rPr>
        <w:rFonts w:ascii="Wingdings" w:hAnsi="Wingdings" w:hint="default"/>
      </w:rPr>
    </w:lvl>
  </w:abstractNum>
  <w:abstractNum w:abstractNumId="101" w15:restartNumberingAfterBreak="0">
    <w:nsid w:val="520D7751"/>
    <w:multiLevelType w:val="hybridMultilevel"/>
    <w:tmpl w:val="4FDE8C86"/>
    <w:lvl w:ilvl="0" w:tplc="D46A86A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52E53116"/>
    <w:multiLevelType w:val="hybridMultilevel"/>
    <w:tmpl w:val="4682664C"/>
    <w:lvl w:ilvl="0" w:tplc="09E4D304">
      <w:start w:val="1"/>
      <w:numFmt w:val="bullet"/>
      <w:lvlText w:val=""/>
      <w:lvlJc w:val="left"/>
      <w:pPr>
        <w:ind w:left="720" w:hanging="360"/>
      </w:pPr>
      <w:rPr>
        <w:rFonts w:ascii="Symbol" w:hAnsi="Symbol" w:hint="default"/>
        <w:color w:val="auto"/>
      </w:rPr>
    </w:lvl>
    <w:lvl w:ilvl="1" w:tplc="158E327A">
      <w:start w:val="1"/>
      <w:numFmt w:val="bullet"/>
      <w:lvlText w:val="o"/>
      <w:lvlJc w:val="left"/>
      <w:pPr>
        <w:ind w:left="1440" w:hanging="360"/>
      </w:pPr>
      <w:rPr>
        <w:rFonts w:ascii="Courier New" w:hAnsi="Courier New" w:hint="default"/>
      </w:rPr>
    </w:lvl>
    <w:lvl w:ilvl="2" w:tplc="006EB6CE">
      <w:start w:val="1"/>
      <w:numFmt w:val="bullet"/>
      <w:lvlText w:val=""/>
      <w:lvlJc w:val="left"/>
      <w:pPr>
        <w:ind w:left="2160" w:hanging="360"/>
      </w:pPr>
      <w:rPr>
        <w:rFonts w:ascii="Wingdings" w:hAnsi="Wingdings" w:hint="default"/>
      </w:rPr>
    </w:lvl>
    <w:lvl w:ilvl="3" w:tplc="B2F617E4">
      <w:start w:val="1"/>
      <w:numFmt w:val="bullet"/>
      <w:lvlText w:val=""/>
      <w:lvlJc w:val="left"/>
      <w:pPr>
        <w:ind w:left="2880" w:hanging="360"/>
      </w:pPr>
      <w:rPr>
        <w:rFonts w:ascii="Symbol" w:hAnsi="Symbol" w:hint="default"/>
      </w:rPr>
    </w:lvl>
    <w:lvl w:ilvl="4" w:tplc="08A01F58">
      <w:start w:val="1"/>
      <w:numFmt w:val="bullet"/>
      <w:lvlText w:val="o"/>
      <w:lvlJc w:val="left"/>
      <w:pPr>
        <w:ind w:left="3600" w:hanging="360"/>
      </w:pPr>
      <w:rPr>
        <w:rFonts w:ascii="Courier New" w:hAnsi="Courier New" w:hint="default"/>
      </w:rPr>
    </w:lvl>
    <w:lvl w:ilvl="5" w:tplc="C46E453C">
      <w:start w:val="1"/>
      <w:numFmt w:val="bullet"/>
      <w:lvlText w:val=""/>
      <w:lvlJc w:val="left"/>
      <w:pPr>
        <w:ind w:left="4320" w:hanging="360"/>
      </w:pPr>
      <w:rPr>
        <w:rFonts w:ascii="Wingdings" w:hAnsi="Wingdings" w:hint="default"/>
      </w:rPr>
    </w:lvl>
    <w:lvl w:ilvl="6" w:tplc="8138A218">
      <w:start w:val="1"/>
      <w:numFmt w:val="bullet"/>
      <w:lvlText w:val=""/>
      <w:lvlJc w:val="left"/>
      <w:pPr>
        <w:ind w:left="5040" w:hanging="360"/>
      </w:pPr>
      <w:rPr>
        <w:rFonts w:ascii="Symbol" w:hAnsi="Symbol" w:hint="default"/>
      </w:rPr>
    </w:lvl>
    <w:lvl w:ilvl="7" w:tplc="E1DC4AA0">
      <w:start w:val="1"/>
      <w:numFmt w:val="bullet"/>
      <w:lvlText w:val="o"/>
      <w:lvlJc w:val="left"/>
      <w:pPr>
        <w:ind w:left="5760" w:hanging="360"/>
      </w:pPr>
      <w:rPr>
        <w:rFonts w:ascii="Courier New" w:hAnsi="Courier New" w:hint="default"/>
      </w:rPr>
    </w:lvl>
    <w:lvl w:ilvl="8" w:tplc="6FD85138">
      <w:start w:val="1"/>
      <w:numFmt w:val="bullet"/>
      <w:lvlText w:val=""/>
      <w:lvlJc w:val="left"/>
      <w:pPr>
        <w:ind w:left="6480" w:hanging="360"/>
      </w:pPr>
      <w:rPr>
        <w:rFonts w:ascii="Wingdings" w:hAnsi="Wingdings" w:hint="default"/>
      </w:rPr>
    </w:lvl>
  </w:abstractNum>
  <w:abstractNum w:abstractNumId="103"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548E17DB"/>
    <w:multiLevelType w:val="hybridMultilevel"/>
    <w:tmpl w:val="C9D8DFD6"/>
    <w:lvl w:ilvl="0" w:tplc="D06AEC34">
      <w:start w:val="1"/>
      <w:numFmt w:val="bullet"/>
      <w:lvlText w:val=""/>
      <w:lvlJc w:val="left"/>
      <w:pPr>
        <w:ind w:left="720" w:hanging="360"/>
      </w:pPr>
      <w:rPr>
        <w:rFonts w:ascii="Symbol" w:hAnsi="Symbol" w:hint="default"/>
      </w:rPr>
    </w:lvl>
    <w:lvl w:ilvl="1" w:tplc="434ADFD6">
      <w:start w:val="1"/>
      <w:numFmt w:val="bullet"/>
      <w:lvlText w:val="o"/>
      <w:lvlJc w:val="left"/>
      <w:pPr>
        <w:ind w:left="1440" w:hanging="360"/>
      </w:pPr>
      <w:rPr>
        <w:rFonts w:ascii="Courier New" w:hAnsi="Courier New" w:hint="default"/>
      </w:rPr>
    </w:lvl>
    <w:lvl w:ilvl="2" w:tplc="C068E1A6">
      <w:start w:val="1"/>
      <w:numFmt w:val="bullet"/>
      <w:lvlText w:val=""/>
      <w:lvlJc w:val="left"/>
      <w:pPr>
        <w:ind w:left="2160" w:hanging="360"/>
      </w:pPr>
      <w:rPr>
        <w:rFonts w:ascii="Wingdings" w:hAnsi="Wingdings" w:hint="default"/>
      </w:rPr>
    </w:lvl>
    <w:lvl w:ilvl="3" w:tplc="48E6FB7C">
      <w:start w:val="1"/>
      <w:numFmt w:val="bullet"/>
      <w:lvlText w:val=""/>
      <w:lvlJc w:val="left"/>
      <w:pPr>
        <w:ind w:left="2880" w:hanging="360"/>
      </w:pPr>
      <w:rPr>
        <w:rFonts w:ascii="Symbol" w:hAnsi="Symbol" w:hint="default"/>
      </w:rPr>
    </w:lvl>
    <w:lvl w:ilvl="4" w:tplc="7842D8F0">
      <w:start w:val="1"/>
      <w:numFmt w:val="bullet"/>
      <w:lvlText w:val="o"/>
      <w:lvlJc w:val="left"/>
      <w:pPr>
        <w:ind w:left="3600" w:hanging="360"/>
      </w:pPr>
      <w:rPr>
        <w:rFonts w:ascii="Courier New" w:hAnsi="Courier New" w:hint="default"/>
      </w:rPr>
    </w:lvl>
    <w:lvl w:ilvl="5" w:tplc="0CB026AC">
      <w:start w:val="1"/>
      <w:numFmt w:val="bullet"/>
      <w:lvlText w:val=""/>
      <w:lvlJc w:val="left"/>
      <w:pPr>
        <w:ind w:left="4320" w:hanging="360"/>
      </w:pPr>
      <w:rPr>
        <w:rFonts w:ascii="Wingdings" w:hAnsi="Wingdings" w:hint="default"/>
      </w:rPr>
    </w:lvl>
    <w:lvl w:ilvl="6" w:tplc="17CA175C">
      <w:start w:val="1"/>
      <w:numFmt w:val="bullet"/>
      <w:lvlText w:val=""/>
      <w:lvlJc w:val="left"/>
      <w:pPr>
        <w:ind w:left="5040" w:hanging="360"/>
      </w:pPr>
      <w:rPr>
        <w:rFonts w:ascii="Symbol" w:hAnsi="Symbol" w:hint="default"/>
      </w:rPr>
    </w:lvl>
    <w:lvl w:ilvl="7" w:tplc="805240E6">
      <w:start w:val="1"/>
      <w:numFmt w:val="bullet"/>
      <w:lvlText w:val="o"/>
      <w:lvlJc w:val="left"/>
      <w:pPr>
        <w:ind w:left="5760" w:hanging="360"/>
      </w:pPr>
      <w:rPr>
        <w:rFonts w:ascii="Courier New" w:hAnsi="Courier New" w:hint="default"/>
      </w:rPr>
    </w:lvl>
    <w:lvl w:ilvl="8" w:tplc="46A6D916">
      <w:start w:val="1"/>
      <w:numFmt w:val="bullet"/>
      <w:lvlText w:val=""/>
      <w:lvlJc w:val="left"/>
      <w:pPr>
        <w:ind w:left="6480" w:hanging="360"/>
      </w:pPr>
      <w:rPr>
        <w:rFonts w:ascii="Wingdings" w:hAnsi="Wingdings" w:hint="default"/>
      </w:rPr>
    </w:lvl>
  </w:abstractNum>
  <w:abstractNum w:abstractNumId="105" w15:restartNumberingAfterBreak="0">
    <w:nsid w:val="55A2795E"/>
    <w:multiLevelType w:val="hybridMultilevel"/>
    <w:tmpl w:val="27EE1A9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58292816"/>
    <w:multiLevelType w:val="multilevel"/>
    <w:tmpl w:val="D864F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B6034AF"/>
    <w:multiLevelType w:val="hybridMultilevel"/>
    <w:tmpl w:val="128A8E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8" w15:restartNumberingAfterBreak="0">
    <w:nsid w:val="5B9726A9"/>
    <w:multiLevelType w:val="hybridMultilevel"/>
    <w:tmpl w:val="FE1E85E6"/>
    <w:lvl w:ilvl="0" w:tplc="3BFC8FFC">
      <w:start w:val="1"/>
      <w:numFmt w:val="bullet"/>
      <w:lvlText w:val=""/>
      <w:lvlJc w:val="left"/>
      <w:pPr>
        <w:ind w:left="720" w:hanging="360"/>
      </w:pPr>
      <w:rPr>
        <w:rFonts w:ascii="Symbol" w:hAnsi="Symbol" w:hint="default"/>
      </w:rPr>
    </w:lvl>
    <w:lvl w:ilvl="1" w:tplc="32D20080">
      <w:start w:val="1"/>
      <w:numFmt w:val="bullet"/>
      <w:lvlText w:val=""/>
      <w:lvlJc w:val="left"/>
      <w:pPr>
        <w:ind w:left="720" w:hanging="360"/>
      </w:pPr>
      <w:rPr>
        <w:rFonts w:ascii="Symbol" w:hAnsi="Symbol" w:hint="default"/>
      </w:rPr>
    </w:lvl>
    <w:lvl w:ilvl="2" w:tplc="A38CDFC6">
      <w:start w:val="1"/>
      <w:numFmt w:val="bullet"/>
      <w:lvlText w:val=""/>
      <w:lvlJc w:val="left"/>
      <w:pPr>
        <w:ind w:left="2160" w:hanging="360"/>
      </w:pPr>
      <w:rPr>
        <w:rFonts w:ascii="Wingdings" w:hAnsi="Wingdings" w:hint="default"/>
      </w:rPr>
    </w:lvl>
    <w:lvl w:ilvl="3" w:tplc="4A8C57B6">
      <w:start w:val="1"/>
      <w:numFmt w:val="bullet"/>
      <w:lvlText w:val=""/>
      <w:lvlJc w:val="left"/>
      <w:pPr>
        <w:ind w:left="2880" w:hanging="360"/>
      </w:pPr>
      <w:rPr>
        <w:rFonts w:ascii="Symbol" w:hAnsi="Symbol" w:hint="default"/>
      </w:rPr>
    </w:lvl>
    <w:lvl w:ilvl="4" w:tplc="62A855E4">
      <w:start w:val="1"/>
      <w:numFmt w:val="bullet"/>
      <w:lvlText w:val="o"/>
      <w:lvlJc w:val="left"/>
      <w:pPr>
        <w:ind w:left="3600" w:hanging="360"/>
      </w:pPr>
      <w:rPr>
        <w:rFonts w:ascii="Courier New" w:hAnsi="Courier New" w:hint="default"/>
      </w:rPr>
    </w:lvl>
    <w:lvl w:ilvl="5" w:tplc="90F82742">
      <w:start w:val="1"/>
      <w:numFmt w:val="bullet"/>
      <w:lvlText w:val=""/>
      <w:lvlJc w:val="left"/>
      <w:pPr>
        <w:ind w:left="4320" w:hanging="360"/>
      </w:pPr>
      <w:rPr>
        <w:rFonts w:ascii="Wingdings" w:hAnsi="Wingdings" w:hint="default"/>
      </w:rPr>
    </w:lvl>
    <w:lvl w:ilvl="6" w:tplc="64E65FE4">
      <w:start w:val="1"/>
      <w:numFmt w:val="bullet"/>
      <w:lvlText w:val=""/>
      <w:lvlJc w:val="left"/>
      <w:pPr>
        <w:ind w:left="5040" w:hanging="360"/>
      </w:pPr>
      <w:rPr>
        <w:rFonts w:ascii="Symbol" w:hAnsi="Symbol" w:hint="default"/>
      </w:rPr>
    </w:lvl>
    <w:lvl w:ilvl="7" w:tplc="14F44876">
      <w:start w:val="1"/>
      <w:numFmt w:val="bullet"/>
      <w:lvlText w:val="o"/>
      <w:lvlJc w:val="left"/>
      <w:pPr>
        <w:ind w:left="5760" w:hanging="360"/>
      </w:pPr>
      <w:rPr>
        <w:rFonts w:ascii="Courier New" w:hAnsi="Courier New" w:hint="default"/>
      </w:rPr>
    </w:lvl>
    <w:lvl w:ilvl="8" w:tplc="31B41CFA">
      <w:start w:val="1"/>
      <w:numFmt w:val="bullet"/>
      <w:lvlText w:val=""/>
      <w:lvlJc w:val="left"/>
      <w:pPr>
        <w:ind w:left="6480" w:hanging="360"/>
      </w:pPr>
      <w:rPr>
        <w:rFonts w:ascii="Wingdings" w:hAnsi="Wingdings" w:hint="default"/>
      </w:rPr>
    </w:lvl>
  </w:abstractNum>
  <w:abstractNum w:abstractNumId="109" w15:restartNumberingAfterBreak="0">
    <w:nsid w:val="5CA026D7"/>
    <w:multiLevelType w:val="hybridMultilevel"/>
    <w:tmpl w:val="95927492"/>
    <w:lvl w:ilvl="0" w:tplc="2E4C6066">
      <w:start w:val="1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111" w15:restartNumberingAfterBreak="0">
    <w:nsid w:val="5F632495"/>
    <w:multiLevelType w:val="hybridMultilevel"/>
    <w:tmpl w:val="C5282BD6"/>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27F6F91"/>
    <w:multiLevelType w:val="multilevel"/>
    <w:tmpl w:val="0B2CFED2"/>
    <w:lvl w:ilvl="0">
      <w:start w:val="6"/>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113" w15:restartNumberingAfterBreak="0">
    <w:nsid w:val="63395AF0"/>
    <w:multiLevelType w:val="hybridMultilevel"/>
    <w:tmpl w:val="C896D7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34644E5"/>
    <w:multiLevelType w:val="hybridMultilevel"/>
    <w:tmpl w:val="E8B27AD8"/>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645E1FFB"/>
    <w:multiLevelType w:val="hybridMultilevel"/>
    <w:tmpl w:val="116476B0"/>
    <w:lvl w:ilvl="0" w:tplc="AF26BDA6">
      <w:start w:val="1"/>
      <w:numFmt w:val="bullet"/>
      <w:lvlText w:val=""/>
      <w:lvlJc w:val="left"/>
      <w:pPr>
        <w:ind w:left="720" w:hanging="360"/>
      </w:pPr>
      <w:rPr>
        <w:rFonts w:ascii="Symbol" w:hAnsi="Symbol" w:hint="default"/>
      </w:rPr>
    </w:lvl>
    <w:lvl w:ilvl="1" w:tplc="1DD4CBE6">
      <w:start w:val="1"/>
      <w:numFmt w:val="bullet"/>
      <w:lvlText w:val="o"/>
      <w:lvlJc w:val="left"/>
      <w:pPr>
        <w:ind w:left="1440" w:hanging="360"/>
      </w:pPr>
      <w:rPr>
        <w:rFonts w:ascii="Courier New" w:hAnsi="Courier New" w:hint="default"/>
      </w:rPr>
    </w:lvl>
    <w:lvl w:ilvl="2" w:tplc="D5A6D200">
      <w:start w:val="1"/>
      <w:numFmt w:val="bullet"/>
      <w:lvlText w:val=""/>
      <w:lvlJc w:val="left"/>
      <w:pPr>
        <w:ind w:left="2160" w:hanging="360"/>
      </w:pPr>
      <w:rPr>
        <w:rFonts w:ascii="Wingdings" w:hAnsi="Wingdings" w:hint="default"/>
      </w:rPr>
    </w:lvl>
    <w:lvl w:ilvl="3" w:tplc="ED5216B0">
      <w:start w:val="1"/>
      <w:numFmt w:val="bullet"/>
      <w:lvlText w:val=""/>
      <w:lvlJc w:val="left"/>
      <w:pPr>
        <w:ind w:left="2880" w:hanging="360"/>
      </w:pPr>
      <w:rPr>
        <w:rFonts w:ascii="Symbol" w:hAnsi="Symbol" w:hint="default"/>
      </w:rPr>
    </w:lvl>
    <w:lvl w:ilvl="4" w:tplc="B04C0676">
      <w:start w:val="1"/>
      <w:numFmt w:val="bullet"/>
      <w:lvlText w:val="o"/>
      <w:lvlJc w:val="left"/>
      <w:pPr>
        <w:ind w:left="3600" w:hanging="360"/>
      </w:pPr>
      <w:rPr>
        <w:rFonts w:ascii="Courier New" w:hAnsi="Courier New" w:hint="default"/>
      </w:rPr>
    </w:lvl>
    <w:lvl w:ilvl="5" w:tplc="303CC186">
      <w:start w:val="1"/>
      <w:numFmt w:val="bullet"/>
      <w:lvlText w:val=""/>
      <w:lvlJc w:val="left"/>
      <w:pPr>
        <w:ind w:left="4320" w:hanging="360"/>
      </w:pPr>
      <w:rPr>
        <w:rFonts w:ascii="Wingdings" w:hAnsi="Wingdings" w:hint="default"/>
      </w:rPr>
    </w:lvl>
    <w:lvl w:ilvl="6" w:tplc="E3E462E6">
      <w:start w:val="1"/>
      <w:numFmt w:val="bullet"/>
      <w:lvlText w:val=""/>
      <w:lvlJc w:val="left"/>
      <w:pPr>
        <w:ind w:left="5040" w:hanging="360"/>
      </w:pPr>
      <w:rPr>
        <w:rFonts w:ascii="Symbol" w:hAnsi="Symbol" w:hint="default"/>
      </w:rPr>
    </w:lvl>
    <w:lvl w:ilvl="7" w:tplc="908A6B62">
      <w:start w:val="1"/>
      <w:numFmt w:val="bullet"/>
      <w:lvlText w:val="o"/>
      <w:lvlJc w:val="left"/>
      <w:pPr>
        <w:ind w:left="5760" w:hanging="360"/>
      </w:pPr>
      <w:rPr>
        <w:rFonts w:ascii="Courier New" w:hAnsi="Courier New" w:hint="default"/>
      </w:rPr>
    </w:lvl>
    <w:lvl w:ilvl="8" w:tplc="02FE164A">
      <w:start w:val="1"/>
      <w:numFmt w:val="bullet"/>
      <w:lvlText w:val=""/>
      <w:lvlJc w:val="left"/>
      <w:pPr>
        <w:ind w:left="6480" w:hanging="360"/>
      </w:pPr>
      <w:rPr>
        <w:rFonts w:ascii="Wingdings" w:hAnsi="Wingdings" w:hint="default"/>
      </w:rPr>
    </w:lvl>
  </w:abstractNum>
  <w:abstractNum w:abstractNumId="116" w15:restartNumberingAfterBreak="0">
    <w:nsid w:val="64BB2085"/>
    <w:multiLevelType w:val="hybridMultilevel"/>
    <w:tmpl w:val="B64897B6"/>
    <w:lvl w:ilvl="0" w:tplc="E80A8EDA">
      <w:start w:val="1"/>
      <w:numFmt w:val="lowerLetter"/>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17" w15:restartNumberingAfterBreak="0">
    <w:nsid w:val="64DC5341"/>
    <w:multiLevelType w:val="multilevel"/>
    <w:tmpl w:val="9A6EEF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119" w15:restartNumberingAfterBreak="0">
    <w:nsid w:val="68E0172A"/>
    <w:multiLevelType w:val="multilevel"/>
    <w:tmpl w:val="993E551A"/>
    <w:lvl w:ilvl="0">
      <w:start w:val="3"/>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1" w15:restartNumberingAfterBreak="0">
    <w:nsid w:val="6D6CEA20"/>
    <w:multiLevelType w:val="multilevel"/>
    <w:tmpl w:val="5A840B06"/>
    <w:lvl w:ilvl="0">
      <w:start w:val="1"/>
      <w:numFmt w:val="bullet"/>
      <w:lvlText w:val=""/>
      <w:lvlJc w:val="left"/>
      <w:pPr>
        <w:ind w:left="1068"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EB15E37"/>
    <w:multiLevelType w:val="hybridMultilevel"/>
    <w:tmpl w:val="886654CC"/>
    <w:lvl w:ilvl="0" w:tplc="C23632A0">
      <w:start w:val="9"/>
      <w:numFmt w:val="decimal"/>
      <w:lvlText w:val="%1."/>
      <w:lvlJc w:val="left"/>
      <w:pPr>
        <w:ind w:left="4613" w:hanging="360"/>
      </w:pPr>
      <w:rPr>
        <w:rFonts w:hint="default"/>
        <w:i w:val="0"/>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123" w15:restartNumberingAfterBreak="0">
    <w:nsid w:val="70163C7A"/>
    <w:multiLevelType w:val="hybridMultilevel"/>
    <w:tmpl w:val="2168194A"/>
    <w:lvl w:ilvl="0" w:tplc="1B16839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70C213C4"/>
    <w:multiLevelType w:val="hybridMultilevel"/>
    <w:tmpl w:val="080626A6"/>
    <w:lvl w:ilvl="0" w:tplc="98B4CC10">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5" w15:restartNumberingAfterBreak="0">
    <w:nsid w:val="73845B95"/>
    <w:multiLevelType w:val="hybridMultilevel"/>
    <w:tmpl w:val="B67401F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6" w15:restartNumberingAfterBreak="0">
    <w:nsid w:val="73B437B1"/>
    <w:multiLevelType w:val="multilevel"/>
    <w:tmpl w:val="C1B0F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3E60BFC"/>
    <w:multiLevelType w:val="hybridMultilevel"/>
    <w:tmpl w:val="59544B9A"/>
    <w:lvl w:ilvl="0" w:tplc="04240005">
      <w:start w:val="1"/>
      <w:numFmt w:val="bullet"/>
      <w:lvlText w:val=""/>
      <w:lvlJc w:val="left"/>
      <w:pPr>
        <w:ind w:left="1778" w:hanging="360"/>
      </w:pPr>
      <w:rPr>
        <w:rFonts w:ascii="Wingdings" w:hAnsi="Wingdings" w:hint="default"/>
      </w:rPr>
    </w:lvl>
    <w:lvl w:ilvl="1" w:tplc="FFFFFFFF">
      <w:start w:val="1"/>
      <w:numFmt w:val="bullet"/>
      <w:lvlText w:val="o"/>
      <w:lvlJc w:val="left"/>
      <w:pPr>
        <w:ind w:left="2498" w:hanging="360"/>
      </w:pPr>
      <w:rPr>
        <w:rFonts w:ascii="Courier New" w:hAnsi="Courier New" w:cs="Courier New" w:hint="default"/>
      </w:rPr>
    </w:lvl>
    <w:lvl w:ilvl="2" w:tplc="FFFFFFFF">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128" w15:restartNumberingAfterBreak="0">
    <w:nsid w:val="74C5EC49"/>
    <w:multiLevelType w:val="hybridMultilevel"/>
    <w:tmpl w:val="9440F5C2"/>
    <w:lvl w:ilvl="0" w:tplc="A54E3BC0">
      <w:start w:val="1"/>
      <w:numFmt w:val="bullet"/>
      <w:lvlText w:val=""/>
      <w:lvlJc w:val="left"/>
      <w:pPr>
        <w:ind w:left="720" w:hanging="360"/>
      </w:pPr>
      <w:rPr>
        <w:rFonts w:ascii="Symbol" w:hAnsi="Symbol" w:hint="default"/>
      </w:rPr>
    </w:lvl>
    <w:lvl w:ilvl="1" w:tplc="836A11D6">
      <w:start w:val="1"/>
      <w:numFmt w:val="bullet"/>
      <w:lvlText w:val="o"/>
      <w:lvlJc w:val="left"/>
      <w:pPr>
        <w:ind w:left="1440" w:hanging="360"/>
      </w:pPr>
      <w:rPr>
        <w:rFonts w:ascii="Courier New" w:hAnsi="Courier New" w:hint="default"/>
      </w:rPr>
    </w:lvl>
    <w:lvl w:ilvl="2" w:tplc="9B1C2F2C">
      <w:start w:val="1"/>
      <w:numFmt w:val="bullet"/>
      <w:lvlText w:val=""/>
      <w:lvlJc w:val="left"/>
      <w:pPr>
        <w:ind w:left="2160" w:hanging="360"/>
      </w:pPr>
      <w:rPr>
        <w:rFonts w:ascii="Wingdings" w:hAnsi="Wingdings" w:hint="default"/>
      </w:rPr>
    </w:lvl>
    <w:lvl w:ilvl="3" w:tplc="FD2067EA">
      <w:start w:val="1"/>
      <w:numFmt w:val="bullet"/>
      <w:lvlText w:val=""/>
      <w:lvlJc w:val="left"/>
      <w:pPr>
        <w:ind w:left="2880" w:hanging="360"/>
      </w:pPr>
      <w:rPr>
        <w:rFonts w:ascii="Symbol" w:hAnsi="Symbol" w:hint="default"/>
      </w:rPr>
    </w:lvl>
    <w:lvl w:ilvl="4" w:tplc="17B83578">
      <w:start w:val="1"/>
      <w:numFmt w:val="bullet"/>
      <w:lvlText w:val="o"/>
      <w:lvlJc w:val="left"/>
      <w:pPr>
        <w:ind w:left="3600" w:hanging="360"/>
      </w:pPr>
      <w:rPr>
        <w:rFonts w:ascii="Courier New" w:hAnsi="Courier New" w:hint="default"/>
      </w:rPr>
    </w:lvl>
    <w:lvl w:ilvl="5" w:tplc="A65CBA4E">
      <w:start w:val="1"/>
      <w:numFmt w:val="bullet"/>
      <w:lvlText w:val=""/>
      <w:lvlJc w:val="left"/>
      <w:pPr>
        <w:ind w:left="4320" w:hanging="360"/>
      </w:pPr>
      <w:rPr>
        <w:rFonts w:ascii="Wingdings" w:hAnsi="Wingdings" w:hint="default"/>
      </w:rPr>
    </w:lvl>
    <w:lvl w:ilvl="6" w:tplc="F7AE59FA">
      <w:start w:val="1"/>
      <w:numFmt w:val="bullet"/>
      <w:lvlText w:val=""/>
      <w:lvlJc w:val="left"/>
      <w:pPr>
        <w:ind w:left="5040" w:hanging="360"/>
      </w:pPr>
      <w:rPr>
        <w:rFonts w:ascii="Symbol" w:hAnsi="Symbol" w:hint="default"/>
      </w:rPr>
    </w:lvl>
    <w:lvl w:ilvl="7" w:tplc="33CA41F4">
      <w:start w:val="1"/>
      <w:numFmt w:val="bullet"/>
      <w:lvlText w:val="o"/>
      <w:lvlJc w:val="left"/>
      <w:pPr>
        <w:ind w:left="5760" w:hanging="360"/>
      </w:pPr>
      <w:rPr>
        <w:rFonts w:ascii="Courier New" w:hAnsi="Courier New" w:hint="default"/>
      </w:rPr>
    </w:lvl>
    <w:lvl w:ilvl="8" w:tplc="BC7EC42E">
      <w:start w:val="1"/>
      <w:numFmt w:val="bullet"/>
      <w:lvlText w:val=""/>
      <w:lvlJc w:val="left"/>
      <w:pPr>
        <w:ind w:left="6480" w:hanging="360"/>
      </w:pPr>
      <w:rPr>
        <w:rFonts w:ascii="Wingdings" w:hAnsi="Wingdings" w:hint="default"/>
      </w:rPr>
    </w:lvl>
  </w:abstractNum>
  <w:abstractNum w:abstractNumId="129" w15:restartNumberingAfterBreak="0">
    <w:nsid w:val="75A04A1C"/>
    <w:multiLevelType w:val="hybridMultilevel"/>
    <w:tmpl w:val="B67401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0"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BE55E3C"/>
    <w:multiLevelType w:val="hybridMultilevel"/>
    <w:tmpl w:val="9B26AE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7E652A2F"/>
    <w:multiLevelType w:val="hybridMultilevel"/>
    <w:tmpl w:val="BF723362"/>
    <w:lvl w:ilvl="0" w:tplc="A1FA6FE4">
      <w:start w:val="1"/>
      <w:numFmt w:val="decimal"/>
      <w:lvlText w:val="%1."/>
      <w:lvlJc w:val="left"/>
      <w:pPr>
        <w:ind w:left="4613"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3" w15:restartNumberingAfterBreak="0">
    <w:nsid w:val="7F1647E4"/>
    <w:multiLevelType w:val="hybridMultilevel"/>
    <w:tmpl w:val="4AA2A640"/>
    <w:lvl w:ilvl="0" w:tplc="53487788">
      <w:start w:val="1"/>
      <w:numFmt w:val="bullet"/>
      <w:lvlText w:val=""/>
      <w:lvlJc w:val="left"/>
      <w:pPr>
        <w:ind w:left="720" w:hanging="360"/>
      </w:pPr>
      <w:rPr>
        <w:rFonts w:ascii="Symbol" w:hAnsi="Symbol" w:hint="default"/>
      </w:rPr>
    </w:lvl>
    <w:lvl w:ilvl="1" w:tplc="04E0753C">
      <w:start w:val="1"/>
      <w:numFmt w:val="bullet"/>
      <w:lvlText w:val="o"/>
      <w:lvlJc w:val="left"/>
      <w:pPr>
        <w:ind w:left="1440" w:hanging="360"/>
      </w:pPr>
      <w:rPr>
        <w:rFonts w:ascii="Courier New" w:hAnsi="Courier New" w:hint="default"/>
      </w:rPr>
    </w:lvl>
    <w:lvl w:ilvl="2" w:tplc="F3EE9D6E">
      <w:start w:val="1"/>
      <w:numFmt w:val="bullet"/>
      <w:lvlText w:val=""/>
      <w:lvlJc w:val="left"/>
      <w:pPr>
        <w:ind w:left="2160" w:hanging="360"/>
      </w:pPr>
      <w:rPr>
        <w:rFonts w:ascii="Wingdings" w:hAnsi="Wingdings" w:hint="default"/>
      </w:rPr>
    </w:lvl>
    <w:lvl w:ilvl="3" w:tplc="2BE8E4D0">
      <w:start w:val="1"/>
      <w:numFmt w:val="bullet"/>
      <w:lvlText w:val=""/>
      <w:lvlJc w:val="left"/>
      <w:pPr>
        <w:ind w:left="2880" w:hanging="360"/>
      </w:pPr>
      <w:rPr>
        <w:rFonts w:ascii="Symbol" w:hAnsi="Symbol" w:hint="default"/>
      </w:rPr>
    </w:lvl>
    <w:lvl w:ilvl="4" w:tplc="8D161DC8">
      <w:start w:val="1"/>
      <w:numFmt w:val="bullet"/>
      <w:lvlText w:val="o"/>
      <w:lvlJc w:val="left"/>
      <w:pPr>
        <w:ind w:left="3600" w:hanging="360"/>
      </w:pPr>
      <w:rPr>
        <w:rFonts w:ascii="Courier New" w:hAnsi="Courier New" w:hint="default"/>
      </w:rPr>
    </w:lvl>
    <w:lvl w:ilvl="5" w:tplc="F1B66BE4">
      <w:start w:val="1"/>
      <w:numFmt w:val="bullet"/>
      <w:lvlText w:val=""/>
      <w:lvlJc w:val="left"/>
      <w:pPr>
        <w:ind w:left="4320" w:hanging="360"/>
      </w:pPr>
      <w:rPr>
        <w:rFonts w:ascii="Wingdings" w:hAnsi="Wingdings" w:hint="default"/>
      </w:rPr>
    </w:lvl>
    <w:lvl w:ilvl="6" w:tplc="A6548CD2">
      <w:start w:val="1"/>
      <w:numFmt w:val="bullet"/>
      <w:lvlText w:val=""/>
      <w:lvlJc w:val="left"/>
      <w:pPr>
        <w:ind w:left="5040" w:hanging="360"/>
      </w:pPr>
      <w:rPr>
        <w:rFonts w:ascii="Symbol" w:hAnsi="Symbol" w:hint="default"/>
      </w:rPr>
    </w:lvl>
    <w:lvl w:ilvl="7" w:tplc="F790E01E">
      <w:start w:val="1"/>
      <w:numFmt w:val="bullet"/>
      <w:lvlText w:val="o"/>
      <w:lvlJc w:val="left"/>
      <w:pPr>
        <w:ind w:left="5760" w:hanging="360"/>
      </w:pPr>
      <w:rPr>
        <w:rFonts w:ascii="Courier New" w:hAnsi="Courier New" w:hint="default"/>
      </w:rPr>
    </w:lvl>
    <w:lvl w:ilvl="8" w:tplc="75F4948C">
      <w:start w:val="1"/>
      <w:numFmt w:val="bullet"/>
      <w:lvlText w:val=""/>
      <w:lvlJc w:val="left"/>
      <w:pPr>
        <w:ind w:left="6480" w:hanging="360"/>
      </w:pPr>
      <w:rPr>
        <w:rFonts w:ascii="Wingdings" w:hAnsi="Wingdings" w:hint="default"/>
      </w:rPr>
    </w:lvl>
  </w:abstractNum>
  <w:num w:numId="1" w16cid:durableId="1343512371">
    <w:abstractNumId w:val="115"/>
  </w:num>
  <w:num w:numId="2" w16cid:durableId="468522444">
    <w:abstractNumId w:val="128"/>
  </w:num>
  <w:num w:numId="3" w16cid:durableId="1731809623">
    <w:abstractNumId w:val="104"/>
  </w:num>
  <w:num w:numId="4" w16cid:durableId="1743287950">
    <w:abstractNumId w:val="57"/>
  </w:num>
  <w:num w:numId="5" w16cid:durableId="726532782">
    <w:abstractNumId w:val="100"/>
  </w:num>
  <w:num w:numId="6" w16cid:durableId="696586020">
    <w:abstractNumId w:val="42"/>
  </w:num>
  <w:num w:numId="7" w16cid:durableId="1672413819">
    <w:abstractNumId w:val="108"/>
  </w:num>
  <w:num w:numId="8" w16cid:durableId="126510191">
    <w:abstractNumId w:val="117"/>
  </w:num>
  <w:num w:numId="9" w16cid:durableId="718015980">
    <w:abstractNumId w:val="71"/>
  </w:num>
  <w:num w:numId="10" w16cid:durableId="71002659">
    <w:abstractNumId w:val="126"/>
  </w:num>
  <w:num w:numId="11" w16cid:durableId="476143062">
    <w:abstractNumId w:val="82"/>
  </w:num>
  <w:num w:numId="12" w16cid:durableId="80952378">
    <w:abstractNumId w:val="106"/>
  </w:num>
  <w:num w:numId="13" w16cid:durableId="976298327">
    <w:abstractNumId w:val="93"/>
  </w:num>
  <w:num w:numId="14" w16cid:durableId="631597356">
    <w:abstractNumId w:val="92"/>
  </w:num>
  <w:num w:numId="15" w16cid:durableId="605968308">
    <w:abstractNumId w:val="76"/>
  </w:num>
  <w:num w:numId="16" w16cid:durableId="280916337">
    <w:abstractNumId w:val="121"/>
  </w:num>
  <w:num w:numId="17" w16cid:durableId="435444318">
    <w:abstractNumId w:val="91"/>
  </w:num>
  <w:num w:numId="18" w16cid:durableId="921183954">
    <w:abstractNumId w:val="97"/>
  </w:num>
  <w:num w:numId="19" w16cid:durableId="921570921">
    <w:abstractNumId w:val="41"/>
  </w:num>
  <w:num w:numId="20" w16cid:durableId="798643389">
    <w:abstractNumId w:val="66"/>
  </w:num>
  <w:num w:numId="21" w16cid:durableId="14692772">
    <w:abstractNumId w:val="50"/>
  </w:num>
  <w:num w:numId="22" w16cid:durableId="716126954">
    <w:abstractNumId w:val="105"/>
  </w:num>
  <w:num w:numId="23" w16cid:durableId="1850827551">
    <w:abstractNumId w:val="96"/>
  </w:num>
  <w:num w:numId="24" w16cid:durableId="1640456469">
    <w:abstractNumId w:val="98"/>
  </w:num>
  <w:num w:numId="25" w16cid:durableId="93991878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7433120">
    <w:abstractNumId w:val="37"/>
  </w:num>
  <w:num w:numId="27" w16cid:durableId="345135668">
    <w:abstractNumId w:val="132"/>
  </w:num>
  <w:num w:numId="28" w16cid:durableId="65764407">
    <w:abstractNumId w:val="81"/>
  </w:num>
  <w:num w:numId="29" w16cid:durableId="1532912884">
    <w:abstractNumId w:val="118"/>
  </w:num>
  <w:num w:numId="30" w16cid:durableId="526219040">
    <w:abstractNumId w:val="73"/>
  </w:num>
  <w:num w:numId="31" w16cid:durableId="460541874">
    <w:abstractNumId w:val="103"/>
  </w:num>
  <w:num w:numId="32" w16cid:durableId="1006789094">
    <w:abstractNumId w:val="49"/>
  </w:num>
  <w:num w:numId="33" w16cid:durableId="59254496">
    <w:abstractNumId w:val="38"/>
  </w:num>
  <w:num w:numId="34" w16cid:durableId="1504206047">
    <w:abstractNumId w:val="84"/>
  </w:num>
  <w:num w:numId="35" w16cid:durableId="115350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38756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2595892">
    <w:abstractNumId w:val="85"/>
  </w:num>
  <w:num w:numId="38" w16cid:durableId="186975458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8089342">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94684865">
    <w:abstractNumId w:val="65"/>
  </w:num>
  <w:num w:numId="41" w16cid:durableId="13428532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98117536">
    <w:abstractNumId w:val="7"/>
  </w:num>
  <w:num w:numId="43" w16cid:durableId="1292901234">
    <w:abstractNumId w:val="1"/>
  </w:num>
  <w:num w:numId="44" w16cid:durableId="630601238">
    <w:abstractNumId w:val="64"/>
  </w:num>
  <w:num w:numId="45" w16cid:durableId="1573352664">
    <w:abstractNumId w:val="88"/>
  </w:num>
  <w:num w:numId="46" w16cid:durableId="1507597252">
    <w:abstractNumId w:val="130"/>
  </w:num>
  <w:num w:numId="47" w16cid:durableId="90899189">
    <w:abstractNumId w:val="39"/>
  </w:num>
  <w:num w:numId="48" w16cid:durableId="668366632">
    <w:abstractNumId w:val="46"/>
  </w:num>
  <w:num w:numId="49" w16cid:durableId="1950579339">
    <w:abstractNumId w:val="70"/>
  </w:num>
  <w:num w:numId="50" w16cid:durableId="744036617">
    <w:abstractNumId w:val="120"/>
  </w:num>
  <w:num w:numId="51" w16cid:durableId="538250678">
    <w:abstractNumId w:val="111"/>
  </w:num>
  <w:num w:numId="52" w16cid:durableId="2063096962">
    <w:abstractNumId w:val="79"/>
  </w:num>
  <w:num w:numId="53" w16cid:durableId="1089614625">
    <w:abstractNumId w:val="18"/>
  </w:num>
  <w:num w:numId="54" w16cid:durableId="1244140249">
    <w:abstractNumId w:val="19"/>
  </w:num>
  <w:num w:numId="55" w16cid:durableId="1935746220">
    <w:abstractNumId w:val="109"/>
  </w:num>
  <w:num w:numId="56" w16cid:durableId="1570113275">
    <w:abstractNumId w:val="61"/>
  </w:num>
  <w:num w:numId="57" w16cid:durableId="1495953782">
    <w:abstractNumId w:val="43"/>
  </w:num>
  <w:num w:numId="58" w16cid:durableId="22874545">
    <w:abstractNumId w:val="87"/>
  </w:num>
  <w:num w:numId="59" w16cid:durableId="149827856">
    <w:abstractNumId w:val="53"/>
  </w:num>
  <w:num w:numId="60" w16cid:durableId="1311717392">
    <w:abstractNumId w:val="20"/>
  </w:num>
  <w:num w:numId="61" w16cid:durableId="1710110587">
    <w:abstractNumId w:val="21"/>
  </w:num>
  <w:num w:numId="62" w16cid:durableId="386883930">
    <w:abstractNumId w:val="22"/>
  </w:num>
  <w:num w:numId="63" w16cid:durableId="331878311">
    <w:abstractNumId w:val="23"/>
  </w:num>
  <w:num w:numId="64" w16cid:durableId="1188984114">
    <w:abstractNumId w:val="24"/>
  </w:num>
  <w:num w:numId="65" w16cid:durableId="252592357">
    <w:abstractNumId w:val="25"/>
  </w:num>
  <w:num w:numId="66" w16cid:durableId="1738357191">
    <w:abstractNumId w:val="26"/>
  </w:num>
  <w:num w:numId="67" w16cid:durableId="1148980802">
    <w:abstractNumId w:val="27"/>
  </w:num>
  <w:num w:numId="68" w16cid:durableId="982544355">
    <w:abstractNumId w:val="58"/>
  </w:num>
  <w:num w:numId="69" w16cid:durableId="2071342242">
    <w:abstractNumId w:val="28"/>
  </w:num>
  <w:num w:numId="70" w16cid:durableId="519664138">
    <w:abstractNumId w:val="30"/>
  </w:num>
  <w:num w:numId="71" w16cid:durableId="1607300893">
    <w:abstractNumId w:val="31"/>
  </w:num>
  <w:num w:numId="72" w16cid:durableId="2046250718">
    <w:abstractNumId w:val="86"/>
  </w:num>
  <w:num w:numId="73" w16cid:durableId="1133059981">
    <w:abstractNumId w:val="60"/>
  </w:num>
  <w:num w:numId="74" w16cid:durableId="159082554">
    <w:abstractNumId w:val="80"/>
  </w:num>
  <w:num w:numId="75" w16cid:durableId="1058744810">
    <w:abstractNumId w:val="47"/>
  </w:num>
  <w:num w:numId="76" w16cid:durableId="677122118">
    <w:abstractNumId w:val="32"/>
  </w:num>
  <w:num w:numId="77" w16cid:durableId="392581669">
    <w:abstractNumId w:val="0"/>
  </w:num>
  <w:num w:numId="78" w16cid:durableId="691809910">
    <w:abstractNumId w:val="33"/>
  </w:num>
  <w:num w:numId="79" w16cid:durableId="1810245499">
    <w:abstractNumId w:val="34"/>
  </w:num>
  <w:num w:numId="80" w16cid:durableId="983587864">
    <w:abstractNumId w:val="72"/>
  </w:num>
  <w:num w:numId="81" w16cid:durableId="317658022">
    <w:abstractNumId w:val="54"/>
  </w:num>
  <w:num w:numId="82" w16cid:durableId="1763257375">
    <w:abstractNumId w:val="35"/>
  </w:num>
  <w:num w:numId="83" w16cid:durableId="1013338699">
    <w:abstractNumId w:val="119"/>
  </w:num>
  <w:num w:numId="84" w16cid:durableId="16536116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040007370">
    <w:abstractNumId w:val="69"/>
  </w:num>
  <w:num w:numId="86" w16cid:durableId="534468788">
    <w:abstractNumId w:val="131"/>
  </w:num>
  <w:num w:numId="87" w16cid:durableId="1479760299">
    <w:abstractNumId w:val="56"/>
  </w:num>
  <w:num w:numId="88" w16cid:durableId="169879274">
    <w:abstractNumId w:val="2"/>
  </w:num>
  <w:num w:numId="89" w16cid:durableId="843938371">
    <w:abstractNumId w:val="6"/>
  </w:num>
  <w:num w:numId="90" w16cid:durableId="649210559">
    <w:abstractNumId w:val="8"/>
  </w:num>
  <w:num w:numId="91" w16cid:durableId="1074281044">
    <w:abstractNumId w:val="9"/>
  </w:num>
  <w:num w:numId="92" w16cid:durableId="79564466">
    <w:abstractNumId w:val="10"/>
  </w:num>
  <w:num w:numId="93" w16cid:durableId="913931643">
    <w:abstractNumId w:val="11"/>
  </w:num>
  <w:num w:numId="94" w16cid:durableId="1006710280">
    <w:abstractNumId w:val="12"/>
  </w:num>
  <w:num w:numId="95" w16cid:durableId="1247113928">
    <w:abstractNumId w:val="13"/>
  </w:num>
  <w:num w:numId="96" w16cid:durableId="1781296130">
    <w:abstractNumId w:val="14"/>
  </w:num>
  <w:num w:numId="97" w16cid:durableId="859244318">
    <w:abstractNumId w:val="15"/>
  </w:num>
  <w:num w:numId="98" w16cid:durableId="1997604587">
    <w:abstractNumId w:val="16"/>
  </w:num>
  <w:num w:numId="99" w16cid:durableId="299503278">
    <w:abstractNumId w:val="17"/>
  </w:num>
  <w:num w:numId="100" w16cid:durableId="1342466776">
    <w:abstractNumId w:val="52"/>
  </w:num>
  <w:num w:numId="101" w16cid:durableId="1591087886">
    <w:abstractNumId w:val="83"/>
  </w:num>
  <w:num w:numId="102" w16cid:durableId="794373726">
    <w:abstractNumId w:val="114"/>
  </w:num>
  <w:num w:numId="103" w16cid:durableId="1235436046">
    <w:abstractNumId w:val="94"/>
  </w:num>
  <w:num w:numId="104" w16cid:durableId="1166164667">
    <w:abstractNumId w:val="29"/>
  </w:num>
  <w:num w:numId="105" w16cid:durableId="1465657023">
    <w:abstractNumId w:val="127"/>
  </w:num>
  <w:num w:numId="106" w16cid:durableId="1295218098">
    <w:abstractNumId w:val="55"/>
  </w:num>
  <w:num w:numId="107" w16cid:durableId="1652758749">
    <w:abstractNumId w:val="95"/>
  </w:num>
  <w:num w:numId="108" w16cid:durableId="1866946731">
    <w:abstractNumId w:val="112"/>
  </w:num>
  <w:num w:numId="109" w16cid:durableId="1415005223">
    <w:abstractNumId w:val="116"/>
  </w:num>
  <w:num w:numId="110" w16cid:durableId="235669275">
    <w:abstractNumId w:val="124"/>
  </w:num>
  <w:num w:numId="111" w16cid:durableId="1978294626">
    <w:abstractNumId w:val="68"/>
  </w:num>
  <w:num w:numId="112" w16cid:durableId="1842814489">
    <w:abstractNumId w:val="113"/>
  </w:num>
  <w:num w:numId="113" w16cid:durableId="696395503">
    <w:abstractNumId w:val="59"/>
  </w:num>
  <w:num w:numId="114" w16cid:durableId="993408199">
    <w:abstractNumId w:val="90"/>
  </w:num>
  <w:num w:numId="115" w16cid:durableId="1561280805">
    <w:abstractNumId w:val="40"/>
  </w:num>
  <w:num w:numId="116" w16cid:durableId="244192630">
    <w:abstractNumId w:val="75"/>
  </w:num>
  <w:num w:numId="117" w16cid:durableId="1615212390">
    <w:abstractNumId w:val="133"/>
  </w:num>
  <w:num w:numId="118" w16cid:durableId="268663274">
    <w:abstractNumId w:val="51"/>
  </w:num>
  <w:num w:numId="119" w16cid:durableId="1225289536">
    <w:abstractNumId w:val="78"/>
  </w:num>
  <w:num w:numId="120" w16cid:durableId="1121651560">
    <w:abstractNumId w:val="102"/>
  </w:num>
  <w:num w:numId="121" w16cid:durableId="1301114841">
    <w:abstractNumId w:val="103"/>
  </w:num>
  <w:num w:numId="122" w16cid:durableId="696270317">
    <w:abstractNumId w:val="63"/>
  </w:num>
  <w:num w:numId="123" w16cid:durableId="407918717">
    <w:abstractNumId w:val="67"/>
  </w:num>
  <w:num w:numId="124" w16cid:durableId="1729302265">
    <w:abstractNumId w:val="74"/>
  </w:num>
  <w:num w:numId="125" w16cid:durableId="1793523846">
    <w:abstractNumId w:val="125"/>
  </w:num>
  <w:num w:numId="126" w16cid:durableId="657997669">
    <w:abstractNumId w:val="107"/>
  </w:num>
  <w:num w:numId="127" w16cid:durableId="1262687308">
    <w:abstractNumId w:val="36"/>
  </w:num>
  <w:num w:numId="128" w16cid:durableId="1426464221">
    <w:abstractNumId w:val="129"/>
  </w:num>
  <w:num w:numId="129" w16cid:durableId="400635392">
    <w:abstractNumId w:val="122"/>
  </w:num>
  <w:num w:numId="130" w16cid:durableId="1536230196">
    <w:abstractNumId w:val="62"/>
  </w:num>
  <w:num w:numId="131" w16cid:durableId="835000755">
    <w:abstractNumId w:val="77"/>
  </w:num>
  <w:num w:numId="132" w16cid:durableId="981809998">
    <w:abstractNumId w:val="123"/>
  </w:num>
  <w:num w:numId="133" w16cid:durableId="323776133">
    <w:abstractNumId w:val="101"/>
  </w:num>
  <w:num w:numId="134" w16cid:durableId="1895585467">
    <w:abstractNumId w:val="99"/>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0D49"/>
    <w:rsid w:val="00001C09"/>
    <w:rsid w:val="000034AA"/>
    <w:rsid w:val="00003617"/>
    <w:rsid w:val="00004613"/>
    <w:rsid w:val="0000489C"/>
    <w:rsid w:val="0000617E"/>
    <w:rsid w:val="000064F9"/>
    <w:rsid w:val="00007BC5"/>
    <w:rsid w:val="00010640"/>
    <w:rsid w:val="00010991"/>
    <w:rsid w:val="00011623"/>
    <w:rsid w:val="000128EC"/>
    <w:rsid w:val="00014188"/>
    <w:rsid w:val="000159A1"/>
    <w:rsid w:val="0001646A"/>
    <w:rsid w:val="00016CC4"/>
    <w:rsid w:val="000211C1"/>
    <w:rsid w:val="00023875"/>
    <w:rsid w:val="00023CB3"/>
    <w:rsid w:val="000264A6"/>
    <w:rsid w:val="000276B8"/>
    <w:rsid w:val="00031B4C"/>
    <w:rsid w:val="00031BE8"/>
    <w:rsid w:val="00031F4A"/>
    <w:rsid w:val="0003225D"/>
    <w:rsid w:val="00037598"/>
    <w:rsid w:val="00040D3C"/>
    <w:rsid w:val="00040E02"/>
    <w:rsid w:val="00042290"/>
    <w:rsid w:val="00042A76"/>
    <w:rsid w:val="000432B1"/>
    <w:rsid w:val="00046753"/>
    <w:rsid w:val="000470EA"/>
    <w:rsid w:val="00050403"/>
    <w:rsid w:val="00050816"/>
    <w:rsid w:val="000513CC"/>
    <w:rsid w:val="00051D21"/>
    <w:rsid w:val="0005356D"/>
    <w:rsid w:val="000538B3"/>
    <w:rsid w:val="00054877"/>
    <w:rsid w:val="00055C74"/>
    <w:rsid w:val="0005654D"/>
    <w:rsid w:val="00056A59"/>
    <w:rsid w:val="0006014C"/>
    <w:rsid w:val="0006026D"/>
    <w:rsid w:val="00060705"/>
    <w:rsid w:val="000626A8"/>
    <w:rsid w:val="0006330F"/>
    <w:rsid w:val="00064247"/>
    <w:rsid w:val="0006544B"/>
    <w:rsid w:val="00067282"/>
    <w:rsid w:val="00067460"/>
    <w:rsid w:val="000678CF"/>
    <w:rsid w:val="0007078C"/>
    <w:rsid w:val="00072899"/>
    <w:rsid w:val="000730A9"/>
    <w:rsid w:val="00074A79"/>
    <w:rsid w:val="000778D5"/>
    <w:rsid w:val="00080001"/>
    <w:rsid w:val="00080025"/>
    <w:rsid w:val="000805AE"/>
    <w:rsid w:val="00080878"/>
    <w:rsid w:val="00080D62"/>
    <w:rsid w:val="0008356D"/>
    <w:rsid w:val="00083C74"/>
    <w:rsid w:val="000844FD"/>
    <w:rsid w:val="00084B97"/>
    <w:rsid w:val="0008509B"/>
    <w:rsid w:val="00085733"/>
    <w:rsid w:val="0008655D"/>
    <w:rsid w:val="0008710B"/>
    <w:rsid w:val="00091AA7"/>
    <w:rsid w:val="000940D7"/>
    <w:rsid w:val="00095528"/>
    <w:rsid w:val="000964DD"/>
    <w:rsid w:val="000A018A"/>
    <w:rsid w:val="000A04EE"/>
    <w:rsid w:val="000A04F9"/>
    <w:rsid w:val="000A0859"/>
    <w:rsid w:val="000A0A17"/>
    <w:rsid w:val="000A16A1"/>
    <w:rsid w:val="000A2D7A"/>
    <w:rsid w:val="000A4363"/>
    <w:rsid w:val="000A5DA3"/>
    <w:rsid w:val="000A6691"/>
    <w:rsid w:val="000B04C2"/>
    <w:rsid w:val="000B0DD5"/>
    <w:rsid w:val="000B21E8"/>
    <w:rsid w:val="000B26CE"/>
    <w:rsid w:val="000B3B21"/>
    <w:rsid w:val="000B3DF6"/>
    <w:rsid w:val="000B5417"/>
    <w:rsid w:val="000B56FC"/>
    <w:rsid w:val="000B5CF1"/>
    <w:rsid w:val="000B6852"/>
    <w:rsid w:val="000B6EB3"/>
    <w:rsid w:val="000B7330"/>
    <w:rsid w:val="000B7961"/>
    <w:rsid w:val="000C024A"/>
    <w:rsid w:val="000C0E9D"/>
    <w:rsid w:val="000C1747"/>
    <w:rsid w:val="000C1DE3"/>
    <w:rsid w:val="000C201D"/>
    <w:rsid w:val="000C2DF1"/>
    <w:rsid w:val="000C3F1F"/>
    <w:rsid w:val="000C4B25"/>
    <w:rsid w:val="000C5EC9"/>
    <w:rsid w:val="000C627E"/>
    <w:rsid w:val="000C726C"/>
    <w:rsid w:val="000C7D2C"/>
    <w:rsid w:val="000D1229"/>
    <w:rsid w:val="000D1F30"/>
    <w:rsid w:val="000D288B"/>
    <w:rsid w:val="000D2D3B"/>
    <w:rsid w:val="000D384F"/>
    <w:rsid w:val="000D38E0"/>
    <w:rsid w:val="000D53C4"/>
    <w:rsid w:val="000D57BA"/>
    <w:rsid w:val="000D5854"/>
    <w:rsid w:val="000E049E"/>
    <w:rsid w:val="000E0B66"/>
    <w:rsid w:val="000E24D6"/>
    <w:rsid w:val="000E2D0B"/>
    <w:rsid w:val="000E3B88"/>
    <w:rsid w:val="000E3C04"/>
    <w:rsid w:val="000E4162"/>
    <w:rsid w:val="000E45DD"/>
    <w:rsid w:val="000E58F9"/>
    <w:rsid w:val="000E5EC7"/>
    <w:rsid w:val="000E655D"/>
    <w:rsid w:val="000E6F3B"/>
    <w:rsid w:val="000E7563"/>
    <w:rsid w:val="000F133B"/>
    <w:rsid w:val="000F1E6B"/>
    <w:rsid w:val="000F2BF0"/>
    <w:rsid w:val="000F2E74"/>
    <w:rsid w:val="000F3654"/>
    <w:rsid w:val="000F3D07"/>
    <w:rsid w:val="000F4ABA"/>
    <w:rsid w:val="000F533C"/>
    <w:rsid w:val="000F5714"/>
    <w:rsid w:val="000F6927"/>
    <w:rsid w:val="000F7778"/>
    <w:rsid w:val="000F7E9A"/>
    <w:rsid w:val="000F7EF2"/>
    <w:rsid w:val="0010035E"/>
    <w:rsid w:val="00100773"/>
    <w:rsid w:val="0010240C"/>
    <w:rsid w:val="001027B5"/>
    <w:rsid w:val="0010391E"/>
    <w:rsid w:val="0010460A"/>
    <w:rsid w:val="0010583E"/>
    <w:rsid w:val="00110078"/>
    <w:rsid w:val="0011433B"/>
    <w:rsid w:val="001179BE"/>
    <w:rsid w:val="00121972"/>
    <w:rsid w:val="00121D00"/>
    <w:rsid w:val="0012344A"/>
    <w:rsid w:val="0012404E"/>
    <w:rsid w:val="00127C0E"/>
    <w:rsid w:val="00131734"/>
    <w:rsid w:val="00134176"/>
    <w:rsid w:val="0013467C"/>
    <w:rsid w:val="00137259"/>
    <w:rsid w:val="00137550"/>
    <w:rsid w:val="0013788A"/>
    <w:rsid w:val="00137D00"/>
    <w:rsid w:val="00137E4C"/>
    <w:rsid w:val="0014039A"/>
    <w:rsid w:val="00141A24"/>
    <w:rsid w:val="001440A1"/>
    <w:rsid w:val="001443A5"/>
    <w:rsid w:val="0014498D"/>
    <w:rsid w:val="00144ED4"/>
    <w:rsid w:val="00145629"/>
    <w:rsid w:val="001462E5"/>
    <w:rsid w:val="0014640D"/>
    <w:rsid w:val="00146DCD"/>
    <w:rsid w:val="00147075"/>
    <w:rsid w:val="001470FE"/>
    <w:rsid w:val="0014727C"/>
    <w:rsid w:val="0015360F"/>
    <w:rsid w:val="00153B11"/>
    <w:rsid w:val="00154507"/>
    <w:rsid w:val="001554ED"/>
    <w:rsid w:val="00155CF6"/>
    <w:rsid w:val="00156C48"/>
    <w:rsid w:val="00157B1C"/>
    <w:rsid w:val="00157F48"/>
    <w:rsid w:val="001607FC"/>
    <w:rsid w:val="00162339"/>
    <w:rsid w:val="0016314C"/>
    <w:rsid w:val="00163C82"/>
    <w:rsid w:val="00163F16"/>
    <w:rsid w:val="0016446B"/>
    <w:rsid w:val="001656B9"/>
    <w:rsid w:val="001657C2"/>
    <w:rsid w:val="00166F0D"/>
    <w:rsid w:val="00167323"/>
    <w:rsid w:val="00167F92"/>
    <w:rsid w:val="00170B0E"/>
    <w:rsid w:val="00171170"/>
    <w:rsid w:val="00171667"/>
    <w:rsid w:val="00171728"/>
    <w:rsid w:val="00171C05"/>
    <w:rsid w:val="00171FE3"/>
    <w:rsid w:val="0017305F"/>
    <w:rsid w:val="001735AE"/>
    <w:rsid w:val="00173701"/>
    <w:rsid w:val="00174629"/>
    <w:rsid w:val="00174A8B"/>
    <w:rsid w:val="00175412"/>
    <w:rsid w:val="00175746"/>
    <w:rsid w:val="00176F63"/>
    <w:rsid w:val="00177EF2"/>
    <w:rsid w:val="00180AF1"/>
    <w:rsid w:val="00180E90"/>
    <w:rsid w:val="00181639"/>
    <w:rsid w:val="00181C61"/>
    <w:rsid w:val="001835EB"/>
    <w:rsid w:val="00184367"/>
    <w:rsid w:val="001844BC"/>
    <w:rsid w:val="00185300"/>
    <w:rsid w:val="0018614F"/>
    <w:rsid w:val="00186E48"/>
    <w:rsid w:val="001875C4"/>
    <w:rsid w:val="001900A7"/>
    <w:rsid w:val="00190777"/>
    <w:rsid w:val="00191D21"/>
    <w:rsid w:val="00195245"/>
    <w:rsid w:val="0019561C"/>
    <w:rsid w:val="001957F9"/>
    <w:rsid w:val="0019607C"/>
    <w:rsid w:val="00196A5E"/>
    <w:rsid w:val="001970E1"/>
    <w:rsid w:val="00197431"/>
    <w:rsid w:val="00197CE8"/>
    <w:rsid w:val="001A2D65"/>
    <w:rsid w:val="001A2E09"/>
    <w:rsid w:val="001A32EE"/>
    <w:rsid w:val="001A380A"/>
    <w:rsid w:val="001A42F9"/>
    <w:rsid w:val="001A4608"/>
    <w:rsid w:val="001A4C64"/>
    <w:rsid w:val="001A5DC6"/>
    <w:rsid w:val="001A6C3B"/>
    <w:rsid w:val="001A6F7F"/>
    <w:rsid w:val="001A731A"/>
    <w:rsid w:val="001A74E7"/>
    <w:rsid w:val="001B0042"/>
    <w:rsid w:val="001B0BFA"/>
    <w:rsid w:val="001B18DE"/>
    <w:rsid w:val="001B1D4E"/>
    <w:rsid w:val="001B1E03"/>
    <w:rsid w:val="001B33FF"/>
    <w:rsid w:val="001B3989"/>
    <w:rsid w:val="001B3BA1"/>
    <w:rsid w:val="001B3D07"/>
    <w:rsid w:val="001B43DF"/>
    <w:rsid w:val="001B459D"/>
    <w:rsid w:val="001B4B8D"/>
    <w:rsid w:val="001B4D4C"/>
    <w:rsid w:val="001B4F9D"/>
    <w:rsid w:val="001B5D11"/>
    <w:rsid w:val="001B61AD"/>
    <w:rsid w:val="001C031C"/>
    <w:rsid w:val="001C0906"/>
    <w:rsid w:val="001C1181"/>
    <w:rsid w:val="001C11BE"/>
    <w:rsid w:val="001C3A98"/>
    <w:rsid w:val="001C4981"/>
    <w:rsid w:val="001C5393"/>
    <w:rsid w:val="001C589B"/>
    <w:rsid w:val="001C5C66"/>
    <w:rsid w:val="001C7EB8"/>
    <w:rsid w:val="001D0F6E"/>
    <w:rsid w:val="001D20EB"/>
    <w:rsid w:val="001D2BC4"/>
    <w:rsid w:val="001D31CB"/>
    <w:rsid w:val="001D414F"/>
    <w:rsid w:val="001D59B0"/>
    <w:rsid w:val="001D5D52"/>
    <w:rsid w:val="001D6CE0"/>
    <w:rsid w:val="001D753D"/>
    <w:rsid w:val="001D7A4C"/>
    <w:rsid w:val="001D7DA2"/>
    <w:rsid w:val="001E0384"/>
    <w:rsid w:val="001E0591"/>
    <w:rsid w:val="001E111D"/>
    <w:rsid w:val="001E3F38"/>
    <w:rsid w:val="001E4196"/>
    <w:rsid w:val="001E534B"/>
    <w:rsid w:val="001E6108"/>
    <w:rsid w:val="001E6E79"/>
    <w:rsid w:val="001F031C"/>
    <w:rsid w:val="001F11C9"/>
    <w:rsid w:val="001F1221"/>
    <w:rsid w:val="001F1A9A"/>
    <w:rsid w:val="001F1DCA"/>
    <w:rsid w:val="001F22C4"/>
    <w:rsid w:val="001F235D"/>
    <w:rsid w:val="001F475A"/>
    <w:rsid w:val="001F4B92"/>
    <w:rsid w:val="001F6EE7"/>
    <w:rsid w:val="001F6F97"/>
    <w:rsid w:val="00200A79"/>
    <w:rsid w:val="00200C1F"/>
    <w:rsid w:val="0020218B"/>
    <w:rsid w:val="00202D48"/>
    <w:rsid w:val="0020492E"/>
    <w:rsid w:val="00204956"/>
    <w:rsid w:val="00204C6E"/>
    <w:rsid w:val="00205CF9"/>
    <w:rsid w:val="00207414"/>
    <w:rsid w:val="00207671"/>
    <w:rsid w:val="002119DC"/>
    <w:rsid w:val="00211CA0"/>
    <w:rsid w:val="00211DA0"/>
    <w:rsid w:val="00212003"/>
    <w:rsid w:val="00212783"/>
    <w:rsid w:val="002131AF"/>
    <w:rsid w:val="00213315"/>
    <w:rsid w:val="002134BA"/>
    <w:rsid w:val="00214A24"/>
    <w:rsid w:val="00214CAB"/>
    <w:rsid w:val="0021655A"/>
    <w:rsid w:val="00217977"/>
    <w:rsid w:val="00220386"/>
    <w:rsid w:val="00221056"/>
    <w:rsid w:val="002231EB"/>
    <w:rsid w:val="00223868"/>
    <w:rsid w:val="002250A2"/>
    <w:rsid w:val="002257E8"/>
    <w:rsid w:val="00225935"/>
    <w:rsid w:val="0022637F"/>
    <w:rsid w:val="00227825"/>
    <w:rsid w:val="00227D0A"/>
    <w:rsid w:val="00231236"/>
    <w:rsid w:val="002312D1"/>
    <w:rsid w:val="00231640"/>
    <w:rsid w:val="002316B1"/>
    <w:rsid w:val="00236B27"/>
    <w:rsid w:val="0023750E"/>
    <w:rsid w:val="00237744"/>
    <w:rsid w:val="0024010E"/>
    <w:rsid w:val="0024012E"/>
    <w:rsid w:val="0024028B"/>
    <w:rsid w:val="0024096D"/>
    <w:rsid w:val="00240CD7"/>
    <w:rsid w:val="00241158"/>
    <w:rsid w:val="00241DAC"/>
    <w:rsid w:val="00242EF7"/>
    <w:rsid w:val="00243D3B"/>
    <w:rsid w:val="00250499"/>
    <w:rsid w:val="00250FCF"/>
    <w:rsid w:val="00252349"/>
    <w:rsid w:val="0025295A"/>
    <w:rsid w:val="002533F2"/>
    <w:rsid w:val="00256457"/>
    <w:rsid w:val="00260B4E"/>
    <w:rsid w:val="002610B7"/>
    <w:rsid w:val="002628A0"/>
    <w:rsid w:val="002643E6"/>
    <w:rsid w:val="002650E2"/>
    <w:rsid w:val="002653E0"/>
    <w:rsid w:val="00265E49"/>
    <w:rsid w:val="00265F28"/>
    <w:rsid w:val="00266044"/>
    <w:rsid w:val="002702A7"/>
    <w:rsid w:val="00270433"/>
    <w:rsid w:val="00271E6A"/>
    <w:rsid w:val="00273DA8"/>
    <w:rsid w:val="002761F7"/>
    <w:rsid w:val="0027718B"/>
    <w:rsid w:val="00277783"/>
    <w:rsid w:val="00277D66"/>
    <w:rsid w:val="00280290"/>
    <w:rsid w:val="00280B02"/>
    <w:rsid w:val="00281B84"/>
    <w:rsid w:val="00281C3D"/>
    <w:rsid w:val="00282C7B"/>
    <w:rsid w:val="00283FEE"/>
    <w:rsid w:val="0028524D"/>
    <w:rsid w:val="00285ADE"/>
    <w:rsid w:val="00287AFF"/>
    <w:rsid w:val="00287CEA"/>
    <w:rsid w:val="0029222D"/>
    <w:rsid w:val="00292B18"/>
    <w:rsid w:val="00293717"/>
    <w:rsid w:val="00293783"/>
    <w:rsid w:val="00294A8B"/>
    <w:rsid w:val="00296FE8"/>
    <w:rsid w:val="002976FC"/>
    <w:rsid w:val="00297786"/>
    <w:rsid w:val="002A0346"/>
    <w:rsid w:val="002A0DF6"/>
    <w:rsid w:val="002A0EEB"/>
    <w:rsid w:val="002A14F8"/>
    <w:rsid w:val="002A184F"/>
    <w:rsid w:val="002A5131"/>
    <w:rsid w:val="002A51B3"/>
    <w:rsid w:val="002A5703"/>
    <w:rsid w:val="002B092F"/>
    <w:rsid w:val="002B11C4"/>
    <w:rsid w:val="002B31A1"/>
    <w:rsid w:val="002B40E0"/>
    <w:rsid w:val="002B434C"/>
    <w:rsid w:val="002B4EE1"/>
    <w:rsid w:val="002C0009"/>
    <w:rsid w:val="002C086B"/>
    <w:rsid w:val="002C0970"/>
    <w:rsid w:val="002C12E8"/>
    <w:rsid w:val="002C1532"/>
    <w:rsid w:val="002C39DC"/>
    <w:rsid w:val="002C3DF4"/>
    <w:rsid w:val="002C4719"/>
    <w:rsid w:val="002C473D"/>
    <w:rsid w:val="002C55EE"/>
    <w:rsid w:val="002C6FF2"/>
    <w:rsid w:val="002C799B"/>
    <w:rsid w:val="002D1D06"/>
    <w:rsid w:val="002D1E29"/>
    <w:rsid w:val="002D2640"/>
    <w:rsid w:val="002D31EE"/>
    <w:rsid w:val="002D48C5"/>
    <w:rsid w:val="002D5AF1"/>
    <w:rsid w:val="002D5FA9"/>
    <w:rsid w:val="002D66AD"/>
    <w:rsid w:val="002D72AE"/>
    <w:rsid w:val="002D7A79"/>
    <w:rsid w:val="002D7E05"/>
    <w:rsid w:val="002E2C5E"/>
    <w:rsid w:val="002E584F"/>
    <w:rsid w:val="002E6F01"/>
    <w:rsid w:val="002E738B"/>
    <w:rsid w:val="002F1818"/>
    <w:rsid w:val="002F1BC8"/>
    <w:rsid w:val="002F24F0"/>
    <w:rsid w:val="002F3243"/>
    <w:rsid w:val="002F4014"/>
    <w:rsid w:val="002F4789"/>
    <w:rsid w:val="002F4D03"/>
    <w:rsid w:val="002F5213"/>
    <w:rsid w:val="002F5F55"/>
    <w:rsid w:val="002F632C"/>
    <w:rsid w:val="002F6A7A"/>
    <w:rsid w:val="002F75CB"/>
    <w:rsid w:val="002F7CC7"/>
    <w:rsid w:val="002F7F92"/>
    <w:rsid w:val="00300748"/>
    <w:rsid w:val="00302254"/>
    <w:rsid w:val="00303BF0"/>
    <w:rsid w:val="0030479C"/>
    <w:rsid w:val="0030602F"/>
    <w:rsid w:val="00306D6A"/>
    <w:rsid w:val="00307CB6"/>
    <w:rsid w:val="003104CD"/>
    <w:rsid w:val="00311DE6"/>
    <w:rsid w:val="00311F7D"/>
    <w:rsid w:val="00314722"/>
    <w:rsid w:val="00316783"/>
    <w:rsid w:val="00316990"/>
    <w:rsid w:val="0032120A"/>
    <w:rsid w:val="003217F8"/>
    <w:rsid w:val="0032184D"/>
    <w:rsid w:val="00322A09"/>
    <w:rsid w:val="003234EB"/>
    <w:rsid w:val="00324A15"/>
    <w:rsid w:val="00324EDD"/>
    <w:rsid w:val="0032552F"/>
    <w:rsid w:val="00325CD4"/>
    <w:rsid w:val="00325D3D"/>
    <w:rsid w:val="003266A3"/>
    <w:rsid w:val="0033147B"/>
    <w:rsid w:val="00331774"/>
    <w:rsid w:val="00331BFA"/>
    <w:rsid w:val="003330C4"/>
    <w:rsid w:val="0033366C"/>
    <w:rsid w:val="00333BE0"/>
    <w:rsid w:val="00334751"/>
    <w:rsid w:val="00334896"/>
    <w:rsid w:val="003349E1"/>
    <w:rsid w:val="0033505A"/>
    <w:rsid w:val="00335D48"/>
    <w:rsid w:val="00336CCB"/>
    <w:rsid w:val="003402EE"/>
    <w:rsid w:val="003404CD"/>
    <w:rsid w:val="00340AA2"/>
    <w:rsid w:val="00341ACF"/>
    <w:rsid w:val="00343C9F"/>
    <w:rsid w:val="00344501"/>
    <w:rsid w:val="00344B6C"/>
    <w:rsid w:val="00344F2B"/>
    <w:rsid w:val="00345712"/>
    <w:rsid w:val="003459AE"/>
    <w:rsid w:val="003461F7"/>
    <w:rsid w:val="00347494"/>
    <w:rsid w:val="00347AAC"/>
    <w:rsid w:val="00350195"/>
    <w:rsid w:val="003505C4"/>
    <w:rsid w:val="00350661"/>
    <w:rsid w:val="00352245"/>
    <w:rsid w:val="0035251E"/>
    <w:rsid w:val="0035467A"/>
    <w:rsid w:val="00354E13"/>
    <w:rsid w:val="003553C6"/>
    <w:rsid w:val="00355A43"/>
    <w:rsid w:val="00357882"/>
    <w:rsid w:val="00360CF1"/>
    <w:rsid w:val="00362598"/>
    <w:rsid w:val="00364120"/>
    <w:rsid w:val="0036507C"/>
    <w:rsid w:val="003662EE"/>
    <w:rsid w:val="003678C4"/>
    <w:rsid w:val="00370AA1"/>
    <w:rsid w:val="0037287F"/>
    <w:rsid w:val="00373E80"/>
    <w:rsid w:val="00376170"/>
    <w:rsid w:val="0037652E"/>
    <w:rsid w:val="00377293"/>
    <w:rsid w:val="003775FB"/>
    <w:rsid w:val="0037769C"/>
    <w:rsid w:val="0038287C"/>
    <w:rsid w:val="00382AA8"/>
    <w:rsid w:val="003830B6"/>
    <w:rsid w:val="003835B1"/>
    <w:rsid w:val="00385034"/>
    <w:rsid w:val="00385630"/>
    <w:rsid w:val="003859BC"/>
    <w:rsid w:val="00386A30"/>
    <w:rsid w:val="00387AC1"/>
    <w:rsid w:val="00387AEB"/>
    <w:rsid w:val="0039293D"/>
    <w:rsid w:val="00394AE7"/>
    <w:rsid w:val="00394B18"/>
    <w:rsid w:val="003965BF"/>
    <w:rsid w:val="003A07A7"/>
    <w:rsid w:val="003A0BCB"/>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56D6"/>
    <w:rsid w:val="003B7207"/>
    <w:rsid w:val="003C0405"/>
    <w:rsid w:val="003C0AE0"/>
    <w:rsid w:val="003C180E"/>
    <w:rsid w:val="003C18AC"/>
    <w:rsid w:val="003C1F97"/>
    <w:rsid w:val="003C3102"/>
    <w:rsid w:val="003C38FF"/>
    <w:rsid w:val="003C3C28"/>
    <w:rsid w:val="003C3FE7"/>
    <w:rsid w:val="003C3FFA"/>
    <w:rsid w:val="003D02F8"/>
    <w:rsid w:val="003D07B7"/>
    <w:rsid w:val="003D1D25"/>
    <w:rsid w:val="003D1E04"/>
    <w:rsid w:val="003D1EA6"/>
    <w:rsid w:val="003D2C03"/>
    <w:rsid w:val="003D2DCA"/>
    <w:rsid w:val="003D32C1"/>
    <w:rsid w:val="003D3E70"/>
    <w:rsid w:val="003D43BA"/>
    <w:rsid w:val="003D4649"/>
    <w:rsid w:val="003D4DA3"/>
    <w:rsid w:val="003D622A"/>
    <w:rsid w:val="003D686F"/>
    <w:rsid w:val="003D7403"/>
    <w:rsid w:val="003D77B4"/>
    <w:rsid w:val="003E00C0"/>
    <w:rsid w:val="003E1242"/>
    <w:rsid w:val="003E176C"/>
    <w:rsid w:val="003E1E72"/>
    <w:rsid w:val="003E45F7"/>
    <w:rsid w:val="003E559D"/>
    <w:rsid w:val="003E63AD"/>
    <w:rsid w:val="003E7151"/>
    <w:rsid w:val="003E73B2"/>
    <w:rsid w:val="003E75BA"/>
    <w:rsid w:val="003F0457"/>
    <w:rsid w:val="003F1CB5"/>
    <w:rsid w:val="003F1D6A"/>
    <w:rsid w:val="003F2D8B"/>
    <w:rsid w:val="003F323B"/>
    <w:rsid w:val="003F37B2"/>
    <w:rsid w:val="003F40D3"/>
    <w:rsid w:val="003F50C8"/>
    <w:rsid w:val="003F5C3D"/>
    <w:rsid w:val="003F6239"/>
    <w:rsid w:val="003F6588"/>
    <w:rsid w:val="003F733F"/>
    <w:rsid w:val="003F73EB"/>
    <w:rsid w:val="00400770"/>
    <w:rsid w:val="0040132A"/>
    <w:rsid w:val="00402030"/>
    <w:rsid w:val="004037D7"/>
    <w:rsid w:val="00403FBD"/>
    <w:rsid w:val="0040453C"/>
    <w:rsid w:val="004048EA"/>
    <w:rsid w:val="00404C45"/>
    <w:rsid w:val="0040518D"/>
    <w:rsid w:val="004055EB"/>
    <w:rsid w:val="00405AFF"/>
    <w:rsid w:val="00406B75"/>
    <w:rsid w:val="004072E8"/>
    <w:rsid w:val="00410271"/>
    <w:rsid w:val="004102AF"/>
    <w:rsid w:val="004103B6"/>
    <w:rsid w:val="00412AE0"/>
    <w:rsid w:val="00412DA8"/>
    <w:rsid w:val="004130DD"/>
    <w:rsid w:val="00414C28"/>
    <w:rsid w:val="00415560"/>
    <w:rsid w:val="00415C51"/>
    <w:rsid w:val="00423BAD"/>
    <w:rsid w:val="004258C4"/>
    <w:rsid w:val="0042639C"/>
    <w:rsid w:val="00426787"/>
    <w:rsid w:val="004270E1"/>
    <w:rsid w:val="00427542"/>
    <w:rsid w:val="004301CB"/>
    <w:rsid w:val="004325C4"/>
    <w:rsid w:val="00432B22"/>
    <w:rsid w:val="00434935"/>
    <w:rsid w:val="00434D98"/>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37EC"/>
    <w:rsid w:val="004463F1"/>
    <w:rsid w:val="004469C0"/>
    <w:rsid w:val="00447C2F"/>
    <w:rsid w:val="0045008C"/>
    <w:rsid w:val="004503BD"/>
    <w:rsid w:val="004509B6"/>
    <w:rsid w:val="0045187E"/>
    <w:rsid w:val="004518FC"/>
    <w:rsid w:val="00453DA9"/>
    <w:rsid w:val="00454215"/>
    <w:rsid w:val="0045490C"/>
    <w:rsid w:val="00454E04"/>
    <w:rsid w:val="00455C54"/>
    <w:rsid w:val="00460084"/>
    <w:rsid w:val="004601E3"/>
    <w:rsid w:val="00461391"/>
    <w:rsid w:val="0046218C"/>
    <w:rsid w:val="00462E54"/>
    <w:rsid w:val="004631D8"/>
    <w:rsid w:val="00463C3E"/>
    <w:rsid w:val="004640F1"/>
    <w:rsid w:val="00464279"/>
    <w:rsid w:val="00465677"/>
    <w:rsid w:val="004657F1"/>
    <w:rsid w:val="00467F4D"/>
    <w:rsid w:val="00470297"/>
    <w:rsid w:val="00472AF3"/>
    <w:rsid w:val="00473F79"/>
    <w:rsid w:val="00474217"/>
    <w:rsid w:val="00475626"/>
    <w:rsid w:val="00475F7F"/>
    <w:rsid w:val="00480565"/>
    <w:rsid w:val="00481145"/>
    <w:rsid w:val="00481652"/>
    <w:rsid w:val="00482413"/>
    <w:rsid w:val="00483704"/>
    <w:rsid w:val="00485BC2"/>
    <w:rsid w:val="00486A8B"/>
    <w:rsid w:val="00486B07"/>
    <w:rsid w:val="00490066"/>
    <w:rsid w:val="004908CF"/>
    <w:rsid w:val="00490B13"/>
    <w:rsid w:val="004913F4"/>
    <w:rsid w:val="00492E9A"/>
    <w:rsid w:val="00493927"/>
    <w:rsid w:val="00494664"/>
    <w:rsid w:val="00494665"/>
    <w:rsid w:val="00495FC2"/>
    <w:rsid w:val="004966FE"/>
    <w:rsid w:val="00496FF2"/>
    <w:rsid w:val="004974C8"/>
    <w:rsid w:val="004A0F85"/>
    <w:rsid w:val="004A25D5"/>
    <w:rsid w:val="004A2653"/>
    <w:rsid w:val="004A37FE"/>
    <w:rsid w:val="004A3B8C"/>
    <w:rsid w:val="004A3F62"/>
    <w:rsid w:val="004A467F"/>
    <w:rsid w:val="004B06EF"/>
    <w:rsid w:val="004B121A"/>
    <w:rsid w:val="004B12D2"/>
    <w:rsid w:val="004B285C"/>
    <w:rsid w:val="004B3AF7"/>
    <w:rsid w:val="004B3B1E"/>
    <w:rsid w:val="004B4438"/>
    <w:rsid w:val="004B695D"/>
    <w:rsid w:val="004B7C56"/>
    <w:rsid w:val="004C05DE"/>
    <w:rsid w:val="004C12CE"/>
    <w:rsid w:val="004C226C"/>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45C2"/>
    <w:rsid w:val="004D4AB8"/>
    <w:rsid w:val="004D7489"/>
    <w:rsid w:val="004D7C28"/>
    <w:rsid w:val="004E05F8"/>
    <w:rsid w:val="004E13EA"/>
    <w:rsid w:val="004E1E00"/>
    <w:rsid w:val="004E22B6"/>
    <w:rsid w:val="004E2B3C"/>
    <w:rsid w:val="004E352A"/>
    <w:rsid w:val="004E3C6B"/>
    <w:rsid w:val="004E3DB0"/>
    <w:rsid w:val="004E7738"/>
    <w:rsid w:val="004F0908"/>
    <w:rsid w:val="004F1458"/>
    <w:rsid w:val="004F2B62"/>
    <w:rsid w:val="004F33A0"/>
    <w:rsid w:val="004F3584"/>
    <w:rsid w:val="004F367F"/>
    <w:rsid w:val="004F373D"/>
    <w:rsid w:val="004F4AFA"/>
    <w:rsid w:val="004F525F"/>
    <w:rsid w:val="004F58CE"/>
    <w:rsid w:val="004F6E03"/>
    <w:rsid w:val="004F6F6D"/>
    <w:rsid w:val="004F77A3"/>
    <w:rsid w:val="004F7F95"/>
    <w:rsid w:val="00500C03"/>
    <w:rsid w:val="00501BE5"/>
    <w:rsid w:val="005024C5"/>
    <w:rsid w:val="00502722"/>
    <w:rsid w:val="005037EF"/>
    <w:rsid w:val="00504627"/>
    <w:rsid w:val="0050477E"/>
    <w:rsid w:val="00504A55"/>
    <w:rsid w:val="00504B7D"/>
    <w:rsid w:val="0050526C"/>
    <w:rsid w:val="00505D97"/>
    <w:rsid w:val="00511257"/>
    <w:rsid w:val="00511EF4"/>
    <w:rsid w:val="00511FA2"/>
    <w:rsid w:val="00512DF6"/>
    <w:rsid w:val="00513771"/>
    <w:rsid w:val="00513B1A"/>
    <w:rsid w:val="005154D1"/>
    <w:rsid w:val="0051730C"/>
    <w:rsid w:val="00520498"/>
    <w:rsid w:val="0052058C"/>
    <w:rsid w:val="00523A53"/>
    <w:rsid w:val="005253DC"/>
    <w:rsid w:val="00525AF3"/>
    <w:rsid w:val="00525C14"/>
    <w:rsid w:val="0052725E"/>
    <w:rsid w:val="005279DF"/>
    <w:rsid w:val="00527A50"/>
    <w:rsid w:val="005300E7"/>
    <w:rsid w:val="00530530"/>
    <w:rsid w:val="00531015"/>
    <w:rsid w:val="00532640"/>
    <w:rsid w:val="00532F16"/>
    <w:rsid w:val="005337E5"/>
    <w:rsid w:val="005342F2"/>
    <w:rsid w:val="00534C8F"/>
    <w:rsid w:val="005356A1"/>
    <w:rsid w:val="0053576A"/>
    <w:rsid w:val="005377BC"/>
    <w:rsid w:val="00537878"/>
    <w:rsid w:val="00541835"/>
    <w:rsid w:val="005419EC"/>
    <w:rsid w:val="00542602"/>
    <w:rsid w:val="00542826"/>
    <w:rsid w:val="00542F36"/>
    <w:rsid w:val="0054343B"/>
    <w:rsid w:val="0054530C"/>
    <w:rsid w:val="005460AE"/>
    <w:rsid w:val="00546764"/>
    <w:rsid w:val="005477D8"/>
    <w:rsid w:val="005504DE"/>
    <w:rsid w:val="00551319"/>
    <w:rsid w:val="0055167B"/>
    <w:rsid w:val="00551C0A"/>
    <w:rsid w:val="00552CA8"/>
    <w:rsid w:val="00553BB8"/>
    <w:rsid w:val="00554131"/>
    <w:rsid w:val="0055434E"/>
    <w:rsid w:val="00554E1A"/>
    <w:rsid w:val="005558EC"/>
    <w:rsid w:val="0055598E"/>
    <w:rsid w:val="0055677C"/>
    <w:rsid w:val="0055706E"/>
    <w:rsid w:val="00560311"/>
    <w:rsid w:val="0056172E"/>
    <w:rsid w:val="0056208F"/>
    <w:rsid w:val="0057001E"/>
    <w:rsid w:val="0057153E"/>
    <w:rsid w:val="005721F3"/>
    <w:rsid w:val="005722D3"/>
    <w:rsid w:val="00572A55"/>
    <w:rsid w:val="005737C3"/>
    <w:rsid w:val="00573868"/>
    <w:rsid w:val="0057554B"/>
    <w:rsid w:val="00575972"/>
    <w:rsid w:val="00575C9B"/>
    <w:rsid w:val="00575EFB"/>
    <w:rsid w:val="005760A3"/>
    <w:rsid w:val="00576242"/>
    <w:rsid w:val="00576FED"/>
    <w:rsid w:val="00580870"/>
    <w:rsid w:val="00581EE7"/>
    <w:rsid w:val="005820B9"/>
    <w:rsid w:val="0058299C"/>
    <w:rsid w:val="005839BF"/>
    <w:rsid w:val="00587110"/>
    <w:rsid w:val="00587182"/>
    <w:rsid w:val="00590F92"/>
    <w:rsid w:val="00593317"/>
    <w:rsid w:val="00593C04"/>
    <w:rsid w:val="00594303"/>
    <w:rsid w:val="0059438A"/>
    <w:rsid w:val="0059530A"/>
    <w:rsid w:val="0059666B"/>
    <w:rsid w:val="00596812"/>
    <w:rsid w:val="005970D1"/>
    <w:rsid w:val="005A2487"/>
    <w:rsid w:val="005A38BA"/>
    <w:rsid w:val="005A3D88"/>
    <w:rsid w:val="005A521D"/>
    <w:rsid w:val="005A78BA"/>
    <w:rsid w:val="005B0D85"/>
    <w:rsid w:val="005B20CA"/>
    <w:rsid w:val="005B2FF6"/>
    <w:rsid w:val="005B3072"/>
    <w:rsid w:val="005B35CE"/>
    <w:rsid w:val="005B3DC7"/>
    <w:rsid w:val="005B4D2E"/>
    <w:rsid w:val="005B5342"/>
    <w:rsid w:val="005B5FA5"/>
    <w:rsid w:val="005C1556"/>
    <w:rsid w:val="005C1A5B"/>
    <w:rsid w:val="005C1F96"/>
    <w:rsid w:val="005C2170"/>
    <w:rsid w:val="005C272D"/>
    <w:rsid w:val="005C4837"/>
    <w:rsid w:val="005C5B12"/>
    <w:rsid w:val="005C7CFA"/>
    <w:rsid w:val="005C7FA8"/>
    <w:rsid w:val="005D0369"/>
    <w:rsid w:val="005D04FD"/>
    <w:rsid w:val="005D08F1"/>
    <w:rsid w:val="005D100E"/>
    <w:rsid w:val="005D29D6"/>
    <w:rsid w:val="005D2CAC"/>
    <w:rsid w:val="005D3817"/>
    <w:rsid w:val="005D486E"/>
    <w:rsid w:val="005D4A23"/>
    <w:rsid w:val="005D50AD"/>
    <w:rsid w:val="005D6141"/>
    <w:rsid w:val="005D65CF"/>
    <w:rsid w:val="005D68A4"/>
    <w:rsid w:val="005D6BDB"/>
    <w:rsid w:val="005D77CA"/>
    <w:rsid w:val="005D7E59"/>
    <w:rsid w:val="005E014E"/>
    <w:rsid w:val="005E0E3D"/>
    <w:rsid w:val="005E256F"/>
    <w:rsid w:val="005E3361"/>
    <w:rsid w:val="005E33D9"/>
    <w:rsid w:val="005E3540"/>
    <w:rsid w:val="005E399F"/>
    <w:rsid w:val="005E52A9"/>
    <w:rsid w:val="005E66C1"/>
    <w:rsid w:val="005E7FCE"/>
    <w:rsid w:val="005F050F"/>
    <w:rsid w:val="005F235C"/>
    <w:rsid w:val="005F2DA6"/>
    <w:rsid w:val="005F3474"/>
    <w:rsid w:val="005F3526"/>
    <w:rsid w:val="005F3FA5"/>
    <w:rsid w:val="005F4F69"/>
    <w:rsid w:val="005F55B8"/>
    <w:rsid w:val="005F6230"/>
    <w:rsid w:val="005F6935"/>
    <w:rsid w:val="00604163"/>
    <w:rsid w:val="00604264"/>
    <w:rsid w:val="006044A3"/>
    <w:rsid w:val="00605118"/>
    <w:rsid w:val="006060E4"/>
    <w:rsid w:val="006066D2"/>
    <w:rsid w:val="00606C20"/>
    <w:rsid w:val="0061037F"/>
    <w:rsid w:val="00613462"/>
    <w:rsid w:val="00613BCB"/>
    <w:rsid w:val="0061484C"/>
    <w:rsid w:val="00615217"/>
    <w:rsid w:val="006165EB"/>
    <w:rsid w:val="006174BF"/>
    <w:rsid w:val="00617E27"/>
    <w:rsid w:val="0062175A"/>
    <w:rsid w:val="00621A71"/>
    <w:rsid w:val="00621DE5"/>
    <w:rsid w:val="00622413"/>
    <w:rsid w:val="00622C64"/>
    <w:rsid w:val="00624DA2"/>
    <w:rsid w:val="00626F1F"/>
    <w:rsid w:val="006270CC"/>
    <w:rsid w:val="00627C19"/>
    <w:rsid w:val="00630089"/>
    <w:rsid w:val="00632527"/>
    <w:rsid w:val="00632A76"/>
    <w:rsid w:val="00632A8A"/>
    <w:rsid w:val="00633086"/>
    <w:rsid w:val="006330E6"/>
    <w:rsid w:val="0063338C"/>
    <w:rsid w:val="00633E8C"/>
    <w:rsid w:val="00633FEE"/>
    <w:rsid w:val="00635A91"/>
    <w:rsid w:val="006369B0"/>
    <w:rsid w:val="00636C7D"/>
    <w:rsid w:val="00637AB9"/>
    <w:rsid w:val="00640A4E"/>
    <w:rsid w:val="00641E85"/>
    <w:rsid w:val="00642A3D"/>
    <w:rsid w:val="00642A4C"/>
    <w:rsid w:val="00642C66"/>
    <w:rsid w:val="00643413"/>
    <w:rsid w:val="006437D4"/>
    <w:rsid w:val="0064446E"/>
    <w:rsid w:val="00645BF3"/>
    <w:rsid w:val="00645DED"/>
    <w:rsid w:val="006462E6"/>
    <w:rsid w:val="00646654"/>
    <w:rsid w:val="00647EFB"/>
    <w:rsid w:val="006509D3"/>
    <w:rsid w:val="00650B32"/>
    <w:rsid w:val="00650C28"/>
    <w:rsid w:val="00650C5A"/>
    <w:rsid w:val="006514F4"/>
    <w:rsid w:val="00651879"/>
    <w:rsid w:val="0065414C"/>
    <w:rsid w:val="00654D78"/>
    <w:rsid w:val="00655617"/>
    <w:rsid w:val="00655B58"/>
    <w:rsid w:val="006565DA"/>
    <w:rsid w:val="0066083A"/>
    <w:rsid w:val="00661E88"/>
    <w:rsid w:val="0066402D"/>
    <w:rsid w:val="0066558A"/>
    <w:rsid w:val="006673FC"/>
    <w:rsid w:val="006674F1"/>
    <w:rsid w:val="00667A40"/>
    <w:rsid w:val="00667E4B"/>
    <w:rsid w:val="00670997"/>
    <w:rsid w:val="00670E32"/>
    <w:rsid w:val="00671CCA"/>
    <w:rsid w:val="00672696"/>
    <w:rsid w:val="00672A32"/>
    <w:rsid w:val="00674EF1"/>
    <w:rsid w:val="006769C7"/>
    <w:rsid w:val="006813A5"/>
    <w:rsid w:val="006830C4"/>
    <w:rsid w:val="00683CE7"/>
    <w:rsid w:val="00683F3D"/>
    <w:rsid w:val="006840A1"/>
    <w:rsid w:val="006850A5"/>
    <w:rsid w:val="00685146"/>
    <w:rsid w:val="00685D43"/>
    <w:rsid w:val="00685EDA"/>
    <w:rsid w:val="0068715E"/>
    <w:rsid w:val="00690F03"/>
    <w:rsid w:val="00691666"/>
    <w:rsid w:val="0069317C"/>
    <w:rsid w:val="00693495"/>
    <w:rsid w:val="006939BC"/>
    <w:rsid w:val="00695C7D"/>
    <w:rsid w:val="00696202"/>
    <w:rsid w:val="00696666"/>
    <w:rsid w:val="00696808"/>
    <w:rsid w:val="006A0090"/>
    <w:rsid w:val="006A03ED"/>
    <w:rsid w:val="006A076E"/>
    <w:rsid w:val="006A1558"/>
    <w:rsid w:val="006A17E6"/>
    <w:rsid w:val="006A1BD3"/>
    <w:rsid w:val="006A291A"/>
    <w:rsid w:val="006A2D1E"/>
    <w:rsid w:val="006A472F"/>
    <w:rsid w:val="006A5407"/>
    <w:rsid w:val="006A6037"/>
    <w:rsid w:val="006A6638"/>
    <w:rsid w:val="006A6F28"/>
    <w:rsid w:val="006B013A"/>
    <w:rsid w:val="006B07BC"/>
    <w:rsid w:val="006B2AC4"/>
    <w:rsid w:val="006B3B48"/>
    <w:rsid w:val="006B43C6"/>
    <w:rsid w:val="006B4EAC"/>
    <w:rsid w:val="006B54F6"/>
    <w:rsid w:val="006B70B2"/>
    <w:rsid w:val="006C010E"/>
    <w:rsid w:val="006C0AE0"/>
    <w:rsid w:val="006C160C"/>
    <w:rsid w:val="006C2666"/>
    <w:rsid w:val="006C31B4"/>
    <w:rsid w:val="006C43A7"/>
    <w:rsid w:val="006C55CE"/>
    <w:rsid w:val="006C6EC9"/>
    <w:rsid w:val="006D0A17"/>
    <w:rsid w:val="006D16B1"/>
    <w:rsid w:val="006D29D3"/>
    <w:rsid w:val="006D50FE"/>
    <w:rsid w:val="006D51B6"/>
    <w:rsid w:val="006D72F1"/>
    <w:rsid w:val="006D7A55"/>
    <w:rsid w:val="006E1182"/>
    <w:rsid w:val="006E16F0"/>
    <w:rsid w:val="006E1B35"/>
    <w:rsid w:val="006E2A7E"/>
    <w:rsid w:val="006E3119"/>
    <w:rsid w:val="006E3197"/>
    <w:rsid w:val="006E3B40"/>
    <w:rsid w:val="006E4B16"/>
    <w:rsid w:val="006E7CC7"/>
    <w:rsid w:val="006E7DE1"/>
    <w:rsid w:val="006F120D"/>
    <w:rsid w:val="006F1933"/>
    <w:rsid w:val="006F1CA1"/>
    <w:rsid w:val="006F28DF"/>
    <w:rsid w:val="006F48AE"/>
    <w:rsid w:val="006F7F1D"/>
    <w:rsid w:val="0070083C"/>
    <w:rsid w:val="00701196"/>
    <w:rsid w:val="0070139D"/>
    <w:rsid w:val="00701408"/>
    <w:rsid w:val="007014E5"/>
    <w:rsid w:val="0070226F"/>
    <w:rsid w:val="007026F5"/>
    <w:rsid w:val="00703509"/>
    <w:rsid w:val="0070474A"/>
    <w:rsid w:val="0070494B"/>
    <w:rsid w:val="0070606A"/>
    <w:rsid w:val="00707C0D"/>
    <w:rsid w:val="00711474"/>
    <w:rsid w:val="00711AF2"/>
    <w:rsid w:val="00714C0F"/>
    <w:rsid w:val="00715A75"/>
    <w:rsid w:val="00717A9B"/>
    <w:rsid w:val="00720B17"/>
    <w:rsid w:val="00724522"/>
    <w:rsid w:val="007246CE"/>
    <w:rsid w:val="007257C1"/>
    <w:rsid w:val="007262AC"/>
    <w:rsid w:val="00727491"/>
    <w:rsid w:val="0072750D"/>
    <w:rsid w:val="00731A77"/>
    <w:rsid w:val="007337DA"/>
    <w:rsid w:val="0073772D"/>
    <w:rsid w:val="00741442"/>
    <w:rsid w:val="00741821"/>
    <w:rsid w:val="00741D05"/>
    <w:rsid w:val="007438FA"/>
    <w:rsid w:val="007441C6"/>
    <w:rsid w:val="0074422B"/>
    <w:rsid w:val="00744858"/>
    <w:rsid w:val="00744D7D"/>
    <w:rsid w:val="00747D94"/>
    <w:rsid w:val="007501A0"/>
    <w:rsid w:val="0075039D"/>
    <w:rsid w:val="00750938"/>
    <w:rsid w:val="00751283"/>
    <w:rsid w:val="00751AA6"/>
    <w:rsid w:val="00751B2B"/>
    <w:rsid w:val="007534E7"/>
    <w:rsid w:val="00754558"/>
    <w:rsid w:val="00755223"/>
    <w:rsid w:val="0076063A"/>
    <w:rsid w:val="00762308"/>
    <w:rsid w:val="00762E6F"/>
    <w:rsid w:val="00762FA3"/>
    <w:rsid w:val="00764727"/>
    <w:rsid w:val="007704CF"/>
    <w:rsid w:val="007704EB"/>
    <w:rsid w:val="00770B88"/>
    <w:rsid w:val="00771015"/>
    <w:rsid w:val="00771A89"/>
    <w:rsid w:val="007741B3"/>
    <w:rsid w:val="0077463A"/>
    <w:rsid w:val="00774A0E"/>
    <w:rsid w:val="0077504A"/>
    <w:rsid w:val="00775107"/>
    <w:rsid w:val="00776012"/>
    <w:rsid w:val="00776A37"/>
    <w:rsid w:val="0078062D"/>
    <w:rsid w:val="007809A0"/>
    <w:rsid w:val="00780B44"/>
    <w:rsid w:val="0078152C"/>
    <w:rsid w:val="00781A67"/>
    <w:rsid w:val="00782DA6"/>
    <w:rsid w:val="00783281"/>
    <w:rsid w:val="0078393E"/>
    <w:rsid w:val="00784449"/>
    <w:rsid w:val="0078485C"/>
    <w:rsid w:val="007858B7"/>
    <w:rsid w:val="007861AC"/>
    <w:rsid w:val="007868BB"/>
    <w:rsid w:val="00786BF1"/>
    <w:rsid w:val="00786DA5"/>
    <w:rsid w:val="007871FB"/>
    <w:rsid w:val="00787F40"/>
    <w:rsid w:val="00790468"/>
    <w:rsid w:val="007915FD"/>
    <w:rsid w:val="00791B17"/>
    <w:rsid w:val="007924DB"/>
    <w:rsid w:val="007929E5"/>
    <w:rsid w:val="007950C9"/>
    <w:rsid w:val="007956FB"/>
    <w:rsid w:val="00797CB8"/>
    <w:rsid w:val="00797EE8"/>
    <w:rsid w:val="007A02F2"/>
    <w:rsid w:val="007A034B"/>
    <w:rsid w:val="007A1C02"/>
    <w:rsid w:val="007A21BA"/>
    <w:rsid w:val="007A560E"/>
    <w:rsid w:val="007A596B"/>
    <w:rsid w:val="007A5B4B"/>
    <w:rsid w:val="007A683B"/>
    <w:rsid w:val="007A7BA1"/>
    <w:rsid w:val="007B0A16"/>
    <w:rsid w:val="007B0DB8"/>
    <w:rsid w:val="007B1451"/>
    <w:rsid w:val="007B1521"/>
    <w:rsid w:val="007B179B"/>
    <w:rsid w:val="007B21C3"/>
    <w:rsid w:val="007B236E"/>
    <w:rsid w:val="007B25B4"/>
    <w:rsid w:val="007B5E10"/>
    <w:rsid w:val="007B5EBA"/>
    <w:rsid w:val="007B71ED"/>
    <w:rsid w:val="007B7BAF"/>
    <w:rsid w:val="007B7D31"/>
    <w:rsid w:val="007B7E71"/>
    <w:rsid w:val="007C2965"/>
    <w:rsid w:val="007C2AB6"/>
    <w:rsid w:val="007C4F8B"/>
    <w:rsid w:val="007D0DF8"/>
    <w:rsid w:val="007D0FC4"/>
    <w:rsid w:val="007D2B40"/>
    <w:rsid w:val="007D572C"/>
    <w:rsid w:val="007D6D10"/>
    <w:rsid w:val="007E52AE"/>
    <w:rsid w:val="007E53DC"/>
    <w:rsid w:val="007E5E27"/>
    <w:rsid w:val="007E5EDE"/>
    <w:rsid w:val="007E64A7"/>
    <w:rsid w:val="007E6798"/>
    <w:rsid w:val="007E788D"/>
    <w:rsid w:val="007F08E1"/>
    <w:rsid w:val="007F17EB"/>
    <w:rsid w:val="007F1A00"/>
    <w:rsid w:val="007F1D39"/>
    <w:rsid w:val="007F2CEC"/>
    <w:rsid w:val="007F57FA"/>
    <w:rsid w:val="007F79E4"/>
    <w:rsid w:val="007F7FA8"/>
    <w:rsid w:val="00800865"/>
    <w:rsid w:val="00801520"/>
    <w:rsid w:val="008018CF"/>
    <w:rsid w:val="00804AE8"/>
    <w:rsid w:val="008050C5"/>
    <w:rsid w:val="00805BA0"/>
    <w:rsid w:val="008105A6"/>
    <w:rsid w:val="00810A3B"/>
    <w:rsid w:val="00811E25"/>
    <w:rsid w:val="0081202B"/>
    <w:rsid w:val="008128D3"/>
    <w:rsid w:val="00813EFE"/>
    <w:rsid w:val="008145C7"/>
    <w:rsid w:val="0081496E"/>
    <w:rsid w:val="0081659D"/>
    <w:rsid w:val="0082255A"/>
    <w:rsid w:val="0082364C"/>
    <w:rsid w:val="008238A3"/>
    <w:rsid w:val="008242B3"/>
    <w:rsid w:val="008250EE"/>
    <w:rsid w:val="0082607E"/>
    <w:rsid w:val="00831048"/>
    <w:rsid w:val="0083471F"/>
    <w:rsid w:val="008349B1"/>
    <w:rsid w:val="00834A9F"/>
    <w:rsid w:val="008366CE"/>
    <w:rsid w:val="00837717"/>
    <w:rsid w:val="00837BD0"/>
    <w:rsid w:val="00841163"/>
    <w:rsid w:val="0084213A"/>
    <w:rsid w:val="008427D5"/>
    <w:rsid w:val="0084437A"/>
    <w:rsid w:val="0084482D"/>
    <w:rsid w:val="00846A47"/>
    <w:rsid w:val="00846EB5"/>
    <w:rsid w:val="008500C3"/>
    <w:rsid w:val="00851B05"/>
    <w:rsid w:val="00853032"/>
    <w:rsid w:val="008537F6"/>
    <w:rsid w:val="00854A62"/>
    <w:rsid w:val="00855AFE"/>
    <w:rsid w:val="00855D1B"/>
    <w:rsid w:val="00856CF9"/>
    <w:rsid w:val="00856E33"/>
    <w:rsid w:val="00856E4D"/>
    <w:rsid w:val="00857693"/>
    <w:rsid w:val="008614B1"/>
    <w:rsid w:val="00862366"/>
    <w:rsid w:val="00862AA3"/>
    <w:rsid w:val="008635BA"/>
    <w:rsid w:val="00865163"/>
    <w:rsid w:val="00865D83"/>
    <w:rsid w:val="00865EDD"/>
    <w:rsid w:val="008664A2"/>
    <w:rsid w:val="0086750F"/>
    <w:rsid w:val="00867BED"/>
    <w:rsid w:val="00867F9C"/>
    <w:rsid w:val="008702CE"/>
    <w:rsid w:val="008707C9"/>
    <w:rsid w:val="00870923"/>
    <w:rsid w:val="00872145"/>
    <w:rsid w:val="008736EF"/>
    <w:rsid w:val="00874162"/>
    <w:rsid w:val="0087450E"/>
    <w:rsid w:val="0087455B"/>
    <w:rsid w:val="008745EA"/>
    <w:rsid w:val="00874E15"/>
    <w:rsid w:val="008755EF"/>
    <w:rsid w:val="00876933"/>
    <w:rsid w:val="00877C8B"/>
    <w:rsid w:val="008803A7"/>
    <w:rsid w:val="00880BCF"/>
    <w:rsid w:val="00883A2B"/>
    <w:rsid w:val="00883D72"/>
    <w:rsid w:val="008857CB"/>
    <w:rsid w:val="00890C64"/>
    <w:rsid w:val="00891EC2"/>
    <w:rsid w:val="00893547"/>
    <w:rsid w:val="00896CC0"/>
    <w:rsid w:val="00897AA6"/>
    <w:rsid w:val="008A0916"/>
    <w:rsid w:val="008A10EA"/>
    <w:rsid w:val="008A127A"/>
    <w:rsid w:val="008A16AE"/>
    <w:rsid w:val="008A18F0"/>
    <w:rsid w:val="008A21E8"/>
    <w:rsid w:val="008A2ADC"/>
    <w:rsid w:val="008A3420"/>
    <w:rsid w:val="008A350C"/>
    <w:rsid w:val="008A3B32"/>
    <w:rsid w:val="008A4546"/>
    <w:rsid w:val="008A611E"/>
    <w:rsid w:val="008A6120"/>
    <w:rsid w:val="008A6D4C"/>
    <w:rsid w:val="008B0355"/>
    <w:rsid w:val="008B0CA2"/>
    <w:rsid w:val="008B1D4A"/>
    <w:rsid w:val="008B1D98"/>
    <w:rsid w:val="008B2700"/>
    <w:rsid w:val="008B5BB0"/>
    <w:rsid w:val="008B63E7"/>
    <w:rsid w:val="008B79B5"/>
    <w:rsid w:val="008B7A96"/>
    <w:rsid w:val="008C0344"/>
    <w:rsid w:val="008C0939"/>
    <w:rsid w:val="008C108D"/>
    <w:rsid w:val="008C149C"/>
    <w:rsid w:val="008C453B"/>
    <w:rsid w:val="008C4586"/>
    <w:rsid w:val="008C4E92"/>
    <w:rsid w:val="008C6029"/>
    <w:rsid w:val="008C669D"/>
    <w:rsid w:val="008C7225"/>
    <w:rsid w:val="008C768D"/>
    <w:rsid w:val="008C7951"/>
    <w:rsid w:val="008C795F"/>
    <w:rsid w:val="008D0F0E"/>
    <w:rsid w:val="008D142E"/>
    <w:rsid w:val="008D15D3"/>
    <w:rsid w:val="008D2AE2"/>
    <w:rsid w:val="008D3A39"/>
    <w:rsid w:val="008D3FA9"/>
    <w:rsid w:val="008D4B95"/>
    <w:rsid w:val="008D5319"/>
    <w:rsid w:val="008D56B0"/>
    <w:rsid w:val="008D586F"/>
    <w:rsid w:val="008D6090"/>
    <w:rsid w:val="008D7787"/>
    <w:rsid w:val="008D7B3E"/>
    <w:rsid w:val="008E0220"/>
    <w:rsid w:val="008E062F"/>
    <w:rsid w:val="008E0DEE"/>
    <w:rsid w:val="008E0E47"/>
    <w:rsid w:val="008E119A"/>
    <w:rsid w:val="008E2B65"/>
    <w:rsid w:val="008E2FD0"/>
    <w:rsid w:val="008E3F01"/>
    <w:rsid w:val="008E47CA"/>
    <w:rsid w:val="008E5452"/>
    <w:rsid w:val="008E5FDA"/>
    <w:rsid w:val="008E6358"/>
    <w:rsid w:val="008E6D25"/>
    <w:rsid w:val="008E76B7"/>
    <w:rsid w:val="008F08A0"/>
    <w:rsid w:val="008F0C5F"/>
    <w:rsid w:val="008F15A0"/>
    <w:rsid w:val="008F2353"/>
    <w:rsid w:val="008F403F"/>
    <w:rsid w:val="008F55D3"/>
    <w:rsid w:val="008F5BD3"/>
    <w:rsid w:val="008F6254"/>
    <w:rsid w:val="008F6B4B"/>
    <w:rsid w:val="008F6C43"/>
    <w:rsid w:val="008F7194"/>
    <w:rsid w:val="008F7A4A"/>
    <w:rsid w:val="009019D2"/>
    <w:rsid w:val="00901A41"/>
    <w:rsid w:val="00903350"/>
    <w:rsid w:val="009056BC"/>
    <w:rsid w:val="0090579D"/>
    <w:rsid w:val="0090592A"/>
    <w:rsid w:val="0090640E"/>
    <w:rsid w:val="00910A60"/>
    <w:rsid w:val="00911095"/>
    <w:rsid w:val="0091153D"/>
    <w:rsid w:val="009129B3"/>
    <w:rsid w:val="00916503"/>
    <w:rsid w:val="00916FB3"/>
    <w:rsid w:val="00917149"/>
    <w:rsid w:val="00920BAB"/>
    <w:rsid w:val="009213C1"/>
    <w:rsid w:val="00921E3D"/>
    <w:rsid w:val="00922B3F"/>
    <w:rsid w:val="0092454C"/>
    <w:rsid w:val="00926654"/>
    <w:rsid w:val="00930161"/>
    <w:rsid w:val="0093099C"/>
    <w:rsid w:val="00930D92"/>
    <w:rsid w:val="00930E4E"/>
    <w:rsid w:val="00931001"/>
    <w:rsid w:val="00931493"/>
    <w:rsid w:val="00931DFD"/>
    <w:rsid w:val="009340C6"/>
    <w:rsid w:val="009369D6"/>
    <w:rsid w:val="00937367"/>
    <w:rsid w:val="009373AC"/>
    <w:rsid w:val="00937764"/>
    <w:rsid w:val="009408A9"/>
    <w:rsid w:val="00941064"/>
    <w:rsid w:val="0094167D"/>
    <w:rsid w:val="00942176"/>
    <w:rsid w:val="00942E5D"/>
    <w:rsid w:val="00943CF2"/>
    <w:rsid w:val="00944B7D"/>
    <w:rsid w:val="009455B4"/>
    <w:rsid w:val="009526C7"/>
    <w:rsid w:val="009527F9"/>
    <w:rsid w:val="009536ED"/>
    <w:rsid w:val="00953C0D"/>
    <w:rsid w:val="00954274"/>
    <w:rsid w:val="009546A3"/>
    <w:rsid w:val="00954DE7"/>
    <w:rsid w:val="0095507C"/>
    <w:rsid w:val="00955803"/>
    <w:rsid w:val="00955942"/>
    <w:rsid w:val="00956C40"/>
    <w:rsid w:val="00956D08"/>
    <w:rsid w:val="00956EC0"/>
    <w:rsid w:val="00957241"/>
    <w:rsid w:val="009578C3"/>
    <w:rsid w:val="00957BAF"/>
    <w:rsid w:val="00961947"/>
    <w:rsid w:val="00961B90"/>
    <w:rsid w:val="00963875"/>
    <w:rsid w:val="00963AAC"/>
    <w:rsid w:val="00965137"/>
    <w:rsid w:val="0096597F"/>
    <w:rsid w:val="00965D29"/>
    <w:rsid w:val="009674F1"/>
    <w:rsid w:val="009679DC"/>
    <w:rsid w:val="00967E7E"/>
    <w:rsid w:val="00970378"/>
    <w:rsid w:val="00970AA9"/>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BF"/>
    <w:rsid w:val="0098342C"/>
    <w:rsid w:val="00983441"/>
    <w:rsid w:val="0098349E"/>
    <w:rsid w:val="00983AF8"/>
    <w:rsid w:val="00984340"/>
    <w:rsid w:val="00984553"/>
    <w:rsid w:val="00984D69"/>
    <w:rsid w:val="00984EF4"/>
    <w:rsid w:val="009858CB"/>
    <w:rsid w:val="00987D83"/>
    <w:rsid w:val="0099100C"/>
    <w:rsid w:val="00991AFF"/>
    <w:rsid w:val="009923CB"/>
    <w:rsid w:val="009943A6"/>
    <w:rsid w:val="0099475D"/>
    <w:rsid w:val="00994C18"/>
    <w:rsid w:val="00994D25"/>
    <w:rsid w:val="00996F25"/>
    <w:rsid w:val="009A0073"/>
    <w:rsid w:val="009A02C1"/>
    <w:rsid w:val="009A0C89"/>
    <w:rsid w:val="009A0DBE"/>
    <w:rsid w:val="009A1DEC"/>
    <w:rsid w:val="009A31E2"/>
    <w:rsid w:val="009A34AE"/>
    <w:rsid w:val="009A3556"/>
    <w:rsid w:val="009A3746"/>
    <w:rsid w:val="009A3C64"/>
    <w:rsid w:val="009A465B"/>
    <w:rsid w:val="009A5BA7"/>
    <w:rsid w:val="009A5DB0"/>
    <w:rsid w:val="009A7B19"/>
    <w:rsid w:val="009A7DA8"/>
    <w:rsid w:val="009B03AC"/>
    <w:rsid w:val="009B18EE"/>
    <w:rsid w:val="009B1D7A"/>
    <w:rsid w:val="009B42A7"/>
    <w:rsid w:val="009B5713"/>
    <w:rsid w:val="009B5FC7"/>
    <w:rsid w:val="009B67AF"/>
    <w:rsid w:val="009B7FF4"/>
    <w:rsid w:val="009C1731"/>
    <w:rsid w:val="009C3052"/>
    <w:rsid w:val="009C3565"/>
    <w:rsid w:val="009C36F0"/>
    <w:rsid w:val="009C78DF"/>
    <w:rsid w:val="009C7AC0"/>
    <w:rsid w:val="009D0A7C"/>
    <w:rsid w:val="009D0C52"/>
    <w:rsid w:val="009D163D"/>
    <w:rsid w:val="009D1B0E"/>
    <w:rsid w:val="009D25BB"/>
    <w:rsid w:val="009D286D"/>
    <w:rsid w:val="009D2DC8"/>
    <w:rsid w:val="009D3A15"/>
    <w:rsid w:val="009D44D1"/>
    <w:rsid w:val="009D5627"/>
    <w:rsid w:val="009D64E8"/>
    <w:rsid w:val="009D664F"/>
    <w:rsid w:val="009D7F37"/>
    <w:rsid w:val="009E12BF"/>
    <w:rsid w:val="009E2303"/>
    <w:rsid w:val="009E2D38"/>
    <w:rsid w:val="009E32C5"/>
    <w:rsid w:val="009E354A"/>
    <w:rsid w:val="009E3FAB"/>
    <w:rsid w:val="009E5645"/>
    <w:rsid w:val="009E66FE"/>
    <w:rsid w:val="009E76E6"/>
    <w:rsid w:val="009F0FD9"/>
    <w:rsid w:val="009F1909"/>
    <w:rsid w:val="009F3E5E"/>
    <w:rsid w:val="009F3F26"/>
    <w:rsid w:val="009F46D3"/>
    <w:rsid w:val="009F5282"/>
    <w:rsid w:val="009F65CB"/>
    <w:rsid w:val="009F6E64"/>
    <w:rsid w:val="009F7EC1"/>
    <w:rsid w:val="00A019AB"/>
    <w:rsid w:val="00A01B2A"/>
    <w:rsid w:val="00A03EE0"/>
    <w:rsid w:val="00A05C11"/>
    <w:rsid w:val="00A06318"/>
    <w:rsid w:val="00A06320"/>
    <w:rsid w:val="00A06828"/>
    <w:rsid w:val="00A06D35"/>
    <w:rsid w:val="00A07126"/>
    <w:rsid w:val="00A07A69"/>
    <w:rsid w:val="00A10012"/>
    <w:rsid w:val="00A11707"/>
    <w:rsid w:val="00A118CB"/>
    <w:rsid w:val="00A1241D"/>
    <w:rsid w:val="00A125DB"/>
    <w:rsid w:val="00A12ABA"/>
    <w:rsid w:val="00A12E1B"/>
    <w:rsid w:val="00A137F5"/>
    <w:rsid w:val="00A13840"/>
    <w:rsid w:val="00A13F92"/>
    <w:rsid w:val="00A15399"/>
    <w:rsid w:val="00A159BF"/>
    <w:rsid w:val="00A164DF"/>
    <w:rsid w:val="00A207E3"/>
    <w:rsid w:val="00A21038"/>
    <w:rsid w:val="00A21ABC"/>
    <w:rsid w:val="00A23652"/>
    <w:rsid w:val="00A2399B"/>
    <w:rsid w:val="00A23BB2"/>
    <w:rsid w:val="00A24B00"/>
    <w:rsid w:val="00A24CE5"/>
    <w:rsid w:val="00A25914"/>
    <w:rsid w:val="00A274D2"/>
    <w:rsid w:val="00A301EC"/>
    <w:rsid w:val="00A309E0"/>
    <w:rsid w:val="00A31523"/>
    <w:rsid w:val="00A32A0F"/>
    <w:rsid w:val="00A352C2"/>
    <w:rsid w:val="00A35C08"/>
    <w:rsid w:val="00A41DF6"/>
    <w:rsid w:val="00A4343A"/>
    <w:rsid w:val="00A43AE2"/>
    <w:rsid w:val="00A44153"/>
    <w:rsid w:val="00A44338"/>
    <w:rsid w:val="00A44413"/>
    <w:rsid w:val="00A4445B"/>
    <w:rsid w:val="00A44524"/>
    <w:rsid w:val="00A4586C"/>
    <w:rsid w:val="00A46D54"/>
    <w:rsid w:val="00A4790B"/>
    <w:rsid w:val="00A50C59"/>
    <w:rsid w:val="00A50D2B"/>
    <w:rsid w:val="00A5163B"/>
    <w:rsid w:val="00A529B7"/>
    <w:rsid w:val="00A52C17"/>
    <w:rsid w:val="00A5362F"/>
    <w:rsid w:val="00A54C59"/>
    <w:rsid w:val="00A5567E"/>
    <w:rsid w:val="00A56107"/>
    <w:rsid w:val="00A565ED"/>
    <w:rsid w:val="00A56894"/>
    <w:rsid w:val="00A56EA6"/>
    <w:rsid w:val="00A57408"/>
    <w:rsid w:val="00A576F7"/>
    <w:rsid w:val="00A57E72"/>
    <w:rsid w:val="00A57EA3"/>
    <w:rsid w:val="00A57EFC"/>
    <w:rsid w:val="00A606FD"/>
    <w:rsid w:val="00A61915"/>
    <w:rsid w:val="00A65612"/>
    <w:rsid w:val="00A66365"/>
    <w:rsid w:val="00A6781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1642"/>
    <w:rsid w:val="00A82232"/>
    <w:rsid w:val="00A83523"/>
    <w:rsid w:val="00A8539B"/>
    <w:rsid w:val="00A8576C"/>
    <w:rsid w:val="00A859D6"/>
    <w:rsid w:val="00A86953"/>
    <w:rsid w:val="00A87EFA"/>
    <w:rsid w:val="00A903E9"/>
    <w:rsid w:val="00A93209"/>
    <w:rsid w:val="00A93C7A"/>
    <w:rsid w:val="00A93D9D"/>
    <w:rsid w:val="00A94C46"/>
    <w:rsid w:val="00A94C9A"/>
    <w:rsid w:val="00A95755"/>
    <w:rsid w:val="00A968E4"/>
    <w:rsid w:val="00A973FA"/>
    <w:rsid w:val="00AA064F"/>
    <w:rsid w:val="00AA0CD0"/>
    <w:rsid w:val="00AA2072"/>
    <w:rsid w:val="00AA2A15"/>
    <w:rsid w:val="00AA379D"/>
    <w:rsid w:val="00AA7E72"/>
    <w:rsid w:val="00AB0024"/>
    <w:rsid w:val="00AB010A"/>
    <w:rsid w:val="00AB152A"/>
    <w:rsid w:val="00AB1D30"/>
    <w:rsid w:val="00AB31F9"/>
    <w:rsid w:val="00AB383C"/>
    <w:rsid w:val="00AB3B54"/>
    <w:rsid w:val="00AB49CD"/>
    <w:rsid w:val="00AB53D0"/>
    <w:rsid w:val="00AC0B35"/>
    <w:rsid w:val="00AC15E4"/>
    <w:rsid w:val="00AC1797"/>
    <w:rsid w:val="00AC1E8E"/>
    <w:rsid w:val="00AC34FB"/>
    <w:rsid w:val="00AC3AFE"/>
    <w:rsid w:val="00AC3CC5"/>
    <w:rsid w:val="00AC3E30"/>
    <w:rsid w:val="00AC443C"/>
    <w:rsid w:val="00AC54B9"/>
    <w:rsid w:val="00AD122D"/>
    <w:rsid w:val="00AD28E8"/>
    <w:rsid w:val="00AD33F1"/>
    <w:rsid w:val="00AD3807"/>
    <w:rsid w:val="00AD3902"/>
    <w:rsid w:val="00AD444D"/>
    <w:rsid w:val="00AD4F5F"/>
    <w:rsid w:val="00AD53B5"/>
    <w:rsid w:val="00AD5DE0"/>
    <w:rsid w:val="00AD632C"/>
    <w:rsid w:val="00AD652A"/>
    <w:rsid w:val="00AD6812"/>
    <w:rsid w:val="00AD7375"/>
    <w:rsid w:val="00AD7B1B"/>
    <w:rsid w:val="00AE08E3"/>
    <w:rsid w:val="00AE16CD"/>
    <w:rsid w:val="00AE25E5"/>
    <w:rsid w:val="00AE393D"/>
    <w:rsid w:val="00AE4216"/>
    <w:rsid w:val="00AE5106"/>
    <w:rsid w:val="00AE57C1"/>
    <w:rsid w:val="00AE589C"/>
    <w:rsid w:val="00AE5F89"/>
    <w:rsid w:val="00AE74AC"/>
    <w:rsid w:val="00AF0C95"/>
    <w:rsid w:val="00AF17E7"/>
    <w:rsid w:val="00AF3348"/>
    <w:rsid w:val="00AF3AC6"/>
    <w:rsid w:val="00AF3B9A"/>
    <w:rsid w:val="00AF4996"/>
    <w:rsid w:val="00AF4D82"/>
    <w:rsid w:val="00AF580E"/>
    <w:rsid w:val="00AF6176"/>
    <w:rsid w:val="00AF7209"/>
    <w:rsid w:val="00B016A4"/>
    <w:rsid w:val="00B01B12"/>
    <w:rsid w:val="00B01FDC"/>
    <w:rsid w:val="00B0211B"/>
    <w:rsid w:val="00B03587"/>
    <w:rsid w:val="00B035D1"/>
    <w:rsid w:val="00B04038"/>
    <w:rsid w:val="00B04490"/>
    <w:rsid w:val="00B05D50"/>
    <w:rsid w:val="00B0686E"/>
    <w:rsid w:val="00B06C2F"/>
    <w:rsid w:val="00B12239"/>
    <w:rsid w:val="00B1276A"/>
    <w:rsid w:val="00B12DC7"/>
    <w:rsid w:val="00B139C1"/>
    <w:rsid w:val="00B142E1"/>
    <w:rsid w:val="00B142E2"/>
    <w:rsid w:val="00B14EEF"/>
    <w:rsid w:val="00B160F6"/>
    <w:rsid w:val="00B17315"/>
    <w:rsid w:val="00B17E66"/>
    <w:rsid w:val="00B21000"/>
    <w:rsid w:val="00B21535"/>
    <w:rsid w:val="00B231CC"/>
    <w:rsid w:val="00B2499A"/>
    <w:rsid w:val="00B251FB"/>
    <w:rsid w:val="00B3095B"/>
    <w:rsid w:val="00B318E5"/>
    <w:rsid w:val="00B31A65"/>
    <w:rsid w:val="00B332E0"/>
    <w:rsid w:val="00B3430B"/>
    <w:rsid w:val="00B34CE5"/>
    <w:rsid w:val="00B34D78"/>
    <w:rsid w:val="00B35AA6"/>
    <w:rsid w:val="00B35AC0"/>
    <w:rsid w:val="00B35B59"/>
    <w:rsid w:val="00B36593"/>
    <w:rsid w:val="00B365EC"/>
    <w:rsid w:val="00B37207"/>
    <w:rsid w:val="00B37439"/>
    <w:rsid w:val="00B4133C"/>
    <w:rsid w:val="00B428A6"/>
    <w:rsid w:val="00B4397B"/>
    <w:rsid w:val="00B44367"/>
    <w:rsid w:val="00B4453F"/>
    <w:rsid w:val="00B45379"/>
    <w:rsid w:val="00B46484"/>
    <w:rsid w:val="00B47D0E"/>
    <w:rsid w:val="00B47ED2"/>
    <w:rsid w:val="00B5064A"/>
    <w:rsid w:val="00B50971"/>
    <w:rsid w:val="00B51A1D"/>
    <w:rsid w:val="00B51BB7"/>
    <w:rsid w:val="00B528C6"/>
    <w:rsid w:val="00B52906"/>
    <w:rsid w:val="00B5341B"/>
    <w:rsid w:val="00B54309"/>
    <w:rsid w:val="00B54693"/>
    <w:rsid w:val="00B554C9"/>
    <w:rsid w:val="00B559E0"/>
    <w:rsid w:val="00B5627D"/>
    <w:rsid w:val="00B56822"/>
    <w:rsid w:val="00B56A65"/>
    <w:rsid w:val="00B572C0"/>
    <w:rsid w:val="00B6467A"/>
    <w:rsid w:val="00B64866"/>
    <w:rsid w:val="00B658B5"/>
    <w:rsid w:val="00B66795"/>
    <w:rsid w:val="00B67AA6"/>
    <w:rsid w:val="00B70A30"/>
    <w:rsid w:val="00B7306B"/>
    <w:rsid w:val="00B73C2F"/>
    <w:rsid w:val="00B76392"/>
    <w:rsid w:val="00B80CA3"/>
    <w:rsid w:val="00B81B62"/>
    <w:rsid w:val="00B81D2F"/>
    <w:rsid w:val="00B8261C"/>
    <w:rsid w:val="00B8269C"/>
    <w:rsid w:val="00B827EB"/>
    <w:rsid w:val="00B82C70"/>
    <w:rsid w:val="00B82F54"/>
    <w:rsid w:val="00B839E7"/>
    <w:rsid w:val="00B83B61"/>
    <w:rsid w:val="00B87756"/>
    <w:rsid w:val="00B9123F"/>
    <w:rsid w:val="00B91591"/>
    <w:rsid w:val="00B9198B"/>
    <w:rsid w:val="00B91D0A"/>
    <w:rsid w:val="00B92349"/>
    <w:rsid w:val="00B9288A"/>
    <w:rsid w:val="00B929D6"/>
    <w:rsid w:val="00B937DF"/>
    <w:rsid w:val="00B938DB"/>
    <w:rsid w:val="00B938DE"/>
    <w:rsid w:val="00B93B6A"/>
    <w:rsid w:val="00B94478"/>
    <w:rsid w:val="00B94E5E"/>
    <w:rsid w:val="00B952D8"/>
    <w:rsid w:val="00BA1095"/>
    <w:rsid w:val="00BA1225"/>
    <w:rsid w:val="00BA12A8"/>
    <w:rsid w:val="00BA1D17"/>
    <w:rsid w:val="00BA3DDF"/>
    <w:rsid w:val="00BA3DE5"/>
    <w:rsid w:val="00BA5972"/>
    <w:rsid w:val="00BA711B"/>
    <w:rsid w:val="00BB00F2"/>
    <w:rsid w:val="00BB11E2"/>
    <w:rsid w:val="00BB1542"/>
    <w:rsid w:val="00BB19C3"/>
    <w:rsid w:val="00BB1FC7"/>
    <w:rsid w:val="00BB2B00"/>
    <w:rsid w:val="00BB6E14"/>
    <w:rsid w:val="00BB728D"/>
    <w:rsid w:val="00BB76B2"/>
    <w:rsid w:val="00BB7AE2"/>
    <w:rsid w:val="00BC1916"/>
    <w:rsid w:val="00BC1ABB"/>
    <w:rsid w:val="00BC1EE9"/>
    <w:rsid w:val="00BC484D"/>
    <w:rsid w:val="00BC4C61"/>
    <w:rsid w:val="00BC5406"/>
    <w:rsid w:val="00BC5DDB"/>
    <w:rsid w:val="00BC6199"/>
    <w:rsid w:val="00BC7D0F"/>
    <w:rsid w:val="00BC7F1C"/>
    <w:rsid w:val="00BD0582"/>
    <w:rsid w:val="00BD1B81"/>
    <w:rsid w:val="00BD24B0"/>
    <w:rsid w:val="00BD2FC8"/>
    <w:rsid w:val="00BD3195"/>
    <w:rsid w:val="00BD4F89"/>
    <w:rsid w:val="00BD6763"/>
    <w:rsid w:val="00BE03A6"/>
    <w:rsid w:val="00BE377B"/>
    <w:rsid w:val="00BE7349"/>
    <w:rsid w:val="00BE7971"/>
    <w:rsid w:val="00BF016E"/>
    <w:rsid w:val="00BF1B4E"/>
    <w:rsid w:val="00BF37AF"/>
    <w:rsid w:val="00BF41A4"/>
    <w:rsid w:val="00BF5852"/>
    <w:rsid w:val="00BF5E9A"/>
    <w:rsid w:val="00BF6CA6"/>
    <w:rsid w:val="00BF7225"/>
    <w:rsid w:val="00BF7811"/>
    <w:rsid w:val="00C01E7C"/>
    <w:rsid w:val="00C01E84"/>
    <w:rsid w:val="00C03E9E"/>
    <w:rsid w:val="00C04158"/>
    <w:rsid w:val="00C04F80"/>
    <w:rsid w:val="00C057D4"/>
    <w:rsid w:val="00C05A05"/>
    <w:rsid w:val="00C0613F"/>
    <w:rsid w:val="00C06192"/>
    <w:rsid w:val="00C06A4B"/>
    <w:rsid w:val="00C06C7C"/>
    <w:rsid w:val="00C07ACA"/>
    <w:rsid w:val="00C10E01"/>
    <w:rsid w:val="00C10E4E"/>
    <w:rsid w:val="00C119EB"/>
    <w:rsid w:val="00C13444"/>
    <w:rsid w:val="00C14F3D"/>
    <w:rsid w:val="00C16016"/>
    <w:rsid w:val="00C16211"/>
    <w:rsid w:val="00C16A1F"/>
    <w:rsid w:val="00C16FC4"/>
    <w:rsid w:val="00C16FF2"/>
    <w:rsid w:val="00C17068"/>
    <w:rsid w:val="00C178FD"/>
    <w:rsid w:val="00C205C2"/>
    <w:rsid w:val="00C20913"/>
    <w:rsid w:val="00C2201E"/>
    <w:rsid w:val="00C220D6"/>
    <w:rsid w:val="00C22B82"/>
    <w:rsid w:val="00C244DB"/>
    <w:rsid w:val="00C24A51"/>
    <w:rsid w:val="00C253BA"/>
    <w:rsid w:val="00C3023B"/>
    <w:rsid w:val="00C31B33"/>
    <w:rsid w:val="00C328A1"/>
    <w:rsid w:val="00C32B01"/>
    <w:rsid w:val="00C350FB"/>
    <w:rsid w:val="00C366BA"/>
    <w:rsid w:val="00C41243"/>
    <w:rsid w:val="00C4140D"/>
    <w:rsid w:val="00C42D66"/>
    <w:rsid w:val="00C42E30"/>
    <w:rsid w:val="00C4473C"/>
    <w:rsid w:val="00C45264"/>
    <w:rsid w:val="00C4554E"/>
    <w:rsid w:val="00C45D0A"/>
    <w:rsid w:val="00C50741"/>
    <w:rsid w:val="00C51298"/>
    <w:rsid w:val="00C514E5"/>
    <w:rsid w:val="00C5195B"/>
    <w:rsid w:val="00C519C7"/>
    <w:rsid w:val="00C53D3D"/>
    <w:rsid w:val="00C54D8A"/>
    <w:rsid w:val="00C65E3F"/>
    <w:rsid w:val="00C66F51"/>
    <w:rsid w:val="00C71566"/>
    <w:rsid w:val="00C72087"/>
    <w:rsid w:val="00C728A3"/>
    <w:rsid w:val="00C72AD8"/>
    <w:rsid w:val="00C7392A"/>
    <w:rsid w:val="00C745F1"/>
    <w:rsid w:val="00C74D16"/>
    <w:rsid w:val="00C756DB"/>
    <w:rsid w:val="00C76405"/>
    <w:rsid w:val="00C7647F"/>
    <w:rsid w:val="00C7789F"/>
    <w:rsid w:val="00C77D24"/>
    <w:rsid w:val="00C8027F"/>
    <w:rsid w:val="00C8139B"/>
    <w:rsid w:val="00C819B3"/>
    <w:rsid w:val="00C86C41"/>
    <w:rsid w:val="00C87EBB"/>
    <w:rsid w:val="00C9091B"/>
    <w:rsid w:val="00C92C7D"/>
    <w:rsid w:val="00C93100"/>
    <w:rsid w:val="00C93DB7"/>
    <w:rsid w:val="00C941AD"/>
    <w:rsid w:val="00C943D3"/>
    <w:rsid w:val="00C94EE6"/>
    <w:rsid w:val="00C95C27"/>
    <w:rsid w:val="00C95EB9"/>
    <w:rsid w:val="00C96F9E"/>
    <w:rsid w:val="00C97208"/>
    <w:rsid w:val="00C9792A"/>
    <w:rsid w:val="00C97AE6"/>
    <w:rsid w:val="00CA0203"/>
    <w:rsid w:val="00CA077E"/>
    <w:rsid w:val="00CA29A6"/>
    <w:rsid w:val="00CA31D4"/>
    <w:rsid w:val="00CA3A0B"/>
    <w:rsid w:val="00CA4CE0"/>
    <w:rsid w:val="00CA5A9F"/>
    <w:rsid w:val="00CA6900"/>
    <w:rsid w:val="00CA700B"/>
    <w:rsid w:val="00CA79BC"/>
    <w:rsid w:val="00CA7D97"/>
    <w:rsid w:val="00CB0A86"/>
    <w:rsid w:val="00CB20FA"/>
    <w:rsid w:val="00CB553C"/>
    <w:rsid w:val="00CB589D"/>
    <w:rsid w:val="00CB78D0"/>
    <w:rsid w:val="00CC0474"/>
    <w:rsid w:val="00CC140E"/>
    <w:rsid w:val="00CC1A78"/>
    <w:rsid w:val="00CC1E29"/>
    <w:rsid w:val="00CC24FA"/>
    <w:rsid w:val="00CC28F6"/>
    <w:rsid w:val="00CC2DF6"/>
    <w:rsid w:val="00CC3675"/>
    <w:rsid w:val="00CC618B"/>
    <w:rsid w:val="00CC62DA"/>
    <w:rsid w:val="00CC67EF"/>
    <w:rsid w:val="00CC6A72"/>
    <w:rsid w:val="00CC709F"/>
    <w:rsid w:val="00CC78EC"/>
    <w:rsid w:val="00CC7B33"/>
    <w:rsid w:val="00CD26A8"/>
    <w:rsid w:val="00CD271A"/>
    <w:rsid w:val="00CD415B"/>
    <w:rsid w:val="00CD5032"/>
    <w:rsid w:val="00CD5AEA"/>
    <w:rsid w:val="00CD77DE"/>
    <w:rsid w:val="00CE045D"/>
    <w:rsid w:val="00CE1E34"/>
    <w:rsid w:val="00CE1EE2"/>
    <w:rsid w:val="00CE1F87"/>
    <w:rsid w:val="00CE25E5"/>
    <w:rsid w:val="00CE2CDA"/>
    <w:rsid w:val="00CE3BD6"/>
    <w:rsid w:val="00CE3BE9"/>
    <w:rsid w:val="00CE4C42"/>
    <w:rsid w:val="00CE506E"/>
    <w:rsid w:val="00CE5311"/>
    <w:rsid w:val="00CE53B4"/>
    <w:rsid w:val="00CE57F2"/>
    <w:rsid w:val="00CE7947"/>
    <w:rsid w:val="00CF0D3B"/>
    <w:rsid w:val="00CF1CB1"/>
    <w:rsid w:val="00CF1CD2"/>
    <w:rsid w:val="00CF2729"/>
    <w:rsid w:val="00CF2B53"/>
    <w:rsid w:val="00CF5ACE"/>
    <w:rsid w:val="00CF63FE"/>
    <w:rsid w:val="00D009A1"/>
    <w:rsid w:val="00D02F29"/>
    <w:rsid w:val="00D038A4"/>
    <w:rsid w:val="00D0409F"/>
    <w:rsid w:val="00D0488B"/>
    <w:rsid w:val="00D04BE8"/>
    <w:rsid w:val="00D050C1"/>
    <w:rsid w:val="00D067A0"/>
    <w:rsid w:val="00D11F69"/>
    <w:rsid w:val="00D132E0"/>
    <w:rsid w:val="00D1394E"/>
    <w:rsid w:val="00D149C2"/>
    <w:rsid w:val="00D14AB3"/>
    <w:rsid w:val="00D177CD"/>
    <w:rsid w:val="00D20796"/>
    <w:rsid w:val="00D21E11"/>
    <w:rsid w:val="00D223AD"/>
    <w:rsid w:val="00D22557"/>
    <w:rsid w:val="00D23428"/>
    <w:rsid w:val="00D252F4"/>
    <w:rsid w:val="00D35922"/>
    <w:rsid w:val="00D36682"/>
    <w:rsid w:val="00D36B9C"/>
    <w:rsid w:val="00D37D3C"/>
    <w:rsid w:val="00D37FAD"/>
    <w:rsid w:val="00D40C97"/>
    <w:rsid w:val="00D4122E"/>
    <w:rsid w:val="00D41681"/>
    <w:rsid w:val="00D41C17"/>
    <w:rsid w:val="00D4253B"/>
    <w:rsid w:val="00D4347E"/>
    <w:rsid w:val="00D43C2F"/>
    <w:rsid w:val="00D440BE"/>
    <w:rsid w:val="00D4496E"/>
    <w:rsid w:val="00D44ED6"/>
    <w:rsid w:val="00D46C4B"/>
    <w:rsid w:val="00D47816"/>
    <w:rsid w:val="00D47F3D"/>
    <w:rsid w:val="00D50BEC"/>
    <w:rsid w:val="00D50CF3"/>
    <w:rsid w:val="00D50D9B"/>
    <w:rsid w:val="00D51CC9"/>
    <w:rsid w:val="00D53C09"/>
    <w:rsid w:val="00D54053"/>
    <w:rsid w:val="00D544AD"/>
    <w:rsid w:val="00D5484A"/>
    <w:rsid w:val="00D55D78"/>
    <w:rsid w:val="00D57FAF"/>
    <w:rsid w:val="00D6020B"/>
    <w:rsid w:val="00D60868"/>
    <w:rsid w:val="00D61533"/>
    <w:rsid w:val="00D616A3"/>
    <w:rsid w:val="00D6178F"/>
    <w:rsid w:val="00D62376"/>
    <w:rsid w:val="00D623AC"/>
    <w:rsid w:val="00D62886"/>
    <w:rsid w:val="00D6369B"/>
    <w:rsid w:val="00D63F45"/>
    <w:rsid w:val="00D6444A"/>
    <w:rsid w:val="00D65ACA"/>
    <w:rsid w:val="00D65B3F"/>
    <w:rsid w:val="00D66D78"/>
    <w:rsid w:val="00D70D3B"/>
    <w:rsid w:val="00D7288E"/>
    <w:rsid w:val="00D73978"/>
    <w:rsid w:val="00D73C0D"/>
    <w:rsid w:val="00D74BCB"/>
    <w:rsid w:val="00D75955"/>
    <w:rsid w:val="00D76099"/>
    <w:rsid w:val="00D76655"/>
    <w:rsid w:val="00D7787C"/>
    <w:rsid w:val="00D8033D"/>
    <w:rsid w:val="00D80562"/>
    <w:rsid w:val="00D83F2B"/>
    <w:rsid w:val="00D8426C"/>
    <w:rsid w:val="00D912E3"/>
    <w:rsid w:val="00D92274"/>
    <w:rsid w:val="00D923DA"/>
    <w:rsid w:val="00D92A2B"/>
    <w:rsid w:val="00D92AE9"/>
    <w:rsid w:val="00D95C2B"/>
    <w:rsid w:val="00D95ED7"/>
    <w:rsid w:val="00D964E5"/>
    <w:rsid w:val="00D979C2"/>
    <w:rsid w:val="00D97AC2"/>
    <w:rsid w:val="00D97E3C"/>
    <w:rsid w:val="00DA0181"/>
    <w:rsid w:val="00DA148C"/>
    <w:rsid w:val="00DA15D8"/>
    <w:rsid w:val="00DA26BE"/>
    <w:rsid w:val="00DA41D5"/>
    <w:rsid w:val="00DA4624"/>
    <w:rsid w:val="00DA46F1"/>
    <w:rsid w:val="00DA5777"/>
    <w:rsid w:val="00DA5AC9"/>
    <w:rsid w:val="00DA5AFB"/>
    <w:rsid w:val="00DA5BBF"/>
    <w:rsid w:val="00DA5DF9"/>
    <w:rsid w:val="00DA7332"/>
    <w:rsid w:val="00DA77BF"/>
    <w:rsid w:val="00DA7941"/>
    <w:rsid w:val="00DB3971"/>
    <w:rsid w:val="00DB45E4"/>
    <w:rsid w:val="00DB5ADD"/>
    <w:rsid w:val="00DB60F6"/>
    <w:rsid w:val="00DB6385"/>
    <w:rsid w:val="00DB668A"/>
    <w:rsid w:val="00DB6858"/>
    <w:rsid w:val="00DC020E"/>
    <w:rsid w:val="00DC1A56"/>
    <w:rsid w:val="00DC2CA1"/>
    <w:rsid w:val="00DC3308"/>
    <w:rsid w:val="00DC3B38"/>
    <w:rsid w:val="00DC3B4F"/>
    <w:rsid w:val="00DC3FCE"/>
    <w:rsid w:val="00DC54EC"/>
    <w:rsid w:val="00DC5B60"/>
    <w:rsid w:val="00DC7AEE"/>
    <w:rsid w:val="00DD1382"/>
    <w:rsid w:val="00DD3AAB"/>
    <w:rsid w:val="00DD6376"/>
    <w:rsid w:val="00DD64A1"/>
    <w:rsid w:val="00DD6ECB"/>
    <w:rsid w:val="00DD74A7"/>
    <w:rsid w:val="00DD75A5"/>
    <w:rsid w:val="00DD7C09"/>
    <w:rsid w:val="00DE1AA3"/>
    <w:rsid w:val="00DE2F2E"/>
    <w:rsid w:val="00DE3517"/>
    <w:rsid w:val="00DE4DD5"/>
    <w:rsid w:val="00DE4E86"/>
    <w:rsid w:val="00DE6127"/>
    <w:rsid w:val="00DE6F3A"/>
    <w:rsid w:val="00DE6F9E"/>
    <w:rsid w:val="00DF05DB"/>
    <w:rsid w:val="00DF0D94"/>
    <w:rsid w:val="00DF0D9E"/>
    <w:rsid w:val="00DF0ED4"/>
    <w:rsid w:val="00DF2722"/>
    <w:rsid w:val="00DF27EC"/>
    <w:rsid w:val="00DF2DF0"/>
    <w:rsid w:val="00DF37A9"/>
    <w:rsid w:val="00DF443B"/>
    <w:rsid w:val="00DF4C0F"/>
    <w:rsid w:val="00DF6018"/>
    <w:rsid w:val="00DF614A"/>
    <w:rsid w:val="00DF70BF"/>
    <w:rsid w:val="00DF71FD"/>
    <w:rsid w:val="00DF783F"/>
    <w:rsid w:val="00DF7C40"/>
    <w:rsid w:val="00DF7D37"/>
    <w:rsid w:val="00E00F93"/>
    <w:rsid w:val="00E0155C"/>
    <w:rsid w:val="00E01ADD"/>
    <w:rsid w:val="00E021F2"/>
    <w:rsid w:val="00E02B4B"/>
    <w:rsid w:val="00E037C5"/>
    <w:rsid w:val="00E04142"/>
    <w:rsid w:val="00E0521C"/>
    <w:rsid w:val="00E06AB7"/>
    <w:rsid w:val="00E07316"/>
    <w:rsid w:val="00E078A3"/>
    <w:rsid w:val="00E07A9C"/>
    <w:rsid w:val="00E1126E"/>
    <w:rsid w:val="00E12363"/>
    <w:rsid w:val="00E132D3"/>
    <w:rsid w:val="00E134F9"/>
    <w:rsid w:val="00E1437F"/>
    <w:rsid w:val="00E15356"/>
    <w:rsid w:val="00E15E75"/>
    <w:rsid w:val="00E16497"/>
    <w:rsid w:val="00E16C15"/>
    <w:rsid w:val="00E17C53"/>
    <w:rsid w:val="00E201E4"/>
    <w:rsid w:val="00E20B0E"/>
    <w:rsid w:val="00E21DF7"/>
    <w:rsid w:val="00E22163"/>
    <w:rsid w:val="00E222F3"/>
    <w:rsid w:val="00E22B2C"/>
    <w:rsid w:val="00E23552"/>
    <w:rsid w:val="00E23C11"/>
    <w:rsid w:val="00E2492E"/>
    <w:rsid w:val="00E249DD"/>
    <w:rsid w:val="00E24E43"/>
    <w:rsid w:val="00E27652"/>
    <w:rsid w:val="00E27F7B"/>
    <w:rsid w:val="00E30D29"/>
    <w:rsid w:val="00E31597"/>
    <w:rsid w:val="00E33022"/>
    <w:rsid w:val="00E33DAC"/>
    <w:rsid w:val="00E34A97"/>
    <w:rsid w:val="00E360C2"/>
    <w:rsid w:val="00E3610E"/>
    <w:rsid w:val="00E363BF"/>
    <w:rsid w:val="00E36788"/>
    <w:rsid w:val="00E36A56"/>
    <w:rsid w:val="00E36F99"/>
    <w:rsid w:val="00E37B2C"/>
    <w:rsid w:val="00E404CB"/>
    <w:rsid w:val="00E40BE0"/>
    <w:rsid w:val="00E410BE"/>
    <w:rsid w:val="00E4119C"/>
    <w:rsid w:val="00E413F8"/>
    <w:rsid w:val="00E43382"/>
    <w:rsid w:val="00E44A1E"/>
    <w:rsid w:val="00E451E0"/>
    <w:rsid w:val="00E45B64"/>
    <w:rsid w:val="00E45FBA"/>
    <w:rsid w:val="00E46A72"/>
    <w:rsid w:val="00E46EB3"/>
    <w:rsid w:val="00E515C1"/>
    <w:rsid w:val="00E537DF"/>
    <w:rsid w:val="00E53982"/>
    <w:rsid w:val="00E53A6D"/>
    <w:rsid w:val="00E5438D"/>
    <w:rsid w:val="00E5485A"/>
    <w:rsid w:val="00E54C22"/>
    <w:rsid w:val="00E55FA4"/>
    <w:rsid w:val="00E56E64"/>
    <w:rsid w:val="00E570D5"/>
    <w:rsid w:val="00E5732F"/>
    <w:rsid w:val="00E57BD7"/>
    <w:rsid w:val="00E57DD0"/>
    <w:rsid w:val="00E62D41"/>
    <w:rsid w:val="00E6305C"/>
    <w:rsid w:val="00E633FE"/>
    <w:rsid w:val="00E65861"/>
    <w:rsid w:val="00E6612D"/>
    <w:rsid w:val="00E66781"/>
    <w:rsid w:val="00E700A7"/>
    <w:rsid w:val="00E704A0"/>
    <w:rsid w:val="00E7332D"/>
    <w:rsid w:val="00E7386C"/>
    <w:rsid w:val="00E74A6D"/>
    <w:rsid w:val="00E74EB2"/>
    <w:rsid w:val="00E75984"/>
    <w:rsid w:val="00E811BA"/>
    <w:rsid w:val="00E814AA"/>
    <w:rsid w:val="00E81D44"/>
    <w:rsid w:val="00E831B2"/>
    <w:rsid w:val="00E8337B"/>
    <w:rsid w:val="00E839C9"/>
    <w:rsid w:val="00E83B36"/>
    <w:rsid w:val="00E86D30"/>
    <w:rsid w:val="00E905D5"/>
    <w:rsid w:val="00E9112A"/>
    <w:rsid w:val="00E915C0"/>
    <w:rsid w:val="00E921AA"/>
    <w:rsid w:val="00E92B0A"/>
    <w:rsid w:val="00E93C93"/>
    <w:rsid w:val="00E93DEB"/>
    <w:rsid w:val="00E9416D"/>
    <w:rsid w:val="00E9431F"/>
    <w:rsid w:val="00E948D7"/>
    <w:rsid w:val="00E95798"/>
    <w:rsid w:val="00E97487"/>
    <w:rsid w:val="00E979EE"/>
    <w:rsid w:val="00E97C06"/>
    <w:rsid w:val="00E97FE1"/>
    <w:rsid w:val="00EA13B1"/>
    <w:rsid w:val="00EA1908"/>
    <w:rsid w:val="00EA3804"/>
    <w:rsid w:val="00EA47E6"/>
    <w:rsid w:val="00EA62A4"/>
    <w:rsid w:val="00EA74D5"/>
    <w:rsid w:val="00EB002F"/>
    <w:rsid w:val="00EB0FED"/>
    <w:rsid w:val="00EB167A"/>
    <w:rsid w:val="00EB298B"/>
    <w:rsid w:val="00EB3645"/>
    <w:rsid w:val="00EB364C"/>
    <w:rsid w:val="00EB3BFC"/>
    <w:rsid w:val="00EB47CB"/>
    <w:rsid w:val="00EB537C"/>
    <w:rsid w:val="00EB6577"/>
    <w:rsid w:val="00EC1A48"/>
    <w:rsid w:val="00EC3402"/>
    <w:rsid w:val="00EC373F"/>
    <w:rsid w:val="00EC5248"/>
    <w:rsid w:val="00EC5AB6"/>
    <w:rsid w:val="00EC6004"/>
    <w:rsid w:val="00EC6C12"/>
    <w:rsid w:val="00EC70AF"/>
    <w:rsid w:val="00EC7212"/>
    <w:rsid w:val="00EC7597"/>
    <w:rsid w:val="00ED0646"/>
    <w:rsid w:val="00ED087C"/>
    <w:rsid w:val="00ED0B0A"/>
    <w:rsid w:val="00ED2456"/>
    <w:rsid w:val="00ED300F"/>
    <w:rsid w:val="00ED3392"/>
    <w:rsid w:val="00ED3A9C"/>
    <w:rsid w:val="00ED4738"/>
    <w:rsid w:val="00ED5459"/>
    <w:rsid w:val="00ED6BA0"/>
    <w:rsid w:val="00EE0A32"/>
    <w:rsid w:val="00EE0AA3"/>
    <w:rsid w:val="00EE0C40"/>
    <w:rsid w:val="00EE155E"/>
    <w:rsid w:val="00EE3101"/>
    <w:rsid w:val="00EE31E0"/>
    <w:rsid w:val="00EE4011"/>
    <w:rsid w:val="00EE5205"/>
    <w:rsid w:val="00EE686B"/>
    <w:rsid w:val="00EE6B37"/>
    <w:rsid w:val="00EE75CA"/>
    <w:rsid w:val="00EE7EE3"/>
    <w:rsid w:val="00EF239D"/>
    <w:rsid w:val="00EF29DF"/>
    <w:rsid w:val="00EF30CB"/>
    <w:rsid w:val="00EF33B0"/>
    <w:rsid w:val="00EF34D5"/>
    <w:rsid w:val="00EF3614"/>
    <w:rsid w:val="00EF3639"/>
    <w:rsid w:val="00EF3B6D"/>
    <w:rsid w:val="00EF3EAE"/>
    <w:rsid w:val="00EF41B3"/>
    <w:rsid w:val="00EF5461"/>
    <w:rsid w:val="00EF55A3"/>
    <w:rsid w:val="00EF5E60"/>
    <w:rsid w:val="00EF63BC"/>
    <w:rsid w:val="00EF728F"/>
    <w:rsid w:val="00F0355E"/>
    <w:rsid w:val="00F044C2"/>
    <w:rsid w:val="00F048A1"/>
    <w:rsid w:val="00F04A43"/>
    <w:rsid w:val="00F05594"/>
    <w:rsid w:val="00F060F2"/>
    <w:rsid w:val="00F06ACA"/>
    <w:rsid w:val="00F1112C"/>
    <w:rsid w:val="00F13404"/>
    <w:rsid w:val="00F13571"/>
    <w:rsid w:val="00F139A4"/>
    <w:rsid w:val="00F13CD5"/>
    <w:rsid w:val="00F13E70"/>
    <w:rsid w:val="00F14E81"/>
    <w:rsid w:val="00F15E08"/>
    <w:rsid w:val="00F15E9D"/>
    <w:rsid w:val="00F16842"/>
    <w:rsid w:val="00F1771F"/>
    <w:rsid w:val="00F17E5F"/>
    <w:rsid w:val="00F17F44"/>
    <w:rsid w:val="00F20316"/>
    <w:rsid w:val="00F2066E"/>
    <w:rsid w:val="00F20A0A"/>
    <w:rsid w:val="00F2126D"/>
    <w:rsid w:val="00F23141"/>
    <w:rsid w:val="00F2595A"/>
    <w:rsid w:val="00F26542"/>
    <w:rsid w:val="00F268DE"/>
    <w:rsid w:val="00F27874"/>
    <w:rsid w:val="00F27AF8"/>
    <w:rsid w:val="00F3014D"/>
    <w:rsid w:val="00F31020"/>
    <w:rsid w:val="00F34FC0"/>
    <w:rsid w:val="00F35A84"/>
    <w:rsid w:val="00F364E5"/>
    <w:rsid w:val="00F37D80"/>
    <w:rsid w:val="00F40199"/>
    <w:rsid w:val="00F44520"/>
    <w:rsid w:val="00F45174"/>
    <w:rsid w:val="00F45A67"/>
    <w:rsid w:val="00F47008"/>
    <w:rsid w:val="00F47246"/>
    <w:rsid w:val="00F474B6"/>
    <w:rsid w:val="00F4757B"/>
    <w:rsid w:val="00F51595"/>
    <w:rsid w:val="00F51B59"/>
    <w:rsid w:val="00F52140"/>
    <w:rsid w:val="00F52951"/>
    <w:rsid w:val="00F52B40"/>
    <w:rsid w:val="00F52C4A"/>
    <w:rsid w:val="00F54002"/>
    <w:rsid w:val="00F54AA8"/>
    <w:rsid w:val="00F54D34"/>
    <w:rsid w:val="00F55EEB"/>
    <w:rsid w:val="00F56046"/>
    <w:rsid w:val="00F56B47"/>
    <w:rsid w:val="00F56BBA"/>
    <w:rsid w:val="00F56C7F"/>
    <w:rsid w:val="00F6070B"/>
    <w:rsid w:val="00F62987"/>
    <w:rsid w:val="00F63905"/>
    <w:rsid w:val="00F64B6F"/>
    <w:rsid w:val="00F64ECD"/>
    <w:rsid w:val="00F660EA"/>
    <w:rsid w:val="00F663C6"/>
    <w:rsid w:val="00F6658D"/>
    <w:rsid w:val="00F67780"/>
    <w:rsid w:val="00F67C77"/>
    <w:rsid w:val="00F70090"/>
    <w:rsid w:val="00F703F2"/>
    <w:rsid w:val="00F71132"/>
    <w:rsid w:val="00F7142A"/>
    <w:rsid w:val="00F71CE3"/>
    <w:rsid w:val="00F72C24"/>
    <w:rsid w:val="00F742F4"/>
    <w:rsid w:val="00F751ED"/>
    <w:rsid w:val="00F761EA"/>
    <w:rsid w:val="00F7775C"/>
    <w:rsid w:val="00F77A74"/>
    <w:rsid w:val="00F804C9"/>
    <w:rsid w:val="00F80A0E"/>
    <w:rsid w:val="00F80ED5"/>
    <w:rsid w:val="00F817DC"/>
    <w:rsid w:val="00F81E39"/>
    <w:rsid w:val="00F81F85"/>
    <w:rsid w:val="00F845C8"/>
    <w:rsid w:val="00F848F7"/>
    <w:rsid w:val="00F84B7A"/>
    <w:rsid w:val="00F90309"/>
    <w:rsid w:val="00F9169E"/>
    <w:rsid w:val="00F9178C"/>
    <w:rsid w:val="00F932BE"/>
    <w:rsid w:val="00F94A1D"/>
    <w:rsid w:val="00F95827"/>
    <w:rsid w:val="00F95FDE"/>
    <w:rsid w:val="00F96C7A"/>
    <w:rsid w:val="00FA0A06"/>
    <w:rsid w:val="00FA11DD"/>
    <w:rsid w:val="00FA1B1E"/>
    <w:rsid w:val="00FA1F0B"/>
    <w:rsid w:val="00FA23D9"/>
    <w:rsid w:val="00FA370D"/>
    <w:rsid w:val="00FA38A2"/>
    <w:rsid w:val="00FA3E9C"/>
    <w:rsid w:val="00FA3FBE"/>
    <w:rsid w:val="00FA42EB"/>
    <w:rsid w:val="00FA5478"/>
    <w:rsid w:val="00FA580D"/>
    <w:rsid w:val="00FA588D"/>
    <w:rsid w:val="00FA5F10"/>
    <w:rsid w:val="00FA610E"/>
    <w:rsid w:val="00FA7D72"/>
    <w:rsid w:val="00FB1020"/>
    <w:rsid w:val="00FB381B"/>
    <w:rsid w:val="00FB49E8"/>
    <w:rsid w:val="00FB57CB"/>
    <w:rsid w:val="00FB73C2"/>
    <w:rsid w:val="00FB7DD3"/>
    <w:rsid w:val="00FC01A1"/>
    <w:rsid w:val="00FC0F3C"/>
    <w:rsid w:val="00FC1DA3"/>
    <w:rsid w:val="00FC21CB"/>
    <w:rsid w:val="00FC23A8"/>
    <w:rsid w:val="00FC28B1"/>
    <w:rsid w:val="00FC4F7C"/>
    <w:rsid w:val="00FD0C9C"/>
    <w:rsid w:val="00FD1AF4"/>
    <w:rsid w:val="00FD4560"/>
    <w:rsid w:val="00FD4AAC"/>
    <w:rsid w:val="00FD4E7D"/>
    <w:rsid w:val="00FD5559"/>
    <w:rsid w:val="00FD56AA"/>
    <w:rsid w:val="00FD58D4"/>
    <w:rsid w:val="00FD5EBD"/>
    <w:rsid w:val="00FD6664"/>
    <w:rsid w:val="00FD794E"/>
    <w:rsid w:val="00FE126E"/>
    <w:rsid w:val="00FE2463"/>
    <w:rsid w:val="00FE2542"/>
    <w:rsid w:val="00FE4E1F"/>
    <w:rsid w:val="00FE4FC1"/>
    <w:rsid w:val="00FE72DC"/>
    <w:rsid w:val="00FE7A05"/>
    <w:rsid w:val="00FE7F18"/>
    <w:rsid w:val="00FF0BF2"/>
    <w:rsid w:val="00FF134A"/>
    <w:rsid w:val="00FF1950"/>
    <w:rsid w:val="00FF1B69"/>
    <w:rsid w:val="00FF242F"/>
    <w:rsid w:val="00FF2B53"/>
    <w:rsid w:val="00FF2D56"/>
    <w:rsid w:val="00FF3384"/>
    <w:rsid w:val="00FF3ACB"/>
    <w:rsid w:val="00FF410A"/>
    <w:rsid w:val="00FF5558"/>
    <w:rsid w:val="00FF683C"/>
    <w:rsid w:val="00FF7B7D"/>
    <w:rsid w:val="00FF7E0E"/>
    <w:rsid w:val="012EA254"/>
    <w:rsid w:val="0147FEBB"/>
    <w:rsid w:val="01938EA8"/>
    <w:rsid w:val="01E26788"/>
    <w:rsid w:val="01F13B19"/>
    <w:rsid w:val="0243DB20"/>
    <w:rsid w:val="024FB09C"/>
    <w:rsid w:val="02632D56"/>
    <w:rsid w:val="02A570A5"/>
    <w:rsid w:val="035BF1D9"/>
    <w:rsid w:val="03B67C2C"/>
    <w:rsid w:val="041550CF"/>
    <w:rsid w:val="04547D37"/>
    <w:rsid w:val="049D8EB1"/>
    <w:rsid w:val="04DC1032"/>
    <w:rsid w:val="0515B631"/>
    <w:rsid w:val="051E0126"/>
    <w:rsid w:val="0528DBDB"/>
    <w:rsid w:val="05474310"/>
    <w:rsid w:val="05AFA057"/>
    <w:rsid w:val="05B12130"/>
    <w:rsid w:val="05F04D98"/>
    <w:rsid w:val="063A3CB5"/>
    <w:rsid w:val="065AA31D"/>
    <w:rsid w:val="065AF506"/>
    <w:rsid w:val="068C98CD"/>
    <w:rsid w:val="07A1CEE4"/>
    <w:rsid w:val="07EF5AD9"/>
    <w:rsid w:val="08129A1D"/>
    <w:rsid w:val="086A6A3F"/>
    <w:rsid w:val="087662EC"/>
    <w:rsid w:val="08E87687"/>
    <w:rsid w:val="094A7A09"/>
    <w:rsid w:val="0A620D83"/>
    <w:rsid w:val="0A6776D9"/>
    <w:rsid w:val="0AAE16BE"/>
    <w:rsid w:val="0AC73709"/>
    <w:rsid w:val="0ACEFA0E"/>
    <w:rsid w:val="0B5A93C9"/>
    <w:rsid w:val="0C95715B"/>
    <w:rsid w:val="0E154E1A"/>
    <w:rsid w:val="0E9F1944"/>
    <w:rsid w:val="0F2A1C93"/>
    <w:rsid w:val="0F42E212"/>
    <w:rsid w:val="0F9F672D"/>
    <w:rsid w:val="0FCCBA6E"/>
    <w:rsid w:val="0FDF8DDB"/>
    <w:rsid w:val="10067D91"/>
    <w:rsid w:val="103E086B"/>
    <w:rsid w:val="109B65D6"/>
    <w:rsid w:val="10BF1390"/>
    <w:rsid w:val="11069BB1"/>
    <w:rsid w:val="110BD569"/>
    <w:rsid w:val="110BF689"/>
    <w:rsid w:val="11536B25"/>
    <w:rsid w:val="11582C04"/>
    <w:rsid w:val="1382218A"/>
    <w:rsid w:val="13D48D7C"/>
    <w:rsid w:val="1400715E"/>
    <w:rsid w:val="14396C32"/>
    <w:rsid w:val="144D3495"/>
    <w:rsid w:val="14B555C8"/>
    <w:rsid w:val="14DA3A09"/>
    <w:rsid w:val="15705DDD"/>
    <w:rsid w:val="15ACB101"/>
    <w:rsid w:val="1682895B"/>
    <w:rsid w:val="1686EDD2"/>
    <w:rsid w:val="1773D9B4"/>
    <w:rsid w:val="17910963"/>
    <w:rsid w:val="17A32C2B"/>
    <w:rsid w:val="17A931D4"/>
    <w:rsid w:val="17B8BF16"/>
    <w:rsid w:val="180656D8"/>
    <w:rsid w:val="1854D76B"/>
    <w:rsid w:val="189C513A"/>
    <w:rsid w:val="18C1FDC9"/>
    <w:rsid w:val="18DFF3D3"/>
    <w:rsid w:val="194E5BB0"/>
    <w:rsid w:val="198050FA"/>
    <w:rsid w:val="19D0CD74"/>
    <w:rsid w:val="19EEE375"/>
    <w:rsid w:val="19FAE036"/>
    <w:rsid w:val="1A2EAFEB"/>
    <w:rsid w:val="1A30B0D6"/>
    <w:rsid w:val="1A3C5A29"/>
    <w:rsid w:val="1AC08C4B"/>
    <w:rsid w:val="1BCA804C"/>
    <w:rsid w:val="1BEDF28E"/>
    <w:rsid w:val="1C1C423E"/>
    <w:rsid w:val="1C4DD813"/>
    <w:rsid w:val="1C7DF8A3"/>
    <w:rsid w:val="1CAC6F64"/>
    <w:rsid w:val="1CE6E673"/>
    <w:rsid w:val="1D064231"/>
    <w:rsid w:val="1D0D2DF7"/>
    <w:rsid w:val="1D0DB67C"/>
    <w:rsid w:val="1D4064A1"/>
    <w:rsid w:val="1DBAA301"/>
    <w:rsid w:val="1DE9A874"/>
    <w:rsid w:val="1ED86E1E"/>
    <w:rsid w:val="1F73D12F"/>
    <w:rsid w:val="1FCA6A23"/>
    <w:rsid w:val="1FE374CC"/>
    <w:rsid w:val="1FFD1B8E"/>
    <w:rsid w:val="20028EB6"/>
    <w:rsid w:val="2042F84A"/>
    <w:rsid w:val="205DB5BA"/>
    <w:rsid w:val="20A26E4C"/>
    <w:rsid w:val="20B9666A"/>
    <w:rsid w:val="20D1DD5B"/>
    <w:rsid w:val="218B4C01"/>
    <w:rsid w:val="21EC658F"/>
    <w:rsid w:val="2235B888"/>
    <w:rsid w:val="22C80450"/>
    <w:rsid w:val="22ECE1F0"/>
    <w:rsid w:val="234CD3F4"/>
    <w:rsid w:val="23AC3F0C"/>
    <w:rsid w:val="241DAED2"/>
    <w:rsid w:val="242E4674"/>
    <w:rsid w:val="245D4B8B"/>
    <w:rsid w:val="2496A3F6"/>
    <w:rsid w:val="24A17A38"/>
    <w:rsid w:val="24C517D2"/>
    <w:rsid w:val="2517FE80"/>
    <w:rsid w:val="252F5108"/>
    <w:rsid w:val="2538F1A3"/>
    <w:rsid w:val="25449DEF"/>
    <w:rsid w:val="25E4F7E4"/>
    <w:rsid w:val="25F4D077"/>
    <w:rsid w:val="26588BAC"/>
    <w:rsid w:val="266BE11E"/>
    <w:rsid w:val="26B68281"/>
    <w:rsid w:val="26ECF7A3"/>
    <w:rsid w:val="274F19E5"/>
    <w:rsid w:val="28467799"/>
    <w:rsid w:val="28ACEEC0"/>
    <w:rsid w:val="28B34D39"/>
    <w:rsid w:val="29F89D16"/>
    <w:rsid w:val="2A9345B6"/>
    <w:rsid w:val="2B42E657"/>
    <w:rsid w:val="2B982BA1"/>
    <w:rsid w:val="2C5A2166"/>
    <w:rsid w:val="2C5BFF9F"/>
    <w:rsid w:val="2C85D72C"/>
    <w:rsid w:val="2D170884"/>
    <w:rsid w:val="2D35160B"/>
    <w:rsid w:val="2D65DC45"/>
    <w:rsid w:val="2D66D864"/>
    <w:rsid w:val="2D8461FD"/>
    <w:rsid w:val="2DC9C7A5"/>
    <w:rsid w:val="2E61A515"/>
    <w:rsid w:val="2E7959F7"/>
    <w:rsid w:val="2EAD9D6B"/>
    <w:rsid w:val="2FCD0327"/>
    <w:rsid w:val="3015D38A"/>
    <w:rsid w:val="30629A95"/>
    <w:rsid w:val="315DEF32"/>
    <w:rsid w:val="316FC7F4"/>
    <w:rsid w:val="3211DB82"/>
    <w:rsid w:val="32BD0541"/>
    <w:rsid w:val="334DF272"/>
    <w:rsid w:val="33893575"/>
    <w:rsid w:val="3399D851"/>
    <w:rsid w:val="33D30C7C"/>
    <w:rsid w:val="349D6764"/>
    <w:rsid w:val="34A8DDCE"/>
    <w:rsid w:val="34DB6FA6"/>
    <w:rsid w:val="34EE6E32"/>
    <w:rsid w:val="3568D54A"/>
    <w:rsid w:val="3599897A"/>
    <w:rsid w:val="368817B6"/>
    <w:rsid w:val="3777F3AA"/>
    <w:rsid w:val="38A1A4D2"/>
    <w:rsid w:val="3912FBFF"/>
    <w:rsid w:val="391D2994"/>
    <w:rsid w:val="391F7C11"/>
    <w:rsid w:val="3923854B"/>
    <w:rsid w:val="3A015C12"/>
    <w:rsid w:val="3A33EE4A"/>
    <w:rsid w:val="3ABC1BCE"/>
    <w:rsid w:val="3B0B56D9"/>
    <w:rsid w:val="3B372E18"/>
    <w:rsid w:val="3BD97FC7"/>
    <w:rsid w:val="3C2E9377"/>
    <w:rsid w:val="3C95775A"/>
    <w:rsid w:val="3D57AA7A"/>
    <w:rsid w:val="3D828EC0"/>
    <w:rsid w:val="3E027E96"/>
    <w:rsid w:val="3E168265"/>
    <w:rsid w:val="3E3147BB"/>
    <w:rsid w:val="3E76E63F"/>
    <w:rsid w:val="3F0BC098"/>
    <w:rsid w:val="3F83A956"/>
    <w:rsid w:val="3FB6A6F6"/>
    <w:rsid w:val="3FD7C3E0"/>
    <w:rsid w:val="40425931"/>
    <w:rsid w:val="4046B319"/>
    <w:rsid w:val="4059899A"/>
    <w:rsid w:val="40713593"/>
    <w:rsid w:val="409472A3"/>
    <w:rsid w:val="4135C33E"/>
    <w:rsid w:val="41B39D4B"/>
    <w:rsid w:val="41F50A04"/>
    <w:rsid w:val="429529DB"/>
    <w:rsid w:val="42C28775"/>
    <w:rsid w:val="42D1939F"/>
    <w:rsid w:val="42DB3807"/>
    <w:rsid w:val="42E73FE8"/>
    <w:rsid w:val="431F8AA1"/>
    <w:rsid w:val="43537127"/>
    <w:rsid w:val="438988CE"/>
    <w:rsid w:val="43A3A1DB"/>
    <w:rsid w:val="44237997"/>
    <w:rsid w:val="446D6400"/>
    <w:rsid w:val="449515EF"/>
    <w:rsid w:val="4571194A"/>
    <w:rsid w:val="45CC03E4"/>
    <w:rsid w:val="46574EA5"/>
    <w:rsid w:val="46719FED"/>
    <w:rsid w:val="46924532"/>
    <w:rsid w:val="46D696D9"/>
    <w:rsid w:val="46D73442"/>
    <w:rsid w:val="4713565D"/>
    <w:rsid w:val="472D030B"/>
    <w:rsid w:val="47405C81"/>
    <w:rsid w:val="474FF929"/>
    <w:rsid w:val="476FC655"/>
    <w:rsid w:val="47704019"/>
    <w:rsid w:val="4778F9F5"/>
    <w:rsid w:val="477CC4AE"/>
    <w:rsid w:val="47CE281D"/>
    <w:rsid w:val="48AE73FE"/>
    <w:rsid w:val="48DC3A9A"/>
    <w:rsid w:val="49493E89"/>
    <w:rsid w:val="49688712"/>
    <w:rsid w:val="498E2014"/>
    <w:rsid w:val="4A3216A5"/>
    <w:rsid w:val="4A34B1B5"/>
    <w:rsid w:val="4B05C8DF"/>
    <w:rsid w:val="4B440797"/>
    <w:rsid w:val="4C1A7D56"/>
    <w:rsid w:val="4C35FE17"/>
    <w:rsid w:val="4C803BD1"/>
    <w:rsid w:val="4C8EF2DF"/>
    <w:rsid w:val="4C9DBA58"/>
    <w:rsid w:val="4CC70945"/>
    <w:rsid w:val="4D24F349"/>
    <w:rsid w:val="4D274338"/>
    <w:rsid w:val="4D7117E3"/>
    <w:rsid w:val="4DCFC540"/>
    <w:rsid w:val="4DE1B9AE"/>
    <w:rsid w:val="4E53EB97"/>
    <w:rsid w:val="4E6AAD22"/>
    <w:rsid w:val="4EC0C3AA"/>
    <w:rsid w:val="4ED12FD4"/>
    <w:rsid w:val="4F395F1E"/>
    <w:rsid w:val="4F415E4B"/>
    <w:rsid w:val="4F7EEBF1"/>
    <w:rsid w:val="4FB4C975"/>
    <w:rsid w:val="4FCAD475"/>
    <w:rsid w:val="4FD1E4EF"/>
    <w:rsid w:val="50111157"/>
    <w:rsid w:val="5098A452"/>
    <w:rsid w:val="50A7356E"/>
    <w:rsid w:val="50F3A97A"/>
    <w:rsid w:val="516980D7"/>
    <w:rsid w:val="51B101F7"/>
    <w:rsid w:val="523474B3"/>
    <w:rsid w:val="527871ED"/>
    <w:rsid w:val="528424C6"/>
    <w:rsid w:val="52F630B4"/>
    <w:rsid w:val="53070A40"/>
    <w:rsid w:val="53AFBCBE"/>
    <w:rsid w:val="53BF54DD"/>
    <w:rsid w:val="53C41DF0"/>
    <w:rsid w:val="53EF6FB6"/>
    <w:rsid w:val="54883A98"/>
    <w:rsid w:val="54AE57F7"/>
    <w:rsid w:val="54D2CAF9"/>
    <w:rsid w:val="54D5B197"/>
    <w:rsid w:val="54E4E998"/>
    <w:rsid w:val="555B8C2C"/>
    <w:rsid w:val="55A96762"/>
    <w:rsid w:val="5653EE4D"/>
    <w:rsid w:val="579E8716"/>
    <w:rsid w:val="580A6BBB"/>
    <w:rsid w:val="58296F99"/>
    <w:rsid w:val="588BBC44"/>
    <w:rsid w:val="5921AC0E"/>
    <w:rsid w:val="5955CFE5"/>
    <w:rsid w:val="595F9ED8"/>
    <w:rsid w:val="598B8F0F"/>
    <w:rsid w:val="5A265E3B"/>
    <w:rsid w:val="5A278CA5"/>
    <w:rsid w:val="5AB9BE4C"/>
    <w:rsid w:val="5AC85D57"/>
    <w:rsid w:val="5AFAB6D4"/>
    <w:rsid w:val="5B01965D"/>
    <w:rsid w:val="5B8893B2"/>
    <w:rsid w:val="5BDFB60B"/>
    <w:rsid w:val="5C31D999"/>
    <w:rsid w:val="5C642DB8"/>
    <w:rsid w:val="5CA02B9D"/>
    <w:rsid w:val="5CA510C7"/>
    <w:rsid w:val="5E119192"/>
    <w:rsid w:val="5EF26EFE"/>
    <w:rsid w:val="5F1DCA31"/>
    <w:rsid w:val="5FA29398"/>
    <w:rsid w:val="5FDCB189"/>
    <w:rsid w:val="5FEEB09E"/>
    <w:rsid w:val="60788F67"/>
    <w:rsid w:val="60860F2B"/>
    <w:rsid w:val="60B28934"/>
    <w:rsid w:val="60F0A076"/>
    <w:rsid w:val="61964DB8"/>
    <w:rsid w:val="61A22334"/>
    <w:rsid w:val="61BF7484"/>
    <w:rsid w:val="61DC3AA2"/>
    <w:rsid w:val="61EA49DF"/>
    <w:rsid w:val="6231D240"/>
    <w:rsid w:val="63543BB1"/>
    <w:rsid w:val="6366C369"/>
    <w:rsid w:val="6374B608"/>
    <w:rsid w:val="63A5F10C"/>
    <w:rsid w:val="6438112F"/>
    <w:rsid w:val="64FD9065"/>
    <w:rsid w:val="64FF6E9E"/>
    <w:rsid w:val="6517BCBF"/>
    <w:rsid w:val="65596FB0"/>
    <w:rsid w:val="65F78F4A"/>
    <w:rsid w:val="660A8F4E"/>
    <w:rsid w:val="669E642B"/>
    <w:rsid w:val="6717DC77"/>
    <w:rsid w:val="672D4BB3"/>
    <w:rsid w:val="6755C51B"/>
    <w:rsid w:val="67637128"/>
    <w:rsid w:val="67D4C64A"/>
    <w:rsid w:val="67E5BF09"/>
    <w:rsid w:val="67E7C36E"/>
    <w:rsid w:val="682C15AC"/>
    <w:rsid w:val="687DB0E2"/>
    <w:rsid w:val="68A89F2A"/>
    <w:rsid w:val="68F7399F"/>
    <w:rsid w:val="69EB2DE2"/>
    <w:rsid w:val="6AF3444E"/>
    <w:rsid w:val="6B904E23"/>
    <w:rsid w:val="6BD24414"/>
    <w:rsid w:val="6BD52AB2"/>
    <w:rsid w:val="6BDBA071"/>
    <w:rsid w:val="6BE83A7C"/>
    <w:rsid w:val="6C17E91A"/>
    <w:rsid w:val="6CDB576C"/>
    <w:rsid w:val="6D4A0B30"/>
    <w:rsid w:val="6D5388F4"/>
    <w:rsid w:val="6D82346E"/>
    <w:rsid w:val="6DAAE81F"/>
    <w:rsid w:val="6DBA94B3"/>
    <w:rsid w:val="6E05E23D"/>
    <w:rsid w:val="6E4FA072"/>
    <w:rsid w:val="6E7E9632"/>
    <w:rsid w:val="6E9B8906"/>
    <w:rsid w:val="6EB4B163"/>
    <w:rsid w:val="6EC6CC79"/>
    <w:rsid w:val="6F281BB3"/>
    <w:rsid w:val="6F38C23F"/>
    <w:rsid w:val="6F406E0D"/>
    <w:rsid w:val="6F8A37C4"/>
    <w:rsid w:val="6FD69E94"/>
    <w:rsid w:val="7100F325"/>
    <w:rsid w:val="71053FC3"/>
    <w:rsid w:val="71FD4C13"/>
    <w:rsid w:val="7226EC8B"/>
    <w:rsid w:val="724C0CAD"/>
    <w:rsid w:val="725224A2"/>
    <w:rsid w:val="7285B452"/>
    <w:rsid w:val="728DE2B5"/>
    <w:rsid w:val="72CA45F1"/>
    <w:rsid w:val="73171A41"/>
    <w:rsid w:val="734088AB"/>
    <w:rsid w:val="73BF9F91"/>
    <w:rsid w:val="745BED9F"/>
    <w:rsid w:val="750ACA8A"/>
    <w:rsid w:val="7537B3D2"/>
    <w:rsid w:val="756DF9D5"/>
    <w:rsid w:val="7573B4CC"/>
    <w:rsid w:val="76066611"/>
    <w:rsid w:val="7611585A"/>
    <w:rsid w:val="769A489C"/>
    <w:rsid w:val="772916B4"/>
    <w:rsid w:val="77337BED"/>
    <w:rsid w:val="77B78720"/>
    <w:rsid w:val="77D911A8"/>
    <w:rsid w:val="784EE99F"/>
    <w:rsid w:val="786BFFAD"/>
    <w:rsid w:val="788B6EDA"/>
    <w:rsid w:val="78A59A97"/>
    <w:rsid w:val="78D1BE28"/>
    <w:rsid w:val="79296765"/>
    <w:rsid w:val="794B7308"/>
    <w:rsid w:val="795CD12A"/>
    <w:rsid w:val="798C7DE4"/>
    <w:rsid w:val="798E2FCC"/>
    <w:rsid w:val="7A0510D8"/>
    <w:rsid w:val="7B2F8440"/>
    <w:rsid w:val="7B61D439"/>
    <w:rsid w:val="7BAB363C"/>
    <w:rsid w:val="7BCC2731"/>
    <w:rsid w:val="7BEB7DD5"/>
    <w:rsid w:val="7C1739DD"/>
    <w:rsid w:val="7C2F15E8"/>
    <w:rsid w:val="7C611826"/>
    <w:rsid w:val="7CFBF7FD"/>
    <w:rsid w:val="7D225AC2"/>
    <w:rsid w:val="7D4533EF"/>
    <w:rsid w:val="7D59A46E"/>
    <w:rsid w:val="7D8DE56A"/>
    <w:rsid w:val="7D95F52F"/>
    <w:rsid w:val="7E194569"/>
    <w:rsid w:val="7E5BEDE5"/>
    <w:rsid w:val="7EB25C8E"/>
    <w:rsid w:val="7F17AC7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BB8CA"/>
  <w15:docId w15:val="{A7810DBF-1CEC-4EAA-88D1-E06E73C81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semiHidden="1" w:unhideWhenUsed="1" w:qFormat="1"/>
    <w:lsdException w:name="table of figures" w:uiPriority="99"/>
    <w:lsdException w:name="footnote reference" w:uiPriority="99"/>
    <w:lsdException w:name="annotation reference" w:uiPriority="99"/>
    <w:lsdException w:name="Title" w:qFormat="1"/>
    <w:lsdException w:name="Subtitle" w:uiPriority="11" w:qFormat="1"/>
    <w:lsdException w:name="Followed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811E25"/>
    <w:pPr>
      <w:keepNext/>
      <w:keepLines/>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Odstavek -,Odstavek seznama_IP,Seznam_IP_1"/>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811E2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2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 Znak,Odstavek seznama_IP Znak,Seznam_IP_1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2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iPriority w:val="99"/>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2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2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3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3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3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3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3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3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4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4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4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 w:type="paragraph" w:customStyle="1" w:styleId="rkovnatokazaodstavkom">
    <w:name w:val="rkovnatokazaodstavkom"/>
    <w:basedOn w:val="Navaden"/>
    <w:rsid w:val="004518FC"/>
    <w:pPr>
      <w:spacing w:before="100" w:beforeAutospacing="1" w:after="100" w:afterAutospacing="1"/>
    </w:pPr>
  </w:style>
  <w:style w:type="paragraph" w:customStyle="1" w:styleId="ListParagraph2">
    <w:name w:val="List Paragraph2"/>
    <w:basedOn w:val="Navaden"/>
    <w:rsid w:val="002C473D"/>
    <w:pPr>
      <w:suppressAutoHyphens/>
      <w:ind w:left="708"/>
    </w:pPr>
    <w:rPr>
      <w:lang w:eastAsia="ar-SA"/>
    </w:rPr>
  </w:style>
  <w:style w:type="paragraph" w:customStyle="1" w:styleId="Odstavekseznama2">
    <w:name w:val="Odstavek seznama2"/>
    <w:basedOn w:val="Navaden"/>
    <w:rsid w:val="00B938DE"/>
    <w:pPr>
      <w:suppressAutoHyphens/>
      <w:ind w:left="708"/>
    </w:pPr>
    <w:rPr>
      <w:lang w:eastAsia="ar-SA"/>
    </w:rPr>
  </w:style>
  <w:style w:type="character" w:customStyle="1" w:styleId="normaltextrun">
    <w:name w:val="normaltextrun"/>
    <w:basedOn w:val="Privzetapisavaodstavka"/>
    <w:rsid w:val="000F2E74"/>
  </w:style>
  <w:style w:type="character" w:customStyle="1" w:styleId="eop">
    <w:name w:val="eop"/>
    <w:basedOn w:val="Privzetapisavaodstavka"/>
    <w:rsid w:val="000F2E74"/>
  </w:style>
  <w:style w:type="paragraph" w:customStyle="1" w:styleId="paragraph">
    <w:name w:val="paragraph"/>
    <w:basedOn w:val="Navaden"/>
    <w:rsid w:val="000F2E74"/>
    <w:pPr>
      <w:spacing w:before="100" w:beforeAutospacing="1" w:after="100" w:afterAutospacing="1"/>
    </w:pPr>
  </w:style>
  <w:style w:type="character" w:customStyle="1" w:styleId="FontStyle31">
    <w:name w:val="Font Style31"/>
    <w:basedOn w:val="Privzetapisavaodstavka"/>
    <w:uiPriority w:val="99"/>
    <w:rsid w:val="3E3147BB"/>
    <w:rPr>
      <w:rFonts w:ascii="Arial" w:eastAsiaTheme="minorEastAsia" w:hAnsi="Arial" w:cs="Arial"/>
      <w:b/>
      <w:bCs/>
      <w:sz w:val="18"/>
      <w:szCs w:val="18"/>
    </w:rPr>
  </w:style>
  <w:style w:type="paragraph" w:customStyle="1" w:styleId="Style5">
    <w:name w:val="Style5"/>
    <w:basedOn w:val="Navaden"/>
    <w:uiPriority w:val="99"/>
    <w:rsid w:val="0033147B"/>
    <w:pPr>
      <w:widowControl w:val="0"/>
      <w:autoSpaceDE w:val="0"/>
      <w:autoSpaceDN w:val="0"/>
      <w:adjustRightInd w:val="0"/>
      <w:spacing w:line="262" w:lineRule="exact"/>
      <w:ind w:hanging="355"/>
      <w:jc w:val="both"/>
    </w:pPr>
    <w:rPr>
      <w:rFonts w:ascii="Arial" w:hAnsi="Arial" w:cs="Arial"/>
    </w:rPr>
  </w:style>
  <w:style w:type="character" w:customStyle="1" w:styleId="FontStyle18">
    <w:name w:val="Font Style18"/>
    <w:uiPriority w:val="99"/>
    <w:rsid w:val="0033147B"/>
    <w:rPr>
      <w:rFonts w:ascii="Calibri" w:hAnsi="Calibri" w:cs="Calibri"/>
      <w:b/>
      <w:bCs/>
      <w:sz w:val="28"/>
      <w:szCs w:val="28"/>
    </w:rPr>
  </w:style>
  <w:style w:type="paragraph" w:customStyle="1" w:styleId="pf0">
    <w:name w:val="pf0"/>
    <w:basedOn w:val="Navaden"/>
    <w:rsid w:val="00E45FBA"/>
    <w:pPr>
      <w:spacing w:before="100" w:beforeAutospacing="1" w:after="100" w:afterAutospacing="1"/>
    </w:pPr>
  </w:style>
  <w:style w:type="character" w:customStyle="1" w:styleId="cf01">
    <w:name w:val="cf01"/>
    <w:basedOn w:val="Privzetapisavaodstavka"/>
    <w:rsid w:val="00E45FBA"/>
    <w:rPr>
      <w:rFonts w:ascii="Segoe UI" w:hAnsi="Segoe UI" w:cs="Segoe UI" w:hint="default"/>
      <w:b/>
      <w:bCs/>
      <w:color w:val="333333"/>
      <w:sz w:val="18"/>
      <w:szCs w:val="18"/>
      <w:shd w:val="clear" w:color="auto" w:fill="FFFFFF"/>
    </w:rPr>
  </w:style>
  <w:style w:type="character" w:customStyle="1" w:styleId="cf11">
    <w:name w:val="cf11"/>
    <w:basedOn w:val="Privzetapisavaodstavka"/>
    <w:rsid w:val="00E45FBA"/>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20932431">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364062672">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713847699">
      <w:bodyDiv w:val="1"/>
      <w:marLeft w:val="0"/>
      <w:marRight w:val="0"/>
      <w:marTop w:val="0"/>
      <w:marBottom w:val="0"/>
      <w:divBdr>
        <w:top w:val="none" w:sz="0" w:space="0" w:color="auto"/>
        <w:left w:val="none" w:sz="0" w:space="0" w:color="auto"/>
        <w:bottom w:val="none" w:sz="0" w:space="0" w:color="auto"/>
        <w:right w:val="none" w:sz="0" w:space="0" w:color="auto"/>
      </w:divBdr>
    </w:div>
    <w:div w:id="74942844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886113442">
      <w:bodyDiv w:val="1"/>
      <w:marLeft w:val="0"/>
      <w:marRight w:val="0"/>
      <w:marTop w:val="0"/>
      <w:marBottom w:val="0"/>
      <w:divBdr>
        <w:top w:val="none" w:sz="0" w:space="0" w:color="auto"/>
        <w:left w:val="none" w:sz="0" w:space="0" w:color="auto"/>
        <w:bottom w:val="none" w:sz="0" w:space="0" w:color="auto"/>
        <w:right w:val="none" w:sz="0" w:space="0" w:color="auto"/>
      </w:divBdr>
    </w:div>
    <w:div w:id="939720947">
      <w:bodyDiv w:val="1"/>
      <w:marLeft w:val="0"/>
      <w:marRight w:val="0"/>
      <w:marTop w:val="0"/>
      <w:marBottom w:val="0"/>
      <w:divBdr>
        <w:top w:val="none" w:sz="0" w:space="0" w:color="auto"/>
        <w:left w:val="none" w:sz="0" w:space="0" w:color="auto"/>
        <w:bottom w:val="none" w:sz="0" w:space="0" w:color="auto"/>
        <w:right w:val="none" w:sz="0" w:space="0" w:color="auto"/>
      </w:divBdr>
      <w:divsChild>
        <w:div w:id="63837191">
          <w:marLeft w:val="0"/>
          <w:marRight w:val="0"/>
          <w:marTop w:val="0"/>
          <w:marBottom w:val="0"/>
          <w:divBdr>
            <w:top w:val="none" w:sz="0" w:space="0" w:color="auto"/>
            <w:left w:val="none" w:sz="0" w:space="0" w:color="auto"/>
            <w:bottom w:val="none" w:sz="0" w:space="0" w:color="auto"/>
            <w:right w:val="none" w:sz="0" w:space="0" w:color="auto"/>
          </w:divBdr>
        </w:div>
        <w:div w:id="404030375">
          <w:marLeft w:val="0"/>
          <w:marRight w:val="0"/>
          <w:marTop w:val="0"/>
          <w:marBottom w:val="0"/>
          <w:divBdr>
            <w:top w:val="none" w:sz="0" w:space="0" w:color="auto"/>
            <w:left w:val="none" w:sz="0" w:space="0" w:color="auto"/>
            <w:bottom w:val="none" w:sz="0" w:space="0" w:color="auto"/>
            <w:right w:val="none" w:sz="0" w:space="0" w:color="auto"/>
          </w:divBdr>
        </w:div>
        <w:div w:id="649405196">
          <w:marLeft w:val="0"/>
          <w:marRight w:val="0"/>
          <w:marTop w:val="0"/>
          <w:marBottom w:val="0"/>
          <w:divBdr>
            <w:top w:val="none" w:sz="0" w:space="0" w:color="auto"/>
            <w:left w:val="none" w:sz="0" w:space="0" w:color="auto"/>
            <w:bottom w:val="none" w:sz="0" w:space="0" w:color="auto"/>
            <w:right w:val="none" w:sz="0" w:space="0" w:color="auto"/>
          </w:divBdr>
        </w:div>
        <w:div w:id="1285233397">
          <w:marLeft w:val="0"/>
          <w:marRight w:val="0"/>
          <w:marTop w:val="0"/>
          <w:marBottom w:val="0"/>
          <w:divBdr>
            <w:top w:val="none" w:sz="0" w:space="0" w:color="auto"/>
            <w:left w:val="none" w:sz="0" w:space="0" w:color="auto"/>
            <w:bottom w:val="none" w:sz="0" w:space="0" w:color="auto"/>
            <w:right w:val="none" w:sz="0" w:space="0" w:color="auto"/>
          </w:divBdr>
        </w:div>
        <w:div w:id="1311642510">
          <w:marLeft w:val="0"/>
          <w:marRight w:val="0"/>
          <w:marTop w:val="0"/>
          <w:marBottom w:val="0"/>
          <w:divBdr>
            <w:top w:val="none" w:sz="0" w:space="0" w:color="auto"/>
            <w:left w:val="none" w:sz="0" w:space="0" w:color="auto"/>
            <w:bottom w:val="none" w:sz="0" w:space="0" w:color="auto"/>
            <w:right w:val="none" w:sz="0" w:space="0" w:color="auto"/>
          </w:divBdr>
        </w:div>
      </w:divsChild>
    </w:div>
    <w:div w:id="948312951">
      <w:bodyDiv w:val="1"/>
      <w:marLeft w:val="0"/>
      <w:marRight w:val="0"/>
      <w:marTop w:val="0"/>
      <w:marBottom w:val="0"/>
      <w:divBdr>
        <w:top w:val="none" w:sz="0" w:space="0" w:color="auto"/>
        <w:left w:val="none" w:sz="0" w:space="0" w:color="auto"/>
        <w:bottom w:val="none" w:sz="0" w:space="0" w:color="auto"/>
        <w:right w:val="none" w:sz="0" w:space="0" w:color="auto"/>
      </w:divBdr>
      <w:divsChild>
        <w:div w:id="372390559">
          <w:marLeft w:val="0"/>
          <w:marRight w:val="0"/>
          <w:marTop w:val="0"/>
          <w:marBottom w:val="0"/>
          <w:divBdr>
            <w:top w:val="none" w:sz="0" w:space="0" w:color="auto"/>
            <w:left w:val="none" w:sz="0" w:space="0" w:color="auto"/>
            <w:bottom w:val="none" w:sz="0" w:space="0" w:color="auto"/>
            <w:right w:val="none" w:sz="0" w:space="0" w:color="auto"/>
          </w:divBdr>
        </w:div>
        <w:div w:id="502890007">
          <w:marLeft w:val="0"/>
          <w:marRight w:val="0"/>
          <w:marTop w:val="0"/>
          <w:marBottom w:val="0"/>
          <w:divBdr>
            <w:top w:val="none" w:sz="0" w:space="0" w:color="auto"/>
            <w:left w:val="none" w:sz="0" w:space="0" w:color="auto"/>
            <w:bottom w:val="none" w:sz="0" w:space="0" w:color="auto"/>
            <w:right w:val="none" w:sz="0" w:space="0" w:color="auto"/>
          </w:divBdr>
        </w:div>
        <w:div w:id="513109951">
          <w:marLeft w:val="0"/>
          <w:marRight w:val="0"/>
          <w:marTop w:val="0"/>
          <w:marBottom w:val="0"/>
          <w:divBdr>
            <w:top w:val="none" w:sz="0" w:space="0" w:color="auto"/>
            <w:left w:val="none" w:sz="0" w:space="0" w:color="auto"/>
            <w:bottom w:val="none" w:sz="0" w:space="0" w:color="auto"/>
            <w:right w:val="none" w:sz="0" w:space="0" w:color="auto"/>
          </w:divBdr>
        </w:div>
        <w:div w:id="535696924">
          <w:marLeft w:val="0"/>
          <w:marRight w:val="0"/>
          <w:marTop w:val="0"/>
          <w:marBottom w:val="0"/>
          <w:divBdr>
            <w:top w:val="none" w:sz="0" w:space="0" w:color="auto"/>
            <w:left w:val="none" w:sz="0" w:space="0" w:color="auto"/>
            <w:bottom w:val="none" w:sz="0" w:space="0" w:color="auto"/>
            <w:right w:val="none" w:sz="0" w:space="0" w:color="auto"/>
          </w:divBdr>
        </w:div>
        <w:div w:id="1040932748">
          <w:marLeft w:val="0"/>
          <w:marRight w:val="0"/>
          <w:marTop w:val="0"/>
          <w:marBottom w:val="0"/>
          <w:divBdr>
            <w:top w:val="none" w:sz="0" w:space="0" w:color="auto"/>
            <w:left w:val="none" w:sz="0" w:space="0" w:color="auto"/>
            <w:bottom w:val="none" w:sz="0" w:space="0" w:color="auto"/>
            <w:right w:val="none" w:sz="0" w:space="0" w:color="auto"/>
          </w:divBdr>
        </w:div>
        <w:div w:id="1283807212">
          <w:marLeft w:val="0"/>
          <w:marRight w:val="0"/>
          <w:marTop w:val="0"/>
          <w:marBottom w:val="0"/>
          <w:divBdr>
            <w:top w:val="none" w:sz="0" w:space="0" w:color="auto"/>
            <w:left w:val="none" w:sz="0" w:space="0" w:color="auto"/>
            <w:bottom w:val="none" w:sz="0" w:space="0" w:color="auto"/>
            <w:right w:val="none" w:sz="0" w:space="0" w:color="auto"/>
          </w:divBdr>
        </w:div>
        <w:div w:id="1427535091">
          <w:marLeft w:val="0"/>
          <w:marRight w:val="0"/>
          <w:marTop w:val="0"/>
          <w:marBottom w:val="0"/>
          <w:divBdr>
            <w:top w:val="none" w:sz="0" w:space="0" w:color="auto"/>
            <w:left w:val="none" w:sz="0" w:space="0" w:color="auto"/>
            <w:bottom w:val="none" w:sz="0" w:space="0" w:color="auto"/>
            <w:right w:val="none" w:sz="0" w:space="0" w:color="auto"/>
          </w:divBdr>
        </w:div>
        <w:div w:id="2132625207">
          <w:marLeft w:val="0"/>
          <w:marRight w:val="0"/>
          <w:marTop w:val="0"/>
          <w:marBottom w:val="0"/>
          <w:divBdr>
            <w:top w:val="none" w:sz="0" w:space="0" w:color="auto"/>
            <w:left w:val="none" w:sz="0" w:space="0" w:color="auto"/>
            <w:bottom w:val="none" w:sz="0" w:space="0" w:color="auto"/>
            <w:right w:val="none" w:sz="0" w:space="0" w:color="auto"/>
          </w:divBdr>
        </w:div>
      </w:divsChild>
    </w:div>
    <w:div w:id="997852821">
      <w:bodyDiv w:val="1"/>
      <w:marLeft w:val="0"/>
      <w:marRight w:val="0"/>
      <w:marTop w:val="0"/>
      <w:marBottom w:val="0"/>
      <w:divBdr>
        <w:top w:val="none" w:sz="0" w:space="0" w:color="auto"/>
        <w:left w:val="none" w:sz="0" w:space="0" w:color="auto"/>
        <w:bottom w:val="none" w:sz="0" w:space="0" w:color="auto"/>
        <w:right w:val="none" w:sz="0" w:space="0" w:color="auto"/>
      </w:divBdr>
    </w:div>
    <w:div w:id="1073895840">
      <w:bodyDiv w:val="1"/>
      <w:marLeft w:val="0"/>
      <w:marRight w:val="0"/>
      <w:marTop w:val="0"/>
      <w:marBottom w:val="0"/>
      <w:divBdr>
        <w:top w:val="none" w:sz="0" w:space="0" w:color="auto"/>
        <w:left w:val="none" w:sz="0" w:space="0" w:color="auto"/>
        <w:bottom w:val="none" w:sz="0" w:space="0" w:color="auto"/>
        <w:right w:val="none" w:sz="0" w:space="0" w:color="auto"/>
      </w:divBdr>
    </w:div>
    <w:div w:id="1254819988">
      <w:bodyDiv w:val="1"/>
      <w:marLeft w:val="0"/>
      <w:marRight w:val="0"/>
      <w:marTop w:val="0"/>
      <w:marBottom w:val="0"/>
      <w:divBdr>
        <w:top w:val="none" w:sz="0" w:space="0" w:color="auto"/>
        <w:left w:val="none" w:sz="0" w:space="0" w:color="auto"/>
        <w:bottom w:val="none" w:sz="0" w:space="0" w:color="auto"/>
        <w:right w:val="none" w:sz="0" w:space="0" w:color="auto"/>
      </w:divBdr>
      <w:divsChild>
        <w:div w:id="40521213">
          <w:marLeft w:val="0"/>
          <w:marRight w:val="0"/>
          <w:marTop w:val="0"/>
          <w:marBottom w:val="0"/>
          <w:divBdr>
            <w:top w:val="none" w:sz="0" w:space="0" w:color="auto"/>
            <w:left w:val="none" w:sz="0" w:space="0" w:color="auto"/>
            <w:bottom w:val="none" w:sz="0" w:space="0" w:color="auto"/>
            <w:right w:val="none" w:sz="0" w:space="0" w:color="auto"/>
          </w:divBdr>
        </w:div>
        <w:div w:id="216740585">
          <w:marLeft w:val="0"/>
          <w:marRight w:val="0"/>
          <w:marTop w:val="0"/>
          <w:marBottom w:val="0"/>
          <w:divBdr>
            <w:top w:val="none" w:sz="0" w:space="0" w:color="auto"/>
            <w:left w:val="none" w:sz="0" w:space="0" w:color="auto"/>
            <w:bottom w:val="none" w:sz="0" w:space="0" w:color="auto"/>
            <w:right w:val="none" w:sz="0" w:space="0" w:color="auto"/>
          </w:divBdr>
        </w:div>
        <w:div w:id="223488732">
          <w:marLeft w:val="0"/>
          <w:marRight w:val="0"/>
          <w:marTop w:val="0"/>
          <w:marBottom w:val="0"/>
          <w:divBdr>
            <w:top w:val="none" w:sz="0" w:space="0" w:color="auto"/>
            <w:left w:val="none" w:sz="0" w:space="0" w:color="auto"/>
            <w:bottom w:val="none" w:sz="0" w:space="0" w:color="auto"/>
            <w:right w:val="none" w:sz="0" w:space="0" w:color="auto"/>
          </w:divBdr>
        </w:div>
        <w:div w:id="321737594">
          <w:marLeft w:val="0"/>
          <w:marRight w:val="0"/>
          <w:marTop w:val="0"/>
          <w:marBottom w:val="0"/>
          <w:divBdr>
            <w:top w:val="none" w:sz="0" w:space="0" w:color="auto"/>
            <w:left w:val="none" w:sz="0" w:space="0" w:color="auto"/>
            <w:bottom w:val="none" w:sz="0" w:space="0" w:color="auto"/>
            <w:right w:val="none" w:sz="0" w:space="0" w:color="auto"/>
          </w:divBdr>
        </w:div>
        <w:div w:id="344481971">
          <w:marLeft w:val="0"/>
          <w:marRight w:val="0"/>
          <w:marTop w:val="0"/>
          <w:marBottom w:val="0"/>
          <w:divBdr>
            <w:top w:val="none" w:sz="0" w:space="0" w:color="auto"/>
            <w:left w:val="none" w:sz="0" w:space="0" w:color="auto"/>
            <w:bottom w:val="none" w:sz="0" w:space="0" w:color="auto"/>
            <w:right w:val="none" w:sz="0" w:space="0" w:color="auto"/>
          </w:divBdr>
        </w:div>
        <w:div w:id="496186846">
          <w:marLeft w:val="0"/>
          <w:marRight w:val="0"/>
          <w:marTop w:val="0"/>
          <w:marBottom w:val="0"/>
          <w:divBdr>
            <w:top w:val="none" w:sz="0" w:space="0" w:color="auto"/>
            <w:left w:val="none" w:sz="0" w:space="0" w:color="auto"/>
            <w:bottom w:val="none" w:sz="0" w:space="0" w:color="auto"/>
            <w:right w:val="none" w:sz="0" w:space="0" w:color="auto"/>
          </w:divBdr>
        </w:div>
        <w:div w:id="635914784">
          <w:marLeft w:val="0"/>
          <w:marRight w:val="0"/>
          <w:marTop w:val="0"/>
          <w:marBottom w:val="0"/>
          <w:divBdr>
            <w:top w:val="none" w:sz="0" w:space="0" w:color="auto"/>
            <w:left w:val="none" w:sz="0" w:space="0" w:color="auto"/>
            <w:bottom w:val="none" w:sz="0" w:space="0" w:color="auto"/>
            <w:right w:val="none" w:sz="0" w:space="0" w:color="auto"/>
          </w:divBdr>
        </w:div>
        <w:div w:id="730036055">
          <w:marLeft w:val="0"/>
          <w:marRight w:val="0"/>
          <w:marTop w:val="0"/>
          <w:marBottom w:val="0"/>
          <w:divBdr>
            <w:top w:val="none" w:sz="0" w:space="0" w:color="auto"/>
            <w:left w:val="none" w:sz="0" w:space="0" w:color="auto"/>
            <w:bottom w:val="none" w:sz="0" w:space="0" w:color="auto"/>
            <w:right w:val="none" w:sz="0" w:space="0" w:color="auto"/>
          </w:divBdr>
        </w:div>
        <w:div w:id="802506402">
          <w:marLeft w:val="0"/>
          <w:marRight w:val="0"/>
          <w:marTop w:val="0"/>
          <w:marBottom w:val="0"/>
          <w:divBdr>
            <w:top w:val="none" w:sz="0" w:space="0" w:color="auto"/>
            <w:left w:val="none" w:sz="0" w:space="0" w:color="auto"/>
            <w:bottom w:val="none" w:sz="0" w:space="0" w:color="auto"/>
            <w:right w:val="none" w:sz="0" w:space="0" w:color="auto"/>
          </w:divBdr>
        </w:div>
        <w:div w:id="912009619">
          <w:marLeft w:val="0"/>
          <w:marRight w:val="0"/>
          <w:marTop w:val="0"/>
          <w:marBottom w:val="0"/>
          <w:divBdr>
            <w:top w:val="none" w:sz="0" w:space="0" w:color="auto"/>
            <w:left w:val="none" w:sz="0" w:space="0" w:color="auto"/>
            <w:bottom w:val="none" w:sz="0" w:space="0" w:color="auto"/>
            <w:right w:val="none" w:sz="0" w:space="0" w:color="auto"/>
          </w:divBdr>
        </w:div>
        <w:div w:id="1077899593">
          <w:marLeft w:val="0"/>
          <w:marRight w:val="0"/>
          <w:marTop w:val="0"/>
          <w:marBottom w:val="0"/>
          <w:divBdr>
            <w:top w:val="none" w:sz="0" w:space="0" w:color="auto"/>
            <w:left w:val="none" w:sz="0" w:space="0" w:color="auto"/>
            <w:bottom w:val="none" w:sz="0" w:space="0" w:color="auto"/>
            <w:right w:val="none" w:sz="0" w:space="0" w:color="auto"/>
          </w:divBdr>
        </w:div>
        <w:div w:id="1244297515">
          <w:marLeft w:val="0"/>
          <w:marRight w:val="0"/>
          <w:marTop w:val="0"/>
          <w:marBottom w:val="0"/>
          <w:divBdr>
            <w:top w:val="none" w:sz="0" w:space="0" w:color="auto"/>
            <w:left w:val="none" w:sz="0" w:space="0" w:color="auto"/>
            <w:bottom w:val="none" w:sz="0" w:space="0" w:color="auto"/>
            <w:right w:val="none" w:sz="0" w:space="0" w:color="auto"/>
          </w:divBdr>
        </w:div>
        <w:div w:id="1425566684">
          <w:marLeft w:val="0"/>
          <w:marRight w:val="0"/>
          <w:marTop w:val="0"/>
          <w:marBottom w:val="0"/>
          <w:divBdr>
            <w:top w:val="none" w:sz="0" w:space="0" w:color="auto"/>
            <w:left w:val="none" w:sz="0" w:space="0" w:color="auto"/>
            <w:bottom w:val="none" w:sz="0" w:space="0" w:color="auto"/>
            <w:right w:val="none" w:sz="0" w:space="0" w:color="auto"/>
          </w:divBdr>
        </w:div>
        <w:div w:id="1564639038">
          <w:marLeft w:val="0"/>
          <w:marRight w:val="0"/>
          <w:marTop w:val="0"/>
          <w:marBottom w:val="0"/>
          <w:divBdr>
            <w:top w:val="none" w:sz="0" w:space="0" w:color="auto"/>
            <w:left w:val="none" w:sz="0" w:space="0" w:color="auto"/>
            <w:bottom w:val="none" w:sz="0" w:space="0" w:color="auto"/>
            <w:right w:val="none" w:sz="0" w:space="0" w:color="auto"/>
          </w:divBdr>
        </w:div>
        <w:div w:id="1628969931">
          <w:marLeft w:val="0"/>
          <w:marRight w:val="0"/>
          <w:marTop w:val="0"/>
          <w:marBottom w:val="0"/>
          <w:divBdr>
            <w:top w:val="none" w:sz="0" w:space="0" w:color="auto"/>
            <w:left w:val="none" w:sz="0" w:space="0" w:color="auto"/>
            <w:bottom w:val="none" w:sz="0" w:space="0" w:color="auto"/>
            <w:right w:val="none" w:sz="0" w:space="0" w:color="auto"/>
          </w:divBdr>
        </w:div>
        <w:div w:id="1671831434">
          <w:marLeft w:val="0"/>
          <w:marRight w:val="0"/>
          <w:marTop w:val="0"/>
          <w:marBottom w:val="0"/>
          <w:divBdr>
            <w:top w:val="none" w:sz="0" w:space="0" w:color="auto"/>
            <w:left w:val="none" w:sz="0" w:space="0" w:color="auto"/>
            <w:bottom w:val="none" w:sz="0" w:space="0" w:color="auto"/>
            <w:right w:val="none" w:sz="0" w:space="0" w:color="auto"/>
          </w:divBdr>
        </w:div>
        <w:div w:id="1808474477">
          <w:marLeft w:val="0"/>
          <w:marRight w:val="0"/>
          <w:marTop w:val="0"/>
          <w:marBottom w:val="0"/>
          <w:divBdr>
            <w:top w:val="none" w:sz="0" w:space="0" w:color="auto"/>
            <w:left w:val="none" w:sz="0" w:space="0" w:color="auto"/>
            <w:bottom w:val="none" w:sz="0" w:space="0" w:color="auto"/>
            <w:right w:val="none" w:sz="0" w:space="0" w:color="auto"/>
          </w:divBdr>
        </w:div>
        <w:div w:id="1840926076">
          <w:marLeft w:val="0"/>
          <w:marRight w:val="0"/>
          <w:marTop w:val="0"/>
          <w:marBottom w:val="0"/>
          <w:divBdr>
            <w:top w:val="none" w:sz="0" w:space="0" w:color="auto"/>
            <w:left w:val="none" w:sz="0" w:space="0" w:color="auto"/>
            <w:bottom w:val="none" w:sz="0" w:space="0" w:color="auto"/>
            <w:right w:val="none" w:sz="0" w:space="0" w:color="auto"/>
          </w:divBdr>
        </w:div>
        <w:div w:id="2085058277">
          <w:marLeft w:val="0"/>
          <w:marRight w:val="0"/>
          <w:marTop w:val="0"/>
          <w:marBottom w:val="0"/>
          <w:divBdr>
            <w:top w:val="none" w:sz="0" w:space="0" w:color="auto"/>
            <w:left w:val="none" w:sz="0" w:space="0" w:color="auto"/>
            <w:bottom w:val="none" w:sz="0" w:space="0" w:color="auto"/>
            <w:right w:val="none" w:sz="0" w:space="0" w:color="auto"/>
          </w:divBdr>
        </w:div>
        <w:div w:id="2129157109">
          <w:marLeft w:val="0"/>
          <w:marRight w:val="0"/>
          <w:marTop w:val="0"/>
          <w:marBottom w:val="0"/>
          <w:divBdr>
            <w:top w:val="none" w:sz="0" w:space="0" w:color="auto"/>
            <w:left w:val="none" w:sz="0" w:space="0" w:color="auto"/>
            <w:bottom w:val="none" w:sz="0" w:space="0" w:color="auto"/>
            <w:right w:val="none" w:sz="0" w:space="0" w:color="auto"/>
          </w:divBdr>
        </w:div>
      </w:divsChild>
    </w:div>
    <w:div w:id="1500000168">
      <w:bodyDiv w:val="1"/>
      <w:marLeft w:val="0"/>
      <w:marRight w:val="0"/>
      <w:marTop w:val="0"/>
      <w:marBottom w:val="0"/>
      <w:divBdr>
        <w:top w:val="none" w:sz="0" w:space="0" w:color="auto"/>
        <w:left w:val="none" w:sz="0" w:space="0" w:color="auto"/>
        <w:bottom w:val="none" w:sz="0" w:space="0" w:color="auto"/>
        <w:right w:val="none" w:sz="0" w:space="0" w:color="auto"/>
      </w:divBdr>
    </w:div>
    <w:div w:id="1612274923">
      <w:bodyDiv w:val="1"/>
      <w:marLeft w:val="0"/>
      <w:marRight w:val="0"/>
      <w:marTop w:val="0"/>
      <w:marBottom w:val="0"/>
      <w:divBdr>
        <w:top w:val="none" w:sz="0" w:space="0" w:color="auto"/>
        <w:left w:val="none" w:sz="0" w:space="0" w:color="auto"/>
        <w:bottom w:val="none" w:sz="0" w:space="0" w:color="auto"/>
        <w:right w:val="none" w:sz="0" w:space="0" w:color="auto"/>
      </w:divBdr>
      <w:divsChild>
        <w:div w:id="73360669">
          <w:marLeft w:val="0"/>
          <w:marRight w:val="0"/>
          <w:marTop w:val="0"/>
          <w:marBottom w:val="0"/>
          <w:divBdr>
            <w:top w:val="none" w:sz="0" w:space="0" w:color="auto"/>
            <w:left w:val="none" w:sz="0" w:space="0" w:color="auto"/>
            <w:bottom w:val="none" w:sz="0" w:space="0" w:color="auto"/>
            <w:right w:val="none" w:sz="0" w:space="0" w:color="auto"/>
          </w:divBdr>
        </w:div>
        <w:div w:id="85736893">
          <w:marLeft w:val="0"/>
          <w:marRight w:val="0"/>
          <w:marTop w:val="0"/>
          <w:marBottom w:val="0"/>
          <w:divBdr>
            <w:top w:val="none" w:sz="0" w:space="0" w:color="auto"/>
            <w:left w:val="none" w:sz="0" w:space="0" w:color="auto"/>
            <w:bottom w:val="none" w:sz="0" w:space="0" w:color="auto"/>
            <w:right w:val="none" w:sz="0" w:space="0" w:color="auto"/>
          </w:divBdr>
        </w:div>
        <w:div w:id="217480824">
          <w:marLeft w:val="0"/>
          <w:marRight w:val="0"/>
          <w:marTop w:val="0"/>
          <w:marBottom w:val="0"/>
          <w:divBdr>
            <w:top w:val="none" w:sz="0" w:space="0" w:color="auto"/>
            <w:left w:val="none" w:sz="0" w:space="0" w:color="auto"/>
            <w:bottom w:val="none" w:sz="0" w:space="0" w:color="auto"/>
            <w:right w:val="none" w:sz="0" w:space="0" w:color="auto"/>
          </w:divBdr>
        </w:div>
        <w:div w:id="290595878">
          <w:marLeft w:val="0"/>
          <w:marRight w:val="0"/>
          <w:marTop w:val="0"/>
          <w:marBottom w:val="0"/>
          <w:divBdr>
            <w:top w:val="none" w:sz="0" w:space="0" w:color="auto"/>
            <w:left w:val="none" w:sz="0" w:space="0" w:color="auto"/>
            <w:bottom w:val="none" w:sz="0" w:space="0" w:color="auto"/>
            <w:right w:val="none" w:sz="0" w:space="0" w:color="auto"/>
          </w:divBdr>
        </w:div>
        <w:div w:id="801922457">
          <w:marLeft w:val="0"/>
          <w:marRight w:val="0"/>
          <w:marTop w:val="0"/>
          <w:marBottom w:val="0"/>
          <w:divBdr>
            <w:top w:val="none" w:sz="0" w:space="0" w:color="auto"/>
            <w:left w:val="none" w:sz="0" w:space="0" w:color="auto"/>
            <w:bottom w:val="none" w:sz="0" w:space="0" w:color="auto"/>
            <w:right w:val="none" w:sz="0" w:space="0" w:color="auto"/>
          </w:divBdr>
        </w:div>
        <w:div w:id="1115369506">
          <w:marLeft w:val="0"/>
          <w:marRight w:val="0"/>
          <w:marTop w:val="0"/>
          <w:marBottom w:val="0"/>
          <w:divBdr>
            <w:top w:val="none" w:sz="0" w:space="0" w:color="auto"/>
            <w:left w:val="none" w:sz="0" w:space="0" w:color="auto"/>
            <w:bottom w:val="none" w:sz="0" w:space="0" w:color="auto"/>
            <w:right w:val="none" w:sz="0" w:space="0" w:color="auto"/>
          </w:divBdr>
        </w:div>
        <w:div w:id="1165776689">
          <w:marLeft w:val="0"/>
          <w:marRight w:val="0"/>
          <w:marTop w:val="0"/>
          <w:marBottom w:val="0"/>
          <w:divBdr>
            <w:top w:val="none" w:sz="0" w:space="0" w:color="auto"/>
            <w:left w:val="none" w:sz="0" w:space="0" w:color="auto"/>
            <w:bottom w:val="none" w:sz="0" w:space="0" w:color="auto"/>
            <w:right w:val="none" w:sz="0" w:space="0" w:color="auto"/>
          </w:divBdr>
        </w:div>
        <w:div w:id="1267275104">
          <w:marLeft w:val="0"/>
          <w:marRight w:val="0"/>
          <w:marTop w:val="0"/>
          <w:marBottom w:val="0"/>
          <w:divBdr>
            <w:top w:val="none" w:sz="0" w:space="0" w:color="auto"/>
            <w:left w:val="none" w:sz="0" w:space="0" w:color="auto"/>
            <w:bottom w:val="none" w:sz="0" w:space="0" w:color="auto"/>
            <w:right w:val="none" w:sz="0" w:space="0" w:color="auto"/>
          </w:divBdr>
        </w:div>
        <w:div w:id="1269656222">
          <w:marLeft w:val="0"/>
          <w:marRight w:val="0"/>
          <w:marTop w:val="0"/>
          <w:marBottom w:val="0"/>
          <w:divBdr>
            <w:top w:val="none" w:sz="0" w:space="0" w:color="auto"/>
            <w:left w:val="none" w:sz="0" w:space="0" w:color="auto"/>
            <w:bottom w:val="none" w:sz="0" w:space="0" w:color="auto"/>
            <w:right w:val="none" w:sz="0" w:space="0" w:color="auto"/>
          </w:divBdr>
        </w:div>
        <w:div w:id="1452169693">
          <w:marLeft w:val="0"/>
          <w:marRight w:val="0"/>
          <w:marTop w:val="0"/>
          <w:marBottom w:val="0"/>
          <w:divBdr>
            <w:top w:val="none" w:sz="0" w:space="0" w:color="auto"/>
            <w:left w:val="none" w:sz="0" w:space="0" w:color="auto"/>
            <w:bottom w:val="none" w:sz="0" w:space="0" w:color="auto"/>
            <w:right w:val="none" w:sz="0" w:space="0" w:color="auto"/>
          </w:divBdr>
        </w:div>
        <w:div w:id="1487093139">
          <w:marLeft w:val="0"/>
          <w:marRight w:val="0"/>
          <w:marTop w:val="0"/>
          <w:marBottom w:val="0"/>
          <w:divBdr>
            <w:top w:val="none" w:sz="0" w:space="0" w:color="auto"/>
            <w:left w:val="none" w:sz="0" w:space="0" w:color="auto"/>
            <w:bottom w:val="none" w:sz="0" w:space="0" w:color="auto"/>
            <w:right w:val="none" w:sz="0" w:space="0" w:color="auto"/>
          </w:divBdr>
        </w:div>
        <w:div w:id="1501656608">
          <w:marLeft w:val="0"/>
          <w:marRight w:val="0"/>
          <w:marTop w:val="0"/>
          <w:marBottom w:val="0"/>
          <w:divBdr>
            <w:top w:val="none" w:sz="0" w:space="0" w:color="auto"/>
            <w:left w:val="none" w:sz="0" w:space="0" w:color="auto"/>
            <w:bottom w:val="none" w:sz="0" w:space="0" w:color="auto"/>
            <w:right w:val="none" w:sz="0" w:space="0" w:color="auto"/>
          </w:divBdr>
        </w:div>
        <w:div w:id="1646543692">
          <w:marLeft w:val="0"/>
          <w:marRight w:val="0"/>
          <w:marTop w:val="0"/>
          <w:marBottom w:val="0"/>
          <w:divBdr>
            <w:top w:val="none" w:sz="0" w:space="0" w:color="auto"/>
            <w:left w:val="none" w:sz="0" w:space="0" w:color="auto"/>
            <w:bottom w:val="none" w:sz="0" w:space="0" w:color="auto"/>
            <w:right w:val="none" w:sz="0" w:space="0" w:color="auto"/>
          </w:divBdr>
        </w:div>
        <w:div w:id="1750729006">
          <w:marLeft w:val="0"/>
          <w:marRight w:val="0"/>
          <w:marTop w:val="0"/>
          <w:marBottom w:val="0"/>
          <w:divBdr>
            <w:top w:val="none" w:sz="0" w:space="0" w:color="auto"/>
            <w:left w:val="none" w:sz="0" w:space="0" w:color="auto"/>
            <w:bottom w:val="none" w:sz="0" w:space="0" w:color="auto"/>
            <w:right w:val="none" w:sz="0" w:space="0" w:color="auto"/>
          </w:divBdr>
        </w:div>
        <w:div w:id="1820266112">
          <w:marLeft w:val="0"/>
          <w:marRight w:val="0"/>
          <w:marTop w:val="0"/>
          <w:marBottom w:val="0"/>
          <w:divBdr>
            <w:top w:val="none" w:sz="0" w:space="0" w:color="auto"/>
            <w:left w:val="none" w:sz="0" w:space="0" w:color="auto"/>
            <w:bottom w:val="none" w:sz="0" w:space="0" w:color="auto"/>
            <w:right w:val="none" w:sz="0" w:space="0" w:color="auto"/>
          </w:divBdr>
        </w:div>
      </w:divsChild>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2060546667">
      <w:bodyDiv w:val="1"/>
      <w:marLeft w:val="0"/>
      <w:marRight w:val="0"/>
      <w:marTop w:val="0"/>
      <w:marBottom w:val="0"/>
      <w:divBdr>
        <w:top w:val="none" w:sz="0" w:space="0" w:color="auto"/>
        <w:left w:val="none" w:sz="0" w:space="0" w:color="auto"/>
        <w:bottom w:val="none" w:sz="0" w:space="0" w:color="auto"/>
        <w:right w:val="none" w:sz="0" w:space="0" w:color="auto"/>
      </w:divBdr>
      <w:divsChild>
        <w:div w:id="206571228">
          <w:marLeft w:val="0"/>
          <w:marRight w:val="0"/>
          <w:marTop w:val="0"/>
          <w:marBottom w:val="0"/>
          <w:divBdr>
            <w:top w:val="none" w:sz="0" w:space="0" w:color="auto"/>
            <w:left w:val="none" w:sz="0" w:space="0" w:color="auto"/>
            <w:bottom w:val="none" w:sz="0" w:space="0" w:color="auto"/>
            <w:right w:val="none" w:sz="0" w:space="0" w:color="auto"/>
          </w:divBdr>
        </w:div>
        <w:div w:id="318773632">
          <w:marLeft w:val="0"/>
          <w:marRight w:val="0"/>
          <w:marTop w:val="0"/>
          <w:marBottom w:val="0"/>
          <w:divBdr>
            <w:top w:val="none" w:sz="0" w:space="0" w:color="auto"/>
            <w:left w:val="none" w:sz="0" w:space="0" w:color="auto"/>
            <w:bottom w:val="none" w:sz="0" w:space="0" w:color="auto"/>
            <w:right w:val="none" w:sz="0" w:space="0" w:color="auto"/>
          </w:divBdr>
        </w:div>
        <w:div w:id="461657618">
          <w:marLeft w:val="0"/>
          <w:marRight w:val="0"/>
          <w:marTop w:val="0"/>
          <w:marBottom w:val="0"/>
          <w:divBdr>
            <w:top w:val="none" w:sz="0" w:space="0" w:color="auto"/>
            <w:left w:val="none" w:sz="0" w:space="0" w:color="auto"/>
            <w:bottom w:val="none" w:sz="0" w:space="0" w:color="auto"/>
            <w:right w:val="none" w:sz="0" w:space="0" w:color="auto"/>
          </w:divBdr>
        </w:div>
        <w:div w:id="470680060">
          <w:marLeft w:val="0"/>
          <w:marRight w:val="0"/>
          <w:marTop w:val="0"/>
          <w:marBottom w:val="0"/>
          <w:divBdr>
            <w:top w:val="none" w:sz="0" w:space="0" w:color="auto"/>
            <w:left w:val="none" w:sz="0" w:space="0" w:color="auto"/>
            <w:bottom w:val="none" w:sz="0" w:space="0" w:color="auto"/>
            <w:right w:val="none" w:sz="0" w:space="0" w:color="auto"/>
          </w:divBdr>
        </w:div>
        <w:div w:id="529956570">
          <w:marLeft w:val="0"/>
          <w:marRight w:val="0"/>
          <w:marTop w:val="0"/>
          <w:marBottom w:val="0"/>
          <w:divBdr>
            <w:top w:val="none" w:sz="0" w:space="0" w:color="auto"/>
            <w:left w:val="none" w:sz="0" w:space="0" w:color="auto"/>
            <w:bottom w:val="none" w:sz="0" w:space="0" w:color="auto"/>
            <w:right w:val="none" w:sz="0" w:space="0" w:color="auto"/>
          </w:divBdr>
        </w:div>
        <w:div w:id="962930824">
          <w:marLeft w:val="0"/>
          <w:marRight w:val="0"/>
          <w:marTop w:val="0"/>
          <w:marBottom w:val="0"/>
          <w:divBdr>
            <w:top w:val="none" w:sz="0" w:space="0" w:color="auto"/>
            <w:left w:val="none" w:sz="0" w:space="0" w:color="auto"/>
            <w:bottom w:val="none" w:sz="0" w:space="0" w:color="auto"/>
            <w:right w:val="none" w:sz="0" w:space="0" w:color="auto"/>
          </w:divBdr>
        </w:div>
        <w:div w:id="1630278975">
          <w:marLeft w:val="0"/>
          <w:marRight w:val="0"/>
          <w:marTop w:val="0"/>
          <w:marBottom w:val="0"/>
          <w:divBdr>
            <w:top w:val="none" w:sz="0" w:space="0" w:color="auto"/>
            <w:left w:val="none" w:sz="0" w:space="0" w:color="auto"/>
            <w:bottom w:val="none" w:sz="0" w:space="0" w:color="auto"/>
            <w:right w:val="none" w:sz="0" w:space="0" w:color="auto"/>
          </w:divBdr>
        </w:div>
        <w:div w:id="1866668728">
          <w:marLeft w:val="0"/>
          <w:marRight w:val="0"/>
          <w:marTop w:val="0"/>
          <w:marBottom w:val="0"/>
          <w:divBdr>
            <w:top w:val="none" w:sz="0" w:space="0" w:color="auto"/>
            <w:left w:val="none" w:sz="0" w:space="0" w:color="auto"/>
            <w:bottom w:val="none" w:sz="0" w:space="0" w:color="auto"/>
            <w:right w:val="none" w:sz="0" w:space="0" w:color="auto"/>
          </w:divBdr>
        </w:div>
        <w:div w:id="1919287976">
          <w:marLeft w:val="0"/>
          <w:marRight w:val="0"/>
          <w:marTop w:val="0"/>
          <w:marBottom w:val="0"/>
          <w:divBdr>
            <w:top w:val="none" w:sz="0" w:space="0" w:color="auto"/>
            <w:left w:val="none" w:sz="0" w:space="0" w:color="auto"/>
            <w:bottom w:val="none" w:sz="0" w:space="0" w:color="auto"/>
            <w:right w:val="none" w:sz="0" w:space="0" w:color="auto"/>
          </w:divBdr>
        </w:div>
      </w:divsChild>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uradni-list.si/1/objava.jsp?sop=2022-01-2511" TargetMode="External"/><Relationship Id="rId26" Type="http://schemas.openxmlformats.org/officeDocument/2006/relationships/image" Target="media/image1.png"/><Relationship Id="rId39" Type="http://schemas.openxmlformats.org/officeDocument/2006/relationships/header" Target="header4.xml"/><Relationship Id="rId21" Type="http://schemas.openxmlformats.org/officeDocument/2006/relationships/hyperlink" Target="http://www.enarocanje.si" TargetMode="External"/><Relationship Id="rId34" Type="http://schemas.openxmlformats.org/officeDocument/2006/relationships/footer" Target="footer1.xml"/><Relationship Id="rId42" Type="http://schemas.openxmlformats.org/officeDocument/2006/relationships/header" Target="header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uradni-list.si/1/objava.jsp?sop=2022-01-0107" TargetMode="External"/><Relationship Id="rId29" Type="http://schemas.openxmlformats.org/officeDocument/2006/relationships/hyperlink" Target="http://www.uradni-list.si/1/objava.jsp?sop=2022-01-251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hyperlink" Target="http://www.djn.mju.gov.si/sistem-javnega-narocanja/pravno-varstvo" TargetMode="External"/><Relationship Id="rId32" Type="http://schemas.openxmlformats.org/officeDocument/2006/relationships/hyperlink" Target="http://www.pisrs.si/Pis.web/pregledPredpisa?id=URED8400" TargetMode="External"/><Relationship Id="rId37" Type="http://schemas.openxmlformats.org/officeDocument/2006/relationships/header" Target="header3.xml"/><Relationship Id="rId40" Type="http://schemas.openxmlformats.org/officeDocument/2006/relationships/footer" Target="footer4.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ejn.gov.si/espd" TargetMode="External"/><Relationship Id="rId28" Type="http://schemas.openxmlformats.org/officeDocument/2006/relationships/image" Target="media/image3.png"/><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uradni-list.si/1/objava.jsp?sop=2023-01-0530" TargetMode="External"/><Relationship Id="rId31" Type="http://schemas.openxmlformats.org/officeDocument/2006/relationships/hyperlink" Target="http://www.uradni-list.si/1/objava.jsp?sop=2023-01-2599"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enarocanje.si" TargetMode="External"/><Relationship Id="rId27" Type="http://schemas.openxmlformats.org/officeDocument/2006/relationships/image" Target="media/image2.jpeg"/><Relationship Id="rId30" Type="http://schemas.openxmlformats.org/officeDocument/2006/relationships/hyperlink" Target="http://www.uradni-list.si/1/objava.jsp?sop=2023-01-0530" TargetMode="External"/><Relationship Id="rId35" Type="http://schemas.openxmlformats.org/officeDocument/2006/relationships/header" Target="header2.xml"/><Relationship Id="rId43" Type="http://schemas.openxmlformats.org/officeDocument/2006/relationships/footer" Target="footer6.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jn.gov.si" TargetMode="External"/><Relationship Id="rId17" Type="http://schemas.openxmlformats.org/officeDocument/2006/relationships/hyperlink" Target="http://www.uradni-list.si/1/objava.jsp?sop=2022-01-1705" TargetMode="External"/><Relationship Id="rId25" Type="http://schemas.openxmlformats.org/officeDocument/2006/relationships/hyperlink" Target="http://www.pisrs.si/Pis.web/pregledPredpisa?id=URED8400" TargetMode="External"/><Relationship Id="rId33" Type="http://schemas.openxmlformats.org/officeDocument/2006/relationships/header" Target="header1.xml"/><Relationship Id="rId38" Type="http://schemas.openxmlformats.org/officeDocument/2006/relationships/footer" Target="footer3.xml"/><Relationship Id="rId20" Type="http://schemas.openxmlformats.org/officeDocument/2006/relationships/hyperlink" Target="http://www.uradni-list.si/1/objava.jsp?sop=2023-01-2599" TargetMode="External"/><Relationship Id="rId41"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5894469A2D66241A141653CB988DA68" ma:contentTypeVersion="5" ma:contentTypeDescription="Create a new document." ma:contentTypeScope="" ma:versionID="7ea23bac0aed5bac2b9d4b8a353f9b13">
  <xsd:schema xmlns:xsd="http://www.w3.org/2001/XMLSchema" xmlns:xs="http://www.w3.org/2001/XMLSchema" xmlns:p="http://schemas.microsoft.com/office/2006/metadata/properties" xmlns:ns2="358b5fde-6283-4546-a2d2-7fefb7c58b8a" xmlns:ns3="fbbdbd8b-b922-4682-b87a-98d6cc11ea1d" targetNamespace="http://schemas.microsoft.com/office/2006/metadata/properties" ma:root="true" ma:fieldsID="687194159b300335a76a897edc0d946f" ns2:_="" ns3:_="">
    <xsd:import namespace="358b5fde-6283-4546-a2d2-7fefb7c58b8a"/>
    <xsd:import namespace="fbbdbd8b-b922-4682-b87a-98d6cc11ea1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8b5fde-6283-4546-a2d2-7fefb7c58b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bdbd8b-b922-4682-b87a-98d6cc11ea1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B17A1F-3F3D-4E28-813E-C5FF30469AAB}">
  <ds:schemaRefs>
    <ds:schemaRef ds:uri="http://schemas.openxmlformats.org/officeDocument/2006/bibliography"/>
  </ds:schemaRefs>
</ds:datastoreItem>
</file>

<file path=customXml/itemProps2.xml><?xml version="1.0" encoding="utf-8"?>
<ds:datastoreItem xmlns:ds="http://schemas.openxmlformats.org/officeDocument/2006/customXml" ds:itemID="{BD096A06-8382-4462-ABC3-BE7BBBB96BC5}">
  <ds:schemaRefs>
    <ds:schemaRef ds:uri="http://schemas.microsoft.com/sharepoint/v3/contenttype/forms"/>
  </ds:schemaRefs>
</ds:datastoreItem>
</file>

<file path=customXml/itemProps3.xml><?xml version="1.0" encoding="utf-8"?>
<ds:datastoreItem xmlns:ds="http://schemas.openxmlformats.org/officeDocument/2006/customXml" ds:itemID="{BABF4B73-8BBE-4B55-878C-B60516D21A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040D9E-CBC1-48A0-85A2-6ED990DA1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8b5fde-6283-4546-a2d2-7fefb7c58b8a"/>
    <ds:schemaRef ds:uri="fbbdbd8b-b922-4682-b87a-98d6cc11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21377</Words>
  <Characters>121849</Characters>
  <Application>Microsoft Office Word</Application>
  <DocSecurity>0</DocSecurity>
  <Lines>1015</Lines>
  <Paragraphs>285</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142941</CharactersWithSpaces>
  <SharedDoc>false</SharedDoc>
  <HLinks>
    <vt:vector size="102" baseType="variant">
      <vt:variant>
        <vt:i4>8257582</vt:i4>
      </vt:variant>
      <vt:variant>
        <vt:i4>48</vt:i4>
      </vt:variant>
      <vt:variant>
        <vt:i4>0</vt:i4>
      </vt:variant>
      <vt:variant>
        <vt:i4>5</vt:i4>
      </vt:variant>
      <vt:variant>
        <vt:lpwstr>http://www.uradni-list.si/1/objava.jsp?sop=2023-01-2599</vt:lpwstr>
      </vt:variant>
      <vt:variant>
        <vt:lpwstr/>
      </vt:variant>
      <vt:variant>
        <vt:i4>7733294</vt:i4>
      </vt:variant>
      <vt:variant>
        <vt:i4>45</vt:i4>
      </vt:variant>
      <vt:variant>
        <vt:i4>0</vt:i4>
      </vt:variant>
      <vt:variant>
        <vt:i4>5</vt:i4>
      </vt:variant>
      <vt:variant>
        <vt:lpwstr>http://www.uradni-list.si/1/objava.jsp?sop=2023-01-0530</vt:lpwstr>
      </vt:variant>
      <vt:variant>
        <vt:lpwstr/>
      </vt:variant>
      <vt:variant>
        <vt:i4>7733295</vt:i4>
      </vt:variant>
      <vt:variant>
        <vt:i4>42</vt:i4>
      </vt:variant>
      <vt:variant>
        <vt:i4>0</vt:i4>
      </vt:variant>
      <vt:variant>
        <vt:i4>5</vt:i4>
      </vt:variant>
      <vt:variant>
        <vt:lpwstr>http://www.uradni-list.si/1/objava.jsp?sop=2022-01-2511</vt:lpwstr>
      </vt:variant>
      <vt:variant>
        <vt:lpwstr/>
      </vt:variant>
      <vt:variant>
        <vt:i4>5898308</vt:i4>
      </vt:variant>
      <vt:variant>
        <vt:i4>39</vt:i4>
      </vt:variant>
      <vt:variant>
        <vt:i4>0</vt:i4>
      </vt:variant>
      <vt:variant>
        <vt:i4>5</vt:i4>
      </vt:variant>
      <vt:variant>
        <vt:lpwstr>http://www.djn.mju.gov.si/sistem-javnega-narocanja/pravno-varstvo</vt:lpwstr>
      </vt:variant>
      <vt:variant>
        <vt:lpwstr/>
      </vt:variant>
      <vt:variant>
        <vt:i4>6815861</vt:i4>
      </vt:variant>
      <vt:variant>
        <vt:i4>36</vt:i4>
      </vt:variant>
      <vt:variant>
        <vt:i4>0</vt:i4>
      </vt:variant>
      <vt:variant>
        <vt:i4>5</vt:i4>
      </vt:variant>
      <vt:variant>
        <vt:lpwstr>https://ejn.gov.si/espd</vt:lpwstr>
      </vt:variant>
      <vt:variant>
        <vt:lpwstr/>
      </vt:variant>
      <vt:variant>
        <vt:i4>786519</vt:i4>
      </vt:variant>
      <vt:variant>
        <vt:i4>33</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8257582</vt:i4>
      </vt:variant>
      <vt:variant>
        <vt:i4>27</vt:i4>
      </vt:variant>
      <vt:variant>
        <vt:i4>0</vt:i4>
      </vt:variant>
      <vt:variant>
        <vt:i4>5</vt:i4>
      </vt:variant>
      <vt:variant>
        <vt:lpwstr>http://www.uradni-list.si/1/objava.jsp?sop=2023-01-2599</vt:lpwstr>
      </vt:variant>
      <vt:variant>
        <vt:lpwstr/>
      </vt:variant>
      <vt:variant>
        <vt:i4>7733294</vt:i4>
      </vt:variant>
      <vt:variant>
        <vt:i4>24</vt:i4>
      </vt:variant>
      <vt:variant>
        <vt:i4>0</vt:i4>
      </vt:variant>
      <vt:variant>
        <vt:i4>5</vt:i4>
      </vt:variant>
      <vt:variant>
        <vt:lpwstr>http://www.uradni-list.si/1/objava.jsp?sop=2023-01-0530</vt:lpwstr>
      </vt:variant>
      <vt:variant>
        <vt:lpwstr/>
      </vt:variant>
      <vt:variant>
        <vt:i4>7733295</vt:i4>
      </vt:variant>
      <vt:variant>
        <vt:i4>21</vt:i4>
      </vt:variant>
      <vt:variant>
        <vt:i4>0</vt:i4>
      </vt:variant>
      <vt:variant>
        <vt:i4>5</vt:i4>
      </vt:variant>
      <vt:variant>
        <vt:lpwstr>http://www.uradni-list.si/1/objava.jsp?sop=2022-01-2511</vt:lpwstr>
      </vt:variant>
      <vt:variant>
        <vt:lpwstr/>
      </vt:variant>
      <vt:variant>
        <vt:i4>7602221</vt:i4>
      </vt:variant>
      <vt:variant>
        <vt:i4>18</vt:i4>
      </vt:variant>
      <vt:variant>
        <vt:i4>0</vt:i4>
      </vt:variant>
      <vt:variant>
        <vt:i4>5</vt:i4>
      </vt:variant>
      <vt:variant>
        <vt:lpwstr>http://www.uradni-list.si/1/objava.jsp?sop=2022-01-1705</vt:lpwstr>
      </vt:variant>
      <vt:variant>
        <vt:lpwstr/>
      </vt:variant>
      <vt:variant>
        <vt:i4>7667755</vt:i4>
      </vt:variant>
      <vt:variant>
        <vt:i4>15</vt:i4>
      </vt:variant>
      <vt:variant>
        <vt:i4>0</vt:i4>
      </vt:variant>
      <vt:variant>
        <vt:i4>5</vt:i4>
      </vt:variant>
      <vt:variant>
        <vt:lpwstr>http://www.uradni-list.si/1/objava.jsp?sop=2022-01-0107</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dc:description/>
  <cp:lastModifiedBy>Maja Gnidovec</cp:lastModifiedBy>
  <cp:revision>2</cp:revision>
  <cp:lastPrinted>2023-08-22T08:48:00Z</cp:lastPrinted>
  <dcterms:created xsi:type="dcterms:W3CDTF">2023-11-29T06:42:00Z</dcterms:created>
  <dcterms:modified xsi:type="dcterms:W3CDTF">2023-11-29T06:42:00Z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0x01010085894469A2D66241A141653CB988DA68</vt:lpwstr>
  </property>
</Properties>
</file>